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
        <w:gridCol w:w="973"/>
        <w:gridCol w:w="1314"/>
        <w:gridCol w:w="2075"/>
        <w:gridCol w:w="1667"/>
        <w:gridCol w:w="1456"/>
        <w:gridCol w:w="1456"/>
        <w:gridCol w:w="1773"/>
        <w:gridCol w:w="8"/>
      </w:tblGrid>
      <w:tr w:rsidR="00790B9E" w:rsidRPr="000D6BDA" w:rsidTr="00790B9E">
        <w:trPr>
          <w:gridBefore w:val="1"/>
          <w:trHeight w:val="3710"/>
          <w:jc w:val="center"/>
        </w:trPr>
        <w:tc>
          <w:tcPr>
            <w:tcW w:w="10727" w:type="dxa"/>
            <w:gridSpan w:val="8"/>
            <w:tcBorders>
              <w:top w:val="single" w:sz="12" w:space="0" w:color="auto"/>
              <w:left w:val="single" w:sz="12" w:space="0" w:color="auto"/>
              <w:bottom w:val="single" w:sz="12" w:space="0" w:color="auto"/>
              <w:right w:val="single" w:sz="12" w:space="0" w:color="auto"/>
            </w:tcBorders>
            <w:vAlign w:val="center"/>
          </w:tcPr>
          <w:p w:rsidR="00790B9E" w:rsidRPr="001D7DEA" w:rsidRDefault="00790B9E" w:rsidP="00790B9E">
            <w:pPr>
              <w:widowControl w:val="0"/>
              <w:bidi/>
              <w:spacing w:after="0" w:line="240" w:lineRule="auto"/>
              <w:jc w:val="center"/>
              <w:rPr>
                <w:rFonts w:ascii="Arial" w:eastAsia="Times New Roman" w:hAnsi="Arial"/>
                <w:b/>
                <w:bCs/>
                <w:sz w:val="36"/>
                <w:szCs w:val="36"/>
                <w:rtl/>
                <w:lang w:bidi="fa-IR"/>
              </w:rPr>
            </w:pPr>
            <w:bookmarkStart w:id="0" w:name="_GoBack"/>
            <w:bookmarkEnd w:id="0"/>
            <w:r w:rsidRPr="001D7DEA">
              <w:rPr>
                <w:rFonts w:ascii="Arial" w:eastAsia="Times New Roman" w:hAnsi="Arial"/>
                <w:b/>
                <w:bCs/>
                <w:color w:val="365F91"/>
                <w:sz w:val="36"/>
                <w:szCs w:val="36"/>
                <w:rtl/>
                <w:lang w:bidi="fa-IR"/>
              </w:rPr>
              <w:t>طرح نگهداشت و افزایش تولید 27 مخزن</w:t>
            </w:r>
          </w:p>
        </w:tc>
      </w:tr>
      <w:tr w:rsidR="00790B9E" w:rsidRPr="000D6BDA" w:rsidTr="00790B9E">
        <w:trPr>
          <w:gridBefore w:val="1"/>
          <w:trHeight w:val="3456"/>
          <w:jc w:val="center"/>
        </w:trPr>
        <w:tc>
          <w:tcPr>
            <w:tcW w:w="10727" w:type="dxa"/>
            <w:gridSpan w:val="8"/>
            <w:tcBorders>
              <w:top w:val="single" w:sz="12" w:space="0" w:color="auto"/>
              <w:left w:val="single" w:sz="12" w:space="0" w:color="auto"/>
              <w:bottom w:val="single" w:sz="12" w:space="0" w:color="auto"/>
              <w:right w:val="single" w:sz="12" w:space="0" w:color="auto"/>
            </w:tcBorders>
            <w:vAlign w:val="center"/>
          </w:tcPr>
          <w:p w:rsidR="00790B9E" w:rsidRPr="000D6BDA" w:rsidRDefault="00790B9E" w:rsidP="00790B9E">
            <w:pPr>
              <w:widowControl w:val="0"/>
              <w:bidi/>
              <w:spacing w:after="0" w:line="240" w:lineRule="auto"/>
              <w:jc w:val="center"/>
              <w:rPr>
                <w:rFonts w:ascii="Arial" w:eastAsia="Times New Roman" w:hAnsi="Arial" w:cs="Arial"/>
                <w:b/>
                <w:bCs/>
                <w:sz w:val="32"/>
                <w:szCs w:val="32"/>
              </w:rPr>
            </w:pPr>
            <w:r w:rsidRPr="000D6BDA">
              <w:rPr>
                <w:rFonts w:ascii="Arial" w:eastAsia="Times New Roman" w:hAnsi="Arial" w:cs="Arial"/>
                <w:b/>
                <w:bCs/>
                <w:sz w:val="32"/>
                <w:szCs w:val="32"/>
              </w:rPr>
              <w:t>SPECIFICATION FOR PAINTING</w:t>
            </w:r>
          </w:p>
          <w:p w:rsidR="00AD082E" w:rsidRPr="000D6BDA" w:rsidRDefault="00AD082E" w:rsidP="00AD082E">
            <w:pPr>
              <w:widowControl w:val="0"/>
              <w:bidi/>
              <w:spacing w:after="0" w:line="240" w:lineRule="auto"/>
              <w:jc w:val="center"/>
              <w:rPr>
                <w:rFonts w:ascii="Arial" w:eastAsia="Times New Roman" w:hAnsi="Arial" w:cs="Arial"/>
                <w:b/>
                <w:bCs/>
                <w:sz w:val="32"/>
                <w:szCs w:val="32"/>
              </w:rPr>
            </w:pPr>
          </w:p>
          <w:p w:rsidR="00AD082E" w:rsidRPr="001D7DEA" w:rsidRDefault="00AD082E" w:rsidP="00AD082E">
            <w:pPr>
              <w:widowControl w:val="0"/>
              <w:bidi/>
              <w:spacing w:after="0" w:line="240" w:lineRule="auto"/>
              <w:jc w:val="center"/>
              <w:rPr>
                <w:rFonts w:ascii="Arial" w:eastAsia="Times New Roman" w:hAnsi="Arial"/>
                <w:b/>
                <w:bCs/>
                <w:sz w:val="32"/>
                <w:szCs w:val="32"/>
                <w:rtl/>
              </w:rPr>
            </w:pPr>
            <w:r w:rsidRPr="001D7DEA">
              <w:rPr>
                <w:rFonts w:ascii="Arial" w:hAnsi="Arial"/>
                <w:b/>
                <w:bCs/>
                <w:color w:val="365F91"/>
                <w:sz w:val="32"/>
                <w:szCs w:val="32"/>
                <w:rtl/>
                <w:lang w:bidi="fa-IR"/>
              </w:rPr>
              <w:t>نگهداشت و افزایش تولید میدان نفتی بینک</w:t>
            </w:r>
          </w:p>
        </w:tc>
      </w:tr>
      <w:tr w:rsidR="0015700F" w:rsidRPr="000D6BDA" w:rsidTr="0015700F">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1"/>
          <w:wAfter w:w="8" w:type="dxa"/>
          <w:trHeight w:val="256"/>
          <w:jc w:val="center"/>
        </w:trPr>
        <w:tc>
          <w:tcPr>
            <w:tcW w:w="973" w:type="dxa"/>
            <w:gridSpan w:val="2"/>
            <w:tcBorders>
              <w:top w:val="single" w:sz="12" w:space="0" w:color="auto"/>
              <w:bottom w:val="single" w:sz="2" w:space="0" w:color="auto"/>
              <w:right w:val="single" w:sz="2" w:space="0" w:color="auto"/>
            </w:tcBorders>
            <w:vAlign w:val="center"/>
          </w:tcPr>
          <w:p w:rsidR="0015700F" w:rsidRPr="000D6BDA" w:rsidRDefault="0015700F" w:rsidP="008F2C09">
            <w:pPr>
              <w:widowControl w:val="0"/>
              <w:spacing w:before="20" w:after="20" w:line="240" w:lineRule="auto"/>
              <w:jc w:val="center"/>
              <w:rPr>
                <w:rFonts w:ascii="Arial" w:eastAsia="Times New Roman" w:hAnsi="Arial" w:cs="Arial"/>
                <w:szCs w:val="20"/>
              </w:rPr>
            </w:pPr>
            <w:r>
              <w:rPr>
                <w:rFonts w:ascii="Arial" w:eastAsia="Times New Roman" w:hAnsi="Arial" w:cs="Arial"/>
                <w:szCs w:val="20"/>
              </w:rPr>
              <w:t>D04</w:t>
            </w:r>
          </w:p>
        </w:tc>
        <w:tc>
          <w:tcPr>
            <w:tcW w:w="1315" w:type="dxa"/>
            <w:tcBorders>
              <w:top w:val="single" w:sz="12" w:space="0" w:color="auto"/>
              <w:left w:val="single" w:sz="2" w:space="0" w:color="auto"/>
              <w:bottom w:val="single" w:sz="2" w:space="0" w:color="auto"/>
              <w:right w:val="single" w:sz="2" w:space="0" w:color="auto"/>
            </w:tcBorders>
            <w:vAlign w:val="center"/>
          </w:tcPr>
          <w:p w:rsidR="0015700F" w:rsidRPr="000D6BDA" w:rsidRDefault="00581440" w:rsidP="00581440">
            <w:pPr>
              <w:widowControl w:val="0"/>
              <w:spacing w:before="20" w:after="20" w:line="240" w:lineRule="auto"/>
              <w:ind w:left="-64" w:right="-115"/>
              <w:jc w:val="center"/>
              <w:rPr>
                <w:rFonts w:ascii="Arial" w:eastAsia="Times New Roman" w:hAnsi="Arial" w:cs="Arial"/>
                <w:szCs w:val="20"/>
              </w:rPr>
            </w:pPr>
            <w:r>
              <w:rPr>
                <w:rFonts w:ascii="Arial" w:eastAsia="Times New Roman" w:hAnsi="Arial" w:cs="Arial"/>
                <w:szCs w:val="20"/>
              </w:rPr>
              <w:t>JAN</w:t>
            </w:r>
            <w:r w:rsidR="0015700F">
              <w:rPr>
                <w:rFonts w:ascii="Arial" w:eastAsia="Times New Roman" w:hAnsi="Arial" w:cs="Arial"/>
                <w:szCs w:val="20"/>
              </w:rPr>
              <w:t xml:space="preserve">. </w:t>
            </w:r>
            <w:r>
              <w:rPr>
                <w:rFonts w:ascii="Arial" w:eastAsia="Times New Roman" w:hAnsi="Arial" w:cs="Arial"/>
                <w:szCs w:val="20"/>
              </w:rPr>
              <w:t>2022</w:t>
            </w:r>
          </w:p>
        </w:tc>
        <w:tc>
          <w:tcPr>
            <w:tcW w:w="2077" w:type="dxa"/>
            <w:tcBorders>
              <w:top w:val="single" w:sz="12" w:space="0" w:color="auto"/>
              <w:left w:val="single" w:sz="2" w:space="0" w:color="auto"/>
              <w:bottom w:val="single" w:sz="2" w:space="0" w:color="auto"/>
              <w:right w:val="single" w:sz="2" w:space="0" w:color="auto"/>
            </w:tcBorders>
            <w:vAlign w:val="center"/>
          </w:tcPr>
          <w:p w:rsidR="0015700F" w:rsidRPr="000D6BDA" w:rsidRDefault="00DC08F2" w:rsidP="008F2C09">
            <w:pPr>
              <w:widowControl w:val="0"/>
              <w:spacing w:before="20" w:after="20" w:line="240" w:lineRule="auto"/>
              <w:ind w:left="-64" w:right="-115"/>
              <w:jc w:val="center"/>
              <w:rPr>
                <w:rFonts w:ascii="Arial" w:eastAsia="Times New Roman" w:hAnsi="Arial" w:cs="Arial"/>
                <w:szCs w:val="20"/>
              </w:rPr>
            </w:pPr>
            <w:r>
              <w:rPr>
                <w:rFonts w:ascii="Arial" w:eastAsia="Times New Roman" w:hAnsi="Arial" w:cs="Arial"/>
                <w:szCs w:val="20"/>
              </w:rPr>
              <w:t>AFD</w:t>
            </w:r>
          </w:p>
        </w:tc>
        <w:tc>
          <w:tcPr>
            <w:tcW w:w="1667" w:type="dxa"/>
            <w:tcBorders>
              <w:top w:val="single" w:sz="12" w:space="0" w:color="auto"/>
              <w:left w:val="single" w:sz="2" w:space="0" w:color="auto"/>
              <w:bottom w:val="single" w:sz="2" w:space="0" w:color="auto"/>
              <w:right w:val="single" w:sz="2" w:space="0" w:color="auto"/>
            </w:tcBorders>
            <w:vAlign w:val="center"/>
          </w:tcPr>
          <w:p w:rsidR="0015700F" w:rsidRPr="000D6BDA" w:rsidRDefault="0015700F" w:rsidP="008F2C09">
            <w:pPr>
              <w:widowControl w:val="0"/>
              <w:spacing w:before="20" w:after="20" w:line="240" w:lineRule="auto"/>
              <w:ind w:left="-46"/>
              <w:jc w:val="center"/>
              <w:rPr>
                <w:rFonts w:ascii="Arial" w:eastAsia="Times New Roman" w:hAnsi="Arial" w:cs="Arial"/>
                <w:szCs w:val="20"/>
              </w:rPr>
            </w:pPr>
            <w:r w:rsidRPr="000D6BDA">
              <w:rPr>
                <w:rFonts w:ascii="Arial" w:eastAsia="Times New Roman" w:hAnsi="Arial" w:cs="Arial"/>
                <w:szCs w:val="20"/>
              </w:rPr>
              <w:t>H. Shahrokhi</w:t>
            </w:r>
          </w:p>
        </w:tc>
        <w:tc>
          <w:tcPr>
            <w:tcW w:w="1456" w:type="dxa"/>
            <w:tcBorders>
              <w:top w:val="single" w:sz="12" w:space="0" w:color="auto"/>
              <w:left w:val="single" w:sz="2" w:space="0" w:color="auto"/>
              <w:bottom w:val="single" w:sz="2" w:space="0" w:color="auto"/>
              <w:right w:val="single" w:sz="2" w:space="0" w:color="auto"/>
            </w:tcBorders>
            <w:vAlign w:val="center"/>
          </w:tcPr>
          <w:p w:rsidR="0015700F" w:rsidRPr="000D6BDA" w:rsidRDefault="0015700F" w:rsidP="008F2C09">
            <w:pPr>
              <w:widowControl w:val="0"/>
              <w:spacing w:before="20" w:after="20" w:line="240" w:lineRule="auto"/>
              <w:jc w:val="center"/>
              <w:rPr>
                <w:rFonts w:ascii="Arial" w:eastAsia="Times New Roman" w:hAnsi="Arial" w:cs="Arial"/>
                <w:szCs w:val="20"/>
              </w:rPr>
            </w:pPr>
            <w:proofErr w:type="spellStart"/>
            <w:r w:rsidRPr="000D6BDA">
              <w:rPr>
                <w:rFonts w:ascii="Arial" w:eastAsia="Times New Roman" w:hAnsi="Arial" w:cs="Arial"/>
                <w:szCs w:val="20"/>
              </w:rPr>
              <w:t>M.Fakharian</w:t>
            </w:r>
            <w:proofErr w:type="spellEnd"/>
          </w:p>
        </w:tc>
        <w:tc>
          <w:tcPr>
            <w:tcW w:w="1456" w:type="dxa"/>
            <w:tcBorders>
              <w:top w:val="single" w:sz="12" w:space="0" w:color="auto"/>
              <w:left w:val="single" w:sz="2" w:space="0" w:color="auto"/>
              <w:bottom w:val="single" w:sz="2" w:space="0" w:color="auto"/>
              <w:right w:val="single" w:sz="2" w:space="0" w:color="auto"/>
            </w:tcBorders>
            <w:vAlign w:val="center"/>
          </w:tcPr>
          <w:p w:rsidR="0015700F" w:rsidRPr="000D6BDA" w:rsidRDefault="0015700F" w:rsidP="008F2C09">
            <w:pPr>
              <w:widowControl w:val="0"/>
              <w:spacing w:before="20" w:after="20" w:line="240" w:lineRule="auto"/>
              <w:jc w:val="center"/>
              <w:rPr>
                <w:rFonts w:ascii="Arial" w:eastAsia="Times New Roman" w:hAnsi="Arial" w:cs="Arial"/>
                <w:szCs w:val="20"/>
              </w:rPr>
            </w:pPr>
            <w:proofErr w:type="spellStart"/>
            <w:r w:rsidRPr="000D6BDA">
              <w:rPr>
                <w:rFonts w:ascii="Arial" w:eastAsia="Times New Roman" w:hAnsi="Arial" w:cs="Arial"/>
                <w:szCs w:val="20"/>
              </w:rPr>
              <w:t>M.Mehrshad</w:t>
            </w:r>
            <w:proofErr w:type="spellEnd"/>
          </w:p>
        </w:tc>
        <w:tc>
          <w:tcPr>
            <w:tcW w:w="1775" w:type="dxa"/>
            <w:tcBorders>
              <w:left w:val="single" w:sz="2" w:space="0" w:color="auto"/>
              <w:bottom w:val="single" w:sz="2" w:space="0" w:color="auto"/>
            </w:tcBorders>
            <w:vAlign w:val="center"/>
          </w:tcPr>
          <w:p w:rsidR="0015700F" w:rsidRPr="000D6BDA" w:rsidRDefault="0015700F" w:rsidP="008F2C09">
            <w:pPr>
              <w:widowControl w:val="0"/>
              <w:spacing w:before="20" w:after="20" w:line="240" w:lineRule="auto"/>
              <w:ind w:left="180"/>
              <w:jc w:val="center"/>
              <w:rPr>
                <w:rFonts w:ascii="Arial" w:eastAsia="Times New Roman" w:hAnsi="Arial" w:cs="Arial"/>
                <w:color w:val="000000"/>
                <w:szCs w:val="20"/>
              </w:rPr>
            </w:pPr>
          </w:p>
        </w:tc>
      </w:tr>
      <w:tr w:rsidR="001A15D8" w:rsidRPr="000D6BDA" w:rsidTr="0015700F">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1"/>
          <w:wAfter w:w="8" w:type="dxa"/>
          <w:trHeight w:val="239"/>
          <w:jc w:val="center"/>
        </w:trPr>
        <w:tc>
          <w:tcPr>
            <w:tcW w:w="973" w:type="dxa"/>
            <w:gridSpan w:val="2"/>
            <w:tcBorders>
              <w:top w:val="single" w:sz="2" w:space="0" w:color="auto"/>
              <w:bottom w:val="single" w:sz="2" w:space="0" w:color="auto"/>
              <w:right w:val="single" w:sz="2" w:space="0" w:color="auto"/>
            </w:tcBorders>
            <w:vAlign w:val="center"/>
          </w:tcPr>
          <w:p w:rsidR="001A15D8" w:rsidRPr="000D6BDA" w:rsidRDefault="001A15D8" w:rsidP="00790B9E">
            <w:pPr>
              <w:widowControl w:val="0"/>
              <w:spacing w:before="20" w:after="20" w:line="240" w:lineRule="auto"/>
              <w:jc w:val="center"/>
              <w:rPr>
                <w:rFonts w:ascii="Arial" w:eastAsia="Times New Roman" w:hAnsi="Arial" w:cs="Arial"/>
                <w:szCs w:val="20"/>
              </w:rPr>
            </w:pPr>
            <w:r>
              <w:rPr>
                <w:rFonts w:ascii="Arial" w:eastAsia="Times New Roman" w:hAnsi="Arial" w:cs="Arial"/>
                <w:szCs w:val="20"/>
              </w:rPr>
              <w:t>D03</w:t>
            </w:r>
          </w:p>
        </w:tc>
        <w:tc>
          <w:tcPr>
            <w:tcW w:w="1315" w:type="dxa"/>
            <w:tcBorders>
              <w:top w:val="single" w:sz="2" w:space="0" w:color="auto"/>
              <w:left w:val="single" w:sz="2" w:space="0" w:color="auto"/>
              <w:bottom w:val="single" w:sz="2" w:space="0" w:color="auto"/>
              <w:right w:val="single" w:sz="2" w:space="0" w:color="auto"/>
            </w:tcBorders>
            <w:vAlign w:val="center"/>
          </w:tcPr>
          <w:p w:rsidR="001A15D8" w:rsidRPr="000D6BDA" w:rsidRDefault="001A15D8" w:rsidP="00790B9E">
            <w:pPr>
              <w:widowControl w:val="0"/>
              <w:spacing w:before="20" w:after="20" w:line="240" w:lineRule="auto"/>
              <w:ind w:left="-64" w:right="-115"/>
              <w:jc w:val="center"/>
              <w:rPr>
                <w:rFonts w:ascii="Arial" w:eastAsia="Times New Roman" w:hAnsi="Arial" w:cs="Arial"/>
                <w:szCs w:val="20"/>
              </w:rPr>
            </w:pPr>
            <w:r>
              <w:rPr>
                <w:rFonts w:ascii="Arial" w:eastAsia="Times New Roman" w:hAnsi="Arial" w:cs="Arial"/>
                <w:szCs w:val="20"/>
              </w:rPr>
              <w:t>DEC. 2021</w:t>
            </w:r>
          </w:p>
        </w:tc>
        <w:tc>
          <w:tcPr>
            <w:tcW w:w="2077" w:type="dxa"/>
            <w:tcBorders>
              <w:top w:val="single" w:sz="2" w:space="0" w:color="auto"/>
              <w:left w:val="single" w:sz="2" w:space="0" w:color="auto"/>
              <w:bottom w:val="single" w:sz="2" w:space="0" w:color="auto"/>
              <w:right w:val="single" w:sz="2" w:space="0" w:color="auto"/>
            </w:tcBorders>
            <w:vAlign w:val="center"/>
          </w:tcPr>
          <w:p w:rsidR="001A15D8" w:rsidRPr="000D6BDA" w:rsidRDefault="001A15D8" w:rsidP="00790B9E">
            <w:pPr>
              <w:widowControl w:val="0"/>
              <w:spacing w:before="20" w:after="20" w:line="240" w:lineRule="auto"/>
              <w:ind w:left="-64" w:right="-115"/>
              <w:jc w:val="center"/>
              <w:rPr>
                <w:rFonts w:ascii="Arial" w:eastAsia="Times New Roman" w:hAnsi="Arial" w:cs="Arial"/>
                <w:szCs w:val="20"/>
              </w:rPr>
            </w:pPr>
            <w:r>
              <w:rPr>
                <w:rFonts w:ascii="Arial" w:eastAsia="Times New Roman" w:hAnsi="Arial" w:cs="Arial"/>
                <w:szCs w:val="20"/>
              </w:rPr>
              <w:t>IFA</w:t>
            </w:r>
          </w:p>
        </w:tc>
        <w:tc>
          <w:tcPr>
            <w:tcW w:w="1667" w:type="dxa"/>
            <w:tcBorders>
              <w:top w:val="single" w:sz="2" w:space="0" w:color="auto"/>
              <w:left w:val="single" w:sz="2" w:space="0" w:color="auto"/>
              <w:bottom w:val="single" w:sz="2" w:space="0" w:color="auto"/>
              <w:right w:val="single" w:sz="2" w:space="0" w:color="auto"/>
            </w:tcBorders>
            <w:vAlign w:val="center"/>
          </w:tcPr>
          <w:p w:rsidR="001A15D8" w:rsidRPr="000D6BDA" w:rsidRDefault="001A15D8" w:rsidP="00AC289C">
            <w:pPr>
              <w:widowControl w:val="0"/>
              <w:spacing w:before="20" w:after="20" w:line="240" w:lineRule="auto"/>
              <w:ind w:left="-46"/>
              <w:jc w:val="center"/>
              <w:rPr>
                <w:rFonts w:ascii="Arial" w:eastAsia="Times New Roman" w:hAnsi="Arial" w:cs="Arial"/>
                <w:szCs w:val="20"/>
              </w:rPr>
            </w:pPr>
            <w:r w:rsidRPr="000D6BDA">
              <w:rPr>
                <w:rFonts w:ascii="Arial" w:eastAsia="Times New Roman" w:hAnsi="Arial" w:cs="Arial"/>
                <w:szCs w:val="20"/>
              </w:rPr>
              <w:t>H. Shahrokhi</w:t>
            </w:r>
          </w:p>
        </w:tc>
        <w:tc>
          <w:tcPr>
            <w:tcW w:w="1456" w:type="dxa"/>
            <w:tcBorders>
              <w:top w:val="single" w:sz="2" w:space="0" w:color="auto"/>
              <w:left w:val="single" w:sz="2" w:space="0" w:color="auto"/>
              <w:bottom w:val="single" w:sz="2" w:space="0" w:color="auto"/>
              <w:right w:val="single" w:sz="2" w:space="0" w:color="auto"/>
            </w:tcBorders>
            <w:vAlign w:val="center"/>
          </w:tcPr>
          <w:p w:rsidR="001A15D8" w:rsidRPr="000D6BDA" w:rsidRDefault="001A15D8" w:rsidP="00AC289C">
            <w:pPr>
              <w:widowControl w:val="0"/>
              <w:spacing w:before="20" w:after="20" w:line="240" w:lineRule="auto"/>
              <w:jc w:val="center"/>
              <w:rPr>
                <w:rFonts w:ascii="Arial" w:eastAsia="Times New Roman" w:hAnsi="Arial" w:cs="Arial"/>
                <w:szCs w:val="20"/>
              </w:rPr>
            </w:pPr>
            <w:proofErr w:type="spellStart"/>
            <w:r w:rsidRPr="000D6BDA">
              <w:rPr>
                <w:rFonts w:ascii="Arial" w:eastAsia="Times New Roman" w:hAnsi="Arial" w:cs="Arial"/>
                <w:szCs w:val="20"/>
              </w:rPr>
              <w:t>M.Fakharian</w:t>
            </w:r>
            <w:proofErr w:type="spellEnd"/>
          </w:p>
        </w:tc>
        <w:tc>
          <w:tcPr>
            <w:tcW w:w="1456" w:type="dxa"/>
            <w:tcBorders>
              <w:top w:val="single" w:sz="2" w:space="0" w:color="auto"/>
              <w:left w:val="single" w:sz="2" w:space="0" w:color="auto"/>
              <w:bottom w:val="single" w:sz="2" w:space="0" w:color="auto"/>
              <w:right w:val="single" w:sz="2" w:space="0" w:color="auto"/>
            </w:tcBorders>
            <w:vAlign w:val="center"/>
          </w:tcPr>
          <w:p w:rsidR="001A15D8" w:rsidRPr="000D6BDA" w:rsidRDefault="001A15D8" w:rsidP="00AC289C">
            <w:pPr>
              <w:widowControl w:val="0"/>
              <w:spacing w:before="20" w:after="20" w:line="240" w:lineRule="auto"/>
              <w:jc w:val="center"/>
              <w:rPr>
                <w:rFonts w:ascii="Arial" w:eastAsia="Times New Roman" w:hAnsi="Arial" w:cs="Arial"/>
                <w:szCs w:val="20"/>
              </w:rPr>
            </w:pPr>
            <w:proofErr w:type="spellStart"/>
            <w:r w:rsidRPr="000D6BDA">
              <w:rPr>
                <w:rFonts w:ascii="Arial" w:eastAsia="Times New Roman" w:hAnsi="Arial" w:cs="Arial"/>
                <w:szCs w:val="20"/>
              </w:rPr>
              <w:t>M.Mehrshad</w:t>
            </w:r>
            <w:proofErr w:type="spellEnd"/>
          </w:p>
        </w:tc>
        <w:tc>
          <w:tcPr>
            <w:tcW w:w="1775" w:type="dxa"/>
            <w:tcBorders>
              <w:top w:val="single" w:sz="2" w:space="0" w:color="auto"/>
              <w:left w:val="single" w:sz="2" w:space="0" w:color="auto"/>
              <w:bottom w:val="single" w:sz="2" w:space="0" w:color="auto"/>
            </w:tcBorders>
            <w:vAlign w:val="center"/>
          </w:tcPr>
          <w:p w:rsidR="001A15D8" w:rsidRPr="000D6BDA" w:rsidRDefault="001A15D8" w:rsidP="00790B9E">
            <w:pPr>
              <w:widowControl w:val="0"/>
              <w:spacing w:before="20" w:after="20" w:line="240" w:lineRule="auto"/>
              <w:ind w:left="180"/>
              <w:jc w:val="center"/>
              <w:rPr>
                <w:rFonts w:ascii="Arial" w:eastAsia="Times New Roman" w:hAnsi="Arial" w:cs="Arial"/>
                <w:color w:val="000000"/>
                <w:szCs w:val="20"/>
              </w:rPr>
            </w:pPr>
          </w:p>
        </w:tc>
      </w:tr>
      <w:tr w:rsidR="001A15D8" w:rsidRPr="000D6BDA" w:rsidTr="0015700F">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1"/>
          <w:wAfter w:w="8" w:type="dxa"/>
          <w:trHeight w:val="239"/>
          <w:jc w:val="center"/>
        </w:trPr>
        <w:tc>
          <w:tcPr>
            <w:tcW w:w="973" w:type="dxa"/>
            <w:gridSpan w:val="2"/>
            <w:tcBorders>
              <w:top w:val="single" w:sz="2" w:space="0" w:color="auto"/>
              <w:bottom w:val="single" w:sz="2" w:space="0" w:color="auto"/>
              <w:right w:val="single" w:sz="2" w:space="0" w:color="auto"/>
            </w:tcBorders>
            <w:vAlign w:val="center"/>
          </w:tcPr>
          <w:p w:rsidR="001A15D8" w:rsidRPr="000D6BDA" w:rsidRDefault="001A15D8" w:rsidP="000D6BDA">
            <w:pPr>
              <w:widowControl w:val="0"/>
              <w:spacing w:before="20" w:after="20" w:line="240" w:lineRule="auto"/>
              <w:jc w:val="center"/>
              <w:rPr>
                <w:rFonts w:ascii="Arial" w:eastAsia="Times New Roman" w:hAnsi="Arial" w:cs="Arial"/>
                <w:szCs w:val="20"/>
              </w:rPr>
            </w:pPr>
            <w:r w:rsidRPr="000D6BDA">
              <w:rPr>
                <w:rFonts w:ascii="Arial" w:eastAsia="Times New Roman" w:hAnsi="Arial" w:cs="Arial"/>
                <w:szCs w:val="20"/>
              </w:rPr>
              <w:t>D02</w:t>
            </w:r>
          </w:p>
        </w:tc>
        <w:tc>
          <w:tcPr>
            <w:tcW w:w="1315" w:type="dxa"/>
            <w:tcBorders>
              <w:top w:val="single" w:sz="2" w:space="0" w:color="auto"/>
              <w:left w:val="single" w:sz="2" w:space="0" w:color="auto"/>
              <w:bottom w:val="single" w:sz="2" w:space="0" w:color="auto"/>
              <w:right w:val="single" w:sz="2" w:space="0" w:color="auto"/>
            </w:tcBorders>
            <w:vAlign w:val="center"/>
          </w:tcPr>
          <w:p w:rsidR="001A15D8" w:rsidRPr="000D6BDA" w:rsidRDefault="001A15D8" w:rsidP="000D6BDA">
            <w:pPr>
              <w:widowControl w:val="0"/>
              <w:spacing w:before="20" w:after="20" w:line="240" w:lineRule="auto"/>
              <w:ind w:left="-64" w:right="-115"/>
              <w:jc w:val="center"/>
              <w:rPr>
                <w:rFonts w:ascii="Arial" w:eastAsia="Times New Roman" w:hAnsi="Arial" w:cs="Arial"/>
                <w:szCs w:val="20"/>
              </w:rPr>
            </w:pPr>
            <w:r w:rsidRPr="000D6BDA">
              <w:rPr>
                <w:rFonts w:ascii="Arial" w:eastAsia="Times New Roman" w:hAnsi="Arial" w:cs="Arial"/>
                <w:szCs w:val="20"/>
              </w:rPr>
              <w:t>NOV. 2021</w:t>
            </w:r>
          </w:p>
        </w:tc>
        <w:tc>
          <w:tcPr>
            <w:tcW w:w="2077" w:type="dxa"/>
            <w:tcBorders>
              <w:top w:val="single" w:sz="2" w:space="0" w:color="auto"/>
              <w:left w:val="single" w:sz="2" w:space="0" w:color="auto"/>
              <w:bottom w:val="single" w:sz="2" w:space="0" w:color="auto"/>
              <w:right w:val="single" w:sz="2" w:space="0" w:color="auto"/>
            </w:tcBorders>
            <w:vAlign w:val="center"/>
          </w:tcPr>
          <w:p w:rsidR="001A15D8" w:rsidRPr="000D6BDA" w:rsidRDefault="001A15D8" w:rsidP="000D6BDA">
            <w:pPr>
              <w:widowControl w:val="0"/>
              <w:spacing w:before="20" w:after="20" w:line="240" w:lineRule="auto"/>
              <w:ind w:left="-64" w:right="-115"/>
              <w:jc w:val="center"/>
              <w:rPr>
                <w:rFonts w:ascii="Arial" w:eastAsia="Times New Roman" w:hAnsi="Arial" w:cs="Arial"/>
                <w:szCs w:val="20"/>
              </w:rPr>
            </w:pPr>
            <w:r w:rsidRPr="000D6BDA">
              <w:rPr>
                <w:rFonts w:ascii="Arial" w:eastAsia="Times New Roman" w:hAnsi="Arial" w:cs="Arial"/>
                <w:szCs w:val="20"/>
              </w:rPr>
              <w:t>IFA</w:t>
            </w:r>
          </w:p>
        </w:tc>
        <w:tc>
          <w:tcPr>
            <w:tcW w:w="1667" w:type="dxa"/>
            <w:tcBorders>
              <w:top w:val="single" w:sz="2" w:space="0" w:color="auto"/>
              <w:left w:val="single" w:sz="2" w:space="0" w:color="auto"/>
              <w:bottom w:val="single" w:sz="2" w:space="0" w:color="auto"/>
              <w:right w:val="single" w:sz="2" w:space="0" w:color="auto"/>
            </w:tcBorders>
            <w:vAlign w:val="center"/>
          </w:tcPr>
          <w:p w:rsidR="001A15D8" w:rsidRPr="000D6BDA" w:rsidRDefault="001A15D8" w:rsidP="000D6BDA">
            <w:pPr>
              <w:widowControl w:val="0"/>
              <w:spacing w:before="20" w:after="20" w:line="240" w:lineRule="auto"/>
              <w:ind w:left="-46"/>
              <w:jc w:val="center"/>
              <w:rPr>
                <w:rFonts w:ascii="Arial" w:eastAsia="Times New Roman" w:hAnsi="Arial" w:cs="Arial"/>
                <w:szCs w:val="20"/>
              </w:rPr>
            </w:pPr>
            <w:r w:rsidRPr="000D6BDA">
              <w:rPr>
                <w:rFonts w:ascii="Arial" w:eastAsia="Times New Roman" w:hAnsi="Arial" w:cs="Arial"/>
                <w:szCs w:val="20"/>
              </w:rPr>
              <w:t>H. Shahrokhi</w:t>
            </w:r>
          </w:p>
        </w:tc>
        <w:tc>
          <w:tcPr>
            <w:tcW w:w="1456" w:type="dxa"/>
            <w:tcBorders>
              <w:top w:val="single" w:sz="2" w:space="0" w:color="auto"/>
              <w:left w:val="single" w:sz="2" w:space="0" w:color="auto"/>
              <w:bottom w:val="single" w:sz="2" w:space="0" w:color="auto"/>
              <w:right w:val="single" w:sz="2" w:space="0" w:color="auto"/>
            </w:tcBorders>
            <w:vAlign w:val="center"/>
          </w:tcPr>
          <w:p w:rsidR="001A15D8" w:rsidRPr="000D6BDA" w:rsidRDefault="001A15D8" w:rsidP="000D6BDA">
            <w:pPr>
              <w:widowControl w:val="0"/>
              <w:spacing w:before="20" w:after="20" w:line="240" w:lineRule="auto"/>
              <w:jc w:val="center"/>
              <w:rPr>
                <w:rFonts w:ascii="Arial" w:eastAsia="Times New Roman" w:hAnsi="Arial" w:cs="Arial"/>
                <w:szCs w:val="20"/>
              </w:rPr>
            </w:pPr>
            <w:proofErr w:type="spellStart"/>
            <w:r w:rsidRPr="000D6BDA">
              <w:rPr>
                <w:rFonts w:ascii="Arial" w:eastAsia="Times New Roman" w:hAnsi="Arial" w:cs="Arial"/>
                <w:szCs w:val="20"/>
              </w:rPr>
              <w:t>M.Fakharian</w:t>
            </w:r>
            <w:proofErr w:type="spellEnd"/>
          </w:p>
        </w:tc>
        <w:tc>
          <w:tcPr>
            <w:tcW w:w="1456" w:type="dxa"/>
            <w:tcBorders>
              <w:top w:val="single" w:sz="2" w:space="0" w:color="auto"/>
              <w:left w:val="single" w:sz="2" w:space="0" w:color="auto"/>
              <w:bottom w:val="single" w:sz="2" w:space="0" w:color="auto"/>
              <w:right w:val="single" w:sz="2" w:space="0" w:color="auto"/>
            </w:tcBorders>
            <w:vAlign w:val="center"/>
          </w:tcPr>
          <w:p w:rsidR="001A15D8" w:rsidRPr="000D6BDA" w:rsidRDefault="001A15D8" w:rsidP="000D6BDA">
            <w:pPr>
              <w:widowControl w:val="0"/>
              <w:spacing w:before="20" w:after="20" w:line="240" w:lineRule="auto"/>
              <w:jc w:val="center"/>
              <w:rPr>
                <w:rFonts w:ascii="Arial" w:eastAsia="Times New Roman" w:hAnsi="Arial" w:cs="Arial"/>
                <w:szCs w:val="20"/>
              </w:rPr>
            </w:pPr>
            <w:proofErr w:type="spellStart"/>
            <w:r w:rsidRPr="000D6BDA">
              <w:rPr>
                <w:rFonts w:ascii="Arial" w:eastAsia="Times New Roman" w:hAnsi="Arial" w:cs="Arial"/>
                <w:szCs w:val="20"/>
              </w:rPr>
              <w:t>M.Mehrshad</w:t>
            </w:r>
            <w:proofErr w:type="spellEnd"/>
          </w:p>
        </w:tc>
        <w:tc>
          <w:tcPr>
            <w:tcW w:w="1775" w:type="dxa"/>
            <w:tcBorders>
              <w:top w:val="single" w:sz="2" w:space="0" w:color="auto"/>
              <w:left w:val="single" w:sz="2" w:space="0" w:color="auto"/>
              <w:bottom w:val="single" w:sz="2" w:space="0" w:color="auto"/>
            </w:tcBorders>
            <w:vAlign w:val="center"/>
          </w:tcPr>
          <w:p w:rsidR="001A15D8" w:rsidRPr="000D6BDA" w:rsidRDefault="001A15D8" w:rsidP="00790B9E">
            <w:pPr>
              <w:widowControl w:val="0"/>
              <w:spacing w:before="20" w:after="20" w:line="240" w:lineRule="auto"/>
              <w:ind w:left="180"/>
              <w:jc w:val="center"/>
              <w:rPr>
                <w:rFonts w:ascii="Arial" w:eastAsia="Times New Roman" w:hAnsi="Arial" w:cs="Arial"/>
                <w:color w:val="000000"/>
                <w:szCs w:val="20"/>
              </w:rPr>
            </w:pPr>
          </w:p>
        </w:tc>
      </w:tr>
      <w:tr w:rsidR="001A15D8" w:rsidRPr="000D6BDA" w:rsidTr="0015700F">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1"/>
          <w:wAfter w:w="8" w:type="dxa"/>
          <w:trHeight w:val="256"/>
          <w:jc w:val="center"/>
        </w:trPr>
        <w:tc>
          <w:tcPr>
            <w:tcW w:w="973" w:type="dxa"/>
            <w:gridSpan w:val="2"/>
            <w:tcBorders>
              <w:top w:val="single" w:sz="2" w:space="0" w:color="auto"/>
              <w:bottom w:val="single" w:sz="4" w:space="0" w:color="auto"/>
              <w:right w:val="single" w:sz="2" w:space="0" w:color="auto"/>
            </w:tcBorders>
            <w:vAlign w:val="center"/>
          </w:tcPr>
          <w:p w:rsidR="001A15D8" w:rsidRPr="000D6BDA" w:rsidRDefault="001A15D8" w:rsidP="00645F5F">
            <w:pPr>
              <w:widowControl w:val="0"/>
              <w:spacing w:before="20" w:after="20" w:line="240" w:lineRule="auto"/>
              <w:jc w:val="center"/>
              <w:rPr>
                <w:rFonts w:ascii="Arial" w:eastAsia="Times New Roman" w:hAnsi="Arial" w:cs="Arial"/>
                <w:szCs w:val="20"/>
              </w:rPr>
            </w:pPr>
            <w:r w:rsidRPr="000D6BDA">
              <w:rPr>
                <w:rFonts w:ascii="Arial" w:eastAsia="Times New Roman" w:hAnsi="Arial" w:cs="Arial"/>
                <w:szCs w:val="20"/>
              </w:rPr>
              <w:t>D01</w:t>
            </w:r>
          </w:p>
        </w:tc>
        <w:tc>
          <w:tcPr>
            <w:tcW w:w="1315" w:type="dxa"/>
            <w:tcBorders>
              <w:top w:val="single" w:sz="2" w:space="0" w:color="auto"/>
              <w:left w:val="single" w:sz="2" w:space="0" w:color="auto"/>
              <w:bottom w:val="single" w:sz="4" w:space="0" w:color="auto"/>
              <w:right w:val="single" w:sz="2" w:space="0" w:color="auto"/>
            </w:tcBorders>
            <w:vAlign w:val="center"/>
          </w:tcPr>
          <w:p w:rsidR="001A15D8" w:rsidRPr="000D6BDA" w:rsidRDefault="001A15D8" w:rsidP="00645F5F">
            <w:pPr>
              <w:widowControl w:val="0"/>
              <w:spacing w:before="20" w:after="20" w:line="240" w:lineRule="auto"/>
              <w:ind w:left="-64" w:right="-115"/>
              <w:jc w:val="center"/>
              <w:rPr>
                <w:rFonts w:ascii="Arial" w:eastAsia="Times New Roman" w:hAnsi="Arial" w:cs="Arial"/>
                <w:szCs w:val="20"/>
              </w:rPr>
            </w:pPr>
            <w:r w:rsidRPr="000D6BDA">
              <w:rPr>
                <w:rFonts w:ascii="Arial" w:eastAsia="Times New Roman" w:hAnsi="Arial" w:cs="Arial"/>
                <w:szCs w:val="20"/>
              </w:rPr>
              <w:t>SEP. 2021</w:t>
            </w:r>
          </w:p>
        </w:tc>
        <w:tc>
          <w:tcPr>
            <w:tcW w:w="2077" w:type="dxa"/>
            <w:tcBorders>
              <w:top w:val="single" w:sz="2" w:space="0" w:color="auto"/>
              <w:left w:val="single" w:sz="2" w:space="0" w:color="auto"/>
              <w:bottom w:val="single" w:sz="4" w:space="0" w:color="auto"/>
              <w:right w:val="single" w:sz="2" w:space="0" w:color="auto"/>
            </w:tcBorders>
            <w:vAlign w:val="center"/>
          </w:tcPr>
          <w:p w:rsidR="001A15D8" w:rsidRPr="000D6BDA" w:rsidRDefault="001A15D8" w:rsidP="00645F5F">
            <w:pPr>
              <w:widowControl w:val="0"/>
              <w:spacing w:before="20" w:after="20" w:line="240" w:lineRule="auto"/>
              <w:ind w:left="-64" w:right="-115"/>
              <w:jc w:val="center"/>
              <w:rPr>
                <w:rFonts w:ascii="Arial" w:eastAsia="Times New Roman" w:hAnsi="Arial" w:cs="Arial"/>
                <w:szCs w:val="20"/>
              </w:rPr>
            </w:pPr>
            <w:r w:rsidRPr="000D6BDA">
              <w:rPr>
                <w:rFonts w:ascii="Arial" w:eastAsia="Times New Roman" w:hAnsi="Arial" w:cs="Arial"/>
                <w:szCs w:val="20"/>
              </w:rPr>
              <w:t>IFA</w:t>
            </w:r>
          </w:p>
        </w:tc>
        <w:tc>
          <w:tcPr>
            <w:tcW w:w="1667" w:type="dxa"/>
            <w:tcBorders>
              <w:top w:val="single" w:sz="2" w:space="0" w:color="auto"/>
              <w:left w:val="single" w:sz="2" w:space="0" w:color="auto"/>
              <w:bottom w:val="single" w:sz="4" w:space="0" w:color="auto"/>
              <w:right w:val="single" w:sz="2" w:space="0" w:color="auto"/>
            </w:tcBorders>
            <w:vAlign w:val="center"/>
          </w:tcPr>
          <w:p w:rsidR="001A15D8" w:rsidRPr="000D6BDA" w:rsidRDefault="001A15D8" w:rsidP="000D4360">
            <w:pPr>
              <w:widowControl w:val="0"/>
              <w:spacing w:before="20" w:after="20" w:line="240" w:lineRule="auto"/>
              <w:ind w:left="-46"/>
              <w:jc w:val="center"/>
              <w:rPr>
                <w:rFonts w:ascii="Arial" w:eastAsia="Times New Roman" w:hAnsi="Arial" w:cs="Arial"/>
                <w:szCs w:val="20"/>
              </w:rPr>
            </w:pPr>
            <w:r w:rsidRPr="000D6BDA">
              <w:rPr>
                <w:rFonts w:ascii="Arial" w:eastAsia="Times New Roman" w:hAnsi="Arial" w:cs="Arial"/>
                <w:szCs w:val="20"/>
              </w:rPr>
              <w:t>H. Shahrokhi</w:t>
            </w:r>
          </w:p>
        </w:tc>
        <w:tc>
          <w:tcPr>
            <w:tcW w:w="1456" w:type="dxa"/>
            <w:tcBorders>
              <w:top w:val="single" w:sz="2" w:space="0" w:color="auto"/>
              <w:left w:val="single" w:sz="2" w:space="0" w:color="auto"/>
              <w:bottom w:val="single" w:sz="4" w:space="0" w:color="auto"/>
              <w:right w:val="single" w:sz="2" w:space="0" w:color="auto"/>
            </w:tcBorders>
            <w:vAlign w:val="center"/>
          </w:tcPr>
          <w:p w:rsidR="001A15D8" w:rsidRPr="000D6BDA" w:rsidRDefault="001A15D8" w:rsidP="00645F5F">
            <w:pPr>
              <w:widowControl w:val="0"/>
              <w:spacing w:before="20" w:after="20" w:line="240" w:lineRule="auto"/>
              <w:jc w:val="center"/>
              <w:rPr>
                <w:rFonts w:ascii="Arial" w:eastAsia="Times New Roman" w:hAnsi="Arial" w:cs="Arial"/>
                <w:szCs w:val="20"/>
              </w:rPr>
            </w:pPr>
            <w:proofErr w:type="spellStart"/>
            <w:r w:rsidRPr="000D6BDA">
              <w:rPr>
                <w:rFonts w:ascii="Arial" w:eastAsia="Times New Roman" w:hAnsi="Arial" w:cs="Arial"/>
                <w:szCs w:val="20"/>
              </w:rPr>
              <w:t>M.Fakharian</w:t>
            </w:r>
            <w:proofErr w:type="spellEnd"/>
          </w:p>
        </w:tc>
        <w:tc>
          <w:tcPr>
            <w:tcW w:w="1456" w:type="dxa"/>
            <w:tcBorders>
              <w:top w:val="single" w:sz="2" w:space="0" w:color="auto"/>
              <w:left w:val="single" w:sz="2" w:space="0" w:color="auto"/>
              <w:bottom w:val="single" w:sz="4" w:space="0" w:color="auto"/>
              <w:right w:val="single" w:sz="2" w:space="0" w:color="auto"/>
            </w:tcBorders>
            <w:vAlign w:val="center"/>
          </w:tcPr>
          <w:p w:rsidR="001A15D8" w:rsidRPr="000D6BDA" w:rsidRDefault="001A15D8" w:rsidP="00645F5F">
            <w:pPr>
              <w:widowControl w:val="0"/>
              <w:spacing w:before="20" w:after="20" w:line="240" w:lineRule="auto"/>
              <w:jc w:val="center"/>
              <w:rPr>
                <w:rFonts w:ascii="Arial" w:eastAsia="Times New Roman" w:hAnsi="Arial" w:cs="Arial"/>
                <w:szCs w:val="20"/>
              </w:rPr>
            </w:pPr>
            <w:proofErr w:type="spellStart"/>
            <w:r w:rsidRPr="000D6BDA">
              <w:rPr>
                <w:rFonts w:ascii="Arial" w:eastAsia="Times New Roman" w:hAnsi="Arial" w:cs="Arial"/>
                <w:szCs w:val="20"/>
              </w:rPr>
              <w:t>Sh.Ghalikar</w:t>
            </w:r>
            <w:proofErr w:type="spellEnd"/>
          </w:p>
        </w:tc>
        <w:tc>
          <w:tcPr>
            <w:tcW w:w="1775" w:type="dxa"/>
            <w:tcBorders>
              <w:top w:val="single" w:sz="2" w:space="0" w:color="auto"/>
              <w:left w:val="single" w:sz="2" w:space="0" w:color="auto"/>
              <w:bottom w:val="single" w:sz="4" w:space="0" w:color="auto"/>
            </w:tcBorders>
            <w:vAlign w:val="center"/>
          </w:tcPr>
          <w:p w:rsidR="001A15D8" w:rsidRPr="000D6BDA" w:rsidRDefault="001A15D8" w:rsidP="00790B9E">
            <w:pPr>
              <w:widowControl w:val="0"/>
              <w:spacing w:before="20" w:after="20" w:line="240" w:lineRule="auto"/>
              <w:jc w:val="center"/>
              <w:rPr>
                <w:rFonts w:ascii="Arial" w:eastAsia="Times New Roman" w:hAnsi="Arial" w:cs="Arial"/>
                <w:szCs w:val="20"/>
              </w:rPr>
            </w:pPr>
          </w:p>
        </w:tc>
      </w:tr>
      <w:tr w:rsidR="001A15D8" w:rsidRPr="000D6BDA" w:rsidTr="0015700F">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1"/>
          <w:wAfter w:w="8" w:type="dxa"/>
          <w:trHeight w:val="256"/>
          <w:jc w:val="center"/>
        </w:trPr>
        <w:tc>
          <w:tcPr>
            <w:tcW w:w="973" w:type="dxa"/>
            <w:gridSpan w:val="2"/>
            <w:tcBorders>
              <w:top w:val="single" w:sz="2" w:space="0" w:color="auto"/>
              <w:bottom w:val="single" w:sz="4" w:space="0" w:color="auto"/>
              <w:right w:val="single" w:sz="2" w:space="0" w:color="auto"/>
            </w:tcBorders>
            <w:vAlign w:val="center"/>
          </w:tcPr>
          <w:p w:rsidR="001A15D8" w:rsidRPr="000D6BDA" w:rsidRDefault="001A15D8" w:rsidP="00645F5F">
            <w:pPr>
              <w:widowControl w:val="0"/>
              <w:spacing w:before="20" w:after="20" w:line="240" w:lineRule="auto"/>
              <w:jc w:val="center"/>
              <w:rPr>
                <w:rFonts w:ascii="Arial" w:eastAsia="Times New Roman" w:hAnsi="Arial" w:cs="Arial"/>
                <w:szCs w:val="20"/>
              </w:rPr>
            </w:pPr>
            <w:r w:rsidRPr="000D6BDA">
              <w:rPr>
                <w:rFonts w:ascii="Arial" w:eastAsia="Times New Roman" w:hAnsi="Arial" w:cs="Arial"/>
                <w:szCs w:val="20"/>
              </w:rPr>
              <w:t>D00</w:t>
            </w:r>
          </w:p>
        </w:tc>
        <w:tc>
          <w:tcPr>
            <w:tcW w:w="1315" w:type="dxa"/>
            <w:tcBorders>
              <w:top w:val="single" w:sz="2" w:space="0" w:color="auto"/>
              <w:left w:val="single" w:sz="2" w:space="0" w:color="auto"/>
              <w:bottom w:val="single" w:sz="4" w:space="0" w:color="auto"/>
              <w:right w:val="single" w:sz="2" w:space="0" w:color="auto"/>
            </w:tcBorders>
            <w:vAlign w:val="center"/>
          </w:tcPr>
          <w:p w:rsidR="001A15D8" w:rsidRPr="000D6BDA" w:rsidRDefault="001A15D8" w:rsidP="00645F5F">
            <w:pPr>
              <w:widowControl w:val="0"/>
              <w:spacing w:before="20" w:after="20" w:line="240" w:lineRule="auto"/>
              <w:ind w:left="-64" w:right="-115"/>
              <w:jc w:val="center"/>
              <w:rPr>
                <w:rFonts w:ascii="Arial" w:eastAsia="Times New Roman" w:hAnsi="Arial" w:cs="Arial"/>
                <w:szCs w:val="20"/>
              </w:rPr>
            </w:pPr>
            <w:r w:rsidRPr="000D6BDA">
              <w:rPr>
                <w:rFonts w:ascii="Arial" w:eastAsia="Times New Roman" w:hAnsi="Arial" w:cs="Arial"/>
                <w:szCs w:val="20"/>
              </w:rPr>
              <w:t>JUL. 2021</w:t>
            </w:r>
          </w:p>
        </w:tc>
        <w:tc>
          <w:tcPr>
            <w:tcW w:w="2077" w:type="dxa"/>
            <w:tcBorders>
              <w:top w:val="single" w:sz="2" w:space="0" w:color="auto"/>
              <w:left w:val="single" w:sz="2" w:space="0" w:color="auto"/>
              <w:bottom w:val="single" w:sz="4" w:space="0" w:color="auto"/>
              <w:right w:val="single" w:sz="2" w:space="0" w:color="auto"/>
            </w:tcBorders>
            <w:vAlign w:val="center"/>
          </w:tcPr>
          <w:p w:rsidR="001A15D8" w:rsidRPr="000D6BDA" w:rsidRDefault="001A15D8" w:rsidP="00645F5F">
            <w:pPr>
              <w:widowControl w:val="0"/>
              <w:spacing w:before="20" w:after="20" w:line="240" w:lineRule="auto"/>
              <w:ind w:left="-64" w:right="-115"/>
              <w:jc w:val="center"/>
              <w:rPr>
                <w:rFonts w:ascii="Arial" w:eastAsia="Times New Roman" w:hAnsi="Arial" w:cs="Arial"/>
                <w:szCs w:val="20"/>
              </w:rPr>
            </w:pPr>
            <w:r w:rsidRPr="000D6BDA">
              <w:rPr>
                <w:rFonts w:ascii="Arial" w:eastAsia="Times New Roman" w:hAnsi="Arial" w:cs="Arial"/>
                <w:szCs w:val="20"/>
              </w:rPr>
              <w:t>IFC</w:t>
            </w:r>
          </w:p>
        </w:tc>
        <w:tc>
          <w:tcPr>
            <w:tcW w:w="1667" w:type="dxa"/>
            <w:tcBorders>
              <w:top w:val="single" w:sz="2" w:space="0" w:color="auto"/>
              <w:left w:val="single" w:sz="2" w:space="0" w:color="auto"/>
              <w:bottom w:val="single" w:sz="4" w:space="0" w:color="auto"/>
              <w:right w:val="single" w:sz="2" w:space="0" w:color="auto"/>
            </w:tcBorders>
            <w:vAlign w:val="center"/>
          </w:tcPr>
          <w:p w:rsidR="001A15D8" w:rsidRPr="000D6BDA" w:rsidRDefault="001A15D8" w:rsidP="00645F5F">
            <w:pPr>
              <w:widowControl w:val="0"/>
              <w:spacing w:before="20" w:after="20" w:line="240" w:lineRule="auto"/>
              <w:ind w:left="-46"/>
              <w:jc w:val="center"/>
              <w:rPr>
                <w:rFonts w:ascii="Arial" w:eastAsia="Times New Roman" w:hAnsi="Arial" w:cs="Arial"/>
                <w:szCs w:val="20"/>
              </w:rPr>
            </w:pPr>
            <w:proofErr w:type="spellStart"/>
            <w:r w:rsidRPr="000D6BDA">
              <w:rPr>
                <w:rFonts w:ascii="Arial" w:eastAsia="Times New Roman" w:hAnsi="Arial" w:cs="Arial"/>
                <w:szCs w:val="20"/>
              </w:rPr>
              <w:t>M.Asgharnejad</w:t>
            </w:r>
            <w:proofErr w:type="spellEnd"/>
          </w:p>
        </w:tc>
        <w:tc>
          <w:tcPr>
            <w:tcW w:w="1456" w:type="dxa"/>
            <w:tcBorders>
              <w:top w:val="single" w:sz="2" w:space="0" w:color="auto"/>
              <w:left w:val="single" w:sz="2" w:space="0" w:color="auto"/>
              <w:bottom w:val="single" w:sz="4" w:space="0" w:color="auto"/>
              <w:right w:val="single" w:sz="2" w:space="0" w:color="auto"/>
            </w:tcBorders>
            <w:vAlign w:val="center"/>
          </w:tcPr>
          <w:p w:rsidR="001A15D8" w:rsidRPr="000D6BDA" w:rsidRDefault="001A15D8" w:rsidP="00645F5F">
            <w:pPr>
              <w:widowControl w:val="0"/>
              <w:spacing w:before="20" w:after="20" w:line="240" w:lineRule="auto"/>
              <w:jc w:val="center"/>
              <w:rPr>
                <w:rFonts w:ascii="Arial" w:eastAsia="Times New Roman" w:hAnsi="Arial" w:cs="Arial"/>
                <w:szCs w:val="20"/>
              </w:rPr>
            </w:pPr>
            <w:proofErr w:type="spellStart"/>
            <w:r w:rsidRPr="000D6BDA">
              <w:rPr>
                <w:rFonts w:ascii="Arial" w:eastAsia="Times New Roman" w:hAnsi="Arial" w:cs="Arial"/>
                <w:szCs w:val="20"/>
              </w:rPr>
              <w:t>M.Fakharian</w:t>
            </w:r>
            <w:proofErr w:type="spellEnd"/>
          </w:p>
        </w:tc>
        <w:tc>
          <w:tcPr>
            <w:tcW w:w="1456" w:type="dxa"/>
            <w:tcBorders>
              <w:top w:val="single" w:sz="2" w:space="0" w:color="auto"/>
              <w:left w:val="single" w:sz="2" w:space="0" w:color="auto"/>
              <w:bottom w:val="single" w:sz="4" w:space="0" w:color="auto"/>
              <w:right w:val="single" w:sz="2" w:space="0" w:color="auto"/>
            </w:tcBorders>
            <w:vAlign w:val="center"/>
          </w:tcPr>
          <w:p w:rsidR="001A15D8" w:rsidRPr="000D6BDA" w:rsidRDefault="001A15D8" w:rsidP="00645F5F">
            <w:pPr>
              <w:widowControl w:val="0"/>
              <w:spacing w:before="20" w:after="20" w:line="240" w:lineRule="auto"/>
              <w:jc w:val="center"/>
              <w:rPr>
                <w:rFonts w:ascii="Arial" w:eastAsia="Times New Roman" w:hAnsi="Arial" w:cs="Arial"/>
                <w:szCs w:val="20"/>
              </w:rPr>
            </w:pPr>
            <w:proofErr w:type="spellStart"/>
            <w:r w:rsidRPr="000D6BDA">
              <w:rPr>
                <w:rFonts w:ascii="Arial" w:eastAsia="Times New Roman" w:hAnsi="Arial" w:cs="Arial"/>
                <w:szCs w:val="20"/>
              </w:rPr>
              <w:t>Sh.Ghalikar</w:t>
            </w:r>
            <w:proofErr w:type="spellEnd"/>
          </w:p>
        </w:tc>
        <w:tc>
          <w:tcPr>
            <w:tcW w:w="1775" w:type="dxa"/>
            <w:tcBorders>
              <w:top w:val="single" w:sz="2" w:space="0" w:color="auto"/>
              <w:left w:val="single" w:sz="2" w:space="0" w:color="auto"/>
              <w:bottom w:val="single" w:sz="4" w:space="0" w:color="auto"/>
            </w:tcBorders>
            <w:vAlign w:val="center"/>
          </w:tcPr>
          <w:p w:rsidR="001A15D8" w:rsidRPr="000D6BDA" w:rsidRDefault="001A15D8" w:rsidP="00790B9E">
            <w:pPr>
              <w:widowControl w:val="0"/>
              <w:spacing w:before="20" w:after="20" w:line="240" w:lineRule="auto"/>
              <w:jc w:val="center"/>
              <w:rPr>
                <w:rFonts w:ascii="Arial" w:eastAsia="Times New Roman" w:hAnsi="Arial" w:cs="Arial"/>
                <w:szCs w:val="20"/>
              </w:rPr>
            </w:pPr>
          </w:p>
        </w:tc>
      </w:tr>
      <w:tr w:rsidR="001A15D8" w:rsidRPr="000D6BDA" w:rsidTr="0015700F">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1"/>
          <w:wAfter w:w="8" w:type="dxa"/>
          <w:trHeight w:val="256"/>
          <w:jc w:val="center"/>
        </w:trPr>
        <w:tc>
          <w:tcPr>
            <w:tcW w:w="973" w:type="dxa"/>
            <w:gridSpan w:val="2"/>
            <w:tcBorders>
              <w:top w:val="single" w:sz="2" w:space="0" w:color="auto"/>
              <w:bottom w:val="single" w:sz="4" w:space="0" w:color="auto"/>
              <w:right w:val="single" w:sz="2" w:space="0" w:color="auto"/>
            </w:tcBorders>
            <w:vAlign w:val="center"/>
          </w:tcPr>
          <w:p w:rsidR="001A15D8" w:rsidRPr="000D6BDA" w:rsidRDefault="001A15D8" w:rsidP="00645F5F">
            <w:pPr>
              <w:widowControl w:val="0"/>
              <w:spacing w:before="20" w:after="20" w:line="240" w:lineRule="auto"/>
              <w:ind w:left="180" w:hanging="180"/>
              <w:jc w:val="center"/>
              <w:rPr>
                <w:rFonts w:ascii="Arial" w:eastAsia="Times New Roman" w:hAnsi="Arial" w:cs="Arial"/>
                <w:b/>
                <w:bCs/>
                <w:color w:val="000000"/>
                <w:sz w:val="18"/>
                <w:szCs w:val="18"/>
              </w:rPr>
            </w:pPr>
            <w:r w:rsidRPr="000D6BDA">
              <w:rPr>
                <w:rFonts w:ascii="Arial" w:eastAsia="Times New Roman" w:hAnsi="Arial" w:cs="Arial"/>
                <w:b/>
                <w:bCs/>
                <w:color w:val="000000"/>
                <w:sz w:val="18"/>
                <w:szCs w:val="18"/>
              </w:rPr>
              <w:t>Rev.</w:t>
            </w:r>
          </w:p>
        </w:tc>
        <w:tc>
          <w:tcPr>
            <w:tcW w:w="1315" w:type="dxa"/>
            <w:tcBorders>
              <w:top w:val="single" w:sz="2" w:space="0" w:color="auto"/>
              <w:left w:val="single" w:sz="2" w:space="0" w:color="auto"/>
              <w:bottom w:val="single" w:sz="4" w:space="0" w:color="auto"/>
              <w:right w:val="single" w:sz="2" w:space="0" w:color="auto"/>
            </w:tcBorders>
            <w:vAlign w:val="center"/>
          </w:tcPr>
          <w:p w:rsidR="001A15D8" w:rsidRPr="000D6BDA" w:rsidRDefault="001A15D8" w:rsidP="00645F5F">
            <w:pPr>
              <w:widowControl w:val="0"/>
              <w:spacing w:before="20" w:after="20" w:line="240" w:lineRule="auto"/>
              <w:ind w:left="-64" w:firstLine="38"/>
              <w:jc w:val="center"/>
              <w:rPr>
                <w:rFonts w:ascii="Arial" w:eastAsia="Times New Roman" w:hAnsi="Arial" w:cs="Arial"/>
                <w:b/>
                <w:bCs/>
                <w:sz w:val="18"/>
                <w:szCs w:val="18"/>
              </w:rPr>
            </w:pPr>
            <w:r w:rsidRPr="000D6BDA">
              <w:rPr>
                <w:rFonts w:ascii="Arial" w:eastAsia="Times New Roman" w:hAnsi="Arial" w:cs="Arial"/>
                <w:b/>
                <w:bCs/>
                <w:sz w:val="18"/>
                <w:szCs w:val="18"/>
              </w:rPr>
              <w:t>Date</w:t>
            </w:r>
          </w:p>
        </w:tc>
        <w:tc>
          <w:tcPr>
            <w:tcW w:w="2077" w:type="dxa"/>
            <w:tcBorders>
              <w:top w:val="single" w:sz="2" w:space="0" w:color="auto"/>
              <w:left w:val="single" w:sz="2" w:space="0" w:color="auto"/>
              <w:bottom w:val="single" w:sz="4" w:space="0" w:color="auto"/>
              <w:right w:val="single" w:sz="2" w:space="0" w:color="auto"/>
            </w:tcBorders>
            <w:vAlign w:val="center"/>
          </w:tcPr>
          <w:p w:rsidR="001A15D8" w:rsidRPr="000D6BDA" w:rsidRDefault="001A15D8" w:rsidP="00645F5F">
            <w:pPr>
              <w:widowControl w:val="0"/>
              <w:spacing w:before="20" w:after="20" w:line="240" w:lineRule="auto"/>
              <w:ind w:left="-125" w:right="-113" w:hanging="2"/>
              <w:jc w:val="center"/>
              <w:rPr>
                <w:rFonts w:ascii="Arial" w:eastAsia="Times New Roman" w:hAnsi="Arial" w:cs="Arial"/>
                <w:b/>
                <w:bCs/>
                <w:color w:val="000000"/>
                <w:sz w:val="17"/>
                <w:szCs w:val="17"/>
              </w:rPr>
            </w:pPr>
            <w:r w:rsidRPr="000D6BDA">
              <w:rPr>
                <w:rFonts w:ascii="Arial" w:eastAsia="Times New Roman" w:hAnsi="Arial" w:cs="Arial"/>
                <w:b/>
                <w:bCs/>
                <w:color w:val="000000"/>
                <w:sz w:val="17"/>
                <w:szCs w:val="17"/>
              </w:rPr>
              <w:t>Purpose of Issue/Status</w:t>
            </w:r>
          </w:p>
        </w:tc>
        <w:tc>
          <w:tcPr>
            <w:tcW w:w="1667" w:type="dxa"/>
            <w:tcBorders>
              <w:top w:val="single" w:sz="2" w:space="0" w:color="auto"/>
              <w:left w:val="single" w:sz="2" w:space="0" w:color="auto"/>
              <w:bottom w:val="single" w:sz="4" w:space="0" w:color="auto"/>
              <w:right w:val="single" w:sz="2" w:space="0" w:color="auto"/>
            </w:tcBorders>
            <w:vAlign w:val="center"/>
          </w:tcPr>
          <w:p w:rsidR="001A15D8" w:rsidRPr="000D6BDA" w:rsidRDefault="001A15D8" w:rsidP="00645F5F">
            <w:pPr>
              <w:widowControl w:val="0"/>
              <w:spacing w:before="20" w:after="20" w:line="240" w:lineRule="auto"/>
              <w:ind w:hanging="15"/>
              <w:jc w:val="center"/>
              <w:rPr>
                <w:rFonts w:ascii="Arial" w:eastAsia="Times New Roman" w:hAnsi="Arial" w:cs="Arial"/>
                <w:b/>
                <w:bCs/>
                <w:color w:val="000000"/>
                <w:sz w:val="18"/>
                <w:szCs w:val="18"/>
              </w:rPr>
            </w:pPr>
            <w:r w:rsidRPr="000D6BDA">
              <w:rPr>
                <w:rFonts w:ascii="Arial" w:eastAsia="Times New Roman" w:hAnsi="Arial" w:cs="Arial"/>
                <w:b/>
                <w:bCs/>
                <w:color w:val="000000"/>
                <w:sz w:val="18"/>
                <w:szCs w:val="18"/>
              </w:rPr>
              <w:t>Prepared by:</w:t>
            </w:r>
          </w:p>
        </w:tc>
        <w:tc>
          <w:tcPr>
            <w:tcW w:w="1456" w:type="dxa"/>
            <w:tcBorders>
              <w:top w:val="single" w:sz="2" w:space="0" w:color="auto"/>
              <w:left w:val="single" w:sz="2" w:space="0" w:color="auto"/>
              <w:bottom w:val="single" w:sz="4" w:space="0" w:color="auto"/>
              <w:right w:val="single" w:sz="2" w:space="0" w:color="auto"/>
            </w:tcBorders>
            <w:vAlign w:val="center"/>
          </w:tcPr>
          <w:p w:rsidR="001A15D8" w:rsidRPr="000D6BDA" w:rsidRDefault="001A15D8" w:rsidP="00645F5F">
            <w:pPr>
              <w:widowControl w:val="0"/>
              <w:spacing w:before="20" w:after="20" w:line="240" w:lineRule="auto"/>
              <w:ind w:left="180" w:hanging="180"/>
              <w:jc w:val="center"/>
              <w:rPr>
                <w:rFonts w:ascii="Arial" w:eastAsia="Times New Roman" w:hAnsi="Arial" w:cs="Arial"/>
                <w:b/>
                <w:bCs/>
                <w:color w:val="000000"/>
                <w:sz w:val="18"/>
                <w:szCs w:val="18"/>
              </w:rPr>
            </w:pPr>
            <w:r w:rsidRPr="000D6BDA">
              <w:rPr>
                <w:rFonts w:ascii="Arial" w:eastAsia="Times New Roman" w:hAnsi="Arial" w:cs="Arial"/>
                <w:b/>
                <w:bCs/>
                <w:color w:val="000000"/>
                <w:sz w:val="18"/>
                <w:szCs w:val="18"/>
              </w:rPr>
              <w:t>Checked by:</w:t>
            </w:r>
          </w:p>
        </w:tc>
        <w:tc>
          <w:tcPr>
            <w:tcW w:w="1456" w:type="dxa"/>
            <w:tcBorders>
              <w:top w:val="single" w:sz="2" w:space="0" w:color="auto"/>
              <w:left w:val="single" w:sz="2" w:space="0" w:color="auto"/>
              <w:bottom w:val="single" w:sz="4" w:space="0" w:color="auto"/>
              <w:right w:val="single" w:sz="2" w:space="0" w:color="auto"/>
            </w:tcBorders>
            <w:vAlign w:val="center"/>
          </w:tcPr>
          <w:p w:rsidR="001A15D8" w:rsidRPr="000D6BDA" w:rsidRDefault="001A15D8" w:rsidP="00645F5F">
            <w:pPr>
              <w:widowControl w:val="0"/>
              <w:spacing w:before="20" w:after="20" w:line="240" w:lineRule="auto"/>
              <w:ind w:left="180" w:hanging="180"/>
              <w:jc w:val="center"/>
              <w:rPr>
                <w:rFonts w:ascii="Arial" w:eastAsia="Times New Roman" w:hAnsi="Arial" w:cs="Arial"/>
                <w:b/>
                <w:bCs/>
                <w:color w:val="000000"/>
                <w:sz w:val="18"/>
                <w:szCs w:val="18"/>
              </w:rPr>
            </w:pPr>
            <w:r w:rsidRPr="000D6BDA">
              <w:rPr>
                <w:rFonts w:ascii="Arial" w:eastAsia="Times New Roman" w:hAnsi="Arial" w:cs="Arial"/>
                <w:b/>
                <w:bCs/>
                <w:color w:val="000000"/>
                <w:sz w:val="18"/>
                <w:szCs w:val="18"/>
              </w:rPr>
              <w:t>Approved by:</w:t>
            </w:r>
          </w:p>
        </w:tc>
        <w:tc>
          <w:tcPr>
            <w:tcW w:w="1775" w:type="dxa"/>
            <w:tcBorders>
              <w:top w:val="single" w:sz="2" w:space="0" w:color="auto"/>
              <w:left w:val="single" w:sz="2" w:space="0" w:color="auto"/>
              <w:bottom w:val="single" w:sz="4" w:space="0" w:color="auto"/>
            </w:tcBorders>
            <w:vAlign w:val="center"/>
          </w:tcPr>
          <w:p w:rsidR="001A15D8" w:rsidRPr="000D6BDA" w:rsidRDefault="00F95E4B" w:rsidP="00645F5F">
            <w:pPr>
              <w:widowControl w:val="0"/>
              <w:spacing w:before="20" w:after="20" w:line="240" w:lineRule="auto"/>
              <w:ind w:hanging="59"/>
              <w:jc w:val="center"/>
              <w:rPr>
                <w:rFonts w:ascii="Arial" w:eastAsia="Times New Roman" w:hAnsi="Arial" w:cs="Arial"/>
                <w:b/>
                <w:bCs/>
                <w:color w:val="000000"/>
                <w:sz w:val="16"/>
                <w:szCs w:val="16"/>
              </w:rPr>
            </w:pPr>
            <w:r w:rsidRPr="00F95E4B">
              <w:rPr>
                <w:rFonts w:ascii="Arial" w:eastAsia="Times New Roman" w:hAnsi="Arial" w:cs="Arial"/>
                <w:b/>
                <w:bCs/>
                <w:color w:val="000000"/>
                <w:sz w:val="16"/>
                <w:szCs w:val="16"/>
              </w:rPr>
              <w:t>CLIENT</w:t>
            </w:r>
            <w:r w:rsidR="001A15D8" w:rsidRPr="000D6BDA">
              <w:rPr>
                <w:rFonts w:ascii="Arial" w:eastAsia="Times New Roman" w:hAnsi="Arial" w:cs="Arial"/>
                <w:b/>
                <w:bCs/>
                <w:color w:val="000000"/>
                <w:sz w:val="16"/>
                <w:szCs w:val="16"/>
              </w:rPr>
              <w:t xml:space="preserve"> Approval</w:t>
            </w:r>
          </w:p>
        </w:tc>
      </w:tr>
      <w:tr w:rsidR="001A15D8" w:rsidRPr="000D6BDA" w:rsidTr="0015700F">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1"/>
          <w:wAfter w:w="8" w:type="dxa"/>
          <w:trHeight w:val="274"/>
          <w:jc w:val="center"/>
        </w:trPr>
        <w:tc>
          <w:tcPr>
            <w:tcW w:w="2288" w:type="dxa"/>
            <w:gridSpan w:val="3"/>
            <w:tcBorders>
              <w:top w:val="single" w:sz="4" w:space="0" w:color="auto"/>
              <w:left w:val="single" w:sz="12" w:space="0" w:color="auto"/>
              <w:bottom w:val="single" w:sz="4" w:space="0" w:color="auto"/>
              <w:right w:val="single" w:sz="4" w:space="0" w:color="auto"/>
            </w:tcBorders>
            <w:vAlign w:val="center"/>
          </w:tcPr>
          <w:p w:rsidR="001A15D8" w:rsidRPr="000D6BDA" w:rsidRDefault="001A15D8" w:rsidP="00001B48">
            <w:pPr>
              <w:widowControl w:val="0"/>
              <w:spacing w:after="0" w:line="240" w:lineRule="auto"/>
              <w:ind w:hanging="59"/>
              <w:jc w:val="both"/>
              <w:rPr>
                <w:rFonts w:ascii="Arial" w:eastAsia="Times New Roman" w:hAnsi="Arial" w:cs="Arial"/>
                <w:b/>
                <w:bCs/>
                <w:sz w:val="18"/>
                <w:szCs w:val="18"/>
              </w:rPr>
            </w:pPr>
            <w:r w:rsidRPr="000D6BDA">
              <w:rPr>
                <w:rFonts w:ascii="Arial" w:eastAsia="Times New Roman" w:hAnsi="Arial" w:cs="Arial"/>
                <w:b/>
                <w:bCs/>
                <w:sz w:val="18"/>
                <w:szCs w:val="18"/>
              </w:rPr>
              <w:t>Class: 2</w:t>
            </w:r>
          </w:p>
        </w:tc>
        <w:tc>
          <w:tcPr>
            <w:tcW w:w="8431" w:type="dxa"/>
            <w:gridSpan w:val="5"/>
            <w:tcBorders>
              <w:top w:val="single" w:sz="4" w:space="0" w:color="auto"/>
              <w:left w:val="single" w:sz="4" w:space="0" w:color="auto"/>
              <w:bottom w:val="single" w:sz="4" w:space="0" w:color="auto"/>
              <w:right w:val="single" w:sz="12" w:space="0" w:color="auto"/>
            </w:tcBorders>
            <w:vAlign w:val="center"/>
          </w:tcPr>
          <w:p w:rsidR="001A15D8" w:rsidRPr="000D6BDA" w:rsidRDefault="007F3C2A" w:rsidP="00001B48">
            <w:pPr>
              <w:widowControl w:val="0"/>
              <w:spacing w:after="0" w:line="240" w:lineRule="auto"/>
              <w:ind w:hanging="59"/>
              <w:jc w:val="both"/>
              <w:rPr>
                <w:rFonts w:ascii="Arial" w:eastAsia="Times New Roman" w:hAnsi="Arial" w:cs="Arial"/>
                <w:b/>
                <w:bCs/>
                <w:sz w:val="18"/>
                <w:szCs w:val="18"/>
              </w:rPr>
            </w:pPr>
            <w:r>
              <w:rPr>
                <w:rFonts w:ascii="Arial" w:eastAsia="Times New Roman" w:hAnsi="Arial" w:cs="Arial"/>
                <w:b/>
                <w:bCs/>
                <w:sz w:val="18"/>
                <w:szCs w:val="18"/>
              </w:rPr>
              <w:t>CLIENT</w:t>
            </w:r>
            <w:r w:rsidR="001A15D8" w:rsidRPr="000D6BDA">
              <w:rPr>
                <w:rFonts w:ascii="Arial" w:eastAsia="Times New Roman" w:hAnsi="Arial" w:cs="Arial"/>
                <w:b/>
                <w:bCs/>
                <w:sz w:val="18"/>
                <w:szCs w:val="18"/>
              </w:rPr>
              <w:t xml:space="preserve"> Doc. Number:</w:t>
            </w:r>
          </w:p>
        </w:tc>
      </w:tr>
      <w:tr w:rsidR="001A15D8" w:rsidRPr="000D6BDA" w:rsidTr="0015700F">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1"/>
          <w:wAfter w:w="8" w:type="dxa"/>
          <w:trHeight w:val="2478"/>
          <w:jc w:val="center"/>
        </w:trPr>
        <w:tc>
          <w:tcPr>
            <w:tcW w:w="973" w:type="dxa"/>
            <w:gridSpan w:val="2"/>
            <w:tcBorders>
              <w:top w:val="single" w:sz="4" w:space="0" w:color="auto"/>
              <w:right w:val="nil"/>
            </w:tcBorders>
          </w:tcPr>
          <w:p w:rsidR="001A15D8" w:rsidRPr="000D6BDA" w:rsidRDefault="001A15D8" w:rsidP="00790B9E">
            <w:pPr>
              <w:widowControl w:val="0"/>
              <w:spacing w:after="0" w:line="240" w:lineRule="auto"/>
              <w:ind w:left="180" w:hanging="180"/>
              <w:rPr>
                <w:rFonts w:ascii="Arial" w:eastAsia="Times New Roman" w:hAnsi="Arial" w:cs="Arial"/>
                <w:b/>
                <w:bCs/>
                <w:color w:val="000000"/>
                <w:sz w:val="18"/>
                <w:szCs w:val="18"/>
              </w:rPr>
            </w:pPr>
            <w:r w:rsidRPr="000D6BDA">
              <w:rPr>
                <w:rFonts w:ascii="Arial" w:eastAsia="Times New Roman" w:hAnsi="Arial" w:cs="Arial"/>
                <w:b/>
                <w:bCs/>
                <w:color w:val="000000"/>
                <w:sz w:val="18"/>
                <w:szCs w:val="18"/>
              </w:rPr>
              <w:t>Status:</w:t>
            </w:r>
          </w:p>
        </w:tc>
        <w:tc>
          <w:tcPr>
            <w:tcW w:w="9746" w:type="dxa"/>
            <w:gridSpan w:val="6"/>
            <w:tcBorders>
              <w:top w:val="single" w:sz="4" w:space="0" w:color="auto"/>
              <w:left w:val="nil"/>
              <w:bottom w:val="single" w:sz="12" w:space="0" w:color="auto"/>
            </w:tcBorders>
          </w:tcPr>
          <w:p w:rsidR="001A15D8" w:rsidRPr="000D6BDA" w:rsidRDefault="001A15D8" w:rsidP="00790B9E">
            <w:pPr>
              <w:widowControl w:val="0"/>
              <w:spacing w:before="60" w:after="60" w:line="240" w:lineRule="auto"/>
              <w:ind w:hanging="57"/>
              <w:rPr>
                <w:rFonts w:ascii="Arial" w:eastAsia="Times New Roman" w:hAnsi="Arial" w:cs="Arial"/>
                <w:b/>
                <w:bCs/>
                <w:color w:val="000000"/>
                <w:sz w:val="14"/>
                <w:szCs w:val="14"/>
              </w:rPr>
            </w:pPr>
          </w:p>
          <w:p w:rsidR="001A15D8" w:rsidRPr="000D6BDA" w:rsidRDefault="001A15D8" w:rsidP="00790B9E">
            <w:pPr>
              <w:widowControl w:val="0"/>
              <w:spacing w:before="60" w:after="60" w:line="240" w:lineRule="auto"/>
              <w:ind w:hanging="57"/>
              <w:rPr>
                <w:rFonts w:ascii="Arial" w:eastAsia="Times New Roman" w:hAnsi="Arial" w:cs="Arial"/>
                <w:b/>
                <w:bCs/>
                <w:color w:val="000000"/>
                <w:sz w:val="14"/>
                <w:szCs w:val="14"/>
              </w:rPr>
            </w:pPr>
            <w:r w:rsidRPr="000D6BDA">
              <w:rPr>
                <w:rFonts w:ascii="Arial" w:eastAsia="Times New Roman" w:hAnsi="Arial" w:cs="Arial"/>
                <w:b/>
                <w:bCs/>
                <w:color w:val="000000"/>
                <w:sz w:val="14"/>
                <w:szCs w:val="14"/>
              </w:rPr>
              <w:t>IDC: Inter-Discipline Check</w:t>
            </w:r>
          </w:p>
          <w:p w:rsidR="001A15D8" w:rsidRPr="000D6BDA" w:rsidRDefault="001A15D8" w:rsidP="00790B9E">
            <w:pPr>
              <w:widowControl w:val="0"/>
              <w:spacing w:before="60" w:after="60" w:line="240" w:lineRule="auto"/>
              <w:ind w:hanging="57"/>
              <w:rPr>
                <w:rFonts w:ascii="Arial" w:eastAsia="Times New Roman" w:hAnsi="Arial" w:cs="Arial"/>
                <w:b/>
                <w:bCs/>
                <w:color w:val="000000"/>
                <w:sz w:val="14"/>
                <w:szCs w:val="14"/>
              </w:rPr>
            </w:pPr>
            <w:r w:rsidRPr="000D6BDA">
              <w:rPr>
                <w:rFonts w:ascii="Arial" w:eastAsia="Times New Roman" w:hAnsi="Arial" w:cs="Arial"/>
                <w:b/>
                <w:bCs/>
                <w:color w:val="000000"/>
                <w:sz w:val="14"/>
                <w:szCs w:val="14"/>
              </w:rPr>
              <w:t xml:space="preserve">IFC: Issued For Comment </w:t>
            </w:r>
          </w:p>
          <w:p w:rsidR="001A15D8" w:rsidRPr="000D6BDA" w:rsidRDefault="001A15D8" w:rsidP="00790B9E">
            <w:pPr>
              <w:widowControl w:val="0"/>
              <w:spacing w:before="60" w:after="60" w:line="240" w:lineRule="auto"/>
              <w:ind w:hanging="57"/>
              <w:rPr>
                <w:rFonts w:ascii="Arial" w:eastAsia="Times New Roman" w:hAnsi="Arial" w:cs="Arial"/>
                <w:b/>
                <w:bCs/>
                <w:color w:val="000000"/>
                <w:sz w:val="14"/>
                <w:szCs w:val="14"/>
              </w:rPr>
            </w:pPr>
            <w:r w:rsidRPr="000D6BDA">
              <w:rPr>
                <w:rFonts w:ascii="Arial" w:eastAsia="Times New Roman" w:hAnsi="Arial" w:cs="Arial"/>
                <w:b/>
                <w:bCs/>
                <w:color w:val="000000"/>
                <w:sz w:val="14"/>
                <w:szCs w:val="14"/>
              </w:rPr>
              <w:t>IFA: Issued For Approval</w:t>
            </w:r>
          </w:p>
          <w:p w:rsidR="001A15D8" w:rsidRPr="000D6BDA" w:rsidRDefault="001A15D8" w:rsidP="00790B9E">
            <w:pPr>
              <w:widowControl w:val="0"/>
              <w:spacing w:before="60" w:after="60" w:line="240" w:lineRule="auto"/>
              <w:ind w:hanging="57"/>
              <w:rPr>
                <w:rFonts w:ascii="Arial" w:eastAsia="Times New Roman" w:hAnsi="Arial" w:cs="Arial"/>
                <w:b/>
                <w:bCs/>
                <w:color w:val="000000"/>
                <w:sz w:val="14"/>
                <w:szCs w:val="14"/>
              </w:rPr>
            </w:pPr>
            <w:r w:rsidRPr="000D6BDA">
              <w:rPr>
                <w:rFonts w:ascii="Arial" w:eastAsia="Times New Roman" w:hAnsi="Arial" w:cs="Arial"/>
                <w:b/>
                <w:bCs/>
                <w:color w:val="000000"/>
                <w:sz w:val="14"/>
                <w:szCs w:val="14"/>
              </w:rPr>
              <w:t xml:space="preserve">AFD: Approved For Design </w:t>
            </w:r>
          </w:p>
          <w:p w:rsidR="001A15D8" w:rsidRPr="000D6BDA" w:rsidRDefault="001A15D8" w:rsidP="00790B9E">
            <w:pPr>
              <w:widowControl w:val="0"/>
              <w:spacing w:before="60" w:after="60" w:line="240" w:lineRule="auto"/>
              <w:ind w:hanging="57"/>
              <w:rPr>
                <w:rFonts w:ascii="Arial" w:eastAsia="Times New Roman" w:hAnsi="Arial" w:cs="Arial"/>
                <w:b/>
                <w:bCs/>
                <w:color w:val="000000"/>
                <w:sz w:val="14"/>
                <w:szCs w:val="14"/>
              </w:rPr>
            </w:pPr>
            <w:r w:rsidRPr="000D6BDA">
              <w:rPr>
                <w:rFonts w:ascii="Arial" w:eastAsia="Times New Roman" w:hAnsi="Arial" w:cs="Arial"/>
                <w:b/>
                <w:bCs/>
                <w:color w:val="000000"/>
                <w:sz w:val="14"/>
                <w:szCs w:val="14"/>
              </w:rPr>
              <w:t xml:space="preserve">AFC: Approved For Construction </w:t>
            </w:r>
          </w:p>
          <w:p w:rsidR="001A15D8" w:rsidRPr="000D6BDA" w:rsidRDefault="001A15D8" w:rsidP="00790B9E">
            <w:pPr>
              <w:widowControl w:val="0"/>
              <w:spacing w:before="60" w:after="60" w:line="240" w:lineRule="auto"/>
              <w:ind w:hanging="57"/>
              <w:rPr>
                <w:rFonts w:ascii="Arial" w:eastAsia="Times New Roman" w:hAnsi="Arial" w:cs="Arial"/>
                <w:b/>
                <w:bCs/>
                <w:color w:val="000000"/>
                <w:sz w:val="14"/>
                <w:szCs w:val="14"/>
              </w:rPr>
            </w:pPr>
            <w:r w:rsidRPr="000D6BDA">
              <w:rPr>
                <w:rFonts w:ascii="Arial" w:eastAsia="Times New Roman" w:hAnsi="Arial" w:cs="Arial"/>
                <w:b/>
                <w:bCs/>
                <w:color w:val="000000"/>
                <w:sz w:val="14"/>
                <w:szCs w:val="14"/>
              </w:rPr>
              <w:t>AFP: Approved For Purchase</w:t>
            </w:r>
          </w:p>
          <w:p w:rsidR="001A15D8" w:rsidRPr="000D6BDA" w:rsidRDefault="001A15D8" w:rsidP="00790B9E">
            <w:pPr>
              <w:widowControl w:val="0"/>
              <w:spacing w:before="60" w:after="60" w:line="240" w:lineRule="auto"/>
              <w:ind w:hanging="57"/>
              <w:rPr>
                <w:rFonts w:ascii="Arial" w:eastAsia="Times New Roman" w:hAnsi="Arial" w:cs="Arial"/>
                <w:b/>
                <w:bCs/>
                <w:color w:val="000000"/>
                <w:sz w:val="14"/>
                <w:szCs w:val="14"/>
              </w:rPr>
            </w:pPr>
            <w:r w:rsidRPr="000D6BDA">
              <w:rPr>
                <w:rFonts w:ascii="Arial" w:eastAsia="Times New Roman" w:hAnsi="Arial" w:cs="Arial"/>
                <w:b/>
                <w:bCs/>
                <w:sz w:val="14"/>
                <w:szCs w:val="14"/>
              </w:rPr>
              <w:t xml:space="preserve">AFQ: </w:t>
            </w:r>
            <w:r w:rsidRPr="000D6BDA">
              <w:rPr>
                <w:rFonts w:ascii="Arial" w:eastAsia="Times New Roman" w:hAnsi="Arial" w:cs="Arial"/>
                <w:sz w:val="14"/>
                <w:szCs w:val="14"/>
              </w:rPr>
              <w:t xml:space="preserve">Approved For Quotation </w:t>
            </w:r>
          </w:p>
          <w:p w:rsidR="001A15D8" w:rsidRPr="000D6BDA" w:rsidRDefault="001A15D8" w:rsidP="00790B9E">
            <w:pPr>
              <w:widowControl w:val="0"/>
              <w:spacing w:before="60" w:after="60" w:line="240" w:lineRule="auto"/>
              <w:ind w:hanging="57"/>
              <w:rPr>
                <w:rFonts w:ascii="Arial" w:eastAsia="Times New Roman" w:hAnsi="Arial" w:cs="Arial"/>
                <w:b/>
                <w:bCs/>
                <w:color w:val="000000"/>
                <w:sz w:val="14"/>
                <w:szCs w:val="14"/>
              </w:rPr>
            </w:pPr>
            <w:r w:rsidRPr="000D6BDA">
              <w:rPr>
                <w:rFonts w:ascii="Arial" w:eastAsia="Times New Roman" w:hAnsi="Arial" w:cs="Arial"/>
                <w:b/>
                <w:bCs/>
                <w:color w:val="000000"/>
                <w:sz w:val="14"/>
                <w:szCs w:val="14"/>
              </w:rPr>
              <w:t>IFI: Issued For Information</w:t>
            </w:r>
          </w:p>
          <w:p w:rsidR="001A15D8" w:rsidRPr="000D6BDA" w:rsidRDefault="001A15D8" w:rsidP="00790B9E">
            <w:pPr>
              <w:widowControl w:val="0"/>
              <w:spacing w:before="60" w:after="60" w:line="240" w:lineRule="auto"/>
              <w:ind w:hanging="57"/>
              <w:rPr>
                <w:rFonts w:ascii="Arial" w:eastAsia="Times New Roman" w:hAnsi="Arial" w:cs="Arial"/>
                <w:b/>
                <w:bCs/>
                <w:color w:val="000000"/>
                <w:sz w:val="14"/>
                <w:szCs w:val="14"/>
              </w:rPr>
            </w:pPr>
            <w:r w:rsidRPr="000D6BDA">
              <w:rPr>
                <w:rFonts w:ascii="Arial" w:eastAsia="Times New Roman" w:hAnsi="Arial" w:cs="Arial"/>
                <w:b/>
                <w:bCs/>
                <w:color w:val="000000"/>
                <w:sz w:val="14"/>
                <w:szCs w:val="14"/>
              </w:rPr>
              <w:t xml:space="preserve">AB-R: As-Built for </w:t>
            </w:r>
            <w:r w:rsidR="007F3C2A">
              <w:rPr>
                <w:rFonts w:ascii="Arial" w:eastAsia="Times New Roman" w:hAnsi="Arial" w:cs="Arial"/>
                <w:b/>
                <w:bCs/>
                <w:color w:val="000000"/>
                <w:sz w:val="14"/>
                <w:szCs w:val="14"/>
              </w:rPr>
              <w:t>CLIENT</w:t>
            </w:r>
            <w:r w:rsidRPr="000D6BDA">
              <w:rPr>
                <w:rFonts w:ascii="Arial" w:eastAsia="Times New Roman" w:hAnsi="Arial" w:cs="Arial"/>
                <w:b/>
                <w:bCs/>
                <w:color w:val="000000"/>
                <w:sz w:val="14"/>
                <w:szCs w:val="14"/>
              </w:rPr>
              <w:t xml:space="preserve"> Review </w:t>
            </w:r>
          </w:p>
          <w:p w:rsidR="001A15D8" w:rsidRPr="000D6BDA" w:rsidRDefault="001A15D8" w:rsidP="00790B9E">
            <w:pPr>
              <w:widowControl w:val="0"/>
              <w:spacing w:before="60" w:after="60" w:line="240" w:lineRule="auto"/>
              <w:ind w:hanging="58"/>
              <w:rPr>
                <w:rFonts w:ascii="Arial" w:eastAsia="Times New Roman" w:hAnsi="Arial" w:cs="Arial"/>
                <w:b/>
                <w:bCs/>
                <w:color w:val="000000"/>
                <w:sz w:val="14"/>
                <w:szCs w:val="14"/>
              </w:rPr>
            </w:pPr>
            <w:r w:rsidRPr="000D6BDA">
              <w:rPr>
                <w:rFonts w:ascii="Arial" w:eastAsia="Times New Roman" w:hAnsi="Arial" w:cs="Arial"/>
                <w:b/>
                <w:bCs/>
                <w:color w:val="000000"/>
                <w:sz w:val="14"/>
                <w:szCs w:val="14"/>
              </w:rPr>
              <w:t>AB-A: As-Built –Approved</w:t>
            </w:r>
          </w:p>
        </w:tc>
      </w:tr>
    </w:tbl>
    <w:p w:rsidR="00791014" w:rsidRPr="000D6BDA" w:rsidRDefault="00791014" w:rsidP="00206C23">
      <w:pPr>
        <w:rPr>
          <w:rFonts w:ascii="Arial" w:hAnsi="Arial" w:cs="Arial"/>
        </w:rPr>
      </w:pPr>
    </w:p>
    <w:p w:rsidR="00790B9E" w:rsidRPr="000D6BDA" w:rsidRDefault="00790B9E" w:rsidP="00790B9E">
      <w:pPr>
        <w:widowControl w:val="0"/>
        <w:spacing w:before="120" w:after="120"/>
        <w:jc w:val="center"/>
        <w:rPr>
          <w:rFonts w:ascii="Arial" w:hAnsi="Arial" w:cs="Arial"/>
          <w:b/>
          <w:szCs w:val="20"/>
        </w:rPr>
      </w:pPr>
      <w:r w:rsidRPr="000D6BDA">
        <w:rPr>
          <w:rFonts w:ascii="Arial" w:hAnsi="Arial" w:cs="Arial"/>
          <w:b/>
          <w:szCs w:val="20"/>
        </w:rPr>
        <w:lastRenderedPageBreak/>
        <w:t>REVISION RECORD SHEET</w:t>
      </w:r>
    </w:p>
    <w:tbl>
      <w:tblPr>
        <w:tblW w:w="9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1"/>
        <w:gridCol w:w="540"/>
        <w:gridCol w:w="576"/>
        <w:gridCol w:w="678"/>
        <w:gridCol w:w="636"/>
        <w:gridCol w:w="636"/>
        <w:gridCol w:w="1149"/>
        <w:gridCol w:w="915"/>
        <w:gridCol w:w="630"/>
        <w:gridCol w:w="630"/>
        <w:gridCol w:w="562"/>
        <w:gridCol w:w="648"/>
        <w:gridCol w:w="649"/>
      </w:tblGrid>
      <w:tr w:rsidR="00790B9E" w:rsidRPr="000D6BDA" w:rsidTr="00790B9E">
        <w:trPr>
          <w:trHeight w:hRule="exact" w:val="359"/>
          <w:jc w:val="center"/>
        </w:trPr>
        <w:tc>
          <w:tcPr>
            <w:tcW w:w="951" w:type="dxa"/>
            <w:vAlign w:val="center"/>
          </w:tcPr>
          <w:p w:rsidR="00790B9E" w:rsidRPr="000D6BDA" w:rsidRDefault="00790B9E" w:rsidP="00790B9E">
            <w:pPr>
              <w:widowControl w:val="0"/>
              <w:spacing w:before="120" w:after="120" w:line="160" w:lineRule="exact"/>
              <w:jc w:val="center"/>
              <w:rPr>
                <w:rFonts w:ascii="Arial" w:hAnsi="Arial" w:cs="Arial"/>
                <w:b/>
                <w:sz w:val="16"/>
                <w:szCs w:val="16"/>
              </w:rPr>
            </w:pPr>
            <w:r w:rsidRPr="000D6BDA">
              <w:rPr>
                <w:rFonts w:ascii="Arial" w:hAnsi="Arial" w:cs="Arial"/>
                <w:b/>
                <w:sz w:val="16"/>
                <w:szCs w:val="16"/>
              </w:rPr>
              <w:t>PAGE</w:t>
            </w:r>
          </w:p>
        </w:tc>
        <w:tc>
          <w:tcPr>
            <w:tcW w:w="540" w:type="dxa"/>
            <w:vAlign w:val="center"/>
          </w:tcPr>
          <w:p w:rsidR="00790B9E" w:rsidRPr="000D6BDA" w:rsidRDefault="00790B9E" w:rsidP="00790B9E">
            <w:pPr>
              <w:widowControl w:val="0"/>
              <w:jc w:val="center"/>
              <w:rPr>
                <w:rFonts w:ascii="Arial" w:hAnsi="Arial" w:cs="Arial"/>
                <w:b/>
                <w:sz w:val="16"/>
                <w:szCs w:val="16"/>
              </w:rPr>
            </w:pPr>
            <w:r w:rsidRPr="000D6BDA">
              <w:rPr>
                <w:rFonts w:ascii="Arial" w:hAnsi="Arial" w:cs="Arial"/>
                <w:b/>
                <w:sz w:val="16"/>
                <w:szCs w:val="16"/>
              </w:rPr>
              <w:t>D00</w:t>
            </w:r>
          </w:p>
        </w:tc>
        <w:tc>
          <w:tcPr>
            <w:tcW w:w="576" w:type="dxa"/>
            <w:vAlign w:val="center"/>
          </w:tcPr>
          <w:p w:rsidR="00790B9E" w:rsidRPr="000D6BDA" w:rsidRDefault="00790B9E" w:rsidP="00790B9E">
            <w:pPr>
              <w:widowControl w:val="0"/>
              <w:jc w:val="center"/>
              <w:rPr>
                <w:rFonts w:ascii="Arial" w:hAnsi="Arial" w:cs="Arial"/>
              </w:rPr>
            </w:pPr>
            <w:r w:rsidRPr="000D6BDA">
              <w:rPr>
                <w:rFonts w:ascii="Arial" w:hAnsi="Arial" w:cs="Arial"/>
                <w:b/>
                <w:sz w:val="16"/>
                <w:szCs w:val="16"/>
              </w:rPr>
              <w:t>D01</w:t>
            </w:r>
          </w:p>
        </w:tc>
        <w:tc>
          <w:tcPr>
            <w:tcW w:w="678" w:type="dxa"/>
            <w:vAlign w:val="center"/>
          </w:tcPr>
          <w:p w:rsidR="00790B9E" w:rsidRPr="000D6BDA" w:rsidRDefault="00790B9E" w:rsidP="00790B9E">
            <w:pPr>
              <w:widowControl w:val="0"/>
              <w:jc w:val="center"/>
              <w:rPr>
                <w:rFonts w:ascii="Arial" w:hAnsi="Arial" w:cs="Arial"/>
              </w:rPr>
            </w:pPr>
            <w:r w:rsidRPr="000D6BDA">
              <w:rPr>
                <w:rFonts w:ascii="Arial" w:hAnsi="Arial" w:cs="Arial"/>
                <w:b/>
                <w:sz w:val="16"/>
                <w:szCs w:val="16"/>
              </w:rPr>
              <w:t>D02</w:t>
            </w:r>
          </w:p>
        </w:tc>
        <w:tc>
          <w:tcPr>
            <w:tcW w:w="636" w:type="dxa"/>
            <w:vAlign w:val="center"/>
          </w:tcPr>
          <w:p w:rsidR="00790B9E" w:rsidRPr="000D6BDA" w:rsidRDefault="00790B9E" w:rsidP="00790B9E">
            <w:pPr>
              <w:widowControl w:val="0"/>
              <w:jc w:val="center"/>
              <w:rPr>
                <w:rFonts w:ascii="Arial" w:hAnsi="Arial" w:cs="Arial"/>
              </w:rPr>
            </w:pPr>
            <w:r w:rsidRPr="000D6BDA">
              <w:rPr>
                <w:rFonts w:ascii="Arial" w:hAnsi="Arial" w:cs="Arial"/>
                <w:b/>
                <w:sz w:val="16"/>
                <w:szCs w:val="16"/>
              </w:rPr>
              <w:t>D03</w:t>
            </w:r>
          </w:p>
        </w:tc>
        <w:tc>
          <w:tcPr>
            <w:tcW w:w="636" w:type="dxa"/>
            <w:vAlign w:val="center"/>
          </w:tcPr>
          <w:p w:rsidR="00790B9E" w:rsidRPr="000D6BDA" w:rsidRDefault="00790B9E" w:rsidP="00790B9E">
            <w:pPr>
              <w:widowControl w:val="0"/>
              <w:jc w:val="center"/>
              <w:rPr>
                <w:rFonts w:ascii="Arial" w:hAnsi="Arial" w:cs="Arial"/>
              </w:rPr>
            </w:pPr>
            <w:r w:rsidRPr="000D6BDA">
              <w:rPr>
                <w:rFonts w:ascii="Arial" w:hAnsi="Arial" w:cs="Arial"/>
                <w:b/>
                <w:sz w:val="16"/>
                <w:szCs w:val="16"/>
              </w:rPr>
              <w:t>D04</w:t>
            </w:r>
          </w:p>
        </w:tc>
        <w:tc>
          <w:tcPr>
            <w:tcW w:w="1149" w:type="dxa"/>
            <w:vMerge w:val="restart"/>
            <w:tcBorders>
              <w:top w:val="nil"/>
              <w:bottom w:val="nil"/>
            </w:tcBorders>
            <w:shd w:val="clear" w:color="auto" w:fill="auto"/>
            <w:vAlign w:val="center"/>
          </w:tcPr>
          <w:p w:rsidR="00790B9E" w:rsidRPr="000D6BDA" w:rsidRDefault="00790B9E" w:rsidP="00790B9E">
            <w:pPr>
              <w:widowControl w:val="0"/>
              <w:spacing w:line="160" w:lineRule="exact"/>
              <w:jc w:val="center"/>
              <w:rPr>
                <w:rFonts w:ascii="Arial" w:hAnsi="Arial" w:cs="Arial"/>
                <w:b/>
                <w:sz w:val="16"/>
                <w:szCs w:val="16"/>
                <w:lang w:bidi="fa-IR"/>
              </w:rPr>
            </w:pPr>
          </w:p>
        </w:tc>
        <w:tc>
          <w:tcPr>
            <w:tcW w:w="915" w:type="dxa"/>
            <w:shd w:val="clear" w:color="auto" w:fill="auto"/>
            <w:vAlign w:val="center"/>
          </w:tcPr>
          <w:p w:rsidR="00790B9E" w:rsidRPr="000D6BDA" w:rsidRDefault="00790B9E" w:rsidP="00790B9E">
            <w:pPr>
              <w:widowControl w:val="0"/>
              <w:spacing w:before="120" w:after="120" w:line="160" w:lineRule="exact"/>
              <w:jc w:val="center"/>
              <w:rPr>
                <w:rFonts w:ascii="Arial" w:hAnsi="Arial" w:cs="Arial"/>
                <w:b/>
                <w:sz w:val="16"/>
                <w:szCs w:val="16"/>
              </w:rPr>
            </w:pPr>
            <w:r w:rsidRPr="000D6BDA">
              <w:rPr>
                <w:rFonts w:ascii="Arial" w:hAnsi="Arial" w:cs="Arial"/>
                <w:b/>
                <w:sz w:val="16"/>
                <w:szCs w:val="16"/>
              </w:rPr>
              <w:t>PAGE</w:t>
            </w:r>
          </w:p>
        </w:tc>
        <w:tc>
          <w:tcPr>
            <w:tcW w:w="630" w:type="dxa"/>
            <w:shd w:val="clear" w:color="auto" w:fill="auto"/>
            <w:vAlign w:val="center"/>
          </w:tcPr>
          <w:p w:rsidR="00790B9E" w:rsidRPr="000D6BDA" w:rsidRDefault="00790B9E" w:rsidP="00790B9E">
            <w:pPr>
              <w:widowControl w:val="0"/>
              <w:jc w:val="center"/>
              <w:rPr>
                <w:rFonts w:ascii="Arial" w:hAnsi="Arial" w:cs="Arial"/>
                <w:b/>
                <w:sz w:val="16"/>
                <w:szCs w:val="16"/>
              </w:rPr>
            </w:pPr>
            <w:r w:rsidRPr="000D6BDA">
              <w:rPr>
                <w:rFonts w:ascii="Arial" w:hAnsi="Arial" w:cs="Arial"/>
                <w:b/>
                <w:sz w:val="16"/>
                <w:szCs w:val="16"/>
              </w:rPr>
              <w:t>D00</w:t>
            </w:r>
          </w:p>
        </w:tc>
        <w:tc>
          <w:tcPr>
            <w:tcW w:w="630" w:type="dxa"/>
            <w:shd w:val="clear" w:color="auto" w:fill="auto"/>
            <w:vAlign w:val="center"/>
          </w:tcPr>
          <w:p w:rsidR="00790B9E" w:rsidRPr="000D6BDA" w:rsidRDefault="00790B9E" w:rsidP="00790B9E">
            <w:pPr>
              <w:widowControl w:val="0"/>
              <w:jc w:val="center"/>
              <w:rPr>
                <w:rFonts w:ascii="Arial" w:hAnsi="Arial" w:cs="Arial"/>
              </w:rPr>
            </w:pPr>
            <w:r w:rsidRPr="000D6BDA">
              <w:rPr>
                <w:rFonts w:ascii="Arial" w:hAnsi="Arial" w:cs="Arial"/>
                <w:b/>
                <w:sz w:val="16"/>
                <w:szCs w:val="16"/>
              </w:rPr>
              <w:t>D01</w:t>
            </w:r>
          </w:p>
        </w:tc>
        <w:tc>
          <w:tcPr>
            <w:tcW w:w="562" w:type="dxa"/>
            <w:shd w:val="clear" w:color="auto" w:fill="auto"/>
            <w:vAlign w:val="center"/>
          </w:tcPr>
          <w:p w:rsidR="00790B9E" w:rsidRPr="000D6BDA" w:rsidRDefault="00790B9E" w:rsidP="00790B9E">
            <w:pPr>
              <w:widowControl w:val="0"/>
              <w:jc w:val="center"/>
              <w:rPr>
                <w:rFonts w:ascii="Arial" w:hAnsi="Arial" w:cs="Arial"/>
              </w:rPr>
            </w:pPr>
            <w:r w:rsidRPr="000D6BDA">
              <w:rPr>
                <w:rFonts w:ascii="Arial" w:hAnsi="Arial" w:cs="Arial"/>
                <w:b/>
                <w:sz w:val="16"/>
                <w:szCs w:val="16"/>
              </w:rPr>
              <w:t>D02</w:t>
            </w:r>
          </w:p>
        </w:tc>
        <w:tc>
          <w:tcPr>
            <w:tcW w:w="648" w:type="dxa"/>
            <w:shd w:val="clear" w:color="auto" w:fill="auto"/>
            <w:vAlign w:val="center"/>
          </w:tcPr>
          <w:p w:rsidR="00790B9E" w:rsidRPr="000D6BDA" w:rsidRDefault="00790B9E" w:rsidP="00790B9E">
            <w:pPr>
              <w:widowControl w:val="0"/>
              <w:jc w:val="center"/>
              <w:rPr>
                <w:rFonts w:ascii="Arial" w:hAnsi="Arial" w:cs="Arial"/>
              </w:rPr>
            </w:pPr>
            <w:r w:rsidRPr="000D6BDA">
              <w:rPr>
                <w:rFonts w:ascii="Arial" w:hAnsi="Arial" w:cs="Arial"/>
                <w:b/>
                <w:sz w:val="16"/>
                <w:szCs w:val="16"/>
              </w:rPr>
              <w:t>D03</w:t>
            </w:r>
          </w:p>
        </w:tc>
        <w:tc>
          <w:tcPr>
            <w:tcW w:w="649" w:type="dxa"/>
            <w:shd w:val="clear" w:color="auto" w:fill="auto"/>
            <w:vAlign w:val="center"/>
          </w:tcPr>
          <w:p w:rsidR="00790B9E" w:rsidRPr="000D6BDA" w:rsidRDefault="00790B9E" w:rsidP="00790B9E">
            <w:pPr>
              <w:widowControl w:val="0"/>
              <w:jc w:val="center"/>
              <w:rPr>
                <w:rFonts w:ascii="Arial" w:hAnsi="Arial" w:cs="Arial"/>
              </w:rPr>
            </w:pPr>
            <w:r w:rsidRPr="000D6BDA">
              <w:rPr>
                <w:rFonts w:ascii="Arial" w:hAnsi="Arial" w:cs="Arial"/>
                <w:b/>
                <w:sz w:val="16"/>
                <w:szCs w:val="16"/>
              </w:rPr>
              <w:t>D04</w:t>
            </w:r>
          </w:p>
        </w:tc>
      </w:tr>
      <w:tr w:rsidR="00A12A7F" w:rsidRPr="000D6BDA" w:rsidTr="00790B9E">
        <w:trPr>
          <w:trHeight w:hRule="exact" w:val="170"/>
          <w:jc w:val="center"/>
        </w:trPr>
        <w:tc>
          <w:tcPr>
            <w:tcW w:w="951" w:type="dxa"/>
            <w:vAlign w:val="center"/>
          </w:tcPr>
          <w:p w:rsidR="00A12A7F" w:rsidRPr="000D6BDA" w:rsidRDefault="00A12A7F" w:rsidP="00A12A7F">
            <w:pPr>
              <w:widowControl w:val="0"/>
              <w:jc w:val="center"/>
              <w:rPr>
                <w:rFonts w:ascii="Arial" w:hAnsi="Arial" w:cs="Arial"/>
                <w:b/>
                <w:sz w:val="16"/>
                <w:szCs w:val="16"/>
                <w:rtl/>
                <w:lang w:bidi="fa-IR"/>
              </w:rPr>
            </w:pPr>
            <w:r w:rsidRPr="000D6BDA">
              <w:rPr>
                <w:rFonts w:ascii="Arial" w:hAnsi="Arial" w:cs="Arial"/>
                <w:b/>
                <w:sz w:val="16"/>
                <w:szCs w:val="16"/>
              </w:rPr>
              <w:t>1</w:t>
            </w:r>
          </w:p>
        </w:tc>
        <w:tc>
          <w:tcPr>
            <w:tcW w:w="540" w:type="dxa"/>
            <w:vAlign w:val="center"/>
          </w:tcPr>
          <w:p w:rsidR="00A12A7F" w:rsidRPr="000D6BDA" w:rsidRDefault="00A12A7F" w:rsidP="00A12A7F">
            <w:pPr>
              <w:widowControl w:val="0"/>
              <w:spacing w:line="192" w:lineRule="auto"/>
              <w:jc w:val="center"/>
              <w:rPr>
                <w:rFonts w:ascii="Arial" w:hAnsi="Arial" w:cs="Arial"/>
                <w:bCs/>
                <w:sz w:val="16"/>
                <w:szCs w:val="16"/>
              </w:rPr>
            </w:pPr>
            <w:r w:rsidRPr="000D6BDA">
              <w:rPr>
                <w:rFonts w:ascii="Arial" w:hAnsi="Arial" w:cs="Arial"/>
                <w:bCs/>
                <w:sz w:val="16"/>
                <w:szCs w:val="16"/>
              </w:rPr>
              <w:t>X</w:t>
            </w:r>
          </w:p>
        </w:tc>
        <w:tc>
          <w:tcPr>
            <w:tcW w:w="576" w:type="dxa"/>
            <w:vAlign w:val="center"/>
          </w:tcPr>
          <w:p w:rsidR="00A12A7F" w:rsidRPr="000D6BDA" w:rsidRDefault="00A12A7F" w:rsidP="00A12A7F">
            <w:pPr>
              <w:widowControl w:val="0"/>
              <w:spacing w:line="192" w:lineRule="auto"/>
              <w:jc w:val="center"/>
              <w:rPr>
                <w:rFonts w:ascii="Arial" w:hAnsi="Arial" w:cs="Arial"/>
                <w:bCs/>
                <w:sz w:val="16"/>
                <w:szCs w:val="16"/>
              </w:rPr>
            </w:pPr>
            <w:r w:rsidRPr="000D6BDA">
              <w:rPr>
                <w:rFonts w:ascii="Arial" w:hAnsi="Arial" w:cs="Arial"/>
                <w:bCs/>
                <w:sz w:val="16"/>
                <w:szCs w:val="16"/>
              </w:rPr>
              <w:t>X</w:t>
            </w:r>
          </w:p>
        </w:tc>
        <w:tc>
          <w:tcPr>
            <w:tcW w:w="678" w:type="dxa"/>
            <w:vAlign w:val="center"/>
          </w:tcPr>
          <w:p w:rsidR="00A12A7F" w:rsidRPr="000D6BDA" w:rsidRDefault="00A12A7F" w:rsidP="00A12A7F">
            <w:pPr>
              <w:widowControl w:val="0"/>
              <w:spacing w:line="192" w:lineRule="auto"/>
              <w:jc w:val="center"/>
              <w:rPr>
                <w:rFonts w:ascii="Arial" w:hAnsi="Arial" w:cs="Arial"/>
                <w:bCs/>
                <w:sz w:val="16"/>
                <w:szCs w:val="16"/>
              </w:rPr>
            </w:pPr>
            <w:r w:rsidRPr="000D6BDA">
              <w:rPr>
                <w:rFonts w:ascii="Arial" w:hAnsi="Arial" w:cs="Arial"/>
                <w:bCs/>
                <w:sz w:val="16"/>
                <w:szCs w:val="16"/>
              </w:rPr>
              <w:t>X</w:t>
            </w:r>
          </w:p>
        </w:tc>
        <w:tc>
          <w:tcPr>
            <w:tcW w:w="636" w:type="dxa"/>
            <w:vAlign w:val="center"/>
          </w:tcPr>
          <w:p w:rsidR="00A12A7F" w:rsidRPr="000D6BDA" w:rsidRDefault="00A12A7F" w:rsidP="00A12A7F">
            <w:pPr>
              <w:widowControl w:val="0"/>
              <w:spacing w:line="192" w:lineRule="auto"/>
              <w:jc w:val="center"/>
              <w:rPr>
                <w:rFonts w:ascii="Arial" w:hAnsi="Arial" w:cs="Arial"/>
                <w:bCs/>
                <w:sz w:val="16"/>
                <w:szCs w:val="16"/>
              </w:rPr>
            </w:pPr>
            <w:r w:rsidRPr="000D6BDA">
              <w:rPr>
                <w:rFonts w:ascii="Arial" w:hAnsi="Arial" w:cs="Arial"/>
                <w:bCs/>
                <w:sz w:val="16"/>
                <w:szCs w:val="16"/>
              </w:rPr>
              <w:t>X</w:t>
            </w:r>
          </w:p>
        </w:tc>
        <w:tc>
          <w:tcPr>
            <w:tcW w:w="636" w:type="dxa"/>
            <w:vAlign w:val="center"/>
          </w:tcPr>
          <w:p w:rsidR="00A12A7F" w:rsidRPr="000D6BDA" w:rsidRDefault="00A12A7F" w:rsidP="00A12A7F">
            <w:pPr>
              <w:widowControl w:val="0"/>
              <w:spacing w:line="192" w:lineRule="auto"/>
              <w:jc w:val="center"/>
              <w:rPr>
                <w:rFonts w:ascii="Arial" w:hAnsi="Arial" w:cs="Arial"/>
                <w:bCs/>
                <w:sz w:val="16"/>
                <w:szCs w:val="16"/>
              </w:rPr>
            </w:pPr>
            <w:r w:rsidRPr="000D6BDA">
              <w:rPr>
                <w:rFonts w:ascii="Arial" w:hAnsi="Arial" w:cs="Arial"/>
                <w:bCs/>
                <w:sz w:val="16"/>
                <w:szCs w:val="16"/>
              </w:rPr>
              <w:t>X</w:t>
            </w:r>
          </w:p>
        </w:tc>
        <w:tc>
          <w:tcPr>
            <w:tcW w:w="1149" w:type="dxa"/>
            <w:vMerge/>
            <w:tcBorders>
              <w:top w:val="single" w:sz="12" w:space="0" w:color="auto"/>
              <w:bottom w:val="nil"/>
            </w:tcBorders>
            <w:shd w:val="clear" w:color="auto" w:fill="auto"/>
            <w:vAlign w:val="center"/>
          </w:tcPr>
          <w:p w:rsidR="00A12A7F" w:rsidRPr="000D6BDA" w:rsidRDefault="00A12A7F" w:rsidP="00A12A7F">
            <w:pPr>
              <w:widowControl w:val="0"/>
              <w:spacing w:line="192" w:lineRule="auto"/>
              <w:jc w:val="center"/>
              <w:rPr>
                <w:rFonts w:ascii="Arial" w:hAnsi="Arial" w:cs="Arial"/>
                <w:b/>
                <w:sz w:val="16"/>
                <w:szCs w:val="16"/>
              </w:rPr>
            </w:pPr>
          </w:p>
        </w:tc>
        <w:tc>
          <w:tcPr>
            <w:tcW w:w="915" w:type="dxa"/>
            <w:shd w:val="clear" w:color="auto" w:fill="auto"/>
            <w:vAlign w:val="center"/>
          </w:tcPr>
          <w:p w:rsidR="00A12A7F" w:rsidRPr="000D6BDA" w:rsidRDefault="00A12A7F" w:rsidP="00A12A7F">
            <w:pPr>
              <w:widowControl w:val="0"/>
              <w:jc w:val="center"/>
              <w:rPr>
                <w:rFonts w:ascii="Arial" w:hAnsi="Arial" w:cs="Arial"/>
                <w:b/>
                <w:sz w:val="16"/>
                <w:szCs w:val="16"/>
              </w:rPr>
            </w:pPr>
            <w:r w:rsidRPr="000D6BDA">
              <w:rPr>
                <w:rFonts w:ascii="Arial" w:hAnsi="Arial" w:cs="Arial"/>
                <w:b/>
                <w:sz w:val="16"/>
                <w:szCs w:val="16"/>
              </w:rPr>
              <w:t>66</w:t>
            </w:r>
          </w:p>
        </w:tc>
        <w:tc>
          <w:tcPr>
            <w:tcW w:w="630" w:type="dxa"/>
            <w:shd w:val="clear" w:color="auto" w:fill="auto"/>
            <w:vAlign w:val="center"/>
          </w:tcPr>
          <w:p w:rsidR="00A12A7F" w:rsidRPr="000D6BDA" w:rsidRDefault="00A12A7F" w:rsidP="00A12A7F">
            <w:pPr>
              <w:widowControl w:val="0"/>
              <w:spacing w:line="192" w:lineRule="auto"/>
              <w:jc w:val="center"/>
              <w:rPr>
                <w:rFonts w:ascii="Arial" w:hAnsi="Arial" w:cs="Arial"/>
                <w:b/>
                <w:sz w:val="16"/>
                <w:szCs w:val="16"/>
              </w:rPr>
            </w:pPr>
          </w:p>
        </w:tc>
        <w:tc>
          <w:tcPr>
            <w:tcW w:w="630" w:type="dxa"/>
            <w:shd w:val="clear" w:color="auto" w:fill="auto"/>
            <w:vAlign w:val="center"/>
          </w:tcPr>
          <w:p w:rsidR="00A12A7F" w:rsidRPr="000D6BDA" w:rsidRDefault="00A12A7F" w:rsidP="00A12A7F">
            <w:pPr>
              <w:widowControl w:val="0"/>
              <w:spacing w:line="192" w:lineRule="auto"/>
              <w:jc w:val="center"/>
              <w:rPr>
                <w:rFonts w:ascii="Arial" w:hAnsi="Arial" w:cs="Arial"/>
                <w:b/>
                <w:sz w:val="16"/>
                <w:szCs w:val="16"/>
              </w:rPr>
            </w:pPr>
          </w:p>
        </w:tc>
        <w:tc>
          <w:tcPr>
            <w:tcW w:w="562" w:type="dxa"/>
            <w:shd w:val="clear" w:color="auto" w:fill="auto"/>
            <w:vAlign w:val="center"/>
          </w:tcPr>
          <w:p w:rsidR="00A12A7F" w:rsidRPr="000D6BDA" w:rsidRDefault="00A12A7F" w:rsidP="00A12A7F">
            <w:pPr>
              <w:widowControl w:val="0"/>
              <w:spacing w:line="192" w:lineRule="auto"/>
              <w:jc w:val="center"/>
              <w:rPr>
                <w:rFonts w:ascii="Arial" w:hAnsi="Arial" w:cs="Arial"/>
                <w:b/>
                <w:sz w:val="16"/>
                <w:szCs w:val="16"/>
              </w:rPr>
            </w:pPr>
          </w:p>
        </w:tc>
        <w:tc>
          <w:tcPr>
            <w:tcW w:w="648" w:type="dxa"/>
            <w:shd w:val="clear" w:color="auto" w:fill="auto"/>
            <w:vAlign w:val="center"/>
          </w:tcPr>
          <w:p w:rsidR="00A12A7F" w:rsidRPr="000D6BDA" w:rsidRDefault="00A12A7F" w:rsidP="00A12A7F">
            <w:pPr>
              <w:widowControl w:val="0"/>
              <w:spacing w:line="192" w:lineRule="auto"/>
              <w:jc w:val="center"/>
              <w:rPr>
                <w:rFonts w:ascii="Arial" w:hAnsi="Arial" w:cs="Arial"/>
                <w:b/>
                <w:sz w:val="16"/>
                <w:szCs w:val="16"/>
              </w:rPr>
            </w:pPr>
          </w:p>
        </w:tc>
        <w:tc>
          <w:tcPr>
            <w:tcW w:w="649" w:type="dxa"/>
            <w:shd w:val="clear" w:color="auto" w:fill="auto"/>
            <w:vAlign w:val="center"/>
          </w:tcPr>
          <w:p w:rsidR="00A12A7F" w:rsidRPr="000D6BDA" w:rsidRDefault="00A12A7F" w:rsidP="00A12A7F">
            <w:pPr>
              <w:widowControl w:val="0"/>
              <w:spacing w:line="192" w:lineRule="auto"/>
              <w:jc w:val="center"/>
              <w:rPr>
                <w:rFonts w:ascii="Arial" w:hAnsi="Arial" w:cs="Arial"/>
                <w:b/>
                <w:sz w:val="16"/>
                <w:szCs w:val="16"/>
              </w:rPr>
            </w:pPr>
          </w:p>
        </w:tc>
      </w:tr>
      <w:tr w:rsidR="00A12A7F" w:rsidRPr="000D6BDA" w:rsidTr="00790B9E">
        <w:trPr>
          <w:trHeight w:hRule="exact" w:val="170"/>
          <w:jc w:val="center"/>
        </w:trPr>
        <w:tc>
          <w:tcPr>
            <w:tcW w:w="951" w:type="dxa"/>
            <w:vAlign w:val="center"/>
          </w:tcPr>
          <w:p w:rsidR="00A12A7F" w:rsidRPr="000D6BDA" w:rsidRDefault="00A12A7F" w:rsidP="00A12A7F">
            <w:pPr>
              <w:widowControl w:val="0"/>
              <w:jc w:val="center"/>
              <w:rPr>
                <w:rFonts w:ascii="Arial" w:hAnsi="Arial" w:cs="Arial"/>
                <w:b/>
                <w:sz w:val="16"/>
                <w:szCs w:val="16"/>
              </w:rPr>
            </w:pPr>
            <w:r w:rsidRPr="000D6BDA">
              <w:rPr>
                <w:rFonts w:ascii="Arial" w:hAnsi="Arial" w:cs="Arial"/>
                <w:b/>
                <w:sz w:val="16"/>
                <w:szCs w:val="16"/>
              </w:rPr>
              <w:t>2</w:t>
            </w:r>
          </w:p>
        </w:tc>
        <w:tc>
          <w:tcPr>
            <w:tcW w:w="540" w:type="dxa"/>
            <w:vAlign w:val="center"/>
          </w:tcPr>
          <w:p w:rsidR="00A12A7F" w:rsidRPr="000D6BDA" w:rsidRDefault="00A12A7F" w:rsidP="00A12A7F">
            <w:pPr>
              <w:widowControl w:val="0"/>
              <w:spacing w:line="192" w:lineRule="auto"/>
              <w:jc w:val="center"/>
              <w:rPr>
                <w:rFonts w:ascii="Arial" w:hAnsi="Arial" w:cs="Arial"/>
                <w:bCs/>
                <w:sz w:val="16"/>
                <w:szCs w:val="16"/>
              </w:rPr>
            </w:pPr>
            <w:r w:rsidRPr="000D6BDA">
              <w:rPr>
                <w:rFonts w:ascii="Arial" w:hAnsi="Arial" w:cs="Arial"/>
                <w:bCs/>
                <w:sz w:val="16"/>
                <w:szCs w:val="16"/>
              </w:rPr>
              <w:t>X</w:t>
            </w:r>
          </w:p>
        </w:tc>
        <w:tc>
          <w:tcPr>
            <w:tcW w:w="576" w:type="dxa"/>
            <w:vAlign w:val="center"/>
          </w:tcPr>
          <w:p w:rsidR="00A12A7F" w:rsidRPr="000D6BDA" w:rsidRDefault="00A12A7F" w:rsidP="00A12A7F">
            <w:pPr>
              <w:widowControl w:val="0"/>
              <w:spacing w:line="192" w:lineRule="auto"/>
              <w:jc w:val="center"/>
              <w:rPr>
                <w:rFonts w:ascii="Arial" w:hAnsi="Arial" w:cs="Arial"/>
                <w:bCs/>
                <w:sz w:val="16"/>
                <w:szCs w:val="16"/>
              </w:rPr>
            </w:pPr>
            <w:r w:rsidRPr="000D6BDA">
              <w:rPr>
                <w:rFonts w:ascii="Arial" w:hAnsi="Arial" w:cs="Arial"/>
                <w:bCs/>
                <w:sz w:val="16"/>
                <w:szCs w:val="16"/>
              </w:rPr>
              <w:t>X</w:t>
            </w:r>
          </w:p>
        </w:tc>
        <w:tc>
          <w:tcPr>
            <w:tcW w:w="678" w:type="dxa"/>
            <w:vAlign w:val="center"/>
          </w:tcPr>
          <w:p w:rsidR="00A12A7F" w:rsidRPr="000D6BDA" w:rsidRDefault="00A12A7F" w:rsidP="00A12A7F">
            <w:pPr>
              <w:widowControl w:val="0"/>
              <w:spacing w:line="192" w:lineRule="auto"/>
              <w:jc w:val="center"/>
              <w:rPr>
                <w:rFonts w:ascii="Arial" w:hAnsi="Arial" w:cs="Arial"/>
                <w:bCs/>
                <w:sz w:val="16"/>
                <w:szCs w:val="16"/>
              </w:rPr>
            </w:pPr>
            <w:r w:rsidRPr="000D6BDA">
              <w:rPr>
                <w:rFonts w:ascii="Arial" w:hAnsi="Arial" w:cs="Arial"/>
                <w:bCs/>
                <w:sz w:val="16"/>
                <w:szCs w:val="16"/>
              </w:rPr>
              <w:t>X</w:t>
            </w:r>
          </w:p>
        </w:tc>
        <w:tc>
          <w:tcPr>
            <w:tcW w:w="636" w:type="dxa"/>
            <w:vAlign w:val="center"/>
          </w:tcPr>
          <w:p w:rsidR="00A12A7F" w:rsidRPr="000D6BDA" w:rsidRDefault="00A12A7F" w:rsidP="00A12A7F">
            <w:pPr>
              <w:widowControl w:val="0"/>
              <w:spacing w:line="192" w:lineRule="auto"/>
              <w:jc w:val="center"/>
              <w:rPr>
                <w:rFonts w:ascii="Arial" w:hAnsi="Arial" w:cs="Arial"/>
                <w:bCs/>
                <w:sz w:val="16"/>
                <w:szCs w:val="16"/>
              </w:rPr>
            </w:pPr>
            <w:r w:rsidRPr="000D6BDA">
              <w:rPr>
                <w:rFonts w:ascii="Arial" w:hAnsi="Arial" w:cs="Arial"/>
                <w:bCs/>
                <w:sz w:val="16"/>
                <w:szCs w:val="16"/>
              </w:rPr>
              <w:t>X</w:t>
            </w:r>
          </w:p>
        </w:tc>
        <w:tc>
          <w:tcPr>
            <w:tcW w:w="636" w:type="dxa"/>
            <w:vAlign w:val="center"/>
          </w:tcPr>
          <w:p w:rsidR="00A12A7F" w:rsidRPr="000D6BDA" w:rsidRDefault="00A12A7F" w:rsidP="00A12A7F">
            <w:pPr>
              <w:widowControl w:val="0"/>
              <w:spacing w:line="192" w:lineRule="auto"/>
              <w:jc w:val="center"/>
              <w:rPr>
                <w:rFonts w:ascii="Arial" w:hAnsi="Arial" w:cs="Arial"/>
                <w:bCs/>
                <w:sz w:val="16"/>
                <w:szCs w:val="16"/>
              </w:rPr>
            </w:pPr>
            <w:r w:rsidRPr="000D6BDA">
              <w:rPr>
                <w:rFonts w:ascii="Arial" w:hAnsi="Arial" w:cs="Arial"/>
                <w:bCs/>
                <w:sz w:val="16"/>
                <w:szCs w:val="16"/>
              </w:rPr>
              <w:t>X</w:t>
            </w:r>
          </w:p>
        </w:tc>
        <w:tc>
          <w:tcPr>
            <w:tcW w:w="1149" w:type="dxa"/>
            <w:vMerge/>
            <w:tcBorders>
              <w:top w:val="single" w:sz="12" w:space="0" w:color="auto"/>
              <w:bottom w:val="nil"/>
            </w:tcBorders>
            <w:shd w:val="clear" w:color="auto" w:fill="auto"/>
            <w:vAlign w:val="center"/>
          </w:tcPr>
          <w:p w:rsidR="00A12A7F" w:rsidRPr="000D6BDA" w:rsidRDefault="00A12A7F" w:rsidP="00A12A7F">
            <w:pPr>
              <w:widowControl w:val="0"/>
              <w:spacing w:line="192" w:lineRule="auto"/>
              <w:jc w:val="center"/>
              <w:rPr>
                <w:rFonts w:ascii="Arial" w:hAnsi="Arial" w:cs="Arial"/>
                <w:b/>
                <w:sz w:val="16"/>
                <w:szCs w:val="16"/>
              </w:rPr>
            </w:pPr>
          </w:p>
        </w:tc>
        <w:tc>
          <w:tcPr>
            <w:tcW w:w="915" w:type="dxa"/>
            <w:shd w:val="clear" w:color="auto" w:fill="auto"/>
            <w:vAlign w:val="center"/>
          </w:tcPr>
          <w:p w:rsidR="00A12A7F" w:rsidRPr="000D6BDA" w:rsidRDefault="00A12A7F" w:rsidP="00A12A7F">
            <w:pPr>
              <w:widowControl w:val="0"/>
              <w:jc w:val="center"/>
              <w:rPr>
                <w:rFonts w:ascii="Arial" w:hAnsi="Arial" w:cs="Arial"/>
                <w:b/>
                <w:sz w:val="16"/>
                <w:szCs w:val="16"/>
              </w:rPr>
            </w:pPr>
            <w:r w:rsidRPr="000D6BDA">
              <w:rPr>
                <w:rFonts w:ascii="Arial" w:hAnsi="Arial" w:cs="Arial"/>
                <w:b/>
                <w:sz w:val="16"/>
                <w:szCs w:val="16"/>
              </w:rPr>
              <w:t>67</w:t>
            </w:r>
          </w:p>
        </w:tc>
        <w:tc>
          <w:tcPr>
            <w:tcW w:w="630" w:type="dxa"/>
            <w:shd w:val="clear" w:color="auto" w:fill="auto"/>
            <w:vAlign w:val="center"/>
          </w:tcPr>
          <w:p w:rsidR="00A12A7F" w:rsidRPr="000D6BDA" w:rsidRDefault="00A12A7F" w:rsidP="00A12A7F">
            <w:pPr>
              <w:widowControl w:val="0"/>
              <w:spacing w:line="192" w:lineRule="auto"/>
              <w:jc w:val="center"/>
              <w:rPr>
                <w:rFonts w:ascii="Arial" w:hAnsi="Arial" w:cs="Arial"/>
                <w:b/>
                <w:sz w:val="16"/>
                <w:szCs w:val="16"/>
              </w:rPr>
            </w:pPr>
          </w:p>
        </w:tc>
        <w:tc>
          <w:tcPr>
            <w:tcW w:w="630" w:type="dxa"/>
            <w:shd w:val="clear" w:color="auto" w:fill="auto"/>
            <w:vAlign w:val="center"/>
          </w:tcPr>
          <w:p w:rsidR="00A12A7F" w:rsidRPr="000D6BDA" w:rsidRDefault="00A12A7F" w:rsidP="00A12A7F">
            <w:pPr>
              <w:widowControl w:val="0"/>
              <w:spacing w:line="192" w:lineRule="auto"/>
              <w:jc w:val="center"/>
              <w:rPr>
                <w:rFonts w:ascii="Arial" w:hAnsi="Arial" w:cs="Arial"/>
                <w:b/>
                <w:sz w:val="16"/>
                <w:szCs w:val="16"/>
              </w:rPr>
            </w:pPr>
          </w:p>
        </w:tc>
        <w:tc>
          <w:tcPr>
            <w:tcW w:w="562" w:type="dxa"/>
            <w:shd w:val="clear" w:color="auto" w:fill="auto"/>
            <w:vAlign w:val="center"/>
          </w:tcPr>
          <w:p w:rsidR="00A12A7F" w:rsidRPr="000D6BDA" w:rsidRDefault="00A12A7F" w:rsidP="00A12A7F">
            <w:pPr>
              <w:widowControl w:val="0"/>
              <w:spacing w:line="192" w:lineRule="auto"/>
              <w:jc w:val="center"/>
              <w:rPr>
                <w:rFonts w:ascii="Arial" w:hAnsi="Arial" w:cs="Arial"/>
                <w:b/>
                <w:sz w:val="16"/>
                <w:szCs w:val="16"/>
              </w:rPr>
            </w:pPr>
          </w:p>
        </w:tc>
        <w:tc>
          <w:tcPr>
            <w:tcW w:w="648" w:type="dxa"/>
            <w:shd w:val="clear" w:color="auto" w:fill="auto"/>
            <w:vAlign w:val="center"/>
          </w:tcPr>
          <w:p w:rsidR="00A12A7F" w:rsidRPr="000D6BDA" w:rsidRDefault="00A12A7F" w:rsidP="00A12A7F">
            <w:pPr>
              <w:widowControl w:val="0"/>
              <w:spacing w:line="192" w:lineRule="auto"/>
              <w:jc w:val="center"/>
              <w:rPr>
                <w:rFonts w:ascii="Arial" w:hAnsi="Arial" w:cs="Arial"/>
                <w:b/>
                <w:sz w:val="16"/>
                <w:szCs w:val="16"/>
              </w:rPr>
            </w:pPr>
          </w:p>
        </w:tc>
        <w:tc>
          <w:tcPr>
            <w:tcW w:w="649" w:type="dxa"/>
            <w:shd w:val="clear" w:color="auto" w:fill="auto"/>
            <w:vAlign w:val="center"/>
          </w:tcPr>
          <w:p w:rsidR="00A12A7F" w:rsidRPr="000D6BDA" w:rsidRDefault="00A12A7F" w:rsidP="00A12A7F">
            <w:pPr>
              <w:widowControl w:val="0"/>
              <w:spacing w:line="192" w:lineRule="auto"/>
              <w:jc w:val="center"/>
              <w:rPr>
                <w:rFonts w:ascii="Arial" w:hAnsi="Arial" w:cs="Arial"/>
                <w:b/>
                <w:sz w:val="16"/>
                <w:szCs w:val="16"/>
              </w:rPr>
            </w:pPr>
          </w:p>
        </w:tc>
      </w:tr>
      <w:tr w:rsidR="001627DE" w:rsidRPr="000D6BDA" w:rsidTr="00790B9E">
        <w:trPr>
          <w:trHeight w:hRule="exact" w:val="170"/>
          <w:jc w:val="center"/>
        </w:trPr>
        <w:tc>
          <w:tcPr>
            <w:tcW w:w="951" w:type="dxa"/>
            <w:vAlign w:val="center"/>
          </w:tcPr>
          <w:p w:rsidR="001627DE" w:rsidRPr="000D6BDA" w:rsidRDefault="001627DE" w:rsidP="00790B9E">
            <w:pPr>
              <w:widowControl w:val="0"/>
              <w:jc w:val="center"/>
              <w:rPr>
                <w:rFonts w:ascii="Arial" w:hAnsi="Arial" w:cs="Arial"/>
                <w:b/>
                <w:sz w:val="16"/>
                <w:szCs w:val="16"/>
              </w:rPr>
            </w:pPr>
            <w:r w:rsidRPr="000D6BDA">
              <w:rPr>
                <w:rFonts w:ascii="Arial" w:hAnsi="Arial" w:cs="Arial"/>
                <w:b/>
                <w:sz w:val="16"/>
                <w:szCs w:val="16"/>
              </w:rPr>
              <w:t>3</w:t>
            </w:r>
          </w:p>
        </w:tc>
        <w:tc>
          <w:tcPr>
            <w:tcW w:w="540" w:type="dxa"/>
            <w:vAlign w:val="center"/>
          </w:tcPr>
          <w:p w:rsidR="001627DE" w:rsidRPr="000D6BDA" w:rsidRDefault="001627DE" w:rsidP="00790B9E">
            <w:pPr>
              <w:widowControl w:val="0"/>
              <w:spacing w:line="192" w:lineRule="auto"/>
              <w:jc w:val="center"/>
              <w:rPr>
                <w:rFonts w:ascii="Arial" w:hAnsi="Arial" w:cs="Arial"/>
                <w:bCs/>
                <w:sz w:val="16"/>
                <w:szCs w:val="16"/>
              </w:rPr>
            </w:pPr>
            <w:r w:rsidRPr="000D6BDA">
              <w:rPr>
                <w:rFonts w:ascii="Arial" w:hAnsi="Arial" w:cs="Arial"/>
                <w:bCs/>
                <w:sz w:val="16"/>
                <w:szCs w:val="16"/>
              </w:rPr>
              <w:t>X</w:t>
            </w:r>
          </w:p>
        </w:tc>
        <w:tc>
          <w:tcPr>
            <w:tcW w:w="576" w:type="dxa"/>
            <w:vAlign w:val="center"/>
          </w:tcPr>
          <w:p w:rsidR="001627DE" w:rsidRPr="000D6BDA" w:rsidRDefault="001627DE" w:rsidP="000D6BDA">
            <w:pPr>
              <w:widowControl w:val="0"/>
              <w:spacing w:line="192" w:lineRule="auto"/>
              <w:jc w:val="center"/>
              <w:rPr>
                <w:rFonts w:ascii="Arial" w:hAnsi="Arial" w:cs="Arial"/>
                <w:bCs/>
                <w:sz w:val="16"/>
                <w:szCs w:val="16"/>
              </w:rPr>
            </w:pPr>
            <w:r w:rsidRPr="000D6BDA">
              <w:rPr>
                <w:rFonts w:ascii="Arial" w:hAnsi="Arial" w:cs="Arial"/>
                <w:bCs/>
                <w:sz w:val="16"/>
                <w:szCs w:val="16"/>
              </w:rPr>
              <w:t>X</w:t>
            </w:r>
          </w:p>
        </w:tc>
        <w:tc>
          <w:tcPr>
            <w:tcW w:w="678" w:type="dxa"/>
            <w:vAlign w:val="center"/>
          </w:tcPr>
          <w:p w:rsidR="001627DE" w:rsidRPr="000D6BDA" w:rsidRDefault="001627DE" w:rsidP="00790B9E">
            <w:pPr>
              <w:widowControl w:val="0"/>
              <w:spacing w:line="192" w:lineRule="auto"/>
              <w:jc w:val="center"/>
              <w:rPr>
                <w:rFonts w:ascii="Arial" w:hAnsi="Arial" w:cs="Arial"/>
                <w:bCs/>
                <w:sz w:val="16"/>
                <w:szCs w:val="16"/>
              </w:rPr>
            </w:pPr>
          </w:p>
        </w:tc>
        <w:tc>
          <w:tcPr>
            <w:tcW w:w="636" w:type="dxa"/>
            <w:vAlign w:val="center"/>
          </w:tcPr>
          <w:p w:rsidR="001627DE" w:rsidRPr="000D6BDA" w:rsidRDefault="001627DE" w:rsidP="00790B9E">
            <w:pPr>
              <w:widowControl w:val="0"/>
              <w:spacing w:line="192" w:lineRule="auto"/>
              <w:jc w:val="center"/>
              <w:rPr>
                <w:rFonts w:ascii="Arial" w:hAnsi="Arial" w:cs="Arial"/>
                <w:bCs/>
                <w:sz w:val="16"/>
                <w:szCs w:val="16"/>
              </w:rPr>
            </w:pPr>
          </w:p>
        </w:tc>
        <w:tc>
          <w:tcPr>
            <w:tcW w:w="636" w:type="dxa"/>
            <w:vAlign w:val="center"/>
          </w:tcPr>
          <w:p w:rsidR="001627DE" w:rsidRPr="000D6BDA" w:rsidRDefault="001627DE" w:rsidP="00790B9E">
            <w:pPr>
              <w:widowControl w:val="0"/>
              <w:spacing w:line="192" w:lineRule="auto"/>
              <w:jc w:val="center"/>
              <w:rPr>
                <w:rFonts w:ascii="Arial" w:hAnsi="Arial" w:cs="Arial"/>
                <w:bCs/>
                <w:sz w:val="16"/>
                <w:szCs w:val="16"/>
              </w:rPr>
            </w:pPr>
          </w:p>
        </w:tc>
        <w:tc>
          <w:tcPr>
            <w:tcW w:w="1149" w:type="dxa"/>
            <w:vMerge/>
            <w:tcBorders>
              <w:top w:val="single" w:sz="12" w:space="0" w:color="auto"/>
              <w:bottom w:val="nil"/>
            </w:tcBorders>
            <w:shd w:val="clear" w:color="auto" w:fill="auto"/>
            <w:vAlign w:val="center"/>
          </w:tcPr>
          <w:p w:rsidR="001627DE" w:rsidRPr="000D6BDA" w:rsidRDefault="001627DE"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1627DE" w:rsidRPr="000D6BDA" w:rsidRDefault="001627DE" w:rsidP="00790B9E">
            <w:pPr>
              <w:widowControl w:val="0"/>
              <w:jc w:val="center"/>
              <w:rPr>
                <w:rFonts w:ascii="Arial" w:hAnsi="Arial" w:cs="Arial"/>
                <w:b/>
                <w:sz w:val="16"/>
                <w:szCs w:val="16"/>
              </w:rPr>
            </w:pPr>
            <w:r w:rsidRPr="000D6BDA">
              <w:rPr>
                <w:rFonts w:ascii="Arial" w:hAnsi="Arial" w:cs="Arial"/>
                <w:b/>
                <w:sz w:val="16"/>
                <w:szCs w:val="16"/>
              </w:rPr>
              <w:t>68</w:t>
            </w:r>
          </w:p>
        </w:tc>
        <w:tc>
          <w:tcPr>
            <w:tcW w:w="630" w:type="dxa"/>
            <w:shd w:val="clear" w:color="auto" w:fill="auto"/>
            <w:vAlign w:val="center"/>
          </w:tcPr>
          <w:p w:rsidR="001627DE" w:rsidRPr="000D6BDA" w:rsidRDefault="001627DE"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1627DE" w:rsidRPr="000D6BDA" w:rsidRDefault="001627DE"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1627DE" w:rsidRPr="000D6BDA" w:rsidRDefault="001627DE"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1627DE" w:rsidRPr="000D6BDA" w:rsidRDefault="001627DE"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1627DE" w:rsidRPr="000D6BDA" w:rsidRDefault="001627DE" w:rsidP="00790B9E">
            <w:pPr>
              <w:widowControl w:val="0"/>
              <w:spacing w:line="192" w:lineRule="auto"/>
              <w:jc w:val="center"/>
              <w:rPr>
                <w:rFonts w:ascii="Arial" w:hAnsi="Arial" w:cs="Arial"/>
                <w:b/>
                <w:sz w:val="16"/>
                <w:szCs w:val="16"/>
              </w:rPr>
            </w:pPr>
          </w:p>
        </w:tc>
      </w:tr>
      <w:tr w:rsidR="001627DE" w:rsidRPr="000D6BDA" w:rsidTr="00790B9E">
        <w:trPr>
          <w:trHeight w:hRule="exact" w:val="170"/>
          <w:jc w:val="center"/>
        </w:trPr>
        <w:tc>
          <w:tcPr>
            <w:tcW w:w="951" w:type="dxa"/>
            <w:vAlign w:val="center"/>
          </w:tcPr>
          <w:p w:rsidR="001627DE" w:rsidRPr="000D6BDA" w:rsidRDefault="001627DE" w:rsidP="00790B9E">
            <w:pPr>
              <w:widowControl w:val="0"/>
              <w:jc w:val="center"/>
              <w:rPr>
                <w:rFonts w:ascii="Arial" w:hAnsi="Arial" w:cs="Arial"/>
                <w:b/>
                <w:sz w:val="16"/>
                <w:szCs w:val="16"/>
              </w:rPr>
            </w:pPr>
            <w:r w:rsidRPr="000D6BDA">
              <w:rPr>
                <w:rFonts w:ascii="Arial" w:hAnsi="Arial" w:cs="Arial"/>
                <w:b/>
                <w:sz w:val="16"/>
                <w:szCs w:val="16"/>
              </w:rPr>
              <w:t>4</w:t>
            </w:r>
          </w:p>
        </w:tc>
        <w:tc>
          <w:tcPr>
            <w:tcW w:w="540" w:type="dxa"/>
            <w:vAlign w:val="center"/>
          </w:tcPr>
          <w:p w:rsidR="001627DE" w:rsidRPr="000D6BDA" w:rsidRDefault="001627DE" w:rsidP="00790B9E">
            <w:pPr>
              <w:widowControl w:val="0"/>
              <w:spacing w:line="192" w:lineRule="auto"/>
              <w:jc w:val="center"/>
              <w:rPr>
                <w:rFonts w:ascii="Arial" w:hAnsi="Arial" w:cs="Arial"/>
                <w:bCs/>
                <w:sz w:val="16"/>
                <w:szCs w:val="16"/>
              </w:rPr>
            </w:pPr>
            <w:r w:rsidRPr="000D6BDA">
              <w:rPr>
                <w:rFonts w:ascii="Arial" w:hAnsi="Arial" w:cs="Arial"/>
                <w:bCs/>
                <w:sz w:val="16"/>
                <w:szCs w:val="16"/>
              </w:rPr>
              <w:t>X</w:t>
            </w:r>
          </w:p>
        </w:tc>
        <w:tc>
          <w:tcPr>
            <w:tcW w:w="576" w:type="dxa"/>
            <w:vAlign w:val="center"/>
          </w:tcPr>
          <w:p w:rsidR="001627DE" w:rsidRPr="000D6BDA" w:rsidRDefault="001627DE" w:rsidP="000D6BDA">
            <w:pPr>
              <w:widowControl w:val="0"/>
              <w:spacing w:line="192" w:lineRule="auto"/>
              <w:jc w:val="center"/>
              <w:rPr>
                <w:rFonts w:ascii="Arial" w:hAnsi="Arial" w:cs="Arial"/>
                <w:bCs/>
                <w:sz w:val="16"/>
                <w:szCs w:val="16"/>
              </w:rPr>
            </w:pPr>
            <w:r w:rsidRPr="000D6BDA">
              <w:rPr>
                <w:rFonts w:ascii="Arial" w:hAnsi="Arial" w:cs="Arial"/>
                <w:bCs/>
                <w:sz w:val="16"/>
                <w:szCs w:val="16"/>
              </w:rPr>
              <w:t>X</w:t>
            </w:r>
          </w:p>
        </w:tc>
        <w:tc>
          <w:tcPr>
            <w:tcW w:w="678" w:type="dxa"/>
            <w:vAlign w:val="center"/>
          </w:tcPr>
          <w:p w:rsidR="001627DE" w:rsidRPr="000D6BDA" w:rsidRDefault="001627DE" w:rsidP="00790B9E">
            <w:pPr>
              <w:widowControl w:val="0"/>
              <w:spacing w:line="192" w:lineRule="auto"/>
              <w:jc w:val="center"/>
              <w:rPr>
                <w:rFonts w:ascii="Arial" w:hAnsi="Arial" w:cs="Arial"/>
                <w:bCs/>
                <w:sz w:val="16"/>
                <w:szCs w:val="16"/>
              </w:rPr>
            </w:pPr>
          </w:p>
        </w:tc>
        <w:tc>
          <w:tcPr>
            <w:tcW w:w="636" w:type="dxa"/>
            <w:vAlign w:val="center"/>
          </w:tcPr>
          <w:p w:rsidR="001627DE" w:rsidRPr="000D6BDA" w:rsidRDefault="001627DE" w:rsidP="00790B9E">
            <w:pPr>
              <w:widowControl w:val="0"/>
              <w:spacing w:line="192" w:lineRule="auto"/>
              <w:jc w:val="center"/>
              <w:rPr>
                <w:rFonts w:ascii="Arial" w:hAnsi="Arial" w:cs="Arial"/>
                <w:bCs/>
                <w:sz w:val="16"/>
                <w:szCs w:val="16"/>
              </w:rPr>
            </w:pPr>
          </w:p>
        </w:tc>
        <w:tc>
          <w:tcPr>
            <w:tcW w:w="636" w:type="dxa"/>
            <w:vAlign w:val="center"/>
          </w:tcPr>
          <w:p w:rsidR="001627DE" w:rsidRPr="000D6BDA" w:rsidRDefault="001627DE" w:rsidP="00790B9E">
            <w:pPr>
              <w:widowControl w:val="0"/>
              <w:spacing w:line="192" w:lineRule="auto"/>
              <w:jc w:val="center"/>
              <w:rPr>
                <w:rFonts w:ascii="Arial" w:hAnsi="Arial" w:cs="Arial"/>
                <w:bCs/>
                <w:sz w:val="16"/>
                <w:szCs w:val="16"/>
              </w:rPr>
            </w:pPr>
          </w:p>
        </w:tc>
        <w:tc>
          <w:tcPr>
            <w:tcW w:w="1149" w:type="dxa"/>
            <w:vMerge/>
            <w:tcBorders>
              <w:top w:val="single" w:sz="12" w:space="0" w:color="auto"/>
              <w:bottom w:val="nil"/>
            </w:tcBorders>
            <w:shd w:val="clear" w:color="auto" w:fill="auto"/>
            <w:vAlign w:val="center"/>
          </w:tcPr>
          <w:p w:rsidR="001627DE" w:rsidRPr="000D6BDA" w:rsidRDefault="001627DE"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1627DE" w:rsidRPr="000D6BDA" w:rsidRDefault="001627DE" w:rsidP="00790B9E">
            <w:pPr>
              <w:widowControl w:val="0"/>
              <w:jc w:val="center"/>
              <w:rPr>
                <w:rFonts w:ascii="Arial" w:hAnsi="Arial" w:cs="Arial"/>
                <w:b/>
                <w:sz w:val="16"/>
                <w:szCs w:val="16"/>
              </w:rPr>
            </w:pPr>
            <w:r w:rsidRPr="000D6BDA">
              <w:rPr>
                <w:rFonts w:ascii="Arial" w:hAnsi="Arial" w:cs="Arial"/>
                <w:b/>
                <w:sz w:val="16"/>
                <w:szCs w:val="16"/>
              </w:rPr>
              <w:t>69</w:t>
            </w:r>
          </w:p>
        </w:tc>
        <w:tc>
          <w:tcPr>
            <w:tcW w:w="630" w:type="dxa"/>
            <w:shd w:val="clear" w:color="auto" w:fill="auto"/>
            <w:vAlign w:val="center"/>
          </w:tcPr>
          <w:p w:rsidR="001627DE" w:rsidRPr="000D6BDA" w:rsidRDefault="001627DE"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1627DE" w:rsidRPr="000D6BDA" w:rsidRDefault="001627DE"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1627DE" w:rsidRPr="000D6BDA" w:rsidRDefault="001627DE"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1627DE" w:rsidRPr="000D6BDA" w:rsidRDefault="001627DE" w:rsidP="00790B9E">
            <w:pPr>
              <w:widowControl w:val="0"/>
              <w:spacing w:line="192" w:lineRule="auto"/>
              <w:jc w:val="center"/>
              <w:rPr>
                <w:rFonts w:ascii="Arial" w:hAnsi="Arial" w:cs="Arial"/>
                <w:b/>
                <w:sz w:val="16"/>
                <w:szCs w:val="16"/>
                <w:lang w:bidi="fa-IR"/>
              </w:rPr>
            </w:pPr>
          </w:p>
        </w:tc>
        <w:tc>
          <w:tcPr>
            <w:tcW w:w="649" w:type="dxa"/>
            <w:shd w:val="clear" w:color="auto" w:fill="auto"/>
            <w:vAlign w:val="center"/>
          </w:tcPr>
          <w:p w:rsidR="001627DE" w:rsidRPr="000D6BDA" w:rsidRDefault="001627DE" w:rsidP="00790B9E">
            <w:pPr>
              <w:widowControl w:val="0"/>
              <w:spacing w:line="192" w:lineRule="auto"/>
              <w:jc w:val="center"/>
              <w:rPr>
                <w:rFonts w:ascii="Arial" w:hAnsi="Arial" w:cs="Arial"/>
                <w:b/>
                <w:sz w:val="16"/>
                <w:szCs w:val="16"/>
              </w:rPr>
            </w:pPr>
          </w:p>
        </w:tc>
      </w:tr>
      <w:tr w:rsidR="001627DE" w:rsidRPr="000D6BDA" w:rsidTr="00790B9E">
        <w:trPr>
          <w:trHeight w:hRule="exact" w:val="170"/>
          <w:jc w:val="center"/>
        </w:trPr>
        <w:tc>
          <w:tcPr>
            <w:tcW w:w="951" w:type="dxa"/>
            <w:vAlign w:val="center"/>
          </w:tcPr>
          <w:p w:rsidR="001627DE" w:rsidRPr="000D6BDA" w:rsidRDefault="001627DE" w:rsidP="00790B9E">
            <w:pPr>
              <w:widowControl w:val="0"/>
              <w:jc w:val="center"/>
              <w:rPr>
                <w:rFonts w:ascii="Arial" w:hAnsi="Arial" w:cs="Arial"/>
                <w:b/>
                <w:sz w:val="16"/>
                <w:szCs w:val="16"/>
              </w:rPr>
            </w:pPr>
            <w:r w:rsidRPr="000D6BDA">
              <w:rPr>
                <w:rFonts w:ascii="Arial" w:hAnsi="Arial" w:cs="Arial"/>
                <w:b/>
                <w:sz w:val="16"/>
                <w:szCs w:val="16"/>
              </w:rPr>
              <w:t>5</w:t>
            </w:r>
          </w:p>
        </w:tc>
        <w:tc>
          <w:tcPr>
            <w:tcW w:w="540" w:type="dxa"/>
            <w:vAlign w:val="center"/>
          </w:tcPr>
          <w:p w:rsidR="001627DE" w:rsidRPr="000D6BDA" w:rsidRDefault="001627DE" w:rsidP="00790B9E">
            <w:pPr>
              <w:widowControl w:val="0"/>
              <w:spacing w:line="192" w:lineRule="auto"/>
              <w:jc w:val="center"/>
              <w:rPr>
                <w:rFonts w:ascii="Arial" w:hAnsi="Arial" w:cs="Arial"/>
                <w:bCs/>
                <w:sz w:val="16"/>
                <w:szCs w:val="16"/>
              </w:rPr>
            </w:pPr>
            <w:r w:rsidRPr="000D6BDA">
              <w:rPr>
                <w:rFonts w:ascii="Arial" w:hAnsi="Arial" w:cs="Arial"/>
                <w:bCs/>
                <w:sz w:val="16"/>
                <w:szCs w:val="16"/>
              </w:rPr>
              <w:t>X</w:t>
            </w:r>
          </w:p>
        </w:tc>
        <w:tc>
          <w:tcPr>
            <w:tcW w:w="576" w:type="dxa"/>
            <w:vAlign w:val="center"/>
          </w:tcPr>
          <w:p w:rsidR="001627DE" w:rsidRPr="000D6BDA" w:rsidRDefault="001627DE" w:rsidP="000D6BDA">
            <w:pPr>
              <w:widowControl w:val="0"/>
              <w:spacing w:line="192" w:lineRule="auto"/>
              <w:jc w:val="center"/>
              <w:rPr>
                <w:rFonts w:ascii="Arial" w:hAnsi="Arial" w:cs="Arial"/>
                <w:bCs/>
                <w:sz w:val="16"/>
                <w:szCs w:val="16"/>
              </w:rPr>
            </w:pPr>
            <w:r w:rsidRPr="000D6BDA">
              <w:rPr>
                <w:rFonts w:ascii="Arial" w:hAnsi="Arial" w:cs="Arial"/>
                <w:bCs/>
                <w:sz w:val="16"/>
                <w:szCs w:val="16"/>
              </w:rPr>
              <w:t>X</w:t>
            </w:r>
          </w:p>
        </w:tc>
        <w:tc>
          <w:tcPr>
            <w:tcW w:w="678" w:type="dxa"/>
            <w:vAlign w:val="center"/>
          </w:tcPr>
          <w:p w:rsidR="001627DE" w:rsidRPr="000D6BDA" w:rsidRDefault="001627DE" w:rsidP="00790B9E">
            <w:pPr>
              <w:widowControl w:val="0"/>
              <w:spacing w:line="192" w:lineRule="auto"/>
              <w:jc w:val="center"/>
              <w:rPr>
                <w:rFonts w:ascii="Arial" w:hAnsi="Arial" w:cs="Arial"/>
                <w:b/>
                <w:sz w:val="16"/>
                <w:szCs w:val="16"/>
              </w:rPr>
            </w:pPr>
          </w:p>
        </w:tc>
        <w:tc>
          <w:tcPr>
            <w:tcW w:w="636" w:type="dxa"/>
            <w:vAlign w:val="center"/>
          </w:tcPr>
          <w:p w:rsidR="001627DE" w:rsidRPr="000D6BDA" w:rsidRDefault="001627DE" w:rsidP="00790B9E">
            <w:pPr>
              <w:widowControl w:val="0"/>
              <w:spacing w:line="192" w:lineRule="auto"/>
              <w:jc w:val="center"/>
              <w:rPr>
                <w:rFonts w:ascii="Arial" w:hAnsi="Arial" w:cs="Arial"/>
                <w:b/>
                <w:sz w:val="16"/>
                <w:szCs w:val="16"/>
              </w:rPr>
            </w:pPr>
          </w:p>
        </w:tc>
        <w:tc>
          <w:tcPr>
            <w:tcW w:w="636" w:type="dxa"/>
            <w:vAlign w:val="center"/>
          </w:tcPr>
          <w:p w:rsidR="001627DE" w:rsidRPr="000D6BDA" w:rsidRDefault="001627DE"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1627DE" w:rsidRPr="000D6BDA" w:rsidRDefault="001627DE"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1627DE" w:rsidRPr="000D6BDA" w:rsidRDefault="001627DE" w:rsidP="00790B9E">
            <w:pPr>
              <w:widowControl w:val="0"/>
              <w:jc w:val="center"/>
              <w:rPr>
                <w:rFonts w:ascii="Arial" w:hAnsi="Arial" w:cs="Arial"/>
                <w:b/>
                <w:sz w:val="16"/>
                <w:szCs w:val="16"/>
              </w:rPr>
            </w:pPr>
            <w:r w:rsidRPr="000D6BDA">
              <w:rPr>
                <w:rFonts w:ascii="Arial" w:hAnsi="Arial" w:cs="Arial"/>
                <w:b/>
                <w:sz w:val="16"/>
                <w:szCs w:val="16"/>
              </w:rPr>
              <w:t>70</w:t>
            </w:r>
          </w:p>
        </w:tc>
        <w:tc>
          <w:tcPr>
            <w:tcW w:w="630" w:type="dxa"/>
            <w:shd w:val="clear" w:color="auto" w:fill="auto"/>
            <w:vAlign w:val="center"/>
          </w:tcPr>
          <w:p w:rsidR="001627DE" w:rsidRPr="000D6BDA" w:rsidRDefault="001627DE"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1627DE" w:rsidRPr="000D6BDA" w:rsidRDefault="001627DE"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1627DE" w:rsidRPr="000D6BDA" w:rsidRDefault="001627DE"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1627DE" w:rsidRPr="000D6BDA" w:rsidRDefault="001627DE"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1627DE" w:rsidRPr="000D6BDA" w:rsidRDefault="001627DE" w:rsidP="00790B9E">
            <w:pPr>
              <w:widowControl w:val="0"/>
              <w:spacing w:line="192" w:lineRule="auto"/>
              <w:jc w:val="center"/>
              <w:rPr>
                <w:rFonts w:ascii="Arial" w:hAnsi="Arial" w:cs="Arial"/>
                <w:b/>
                <w:sz w:val="16"/>
                <w:szCs w:val="16"/>
              </w:rPr>
            </w:pPr>
          </w:p>
        </w:tc>
      </w:tr>
      <w:tr w:rsidR="001627DE" w:rsidRPr="000D6BDA" w:rsidTr="00790B9E">
        <w:trPr>
          <w:trHeight w:hRule="exact" w:val="170"/>
          <w:jc w:val="center"/>
        </w:trPr>
        <w:tc>
          <w:tcPr>
            <w:tcW w:w="951" w:type="dxa"/>
            <w:vAlign w:val="center"/>
          </w:tcPr>
          <w:p w:rsidR="001627DE" w:rsidRPr="000D6BDA" w:rsidRDefault="001627DE" w:rsidP="00790B9E">
            <w:pPr>
              <w:widowControl w:val="0"/>
              <w:jc w:val="center"/>
              <w:rPr>
                <w:rFonts w:ascii="Arial" w:hAnsi="Arial" w:cs="Arial"/>
                <w:b/>
                <w:sz w:val="16"/>
                <w:szCs w:val="16"/>
              </w:rPr>
            </w:pPr>
            <w:r w:rsidRPr="000D6BDA">
              <w:rPr>
                <w:rFonts w:ascii="Arial" w:hAnsi="Arial" w:cs="Arial"/>
                <w:b/>
                <w:sz w:val="16"/>
                <w:szCs w:val="16"/>
              </w:rPr>
              <w:t>6</w:t>
            </w:r>
          </w:p>
        </w:tc>
        <w:tc>
          <w:tcPr>
            <w:tcW w:w="540" w:type="dxa"/>
            <w:vAlign w:val="center"/>
          </w:tcPr>
          <w:p w:rsidR="001627DE" w:rsidRPr="000D6BDA" w:rsidRDefault="001627DE" w:rsidP="00790B9E">
            <w:pPr>
              <w:widowControl w:val="0"/>
              <w:spacing w:line="192" w:lineRule="auto"/>
              <w:jc w:val="center"/>
              <w:rPr>
                <w:rFonts w:ascii="Arial" w:hAnsi="Arial" w:cs="Arial"/>
                <w:bCs/>
                <w:sz w:val="16"/>
                <w:szCs w:val="16"/>
              </w:rPr>
            </w:pPr>
            <w:r w:rsidRPr="000D6BDA">
              <w:rPr>
                <w:rFonts w:ascii="Arial" w:hAnsi="Arial" w:cs="Arial"/>
                <w:bCs/>
                <w:sz w:val="16"/>
                <w:szCs w:val="16"/>
              </w:rPr>
              <w:t>X</w:t>
            </w:r>
          </w:p>
        </w:tc>
        <w:tc>
          <w:tcPr>
            <w:tcW w:w="576" w:type="dxa"/>
            <w:vAlign w:val="center"/>
          </w:tcPr>
          <w:p w:rsidR="001627DE" w:rsidRPr="000D6BDA" w:rsidRDefault="001627DE" w:rsidP="000D6BDA">
            <w:pPr>
              <w:widowControl w:val="0"/>
              <w:spacing w:line="192" w:lineRule="auto"/>
              <w:jc w:val="center"/>
              <w:rPr>
                <w:rFonts w:ascii="Arial" w:hAnsi="Arial" w:cs="Arial"/>
                <w:bCs/>
                <w:sz w:val="16"/>
                <w:szCs w:val="16"/>
              </w:rPr>
            </w:pPr>
            <w:r w:rsidRPr="000D6BDA">
              <w:rPr>
                <w:rFonts w:ascii="Arial" w:hAnsi="Arial" w:cs="Arial"/>
                <w:bCs/>
                <w:sz w:val="16"/>
                <w:szCs w:val="16"/>
              </w:rPr>
              <w:t>X</w:t>
            </w:r>
          </w:p>
        </w:tc>
        <w:tc>
          <w:tcPr>
            <w:tcW w:w="678" w:type="dxa"/>
            <w:vAlign w:val="center"/>
          </w:tcPr>
          <w:p w:rsidR="001627DE" w:rsidRPr="000D6BDA" w:rsidRDefault="001627DE" w:rsidP="00790B9E">
            <w:pPr>
              <w:widowControl w:val="0"/>
              <w:spacing w:line="192" w:lineRule="auto"/>
              <w:jc w:val="center"/>
              <w:rPr>
                <w:rFonts w:ascii="Arial" w:hAnsi="Arial" w:cs="Arial"/>
                <w:b/>
                <w:sz w:val="16"/>
                <w:szCs w:val="16"/>
              </w:rPr>
            </w:pPr>
          </w:p>
        </w:tc>
        <w:tc>
          <w:tcPr>
            <w:tcW w:w="636" w:type="dxa"/>
            <w:vAlign w:val="center"/>
          </w:tcPr>
          <w:p w:rsidR="001627DE" w:rsidRPr="000D6BDA" w:rsidRDefault="001627DE" w:rsidP="00790B9E">
            <w:pPr>
              <w:widowControl w:val="0"/>
              <w:spacing w:line="192" w:lineRule="auto"/>
              <w:jc w:val="center"/>
              <w:rPr>
                <w:rFonts w:ascii="Arial" w:hAnsi="Arial" w:cs="Arial"/>
                <w:b/>
                <w:sz w:val="16"/>
                <w:szCs w:val="16"/>
              </w:rPr>
            </w:pPr>
          </w:p>
        </w:tc>
        <w:tc>
          <w:tcPr>
            <w:tcW w:w="636" w:type="dxa"/>
            <w:vAlign w:val="center"/>
          </w:tcPr>
          <w:p w:rsidR="001627DE" w:rsidRPr="000D6BDA" w:rsidRDefault="001627DE"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1627DE" w:rsidRPr="000D6BDA" w:rsidRDefault="001627DE"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1627DE" w:rsidRPr="000D6BDA" w:rsidRDefault="001627DE" w:rsidP="00790B9E">
            <w:pPr>
              <w:widowControl w:val="0"/>
              <w:jc w:val="center"/>
              <w:rPr>
                <w:rFonts w:ascii="Arial" w:hAnsi="Arial" w:cs="Arial"/>
                <w:b/>
                <w:sz w:val="16"/>
                <w:szCs w:val="16"/>
              </w:rPr>
            </w:pPr>
            <w:r w:rsidRPr="000D6BDA">
              <w:rPr>
                <w:rFonts w:ascii="Arial" w:hAnsi="Arial" w:cs="Arial"/>
                <w:b/>
                <w:sz w:val="16"/>
                <w:szCs w:val="16"/>
              </w:rPr>
              <w:t>71</w:t>
            </w:r>
          </w:p>
        </w:tc>
        <w:tc>
          <w:tcPr>
            <w:tcW w:w="630" w:type="dxa"/>
            <w:shd w:val="clear" w:color="auto" w:fill="auto"/>
            <w:vAlign w:val="center"/>
          </w:tcPr>
          <w:p w:rsidR="001627DE" w:rsidRPr="000D6BDA" w:rsidRDefault="001627DE"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1627DE" w:rsidRPr="000D6BDA" w:rsidRDefault="001627DE"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1627DE" w:rsidRPr="000D6BDA" w:rsidRDefault="001627DE"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1627DE" w:rsidRPr="000D6BDA" w:rsidRDefault="001627DE"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1627DE" w:rsidRPr="000D6BDA" w:rsidRDefault="001627DE" w:rsidP="00790B9E">
            <w:pPr>
              <w:widowControl w:val="0"/>
              <w:spacing w:line="192" w:lineRule="auto"/>
              <w:jc w:val="center"/>
              <w:rPr>
                <w:rFonts w:ascii="Arial" w:hAnsi="Arial" w:cs="Arial"/>
                <w:b/>
                <w:sz w:val="16"/>
                <w:szCs w:val="16"/>
              </w:rPr>
            </w:pPr>
          </w:p>
        </w:tc>
      </w:tr>
      <w:tr w:rsidR="001627DE" w:rsidRPr="000D6BDA" w:rsidTr="00790B9E">
        <w:trPr>
          <w:trHeight w:hRule="exact" w:val="170"/>
          <w:jc w:val="center"/>
        </w:trPr>
        <w:tc>
          <w:tcPr>
            <w:tcW w:w="951" w:type="dxa"/>
            <w:vAlign w:val="center"/>
          </w:tcPr>
          <w:p w:rsidR="001627DE" w:rsidRPr="000D6BDA" w:rsidRDefault="001627DE" w:rsidP="00790B9E">
            <w:pPr>
              <w:widowControl w:val="0"/>
              <w:jc w:val="center"/>
              <w:rPr>
                <w:rFonts w:ascii="Arial" w:hAnsi="Arial" w:cs="Arial"/>
                <w:b/>
                <w:sz w:val="16"/>
                <w:szCs w:val="16"/>
              </w:rPr>
            </w:pPr>
            <w:r w:rsidRPr="000D6BDA">
              <w:rPr>
                <w:rFonts w:ascii="Arial" w:hAnsi="Arial" w:cs="Arial"/>
                <w:b/>
                <w:sz w:val="16"/>
                <w:szCs w:val="16"/>
              </w:rPr>
              <w:t>7</w:t>
            </w:r>
          </w:p>
        </w:tc>
        <w:tc>
          <w:tcPr>
            <w:tcW w:w="540" w:type="dxa"/>
            <w:vAlign w:val="center"/>
          </w:tcPr>
          <w:p w:rsidR="001627DE" w:rsidRPr="000D6BDA" w:rsidRDefault="001627DE" w:rsidP="00790B9E">
            <w:pPr>
              <w:widowControl w:val="0"/>
              <w:spacing w:line="192" w:lineRule="auto"/>
              <w:jc w:val="center"/>
              <w:rPr>
                <w:rFonts w:ascii="Arial" w:hAnsi="Arial" w:cs="Arial"/>
              </w:rPr>
            </w:pPr>
            <w:r w:rsidRPr="000D6BDA">
              <w:rPr>
                <w:rFonts w:ascii="Arial" w:hAnsi="Arial" w:cs="Arial"/>
                <w:bCs/>
                <w:sz w:val="16"/>
                <w:szCs w:val="16"/>
              </w:rPr>
              <w:t>X</w:t>
            </w:r>
          </w:p>
        </w:tc>
        <w:tc>
          <w:tcPr>
            <w:tcW w:w="576" w:type="dxa"/>
            <w:vAlign w:val="center"/>
          </w:tcPr>
          <w:p w:rsidR="001627DE" w:rsidRPr="000D6BDA" w:rsidRDefault="001627DE" w:rsidP="000D6BDA">
            <w:pPr>
              <w:widowControl w:val="0"/>
              <w:spacing w:line="192" w:lineRule="auto"/>
              <w:jc w:val="center"/>
              <w:rPr>
                <w:rFonts w:ascii="Arial" w:hAnsi="Arial" w:cs="Arial"/>
                <w:bCs/>
                <w:sz w:val="16"/>
                <w:szCs w:val="16"/>
              </w:rPr>
            </w:pPr>
            <w:r w:rsidRPr="000D6BDA">
              <w:rPr>
                <w:rFonts w:ascii="Arial" w:hAnsi="Arial" w:cs="Arial"/>
                <w:bCs/>
                <w:sz w:val="16"/>
                <w:szCs w:val="16"/>
              </w:rPr>
              <w:t>X</w:t>
            </w:r>
          </w:p>
        </w:tc>
        <w:tc>
          <w:tcPr>
            <w:tcW w:w="678" w:type="dxa"/>
            <w:vAlign w:val="center"/>
          </w:tcPr>
          <w:p w:rsidR="001627DE" w:rsidRPr="000D6BDA" w:rsidRDefault="001627DE" w:rsidP="00790B9E">
            <w:pPr>
              <w:widowControl w:val="0"/>
              <w:spacing w:line="192" w:lineRule="auto"/>
              <w:jc w:val="center"/>
              <w:rPr>
                <w:rFonts w:ascii="Arial" w:hAnsi="Arial" w:cs="Arial"/>
                <w:b/>
                <w:sz w:val="16"/>
                <w:szCs w:val="16"/>
              </w:rPr>
            </w:pPr>
          </w:p>
        </w:tc>
        <w:tc>
          <w:tcPr>
            <w:tcW w:w="636" w:type="dxa"/>
            <w:vAlign w:val="center"/>
          </w:tcPr>
          <w:p w:rsidR="001627DE" w:rsidRPr="000D6BDA" w:rsidRDefault="001627DE" w:rsidP="00790B9E">
            <w:pPr>
              <w:widowControl w:val="0"/>
              <w:spacing w:line="192" w:lineRule="auto"/>
              <w:jc w:val="center"/>
              <w:rPr>
                <w:rFonts w:ascii="Arial" w:hAnsi="Arial" w:cs="Arial"/>
                <w:b/>
                <w:sz w:val="16"/>
                <w:szCs w:val="16"/>
              </w:rPr>
            </w:pPr>
          </w:p>
        </w:tc>
        <w:tc>
          <w:tcPr>
            <w:tcW w:w="636" w:type="dxa"/>
            <w:vAlign w:val="center"/>
          </w:tcPr>
          <w:p w:rsidR="001627DE" w:rsidRPr="000D6BDA" w:rsidRDefault="001627DE"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1627DE" w:rsidRPr="000D6BDA" w:rsidRDefault="001627DE"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1627DE" w:rsidRPr="000D6BDA" w:rsidRDefault="001627DE" w:rsidP="00790B9E">
            <w:pPr>
              <w:widowControl w:val="0"/>
              <w:jc w:val="center"/>
              <w:rPr>
                <w:rFonts w:ascii="Arial" w:hAnsi="Arial" w:cs="Arial"/>
                <w:b/>
                <w:sz w:val="16"/>
                <w:szCs w:val="16"/>
              </w:rPr>
            </w:pPr>
            <w:r w:rsidRPr="000D6BDA">
              <w:rPr>
                <w:rFonts w:ascii="Arial" w:hAnsi="Arial" w:cs="Arial"/>
                <w:b/>
                <w:sz w:val="16"/>
                <w:szCs w:val="16"/>
              </w:rPr>
              <w:t>72</w:t>
            </w:r>
          </w:p>
        </w:tc>
        <w:tc>
          <w:tcPr>
            <w:tcW w:w="630" w:type="dxa"/>
            <w:shd w:val="clear" w:color="auto" w:fill="auto"/>
            <w:vAlign w:val="center"/>
          </w:tcPr>
          <w:p w:rsidR="001627DE" w:rsidRPr="000D6BDA" w:rsidRDefault="001627DE"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1627DE" w:rsidRPr="000D6BDA" w:rsidRDefault="001627DE"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1627DE" w:rsidRPr="000D6BDA" w:rsidRDefault="001627DE"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1627DE" w:rsidRPr="000D6BDA" w:rsidRDefault="001627DE"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1627DE" w:rsidRPr="000D6BDA" w:rsidRDefault="001627DE"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8</w:t>
            </w:r>
          </w:p>
        </w:tc>
        <w:tc>
          <w:tcPr>
            <w:tcW w:w="540" w:type="dxa"/>
            <w:vAlign w:val="center"/>
          </w:tcPr>
          <w:p w:rsidR="00A35FF3" w:rsidRPr="000D6BDA" w:rsidRDefault="00A35FF3" w:rsidP="00790B9E">
            <w:pPr>
              <w:widowControl w:val="0"/>
              <w:spacing w:line="192" w:lineRule="auto"/>
              <w:jc w:val="center"/>
              <w:rPr>
                <w:rFonts w:ascii="Arial" w:hAnsi="Arial" w:cs="Arial"/>
              </w:rPr>
            </w:pPr>
            <w:r w:rsidRPr="000D6BDA">
              <w:rPr>
                <w:rFonts w:ascii="Arial" w:hAnsi="Arial" w:cs="Arial"/>
                <w:bCs/>
                <w:sz w:val="16"/>
                <w:szCs w:val="16"/>
              </w:rPr>
              <w:t>X</w:t>
            </w:r>
          </w:p>
        </w:tc>
        <w:tc>
          <w:tcPr>
            <w:tcW w:w="576" w:type="dxa"/>
            <w:vAlign w:val="center"/>
          </w:tcPr>
          <w:p w:rsidR="00A35FF3" w:rsidRPr="000D6BDA" w:rsidRDefault="00A35FF3" w:rsidP="000D6BDA">
            <w:pPr>
              <w:widowControl w:val="0"/>
              <w:spacing w:line="192" w:lineRule="auto"/>
              <w:jc w:val="center"/>
              <w:rPr>
                <w:rFonts w:ascii="Arial" w:hAnsi="Arial" w:cs="Arial"/>
                <w:bCs/>
                <w:sz w:val="16"/>
                <w:szCs w:val="16"/>
              </w:rPr>
            </w:pPr>
            <w:r w:rsidRPr="000D6BDA">
              <w:rPr>
                <w:rFonts w:ascii="Arial" w:hAnsi="Arial" w:cs="Arial"/>
                <w:bCs/>
                <w:sz w:val="16"/>
                <w:szCs w:val="16"/>
              </w:rPr>
              <w:t>X</w:t>
            </w:r>
          </w:p>
        </w:tc>
        <w:tc>
          <w:tcPr>
            <w:tcW w:w="678" w:type="dxa"/>
            <w:vAlign w:val="center"/>
          </w:tcPr>
          <w:p w:rsidR="00A35FF3" w:rsidRPr="000D6BDA" w:rsidRDefault="00A35FF3" w:rsidP="0046076B">
            <w:pPr>
              <w:widowControl w:val="0"/>
              <w:spacing w:line="192" w:lineRule="auto"/>
              <w:jc w:val="center"/>
              <w:rPr>
                <w:rFonts w:ascii="Arial" w:hAnsi="Arial" w:cs="Arial"/>
                <w:bCs/>
                <w:sz w:val="16"/>
                <w:szCs w:val="16"/>
              </w:rPr>
            </w:pPr>
            <w:r w:rsidRPr="000D6BDA">
              <w:rPr>
                <w:rFonts w:ascii="Arial" w:hAnsi="Arial" w:cs="Arial"/>
                <w:bCs/>
                <w:sz w:val="16"/>
                <w:szCs w:val="16"/>
              </w:rPr>
              <w:t>X</w:t>
            </w:r>
          </w:p>
        </w:tc>
        <w:tc>
          <w:tcPr>
            <w:tcW w:w="636" w:type="dxa"/>
            <w:vAlign w:val="center"/>
          </w:tcPr>
          <w:p w:rsidR="00A35FF3" w:rsidRPr="000D6BDA" w:rsidRDefault="00A35FF3" w:rsidP="00AC289C">
            <w:pPr>
              <w:widowControl w:val="0"/>
              <w:spacing w:line="192" w:lineRule="auto"/>
              <w:jc w:val="center"/>
              <w:rPr>
                <w:rFonts w:ascii="Arial" w:hAnsi="Arial" w:cs="Arial"/>
                <w:bCs/>
                <w:sz w:val="16"/>
                <w:szCs w:val="16"/>
              </w:rPr>
            </w:pPr>
            <w:r w:rsidRPr="000D6BDA">
              <w:rPr>
                <w:rFonts w:ascii="Arial" w:hAnsi="Arial" w:cs="Arial"/>
                <w:bCs/>
                <w:sz w:val="16"/>
                <w:szCs w:val="16"/>
              </w:rPr>
              <w:t>X</w:t>
            </w: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73</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9</w:t>
            </w:r>
          </w:p>
        </w:tc>
        <w:tc>
          <w:tcPr>
            <w:tcW w:w="540" w:type="dxa"/>
            <w:vAlign w:val="center"/>
          </w:tcPr>
          <w:p w:rsidR="00A35FF3" w:rsidRPr="000D6BDA" w:rsidRDefault="00A35FF3" w:rsidP="00790B9E">
            <w:pPr>
              <w:widowControl w:val="0"/>
              <w:spacing w:line="192" w:lineRule="auto"/>
              <w:jc w:val="center"/>
              <w:rPr>
                <w:rFonts w:ascii="Arial" w:hAnsi="Arial" w:cs="Arial"/>
              </w:rPr>
            </w:pPr>
            <w:r w:rsidRPr="000D6BDA">
              <w:rPr>
                <w:rFonts w:ascii="Arial" w:hAnsi="Arial" w:cs="Arial"/>
                <w:bCs/>
                <w:sz w:val="16"/>
                <w:szCs w:val="16"/>
              </w:rPr>
              <w:t>X</w:t>
            </w:r>
          </w:p>
        </w:tc>
        <w:tc>
          <w:tcPr>
            <w:tcW w:w="576" w:type="dxa"/>
            <w:vAlign w:val="center"/>
          </w:tcPr>
          <w:p w:rsidR="00A35FF3" w:rsidRPr="000D6BDA" w:rsidRDefault="00A35FF3" w:rsidP="000D6BDA">
            <w:pPr>
              <w:widowControl w:val="0"/>
              <w:spacing w:line="192" w:lineRule="auto"/>
              <w:jc w:val="center"/>
              <w:rPr>
                <w:rFonts w:ascii="Arial" w:hAnsi="Arial" w:cs="Arial"/>
                <w:bCs/>
                <w:sz w:val="16"/>
                <w:szCs w:val="16"/>
              </w:rPr>
            </w:pPr>
            <w:r w:rsidRPr="000D6BDA">
              <w:rPr>
                <w:rFonts w:ascii="Arial" w:hAnsi="Arial" w:cs="Arial"/>
                <w:bCs/>
                <w:sz w:val="16"/>
                <w:szCs w:val="16"/>
              </w:rPr>
              <w:t>X</w:t>
            </w: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AC289C">
            <w:pPr>
              <w:widowControl w:val="0"/>
              <w:spacing w:line="192" w:lineRule="auto"/>
              <w:jc w:val="center"/>
              <w:rPr>
                <w:rFonts w:ascii="Arial" w:hAnsi="Arial" w:cs="Arial"/>
                <w:bCs/>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74</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10</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r w:rsidRPr="000D6BDA">
              <w:rPr>
                <w:rFonts w:ascii="Arial" w:hAnsi="Arial" w:cs="Arial"/>
                <w:bCs/>
                <w:sz w:val="16"/>
                <w:szCs w:val="16"/>
              </w:rPr>
              <w:t>X</w:t>
            </w:r>
          </w:p>
        </w:tc>
        <w:tc>
          <w:tcPr>
            <w:tcW w:w="576" w:type="dxa"/>
            <w:vAlign w:val="center"/>
          </w:tcPr>
          <w:p w:rsidR="00A35FF3" w:rsidRPr="000D6BDA" w:rsidRDefault="00A35FF3" w:rsidP="000D6BDA">
            <w:pPr>
              <w:widowControl w:val="0"/>
              <w:spacing w:line="192" w:lineRule="auto"/>
              <w:jc w:val="center"/>
              <w:rPr>
                <w:rFonts w:ascii="Arial" w:hAnsi="Arial" w:cs="Arial"/>
                <w:bCs/>
                <w:sz w:val="16"/>
                <w:szCs w:val="16"/>
              </w:rPr>
            </w:pPr>
            <w:r w:rsidRPr="000D6BDA">
              <w:rPr>
                <w:rFonts w:ascii="Arial" w:hAnsi="Arial" w:cs="Arial"/>
                <w:bCs/>
                <w:sz w:val="16"/>
                <w:szCs w:val="16"/>
              </w:rPr>
              <w:t>X</w:t>
            </w:r>
          </w:p>
        </w:tc>
        <w:tc>
          <w:tcPr>
            <w:tcW w:w="678" w:type="dxa"/>
            <w:vAlign w:val="center"/>
          </w:tcPr>
          <w:p w:rsidR="00A35FF3" w:rsidRPr="000D6BDA" w:rsidRDefault="00A35FF3" w:rsidP="0046076B">
            <w:pPr>
              <w:widowControl w:val="0"/>
              <w:spacing w:line="192" w:lineRule="auto"/>
              <w:jc w:val="center"/>
              <w:rPr>
                <w:rFonts w:ascii="Arial" w:hAnsi="Arial" w:cs="Arial"/>
                <w:bCs/>
                <w:sz w:val="16"/>
                <w:szCs w:val="16"/>
              </w:rPr>
            </w:pPr>
            <w:r w:rsidRPr="000D6BDA">
              <w:rPr>
                <w:rFonts w:ascii="Arial" w:hAnsi="Arial" w:cs="Arial"/>
                <w:bCs/>
                <w:sz w:val="16"/>
                <w:szCs w:val="16"/>
              </w:rPr>
              <w:t>X</w:t>
            </w:r>
          </w:p>
        </w:tc>
        <w:tc>
          <w:tcPr>
            <w:tcW w:w="636" w:type="dxa"/>
            <w:vAlign w:val="center"/>
          </w:tcPr>
          <w:p w:rsidR="00A35FF3" w:rsidRPr="000D6BDA" w:rsidRDefault="00A35FF3" w:rsidP="00AC289C">
            <w:pPr>
              <w:widowControl w:val="0"/>
              <w:spacing w:line="192" w:lineRule="auto"/>
              <w:jc w:val="center"/>
              <w:rPr>
                <w:rFonts w:ascii="Arial" w:hAnsi="Arial" w:cs="Arial"/>
                <w:bCs/>
                <w:sz w:val="16"/>
                <w:szCs w:val="16"/>
              </w:rPr>
            </w:pPr>
            <w:r w:rsidRPr="000D6BDA">
              <w:rPr>
                <w:rFonts w:ascii="Arial" w:hAnsi="Arial" w:cs="Arial"/>
                <w:bCs/>
                <w:sz w:val="16"/>
                <w:szCs w:val="16"/>
              </w:rPr>
              <w:t>X</w:t>
            </w: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75</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11</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r w:rsidRPr="000D6BDA">
              <w:rPr>
                <w:rFonts w:ascii="Arial" w:hAnsi="Arial" w:cs="Arial"/>
                <w:bCs/>
                <w:sz w:val="16"/>
                <w:szCs w:val="16"/>
              </w:rPr>
              <w:t>X</w:t>
            </w:r>
          </w:p>
        </w:tc>
        <w:tc>
          <w:tcPr>
            <w:tcW w:w="576" w:type="dxa"/>
            <w:vAlign w:val="center"/>
          </w:tcPr>
          <w:p w:rsidR="00A35FF3" w:rsidRPr="000D6BDA" w:rsidRDefault="00A35FF3" w:rsidP="000D6BDA">
            <w:pPr>
              <w:widowControl w:val="0"/>
              <w:spacing w:line="192" w:lineRule="auto"/>
              <w:jc w:val="center"/>
              <w:rPr>
                <w:rFonts w:ascii="Arial" w:hAnsi="Arial" w:cs="Arial"/>
                <w:bCs/>
                <w:sz w:val="16"/>
                <w:szCs w:val="16"/>
              </w:rPr>
            </w:pPr>
            <w:r w:rsidRPr="000D6BDA">
              <w:rPr>
                <w:rFonts w:ascii="Arial" w:hAnsi="Arial" w:cs="Arial"/>
                <w:bCs/>
                <w:sz w:val="16"/>
                <w:szCs w:val="16"/>
              </w:rPr>
              <w:t>X</w:t>
            </w:r>
          </w:p>
        </w:tc>
        <w:tc>
          <w:tcPr>
            <w:tcW w:w="678" w:type="dxa"/>
            <w:vAlign w:val="center"/>
          </w:tcPr>
          <w:p w:rsidR="00A35FF3" w:rsidRPr="000D6BDA" w:rsidRDefault="00A35FF3" w:rsidP="0046076B">
            <w:pPr>
              <w:widowControl w:val="0"/>
              <w:spacing w:line="192" w:lineRule="auto"/>
              <w:jc w:val="center"/>
              <w:rPr>
                <w:rFonts w:ascii="Arial" w:hAnsi="Arial" w:cs="Arial"/>
                <w:bCs/>
                <w:sz w:val="16"/>
                <w:szCs w:val="16"/>
              </w:rPr>
            </w:pPr>
            <w:r w:rsidRPr="000D6BDA">
              <w:rPr>
                <w:rFonts w:ascii="Arial" w:hAnsi="Arial" w:cs="Arial"/>
                <w:bCs/>
                <w:sz w:val="16"/>
                <w:szCs w:val="16"/>
              </w:rPr>
              <w:t>X</w:t>
            </w:r>
          </w:p>
        </w:tc>
        <w:tc>
          <w:tcPr>
            <w:tcW w:w="636" w:type="dxa"/>
            <w:vAlign w:val="center"/>
          </w:tcPr>
          <w:p w:rsidR="00A35FF3" w:rsidRPr="000D6BDA" w:rsidRDefault="00A35FF3" w:rsidP="00AC289C">
            <w:pPr>
              <w:widowControl w:val="0"/>
              <w:spacing w:line="192" w:lineRule="auto"/>
              <w:jc w:val="center"/>
              <w:rPr>
                <w:rFonts w:ascii="Arial" w:hAnsi="Arial" w:cs="Arial"/>
                <w:bCs/>
                <w:sz w:val="16"/>
                <w:szCs w:val="16"/>
              </w:rPr>
            </w:pPr>
            <w:r w:rsidRPr="000D6BDA">
              <w:rPr>
                <w:rFonts w:ascii="Arial" w:hAnsi="Arial" w:cs="Arial"/>
                <w:bCs/>
                <w:sz w:val="16"/>
                <w:szCs w:val="16"/>
              </w:rPr>
              <w:t>X</w:t>
            </w: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76</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12</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r w:rsidRPr="000D6BDA">
              <w:rPr>
                <w:rFonts w:ascii="Arial" w:hAnsi="Arial" w:cs="Arial"/>
                <w:bCs/>
                <w:sz w:val="16"/>
                <w:szCs w:val="16"/>
              </w:rPr>
              <w:t>X</w:t>
            </w:r>
          </w:p>
        </w:tc>
        <w:tc>
          <w:tcPr>
            <w:tcW w:w="57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77</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13</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r w:rsidRPr="000D6BDA">
              <w:rPr>
                <w:rFonts w:ascii="Arial" w:hAnsi="Arial" w:cs="Arial"/>
                <w:bCs/>
                <w:sz w:val="16"/>
                <w:szCs w:val="16"/>
              </w:rPr>
              <w:t>X</w:t>
            </w:r>
          </w:p>
        </w:tc>
        <w:tc>
          <w:tcPr>
            <w:tcW w:w="576" w:type="dxa"/>
            <w:vAlign w:val="center"/>
          </w:tcPr>
          <w:p w:rsidR="00A35FF3" w:rsidRPr="000D6BDA" w:rsidRDefault="00A35FF3" w:rsidP="000D6BDA">
            <w:pPr>
              <w:widowControl w:val="0"/>
              <w:spacing w:line="192" w:lineRule="auto"/>
              <w:jc w:val="center"/>
              <w:rPr>
                <w:rFonts w:ascii="Arial" w:hAnsi="Arial" w:cs="Arial"/>
                <w:bCs/>
                <w:sz w:val="16"/>
                <w:szCs w:val="16"/>
              </w:rPr>
            </w:pPr>
            <w:r w:rsidRPr="000D6BDA">
              <w:rPr>
                <w:rFonts w:ascii="Arial" w:hAnsi="Arial" w:cs="Arial"/>
                <w:bCs/>
                <w:sz w:val="16"/>
                <w:szCs w:val="16"/>
              </w:rPr>
              <w:t>X</w:t>
            </w: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78</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14</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r w:rsidRPr="000D6BDA">
              <w:rPr>
                <w:rFonts w:ascii="Arial" w:hAnsi="Arial" w:cs="Arial"/>
                <w:bCs/>
                <w:sz w:val="16"/>
                <w:szCs w:val="16"/>
              </w:rPr>
              <w:t>X</w:t>
            </w:r>
          </w:p>
        </w:tc>
        <w:tc>
          <w:tcPr>
            <w:tcW w:w="576" w:type="dxa"/>
            <w:vAlign w:val="center"/>
          </w:tcPr>
          <w:p w:rsidR="00A35FF3" w:rsidRPr="000D6BDA" w:rsidRDefault="00A35FF3" w:rsidP="000D6BDA">
            <w:pPr>
              <w:widowControl w:val="0"/>
              <w:spacing w:line="192" w:lineRule="auto"/>
              <w:jc w:val="center"/>
              <w:rPr>
                <w:rFonts w:ascii="Arial" w:hAnsi="Arial" w:cs="Arial"/>
                <w:bCs/>
                <w:sz w:val="16"/>
                <w:szCs w:val="16"/>
              </w:rPr>
            </w:pPr>
            <w:r w:rsidRPr="000D6BDA">
              <w:rPr>
                <w:rFonts w:ascii="Arial" w:hAnsi="Arial" w:cs="Arial"/>
                <w:bCs/>
                <w:sz w:val="16"/>
                <w:szCs w:val="16"/>
              </w:rPr>
              <w:t>X</w:t>
            </w: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r w:rsidRPr="000D6BDA">
              <w:rPr>
                <w:rFonts w:ascii="Arial" w:hAnsi="Arial" w:cs="Arial"/>
                <w:bCs/>
                <w:sz w:val="16"/>
                <w:szCs w:val="16"/>
              </w:rPr>
              <w:t>X</w:t>
            </w: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79</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15</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r w:rsidRPr="000D6BDA">
              <w:rPr>
                <w:rFonts w:ascii="Arial" w:hAnsi="Arial" w:cs="Arial"/>
                <w:bCs/>
                <w:sz w:val="16"/>
                <w:szCs w:val="16"/>
              </w:rPr>
              <w:t>X</w:t>
            </w:r>
          </w:p>
        </w:tc>
        <w:tc>
          <w:tcPr>
            <w:tcW w:w="576" w:type="dxa"/>
            <w:vAlign w:val="center"/>
          </w:tcPr>
          <w:p w:rsidR="00A35FF3" w:rsidRPr="000D6BDA" w:rsidRDefault="00A35FF3" w:rsidP="000D6BDA">
            <w:pPr>
              <w:widowControl w:val="0"/>
              <w:spacing w:line="192" w:lineRule="auto"/>
              <w:jc w:val="center"/>
              <w:rPr>
                <w:rFonts w:ascii="Arial" w:hAnsi="Arial" w:cs="Arial"/>
                <w:bCs/>
                <w:sz w:val="16"/>
                <w:szCs w:val="16"/>
              </w:rPr>
            </w:pPr>
            <w:r w:rsidRPr="000D6BDA">
              <w:rPr>
                <w:rFonts w:ascii="Arial" w:hAnsi="Arial" w:cs="Arial"/>
                <w:bCs/>
                <w:sz w:val="16"/>
                <w:szCs w:val="16"/>
              </w:rPr>
              <w:t>X</w:t>
            </w: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80</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16</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r w:rsidRPr="000D6BDA">
              <w:rPr>
                <w:rFonts w:ascii="Arial" w:hAnsi="Arial" w:cs="Arial"/>
                <w:bCs/>
                <w:sz w:val="16"/>
                <w:szCs w:val="16"/>
              </w:rPr>
              <w:t>X</w:t>
            </w:r>
          </w:p>
        </w:tc>
        <w:tc>
          <w:tcPr>
            <w:tcW w:w="57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81</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17</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r w:rsidRPr="000D6BDA">
              <w:rPr>
                <w:rFonts w:ascii="Arial" w:hAnsi="Arial" w:cs="Arial"/>
                <w:bCs/>
                <w:sz w:val="16"/>
                <w:szCs w:val="16"/>
              </w:rPr>
              <w:t>X</w:t>
            </w:r>
          </w:p>
        </w:tc>
        <w:tc>
          <w:tcPr>
            <w:tcW w:w="57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82</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18</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r w:rsidRPr="000D6BDA">
              <w:rPr>
                <w:rFonts w:ascii="Arial" w:hAnsi="Arial" w:cs="Arial"/>
                <w:bCs/>
                <w:sz w:val="16"/>
                <w:szCs w:val="16"/>
              </w:rPr>
              <w:t>X</w:t>
            </w:r>
          </w:p>
        </w:tc>
        <w:tc>
          <w:tcPr>
            <w:tcW w:w="576" w:type="dxa"/>
            <w:vAlign w:val="center"/>
          </w:tcPr>
          <w:p w:rsidR="00A35FF3" w:rsidRPr="000D6BDA" w:rsidRDefault="00A35FF3" w:rsidP="000D6BDA">
            <w:pPr>
              <w:widowControl w:val="0"/>
              <w:spacing w:line="192" w:lineRule="auto"/>
              <w:jc w:val="center"/>
              <w:rPr>
                <w:rFonts w:ascii="Arial" w:hAnsi="Arial" w:cs="Arial"/>
                <w:bCs/>
                <w:sz w:val="16"/>
                <w:szCs w:val="16"/>
              </w:rPr>
            </w:pPr>
            <w:r w:rsidRPr="000D6BDA">
              <w:rPr>
                <w:rFonts w:ascii="Arial" w:hAnsi="Arial" w:cs="Arial"/>
                <w:bCs/>
                <w:sz w:val="16"/>
                <w:szCs w:val="16"/>
              </w:rPr>
              <w:t>X</w:t>
            </w: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83</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19</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r w:rsidRPr="000D6BDA">
              <w:rPr>
                <w:rFonts w:ascii="Arial" w:hAnsi="Arial" w:cs="Arial"/>
                <w:bCs/>
                <w:sz w:val="16"/>
                <w:szCs w:val="16"/>
              </w:rPr>
              <w:t>X</w:t>
            </w:r>
          </w:p>
        </w:tc>
        <w:tc>
          <w:tcPr>
            <w:tcW w:w="576" w:type="dxa"/>
            <w:vAlign w:val="center"/>
          </w:tcPr>
          <w:p w:rsidR="00A35FF3" w:rsidRPr="000D6BDA" w:rsidRDefault="00A35FF3" w:rsidP="000D6BDA">
            <w:pPr>
              <w:widowControl w:val="0"/>
              <w:spacing w:line="192" w:lineRule="auto"/>
              <w:jc w:val="center"/>
              <w:rPr>
                <w:rFonts w:ascii="Arial" w:hAnsi="Arial" w:cs="Arial"/>
                <w:bCs/>
                <w:sz w:val="16"/>
                <w:szCs w:val="16"/>
              </w:rPr>
            </w:pPr>
            <w:r w:rsidRPr="000D6BDA">
              <w:rPr>
                <w:rFonts w:ascii="Arial" w:hAnsi="Arial" w:cs="Arial"/>
                <w:bCs/>
                <w:sz w:val="16"/>
                <w:szCs w:val="16"/>
              </w:rPr>
              <w:t>X</w:t>
            </w: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84</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20</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r w:rsidRPr="000D6BDA">
              <w:rPr>
                <w:rFonts w:ascii="Arial" w:hAnsi="Arial" w:cs="Arial"/>
                <w:bCs/>
                <w:sz w:val="16"/>
                <w:szCs w:val="16"/>
              </w:rPr>
              <w:t>X</w:t>
            </w:r>
          </w:p>
        </w:tc>
        <w:tc>
          <w:tcPr>
            <w:tcW w:w="576" w:type="dxa"/>
            <w:vAlign w:val="center"/>
          </w:tcPr>
          <w:p w:rsidR="00A35FF3" w:rsidRPr="000D6BDA" w:rsidRDefault="00A35FF3" w:rsidP="000D6BDA">
            <w:pPr>
              <w:widowControl w:val="0"/>
              <w:spacing w:line="192" w:lineRule="auto"/>
              <w:jc w:val="center"/>
              <w:rPr>
                <w:rFonts w:ascii="Arial" w:hAnsi="Arial" w:cs="Arial"/>
                <w:bCs/>
                <w:sz w:val="16"/>
                <w:szCs w:val="16"/>
              </w:rPr>
            </w:pPr>
            <w:r w:rsidRPr="000D6BDA">
              <w:rPr>
                <w:rFonts w:ascii="Arial" w:hAnsi="Arial" w:cs="Arial"/>
                <w:bCs/>
                <w:sz w:val="16"/>
                <w:szCs w:val="16"/>
              </w:rPr>
              <w:t>X</w:t>
            </w: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85</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21</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r w:rsidRPr="000D6BDA">
              <w:rPr>
                <w:rFonts w:ascii="Arial" w:hAnsi="Arial" w:cs="Arial"/>
                <w:bCs/>
                <w:sz w:val="16"/>
                <w:szCs w:val="16"/>
              </w:rPr>
              <w:t>X</w:t>
            </w:r>
          </w:p>
        </w:tc>
        <w:tc>
          <w:tcPr>
            <w:tcW w:w="576" w:type="dxa"/>
            <w:vAlign w:val="center"/>
          </w:tcPr>
          <w:p w:rsidR="00A35FF3" w:rsidRPr="000D6BDA" w:rsidRDefault="00A35FF3" w:rsidP="000D6BDA">
            <w:pPr>
              <w:widowControl w:val="0"/>
              <w:spacing w:line="192" w:lineRule="auto"/>
              <w:jc w:val="center"/>
              <w:rPr>
                <w:rFonts w:ascii="Arial" w:hAnsi="Arial" w:cs="Arial"/>
                <w:bCs/>
                <w:sz w:val="16"/>
                <w:szCs w:val="16"/>
              </w:rPr>
            </w:pPr>
            <w:r w:rsidRPr="000D6BDA">
              <w:rPr>
                <w:rFonts w:ascii="Arial" w:hAnsi="Arial" w:cs="Arial"/>
                <w:bCs/>
                <w:sz w:val="16"/>
                <w:szCs w:val="16"/>
              </w:rPr>
              <w:t>X</w:t>
            </w: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86</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22</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57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AC289C">
            <w:pPr>
              <w:widowControl w:val="0"/>
              <w:spacing w:line="192" w:lineRule="auto"/>
              <w:jc w:val="center"/>
              <w:rPr>
                <w:rFonts w:ascii="Arial" w:hAnsi="Arial" w:cs="Arial"/>
                <w:bCs/>
                <w:sz w:val="16"/>
                <w:szCs w:val="16"/>
              </w:rPr>
            </w:pPr>
            <w:r w:rsidRPr="000D6BDA">
              <w:rPr>
                <w:rFonts w:ascii="Arial" w:hAnsi="Arial" w:cs="Arial"/>
                <w:bCs/>
                <w:sz w:val="16"/>
                <w:szCs w:val="16"/>
              </w:rPr>
              <w:t>X</w:t>
            </w: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87</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23</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57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88</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645F5F">
        <w:trPr>
          <w:trHeight w:hRule="exact" w:val="170"/>
          <w:jc w:val="center"/>
        </w:trPr>
        <w:tc>
          <w:tcPr>
            <w:tcW w:w="951" w:type="dxa"/>
            <w:vAlign w:val="center"/>
          </w:tcPr>
          <w:p w:rsidR="00A35FF3" w:rsidRPr="000D6BDA" w:rsidRDefault="00A35FF3" w:rsidP="00124B3C">
            <w:pPr>
              <w:widowControl w:val="0"/>
              <w:jc w:val="center"/>
              <w:rPr>
                <w:rFonts w:ascii="Arial" w:hAnsi="Arial" w:cs="Arial"/>
                <w:b/>
                <w:sz w:val="16"/>
                <w:szCs w:val="16"/>
              </w:rPr>
            </w:pPr>
            <w:r w:rsidRPr="000D6BDA">
              <w:rPr>
                <w:rFonts w:ascii="Arial" w:hAnsi="Arial" w:cs="Arial"/>
                <w:b/>
                <w:sz w:val="16"/>
                <w:szCs w:val="16"/>
              </w:rPr>
              <w:t>24</w:t>
            </w:r>
          </w:p>
        </w:tc>
        <w:tc>
          <w:tcPr>
            <w:tcW w:w="540" w:type="dxa"/>
          </w:tcPr>
          <w:p w:rsidR="00A35FF3" w:rsidRPr="000D6BDA" w:rsidRDefault="00A35FF3" w:rsidP="00124B3C">
            <w:pPr>
              <w:jc w:val="center"/>
              <w:rPr>
                <w:rFonts w:ascii="Arial" w:hAnsi="Arial" w:cs="Arial"/>
              </w:rPr>
            </w:pPr>
          </w:p>
        </w:tc>
        <w:tc>
          <w:tcPr>
            <w:tcW w:w="576" w:type="dxa"/>
            <w:vAlign w:val="center"/>
          </w:tcPr>
          <w:p w:rsidR="00A35FF3" w:rsidRPr="000D6BDA" w:rsidRDefault="00A35FF3" w:rsidP="00124B3C">
            <w:pPr>
              <w:widowControl w:val="0"/>
              <w:spacing w:line="192" w:lineRule="auto"/>
              <w:jc w:val="center"/>
              <w:rPr>
                <w:rFonts w:ascii="Arial" w:hAnsi="Arial" w:cs="Arial"/>
                <w:b/>
                <w:sz w:val="16"/>
                <w:szCs w:val="16"/>
              </w:rPr>
            </w:pPr>
          </w:p>
        </w:tc>
        <w:tc>
          <w:tcPr>
            <w:tcW w:w="678" w:type="dxa"/>
            <w:vAlign w:val="center"/>
          </w:tcPr>
          <w:p w:rsidR="00A35FF3" w:rsidRPr="000D6BDA" w:rsidRDefault="00A35FF3" w:rsidP="00124B3C">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124B3C">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124B3C">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124B3C">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124B3C">
            <w:pPr>
              <w:widowControl w:val="0"/>
              <w:jc w:val="center"/>
              <w:rPr>
                <w:rFonts w:ascii="Arial" w:hAnsi="Arial" w:cs="Arial"/>
                <w:b/>
                <w:sz w:val="16"/>
                <w:szCs w:val="16"/>
              </w:rPr>
            </w:pPr>
            <w:r w:rsidRPr="000D6BDA">
              <w:rPr>
                <w:rFonts w:ascii="Arial" w:hAnsi="Arial" w:cs="Arial"/>
                <w:b/>
                <w:sz w:val="16"/>
                <w:szCs w:val="16"/>
              </w:rPr>
              <w:t>89</w:t>
            </w:r>
          </w:p>
        </w:tc>
        <w:tc>
          <w:tcPr>
            <w:tcW w:w="630" w:type="dxa"/>
            <w:shd w:val="clear" w:color="auto" w:fill="auto"/>
            <w:vAlign w:val="center"/>
          </w:tcPr>
          <w:p w:rsidR="00A35FF3" w:rsidRPr="000D6BDA" w:rsidRDefault="00A35FF3" w:rsidP="00124B3C">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124B3C">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124B3C">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124B3C">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124B3C">
            <w:pPr>
              <w:widowControl w:val="0"/>
              <w:spacing w:line="192" w:lineRule="auto"/>
              <w:jc w:val="center"/>
              <w:rPr>
                <w:rFonts w:ascii="Arial" w:hAnsi="Arial" w:cs="Arial"/>
                <w:b/>
                <w:sz w:val="16"/>
                <w:szCs w:val="16"/>
              </w:rPr>
            </w:pPr>
          </w:p>
        </w:tc>
      </w:tr>
      <w:tr w:rsidR="00A35FF3" w:rsidRPr="000D6BDA" w:rsidTr="00645F5F">
        <w:trPr>
          <w:trHeight w:hRule="exact" w:val="170"/>
          <w:jc w:val="center"/>
        </w:trPr>
        <w:tc>
          <w:tcPr>
            <w:tcW w:w="951" w:type="dxa"/>
            <w:vAlign w:val="center"/>
          </w:tcPr>
          <w:p w:rsidR="00A35FF3" w:rsidRPr="000D6BDA" w:rsidRDefault="00A35FF3" w:rsidP="00124B3C">
            <w:pPr>
              <w:widowControl w:val="0"/>
              <w:jc w:val="center"/>
              <w:rPr>
                <w:rFonts w:ascii="Arial" w:hAnsi="Arial" w:cs="Arial"/>
                <w:b/>
                <w:sz w:val="16"/>
                <w:szCs w:val="16"/>
              </w:rPr>
            </w:pPr>
            <w:r w:rsidRPr="000D6BDA">
              <w:rPr>
                <w:rFonts w:ascii="Arial" w:hAnsi="Arial" w:cs="Arial"/>
                <w:b/>
                <w:sz w:val="16"/>
                <w:szCs w:val="16"/>
              </w:rPr>
              <w:t>25</w:t>
            </w:r>
          </w:p>
        </w:tc>
        <w:tc>
          <w:tcPr>
            <w:tcW w:w="540" w:type="dxa"/>
          </w:tcPr>
          <w:p w:rsidR="00A35FF3" w:rsidRPr="000D6BDA" w:rsidRDefault="00A35FF3" w:rsidP="00124B3C">
            <w:pPr>
              <w:jc w:val="center"/>
              <w:rPr>
                <w:rFonts w:ascii="Arial" w:hAnsi="Arial" w:cs="Arial"/>
              </w:rPr>
            </w:pPr>
          </w:p>
        </w:tc>
        <w:tc>
          <w:tcPr>
            <w:tcW w:w="576" w:type="dxa"/>
            <w:vAlign w:val="center"/>
          </w:tcPr>
          <w:p w:rsidR="00A35FF3" w:rsidRPr="000D6BDA" w:rsidRDefault="00A35FF3" w:rsidP="00124B3C">
            <w:pPr>
              <w:widowControl w:val="0"/>
              <w:spacing w:line="192" w:lineRule="auto"/>
              <w:jc w:val="center"/>
              <w:rPr>
                <w:rFonts w:ascii="Arial" w:hAnsi="Arial" w:cs="Arial"/>
                <w:b/>
                <w:sz w:val="16"/>
                <w:szCs w:val="16"/>
              </w:rPr>
            </w:pPr>
          </w:p>
        </w:tc>
        <w:tc>
          <w:tcPr>
            <w:tcW w:w="678" w:type="dxa"/>
            <w:vAlign w:val="center"/>
          </w:tcPr>
          <w:p w:rsidR="00A35FF3" w:rsidRPr="000D6BDA" w:rsidRDefault="00A35FF3" w:rsidP="00124B3C">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124B3C">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124B3C">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124B3C">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124B3C">
            <w:pPr>
              <w:widowControl w:val="0"/>
              <w:jc w:val="center"/>
              <w:rPr>
                <w:rFonts w:ascii="Arial" w:hAnsi="Arial" w:cs="Arial"/>
                <w:b/>
                <w:sz w:val="16"/>
                <w:szCs w:val="16"/>
              </w:rPr>
            </w:pPr>
            <w:r w:rsidRPr="000D6BDA">
              <w:rPr>
                <w:rFonts w:ascii="Arial" w:hAnsi="Arial" w:cs="Arial"/>
                <w:b/>
                <w:sz w:val="16"/>
                <w:szCs w:val="16"/>
              </w:rPr>
              <w:t>90</w:t>
            </w:r>
          </w:p>
        </w:tc>
        <w:tc>
          <w:tcPr>
            <w:tcW w:w="630" w:type="dxa"/>
            <w:shd w:val="clear" w:color="auto" w:fill="auto"/>
            <w:vAlign w:val="center"/>
          </w:tcPr>
          <w:p w:rsidR="00A35FF3" w:rsidRPr="000D6BDA" w:rsidRDefault="00A35FF3" w:rsidP="00124B3C">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124B3C">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124B3C">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124B3C">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124B3C">
            <w:pPr>
              <w:widowControl w:val="0"/>
              <w:spacing w:line="192" w:lineRule="auto"/>
              <w:jc w:val="center"/>
              <w:rPr>
                <w:rFonts w:ascii="Arial" w:hAnsi="Arial" w:cs="Arial"/>
                <w:b/>
                <w:sz w:val="16"/>
                <w:szCs w:val="16"/>
              </w:rPr>
            </w:pPr>
          </w:p>
        </w:tc>
      </w:tr>
      <w:tr w:rsidR="00A35FF3" w:rsidRPr="000D6BDA" w:rsidTr="00645F5F">
        <w:trPr>
          <w:trHeight w:hRule="exact" w:val="170"/>
          <w:jc w:val="center"/>
        </w:trPr>
        <w:tc>
          <w:tcPr>
            <w:tcW w:w="951" w:type="dxa"/>
            <w:vAlign w:val="center"/>
          </w:tcPr>
          <w:p w:rsidR="00A35FF3" w:rsidRPr="000D6BDA" w:rsidRDefault="00A35FF3" w:rsidP="00124B3C">
            <w:pPr>
              <w:widowControl w:val="0"/>
              <w:jc w:val="center"/>
              <w:rPr>
                <w:rFonts w:ascii="Arial" w:hAnsi="Arial" w:cs="Arial"/>
                <w:b/>
                <w:sz w:val="16"/>
                <w:szCs w:val="16"/>
              </w:rPr>
            </w:pPr>
            <w:r w:rsidRPr="000D6BDA">
              <w:rPr>
                <w:rFonts w:ascii="Arial" w:hAnsi="Arial" w:cs="Arial"/>
                <w:b/>
                <w:sz w:val="16"/>
                <w:szCs w:val="16"/>
              </w:rPr>
              <w:t>26</w:t>
            </w:r>
          </w:p>
        </w:tc>
        <w:tc>
          <w:tcPr>
            <w:tcW w:w="540" w:type="dxa"/>
          </w:tcPr>
          <w:p w:rsidR="00A35FF3" w:rsidRPr="000D6BDA" w:rsidRDefault="00A35FF3" w:rsidP="00124B3C">
            <w:pPr>
              <w:jc w:val="center"/>
              <w:rPr>
                <w:rFonts w:ascii="Arial" w:hAnsi="Arial" w:cs="Arial"/>
              </w:rPr>
            </w:pPr>
          </w:p>
        </w:tc>
        <w:tc>
          <w:tcPr>
            <w:tcW w:w="576" w:type="dxa"/>
            <w:vAlign w:val="center"/>
          </w:tcPr>
          <w:p w:rsidR="00A35FF3" w:rsidRPr="000D6BDA" w:rsidRDefault="00A35FF3" w:rsidP="00124B3C">
            <w:pPr>
              <w:widowControl w:val="0"/>
              <w:spacing w:line="192" w:lineRule="auto"/>
              <w:jc w:val="center"/>
              <w:rPr>
                <w:rFonts w:ascii="Arial" w:hAnsi="Arial" w:cs="Arial"/>
                <w:b/>
                <w:sz w:val="16"/>
                <w:szCs w:val="16"/>
              </w:rPr>
            </w:pPr>
          </w:p>
        </w:tc>
        <w:tc>
          <w:tcPr>
            <w:tcW w:w="678" w:type="dxa"/>
            <w:vAlign w:val="center"/>
          </w:tcPr>
          <w:p w:rsidR="00A35FF3" w:rsidRPr="000D6BDA" w:rsidRDefault="00A35FF3" w:rsidP="00124B3C">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124B3C">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124B3C">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124B3C">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124B3C">
            <w:pPr>
              <w:widowControl w:val="0"/>
              <w:jc w:val="center"/>
              <w:rPr>
                <w:rFonts w:ascii="Arial" w:hAnsi="Arial" w:cs="Arial"/>
                <w:b/>
                <w:sz w:val="16"/>
                <w:szCs w:val="16"/>
              </w:rPr>
            </w:pPr>
            <w:r w:rsidRPr="000D6BDA">
              <w:rPr>
                <w:rFonts w:ascii="Arial" w:hAnsi="Arial" w:cs="Arial"/>
                <w:b/>
                <w:sz w:val="16"/>
                <w:szCs w:val="16"/>
              </w:rPr>
              <w:t>91</w:t>
            </w:r>
          </w:p>
        </w:tc>
        <w:tc>
          <w:tcPr>
            <w:tcW w:w="630" w:type="dxa"/>
            <w:shd w:val="clear" w:color="auto" w:fill="auto"/>
            <w:vAlign w:val="center"/>
          </w:tcPr>
          <w:p w:rsidR="00A35FF3" w:rsidRPr="000D6BDA" w:rsidRDefault="00A35FF3" w:rsidP="00124B3C">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124B3C">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124B3C">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124B3C">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124B3C">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27</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57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92</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28</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57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93</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29</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57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94</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30</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57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95</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31</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57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96</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32</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57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97</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33</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57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98</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34</w:t>
            </w:r>
          </w:p>
          <w:p w:rsidR="00A35FF3" w:rsidRPr="000D6BDA" w:rsidRDefault="00A35FF3" w:rsidP="00790B9E">
            <w:pPr>
              <w:widowControl w:val="0"/>
              <w:jc w:val="center"/>
              <w:rPr>
                <w:rFonts w:ascii="Arial" w:hAnsi="Arial" w:cs="Arial"/>
                <w:b/>
                <w:sz w:val="16"/>
                <w:szCs w:val="16"/>
              </w:rPr>
            </w:pP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57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99</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35</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57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100</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36</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57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101</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37</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57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102</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38</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57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103</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39</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57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104</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40</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57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105</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41</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57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106</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42</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57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107</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43</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57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108</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44</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57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109</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45</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57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110</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46</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57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111</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47</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57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112</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48</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57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113</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49</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57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114</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50</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57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115</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51</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57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116</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52</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57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117</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53</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57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118</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54</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57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119</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55</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57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120</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56</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57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121</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57</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57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122</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58</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57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123</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59</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57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124</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60</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57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125</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61</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57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126</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62</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57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127</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63</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57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128</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0"/>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64</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57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129</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r w:rsidR="00A35FF3" w:rsidRPr="000D6BDA" w:rsidTr="00790B9E">
        <w:trPr>
          <w:trHeight w:hRule="exact" w:val="177"/>
          <w:jc w:val="center"/>
        </w:trPr>
        <w:tc>
          <w:tcPr>
            <w:tcW w:w="951" w:type="dxa"/>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65</w:t>
            </w:r>
          </w:p>
        </w:tc>
        <w:tc>
          <w:tcPr>
            <w:tcW w:w="540"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57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78"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636" w:type="dxa"/>
            <w:vAlign w:val="center"/>
          </w:tcPr>
          <w:p w:rsidR="00A35FF3" w:rsidRPr="000D6BDA" w:rsidRDefault="00A35FF3" w:rsidP="00790B9E">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915" w:type="dxa"/>
            <w:shd w:val="clear" w:color="auto" w:fill="auto"/>
            <w:vAlign w:val="center"/>
          </w:tcPr>
          <w:p w:rsidR="00A35FF3" w:rsidRPr="000D6BDA" w:rsidRDefault="00A35FF3" w:rsidP="00790B9E">
            <w:pPr>
              <w:widowControl w:val="0"/>
              <w:jc w:val="center"/>
              <w:rPr>
                <w:rFonts w:ascii="Arial" w:hAnsi="Arial" w:cs="Arial"/>
                <w:b/>
                <w:sz w:val="16"/>
                <w:szCs w:val="16"/>
              </w:rPr>
            </w:pPr>
            <w:r w:rsidRPr="000D6BDA">
              <w:rPr>
                <w:rFonts w:ascii="Arial" w:hAnsi="Arial" w:cs="Arial"/>
                <w:b/>
                <w:sz w:val="16"/>
                <w:szCs w:val="16"/>
              </w:rPr>
              <w:t>130</w:t>
            </w: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30"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562"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8"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c>
          <w:tcPr>
            <w:tcW w:w="649" w:type="dxa"/>
            <w:shd w:val="clear" w:color="auto" w:fill="auto"/>
            <w:vAlign w:val="center"/>
          </w:tcPr>
          <w:p w:rsidR="00A35FF3" w:rsidRPr="000D6BDA" w:rsidRDefault="00A35FF3" w:rsidP="00790B9E">
            <w:pPr>
              <w:widowControl w:val="0"/>
              <w:spacing w:line="192" w:lineRule="auto"/>
              <w:jc w:val="center"/>
              <w:rPr>
                <w:rFonts w:ascii="Arial" w:hAnsi="Arial" w:cs="Arial"/>
                <w:b/>
                <w:sz w:val="16"/>
                <w:szCs w:val="16"/>
              </w:rPr>
            </w:pPr>
          </w:p>
        </w:tc>
      </w:tr>
    </w:tbl>
    <w:p w:rsidR="0018286A" w:rsidRPr="000D6BDA" w:rsidRDefault="00791014" w:rsidP="00790B9E">
      <w:pPr>
        <w:jc w:val="center"/>
        <w:rPr>
          <w:rFonts w:ascii="Arial" w:hAnsi="Arial" w:cs="Arial"/>
          <w:b/>
          <w:bCs/>
          <w:position w:val="-1"/>
          <w:u w:val="single"/>
        </w:rPr>
      </w:pPr>
      <w:r w:rsidRPr="000D6BDA">
        <w:rPr>
          <w:rFonts w:ascii="Arial" w:hAnsi="Arial" w:cs="Arial"/>
          <w:b/>
          <w:bCs/>
        </w:rPr>
        <w:br w:type="column"/>
      </w:r>
      <w:r w:rsidR="0018286A" w:rsidRPr="000D6BDA">
        <w:rPr>
          <w:rFonts w:ascii="Arial" w:hAnsi="Arial" w:cs="Arial"/>
          <w:b/>
          <w:bCs/>
          <w:u w:val="single"/>
        </w:rPr>
        <w:lastRenderedPageBreak/>
        <w:t>CONTENTS</w:t>
      </w:r>
    </w:p>
    <w:bookmarkStart w:id="1" w:name="_Toc506390795"/>
    <w:p w:rsidR="00D936FA" w:rsidRPr="001D7DEA" w:rsidRDefault="00391849" w:rsidP="001A64A7">
      <w:pPr>
        <w:pStyle w:val="TOC1"/>
        <w:rPr>
          <w:rFonts w:ascii="Arial" w:eastAsiaTheme="minorEastAsia" w:hAnsi="Arial" w:cs="Arial"/>
          <w:i w:val="0"/>
          <w:iCs w:val="0"/>
          <w:sz w:val="22"/>
          <w:szCs w:val="22"/>
        </w:rPr>
      </w:pPr>
      <w:r w:rsidRPr="001D7DEA">
        <w:rPr>
          <w:rFonts w:ascii="Arial" w:hAnsi="Arial" w:cs="Arial"/>
          <w:i w:val="0"/>
          <w:iCs w:val="0"/>
          <w:sz w:val="22"/>
          <w:szCs w:val="22"/>
        </w:rPr>
        <w:fldChar w:fldCharType="begin"/>
      </w:r>
      <w:r w:rsidRPr="001D7DEA">
        <w:rPr>
          <w:rFonts w:ascii="Arial" w:hAnsi="Arial" w:cs="Arial"/>
          <w:i w:val="0"/>
          <w:iCs w:val="0"/>
          <w:sz w:val="22"/>
          <w:szCs w:val="22"/>
        </w:rPr>
        <w:instrText xml:space="preserve"> TOC \o "1-1" \h \z \u </w:instrText>
      </w:r>
      <w:r w:rsidRPr="001D7DEA">
        <w:rPr>
          <w:rFonts w:ascii="Arial" w:hAnsi="Arial" w:cs="Arial"/>
          <w:i w:val="0"/>
          <w:iCs w:val="0"/>
          <w:sz w:val="22"/>
          <w:szCs w:val="22"/>
        </w:rPr>
        <w:fldChar w:fldCharType="separate"/>
      </w:r>
      <w:hyperlink w:anchor="_Toc77591192" w:history="1">
        <w:r w:rsidR="00D936FA" w:rsidRPr="001D7DEA">
          <w:rPr>
            <w:rStyle w:val="Hyperlink"/>
            <w:i w:val="0"/>
            <w:iCs w:val="0"/>
            <w:caps/>
            <w:kern w:val="28"/>
          </w:rPr>
          <w:t>1.</w:t>
        </w:r>
        <w:r w:rsidR="00D936FA" w:rsidRPr="001D7DEA">
          <w:rPr>
            <w:rFonts w:ascii="Arial" w:eastAsiaTheme="minorEastAsia" w:hAnsi="Arial" w:cs="Arial"/>
            <w:i w:val="0"/>
            <w:iCs w:val="0"/>
            <w:sz w:val="22"/>
            <w:szCs w:val="22"/>
          </w:rPr>
          <w:tab/>
        </w:r>
        <w:r w:rsidR="00D936FA" w:rsidRPr="001D7DEA">
          <w:rPr>
            <w:rStyle w:val="Hyperlink"/>
            <w:i w:val="0"/>
            <w:iCs w:val="0"/>
            <w:caps/>
            <w:kern w:val="28"/>
          </w:rPr>
          <w:t>INTRODUCTION</w:t>
        </w:r>
        <w:r w:rsidR="00D936FA" w:rsidRPr="001D7DEA">
          <w:rPr>
            <w:rFonts w:ascii="Arial" w:hAnsi="Arial" w:cs="Arial"/>
            <w:i w:val="0"/>
            <w:iCs w:val="0"/>
            <w:webHidden/>
          </w:rPr>
          <w:tab/>
        </w:r>
        <w:r w:rsidR="00D936FA" w:rsidRPr="001D7DEA">
          <w:rPr>
            <w:rFonts w:ascii="Arial" w:hAnsi="Arial" w:cs="Arial"/>
            <w:i w:val="0"/>
            <w:iCs w:val="0"/>
            <w:webHidden/>
          </w:rPr>
          <w:fldChar w:fldCharType="begin"/>
        </w:r>
        <w:r w:rsidR="00D936FA" w:rsidRPr="001D7DEA">
          <w:rPr>
            <w:rFonts w:ascii="Arial" w:hAnsi="Arial" w:cs="Arial"/>
            <w:i w:val="0"/>
            <w:iCs w:val="0"/>
            <w:webHidden/>
          </w:rPr>
          <w:instrText xml:space="preserve"> PAGEREF _Toc77591192 \h </w:instrText>
        </w:r>
        <w:r w:rsidR="00D936FA" w:rsidRPr="001D7DEA">
          <w:rPr>
            <w:rFonts w:ascii="Arial" w:hAnsi="Arial" w:cs="Arial"/>
            <w:i w:val="0"/>
            <w:iCs w:val="0"/>
            <w:webHidden/>
          </w:rPr>
        </w:r>
        <w:r w:rsidR="00D936FA" w:rsidRPr="001D7DEA">
          <w:rPr>
            <w:rFonts w:ascii="Arial" w:hAnsi="Arial" w:cs="Arial"/>
            <w:i w:val="0"/>
            <w:iCs w:val="0"/>
            <w:webHidden/>
          </w:rPr>
          <w:fldChar w:fldCharType="separate"/>
        </w:r>
        <w:r w:rsidR="00222120">
          <w:rPr>
            <w:rFonts w:ascii="Arial" w:hAnsi="Arial" w:cs="Arial"/>
            <w:i w:val="0"/>
            <w:iCs w:val="0"/>
            <w:webHidden/>
          </w:rPr>
          <w:t>4</w:t>
        </w:r>
        <w:r w:rsidR="00D936FA" w:rsidRPr="001D7DEA">
          <w:rPr>
            <w:rFonts w:ascii="Arial" w:hAnsi="Arial" w:cs="Arial"/>
            <w:i w:val="0"/>
            <w:iCs w:val="0"/>
            <w:webHidden/>
          </w:rPr>
          <w:fldChar w:fldCharType="end"/>
        </w:r>
      </w:hyperlink>
    </w:p>
    <w:p w:rsidR="00D936FA" w:rsidRPr="001D7DEA" w:rsidRDefault="009976E8" w:rsidP="001A64A7">
      <w:pPr>
        <w:pStyle w:val="TOC1"/>
        <w:rPr>
          <w:rFonts w:ascii="Arial" w:eastAsiaTheme="minorEastAsia" w:hAnsi="Arial" w:cs="Arial"/>
          <w:i w:val="0"/>
          <w:iCs w:val="0"/>
          <w:sz w:val="22"/>
          <w:szCs w:val="22"/>
        </w:rPr>
      </w:pPr>
      <w:hyperlink w:anchor="_Toc77591193" w:history="1">
        <w:r w:rsidR="00D936FA" w:rsidRPr="001D7DEA">
          <w:rPr>
            <w:rStyle w:val="Hyperlink"/>
            <w:i w:val="0"/>
            <w:iCs w:val="0"/>
            <w:caps/>
            <w:kern w:val="28"/>
          </w:rPr>
          <w:t>2.</w:t>
        </w:r>
        <w:r w:rsidR="00D936FA" w:rsidRPr="001D7DEA">
          <w:rPr>
            <w:rFonts w:ascii="Arial" w:eastAsiaTheme="minorEastAsia" w:hAnsi="Arial" w:cs="Arial"/>
            <w:i w:val="0"/>
            <w:iCs w:val="0"/>
            <w:sz w:val="22"/>
            <w:szCs w:val="22"/>
          </w:rPr>
          <w:tab/>
        </w:r>
        <w:r w:rsidR="00D936FA" w:rsidRPr="001D7DEA">
          <w:rPr>
            <w:rStyle w:val="Hyperlink"/>
            <w:i w:val="0"/>
            <w:iCs w:val="0"/>
            <w:caps/>
            <w:kern w:val="28"/>
          </w:rPr>
          <w:t>Scope</w:t>
        </w:r>
        <w:r w:rsidR="00D936FA" w:rsidRPr="001D7DEA">
          <w:rPr>
            <w:rFonts w:ascii="Arial" w:hAnsi="Arial" w:cs="Arial"/>
            <w:i w:val="0"/>
            <w:iCs w:val="0"/>
            <w:webHidden/>
          </w:rPr>
          <w:tab/>
        </w:r>
        <w:r w:rsidR="00D936FA" w:rsidRPr="001D7DEA">
          <w:rPr>
            <w:rFonts w:ascii="Arial" w:hAnsi="Arial" w:cs="Arial"/>
            <w:i w:val="0"/>
            <w:iCs w:val="0"/>
            <w:webHidden/>
          </w:rPr>
          <w:fldChar w:fldCharType="begin"/>
        </w:r>
        <w:r w:rsidR="00D936FA" w:rsidRPr="001D7DEA">
          <w:rPr>
            <w:rFonts w:ascii="Arial" w:hAnsi="Arial" w:cs="Arial"/>
            <w:i w:val="0"/>
            <w:iCs w:val="0"/>
            <w:webHidden/>
          </w:rPr>
          <w:instrText xml:space="preserve"> PAGEREF _Toc77591193 \h </w:instrText>
        </w:r>
        <w:r w:rsidR="00D936FA" w:rsidRPr="001D7DEA">
          <w:rPr>
            <w:rFonts w:ascii="Arial" w:hAnsi="Arial" w:cs="Arial"/>
            <w:i w:val="0"/>
            <w:iCs w:val="0"/>
            <w:webHidden/>
          </w:rPr>
        </w:r>
        <w:r w:rsidR="00D936FA" w:rsidRPr="001D7DEA">
          <w:rPr>
            <w:rFonts w:ascii="Arial" w:hAnsi="Arial" w:cs="Arial"/>
            <w:i w:val="0"/>
            <w:iCs w:val="0"/>
            <w:webHidden/>
          </w:rPr>
          <w:fldChar w:fldCharType="separate"/>
        </w:r>
        <w:r w:rsidR="00222120">
          <w:rPr>
            <w:rFonts w:ascii="Arial" w:hAnsi="Arial" w:cs="Arial"/>
            <w:i w:val="0"/>
            <w:iCs w:val="0"/>
            <w:webHidden/>
          </w:rPr>
          <w:t>4</w:t>
        </w:r>
        <w:r w:rsidR="00D936FA" w:rsidRPr="001D7DEA">
          <w:rPr>
            <w:rFonts w:ascii="Arial" w:hAnsi="Arial" w:cs="Arial"/>
            <w:i w:val="0"/>
            <w:iCs w:val="0"/>
            <w:webHidden/>
          </w:rPr>
          <w:fldChar w:fldCharType="end"/>
        </w:r>
      </w:hyperlink>
    </w:p>
    <w:p w:rsidR="00D936FA" w:rsidRPr="001D7DEA" w:rsidRDefault="009976E8" w:rsidP="001A64A7">
      <w:pPr>
        <w:pStyle w:val="TOC1"/>
        <w:rPr>
          <w:rFonts w:ascii="Arial" w:eastAsiaTheme="minorEastAsia" w:hAnsi="Arial" w:cs="Arial"/>
          <w:i w:val="0"/>
          <w:iCs w:val="0"/>
          <w:sz w:val="22"/>
          <w:szCs w:val="22"/>
        </w:rPr>
      </w:pPr>
      <w:hyperlink w:anchor="_Toc77591194" w:history="1">
        <w:r w:rsidR="00D936FA" w:rsidRPr="001D7DEA">
          <w:rPr>
            <w:rStyle w:val="Hyperlink"/>
            <w:i w:val="0"/>
            <w:iCs w:val="0"/>
            <w:caps/>
            <w:kern w:val="28"/>
          </w:rPr>
          <w:t>3.</w:t>
        </w:r>
        <w:r w:rsidR="00D936FA" w:rsidRPr="001D7DEA">
          <w:rPr>
            <w:rFonts w:ascii="Arial" w:eastAsiaTheme="minorEastAsia" w:hAnsi="Arial" w:cs="Arial"/>
            <w:i w:val="0"/>
            <w:iCs w:val="0"/>
            <w:sz w:val="22"/>
            <w:szCs w:val="22"/>
          </w:rPr>
          <w:tab/>
        </w:r>
        <w:r w:rsidR="00D936FA" w:rsidRPr="001D7DEA">
          <w:rPr>
            <w:rStyle w:val="Hyperlink"/>
            <w:i w:val="0"/>
            <w:iCs w:val="0"/>
            <w:caps/>
            <w:kern w:val="28"/>
          </w:rPr>
          <w:t>NORMATIVE REFERENCES</w:t>
        </w:r>
        <w:r w:rsidR="00D936FA" w:rsidRPr="001D7DEA">
          <w:rPr>
            <w:rFonts w:ascii="Arial" w:hAnsi="Arial" w:cs="Arial"/>
            <w:i w:val="0"/>
            <w:iCs w:val="0"/>
            <w:webHidden/>
          </w:rPr>
          <w:tab/>
        </w:r>
        <w:r w:rsidR="00D936FA" w:rsidRPr="001D7DEA">
          <w:rPr>
            <w:rFonts w:ascii="Arial" w:hAnsi="Arial" w:cs="Arial"/>
            <w:i w:val="0"/>
            <w:iCs w:val="0"/>
            <w:webHidden/>
          </w:rPr>
          <w:fldChar w:fldCharType="begin"/>
        </w:r>
        <w:r w:rsidR="00D936FA" w:rsidRPr="001D7DEA">
          <w:rPr>
            <w:rFonts w:ascii="Arial" w:hAnsi="Arial" w:cs="Arial"/>
            <w:i w:val="0"/>
            <w:iCs w:val="0"/>
            <w:webHidden/>
          </w:rPr>
          <w:instrText xml:space="preserve"> PAGEREF _Toc77591194 \h </w:instrText>
        </w:r>
        <w:r w:rsidR="00D936FA" w:rsidRPr="001D7DEA">
          <w:rPr>
            <w:rFonts w:ascii="Arial" w:hAnsi="Arial" w:cs="Arial"/>
            <w:i w:val="0"/>
            <w:iCs w:val="0"/>
            <w:webHidden/>
          </w:rPr>
        </w:r>
        <w:r w:rsidR="00D936FA" w:rsidRPr="001D7DEA">
          <w:rPr>
            <w:rFonts w:ascii="Arial" w:hAnsi="Arial" w:cs="Arial"/>
            <w:i w:val="0"/>
            <w:iCs w:val="0"/>
            <w:webHidden/>
          </w:rPr>
          <w:fldChar w:fldCharType="separate"/>
        </w:r>
        <w:r w:rsidR="00222120">
          <w:rPr>
            <w:rFonts w:ascii="Arial" w:hAnsi="Arial" w:cs="Arial"/>
            <w:i w:val="0"/>
            <w:iCs w:val="0"/>
            <w:webHidden/>
          </w:rPr>
          <w:t>5</w:t>
        </w:r>
        <w:r w:rsidR="00D936FA" w:rsidRPr="001D7DEA">
          <w:rPr>
            <w:rFonts w:ascii="Arial" w:hAnsi="Arial" w:cs="Arial"/>
            <w:i w:val="0"/>
            <w:iCs w:val="0"/>
            <w:webHidden/>
          </w:rPr>
          <w:fldChar w:fldCharType="end"/>
        </w:r>
      </w:hyperlink>
    </w:p>
    <w:p w:rsidR="00D936FA" w:rsidRPr="001D7DEA" w:rsidRDefault="009976E8" w:rsidP="001A64A7">
      <w:pPr>
        <w:pStyle w:val="TOC1"/>
        <w:rPr>
          <w:rFonts w:ascii="Arial" w:eastAsiaTheme="minorEastAsia" w:hAnsi="Arial" w:cs="Arial"/>
          <w:i w:val="0"/>
          <w:iCs w:val="0"/>
          <w:sz w:val="22"/>
          <w:szCs w:val="22"/>
        </w:rPr>
      </w:pPr>
      <w:hyperlink w:anchor="_Toc77591195" w:history="1">
        <w:r w:rsidR="00D936FA" w:rsidRPr="001D7DEA">
          <w:rPr>
            <w:rStyle w:val="Hyperlink"/>
            <w:i w:val="0"/>
            <w:iCs w:val="0"/>
            <w:caps/>
            <w:kern w:val="28"/>
          </w:rPr>
          <w:t>4.</w:t>
        </w:r>
        <w:r w:rsidR="00D936FA" w:rsidRPr="001D7DEA">
          <w:rPr>
            <w:rFonts w:ascii="Arial" w:eastAsiaTheme="minorEastAsia" w:hAnsi="Arial" w:cs="Arial"/>
            <w:i w:val="0"/>
            <w:iCs w:val="0"/>
            <w:sz w:val="22"/>
            <w:szCs w:val="22"/>
          </w:rPr>
          <w:tab/>
        </w:r>
        <w:r w:rsidR="00D936FA" w:rsidRPr="001D7DEA">
          <w:rPr>
            <w:rStyle w:val="Hyperlink"/>
            <w:i w:val="0"/>
            <w:iCs w:val="0"/>
            <w:caps/>
            <w:kern w:val="28"/>
          </w:rPr>
          <w:t>Technical Specification</w:t>
        </w:r>
        <w:r w:rsidR="00D936FA" w:rsidRPr="001D7DEA">
          <w:rPr>
            <w:rFonts w:ascii="Arial" w:hAnsi="Arial" w:cs="Arial"/>
            <w:i w:val="0"/>
            <w:iCs w:val="0"/>
            <w:webHidden/>
          </w:rPr>
          <w:tab/>
        </w:r>
        <w:r w:rsidR="00D936FA" w:rsidRPr="001D7DEA">
          <w:rPr>
            <w:rFonts w:ascii="Arial" w:hAnsi="Arial" w:cs="Arial"/>
            <w:i w:val="0"/>
            <w:iCs w:val="0"/>
            <w:webHidden/>
          </w:rPr>
          <w:fldChar w:fldCharType="begin"/>
        </w:r>
        <w:r w:rsidR="00D936FA" w:rsidRPr="001D7DEA">
          <w:rPr>
            <w:rFonts w:ascii="Arial" w:hAnsi="Arial" w:cs="Arial"/>
            <w:i w:val="0"/>
            <w:iCs w:val="0"/>
            <w:webHidden/>
          </w:rPr>
          <w:instrText xml:space="preserve"> PAGEREF _Toc77591195 \h </w:instrText>
        </w:r>
        <w:r w:rsidR="00D936FA" w:rsidRPr="001D7DEA">
          <w:rPr>
            <w:rFonts w:ascii="Arial" w:hAnsi="Arial" w:cs="Arial"/>
            <w:i w:val="0"/>
            <w:iCs w:val="0"/>
            <w:webHidden/>
          </w:rPr>
        </w:r>
        <w:r w:rsidR="00D936FA" w:rsidRPr="001D7DEA">
          <w:rPr>
            <w:rFonts w:ascii="Arial" w:hAnsi="Arial" w:cs="Arial"/>
            <w:i w:val="0"/>
            <w:iCs w:val="0"/>
            <w:webHidden/>
          </w:rPr>
          <w:fldChar w:fldCharType="separate"/>
        </w:r>
        <w:r w:rsidR="00222120">
          <w:rPr>
            <w:rFonts w:ascii="Arial" w:hAnsi="Arial" w:cs="Arial"/>
            <w:i w:val="0"/>
            <w:iCs w:val="0"/>
            <w:webHidden/>
          </w:rPr>
          <w:t>8</w:t>
        </w:r>
        <w:r w:rsidR="00D936FA" w:rsidRPr="001D7DEA">
          <w:rPr>
            <w:rFonts w:ascii="Arial" w:hAnsi="Arial" w:cs="Arial"/>
            <w:i w:val="0"/>
            <w:iCs w:val="0"/>
            <w:webHidden/>
          </w:rPr>
          <w:fldChar w:fldCharType="end"/>
        </w:r>
      </w:hyperlink>
    </w:p>
    <w:p w:rsidR="00D936FA" w:rsidRPr="001D7DEA" w:rsidRDefault="009976E8" w:rsidP="001A64A7">
      <w:pPr>
        <w:pStyle w:val="TOC1"/>
        <w:rPr>
          <w:rFonts w:ascii="Arial" w:eastAsiaTheme="minorEastAsia" w:hAnsi="Arial" w:cs="Arial"/>
          <w:i w:val="0"/>
          <w:iCs w:val="0"/>
          <w:sz w:val="22"/>
          <w:szCs w:val="22"/>
        </w:rPr>
      </w:pPr>
      <w:hyperlink w:anchor="_Toc77591200" w:history="1">
        <w:r w:rsidR="00D936FA" w:rsidRPr="001D7DEA">
          <w:rPr>
            <w:rStyle w:val="Hyperlink"/>
            <w:i w:val="0"/>
            <w:iCs w:val="0"/>
            <w:caps/>
            <w:kern w:val="28"/>
          </w:rPr>
          <w:t>5.</w:t>
        </w:r>
        <w:r w:rsidR="00D936FA" w:rsidRPr="001D7DEA">
          <w:rPr>
            <w:rFonts w:ascii="Arial" w:eastAsiaTheme="minorEastAsia" w:hAnsi="Arial" w:cs="Arial"/>
            <w:i w:val="0"/>
            <w:iCs w:val="0"/>
            <w:sz w:val="22"/>
            <w:szCs w:val="22"/>
          </w:rPr>
          <w:tab/>
        </w:r>
        <w:r w:rsidR="00D936FA" w:rsidRPr="001D7DEA">
          <w:rPr>
            <w:rStyle w:val="Hyperlink"/>
            <w:i w:val="0"/>
            <w:iCs w:val="0"/>
            <w:caps/>
            <w:kern w:val="28"/>
          </w:rPr>
          <w:t>Paint Schedule</w:t>
        </w:r>
        <w:r w:rsidR="00D936FA" w:rsidRPr="001D7DEA">
          <w:rPr>
            <w:rFonts w:ascii="Arial" w:hAnsi="Arial" w:cs="Arial"/>
            <w:i w:val="0"/>
            <w:iCs w:val="0"/>
            <w:webHidden/>
          </w:rPr>
          <w:tab/>
        </w:r>
        <w:r w:rsidR="00D936FA" w:rsidRPr="001D7DEA">
          <w:rPr>
            <w:rFonts w:ascii="Arial" w:hAnsi="Arial" w:cs="Arial"/>
            <w:i w:val="0"/>
            <w:iCs w:val="0"/>
            <w:webHidden/>
          </w:rPr>
          <w:fldChar w:fldCharType="begin"/>
        </w:r>
        <w:r w:rsidR="00D936FA" w:rsidRPr="001D7DEA">
          <w:rPr>
            <w:rFonts w:ascii="Arial" w:hAnsi="Arial" w:cs="Arial"/>
            <w:i w:val="0"/>
            <w:iCs w:val="0"/>
            <w:webHidden/>
          </w:rPr>
          <w:instrText xml:space="preserve"> PAGEREF _Toc77591200 \h </w:instrText>
        </w:r>
        <w:r w:rsidR="00D936FA" w:rsidRPr="001D7DEA">
          <w:rPr>
            <w:rFonts w:ascii="Arial" w:hAnsi="Arial" w:cs="Arial"/>
            <w:i w:val="0"/>
            <w:iCs w:val="0"/>
            <w:webHidden/>
          </w:rPr>
        </w:r>
        <w:r w:rsidR="00D936FA" w:rsidRPr="001D7DEA">
          <w:rPr>
            <w:rFonts w:ascii="Arial" w:hAnsi="Arial" w:cs="Arial"/>
            <w:i w:val="0"/>
            <w:iCs w:val="0"/>
            <w:webHidden/>
          </w:rPr>
          <w:fldChar w:fldCharType="separate"/>
        </w:r>
        <w:r w:rsidR="00222120">
          <w:rPr>
            <w:rFonts w:ascii="Arial" w:hAnsi="Arial" w:cs="Arial"/>
            <w:i w:val="0"/>
            <w:iCs w:val="0"/>
            <w:webHidden/>
          </w:rPr>
          <w:t>8</w:t>
        </w:r>
        <w:r w:rsidR="00D936FA" w:rsidRPr="001D7DEA">
          <w:rPr>
            <w:rFonts w:ascii="Arial" w:hAnsi="Arial" w:cs="Arial"/>
            <w:i w:val="0"/>
            <w:iCs w:val="0"/>
            <w:webHidden/>
          </w:rPr>
          <w:fldChar w:fldCharType="end"/>
        </w:r>
      </w:hyperlink>
    </w:p>
    <w:p w:rsidR="00D936FA" w:rsidRPr="001D7DEA" w:rsidRDefault="009976E8" w:rsidP="001A64A7">
      <w:pPr>
        <w:pStyle w:val="TOC1"/>
        <w:rPr>
          <w:rFonts w:ascii="Arial" w:eastAsiaTheme="minorEastAsia" w:hAnsi="Arial" w:cs="Arial"/>
          <w:i w:val="0"/>
          <w:iCs w:val="0"/>
          <w:sz w:val="22"/>
          <w:szCs w:val="22"/>
        </w:rPr>
      </w:pPr>
      <w:hyperlink w:anchor="_Toc77591202" w:history="1">
        <w:r w:rsidR="00D936FA" w:rsidRPr="001D7DEA">
          <w:rPr>
            <w:rStyle w:val="Hyperlink"/>
            <w:i w:val="0"/>
            <w:iCs w:val="0"/>
            <w:caps/>
            <w:kern w:val="28"/>
          </w:rPr>
          <w:t>6.</w:t>
        </w:r>
        <w:r w:rsidR="00D936FA" w:rsidRPr="001D7DEA">
          <w:rPr>
            <w:rFonts w:ascii="Arial" w:eastAsiaTheme="minorEastAsia" w:hAnsi="Arial" w:cs="Arial"/>
            <w:i w:val="0"/>
            <w:iCs w:val="0"/>
            <w:sz w:val="22"/>
            <w:szCs w:val="22"/>
          </w:rPr>
          <w:tab/>
        </w:r>
        <w:r w:rsidR="00D936FA" w:rsidRPr="001D7DEA">
          <w:rPr>
            <w:rStyle w:val="Hyperlink"/>
            <w:i w:val="0"/>
            <w:iCs w:val="0"/>
            <w:caps/>
            <w:kern w:val="28"/>
          </w:rPr>
          <w:t>PAINT COLOR SCHEDULE</w:t>
        </w:r>
        <w:r w:rsidR="00D936FA" w:rsidRPr="001D7DEA">
          <w:rPr>
            <w:rFonts w:ascii="Arial" w:hAnsi="Arial" w:cs="Arial"/>
            <w:i w:val="0"/>
            <w:iCs w:val="0"/>
            <w:webHidden/>
          </w:rPr>
          <w:tab/>
        </w:r>
        <w:r w:rsidR="00D936FA" w:rsidRPr="001D7DEA">
          <w:rPr>
            <w:rFonts w:ascii="Arial" w:hAnsi="Arial" w:cs="Arial"/>
            <w:i w:val="0"/>
            <w:iCs w:val="0"/>
            <w:webHidden/>
          </w:rPr>
          <w:fldChar w:fldCharType="begin"/>
        </w:r>
        <w:r w:rsidR="00D936FA" w:rsidRPr="001D7DEA">
          <w:rPr>
            <w:rFonts w:ascii="Arial" w:hAnsi="Arial" w:cs="Arial"/>
            <w:i w:val="0"/>
            <w:iCs w:val="0"/>
            <w:webHidden/>
          </w:rPr>
          <w:instrText xml:space="preserve"> PAGEREF _Toc77591202 \h </w:instrText>
        </w:r>
        <w:r w:rsidR="00D936FA" w:rsidRPr="001D7DEA">
          <w:rPr>
            <w:rFonts w:ascii="Arial" w:hAnsi="Arial" w:cs="Arial"/>
            <w:i w:val="0"/>
            <w:iCs w:val="0"/>
            <w:webHidden/>
          </w:rPr>
        </w:r>
        <w:r w:rsidR="00D936FA" w:rsidRPr="001D7DEA">
          <w:rPr>
            <w:rFonts w:ascii="Arial" w:hAnsi="Arial" w:cs="Arial"/>
            <w:i w:val="0"/>
            <w:iCs w:val="0"/>
            <w:webHidden/>
          </w:rPr>
          <w:fldChar w:fldCharType="separate"/>
        </w:r>
        <w:r w:rsidR="00222120">
          <w:rPr>
            <w:rFonts w:ascii="Arial" w:hAnsi="Arial" w:cs="Arial"/>
            <w:i w:val="0"/>
            <w:iCs w:val="0"/>
            <w:webHidden/>
          </w:rPr>
          <w:t>12</w:t>
        </w:r>
        <w:r w:rsidR="00D936FA" w:rsidRPr="001D7DEA">
          <w:rPr>
            <w:rFonts w:ascii="Arial" w:hAnsi="Arial" w:cs="Arial"/>
            <w:i w:val="0"/>
            <w:iCs w:val="0"/>
            <w:webHidden/>
          </w:rPr>
          <w:fldChar w:fldCharType="end"/>
        </w:r>
      </w:hyperlink>
    </w:p>
    <w:p w:rsidR="00D936FA" w:rsidRPr="001D7DEA" w:rsidRDefault="009976E8" w:rsidP="001A64A7">
      <w:pPr>
        <w:pStyle w:val="TOC1"/>
        <w:rPr>
          <w:rFonts w:ascii="Arial" w:eastAsiaTheme="minorEastAsia" w:hAnsi="Arial" w:cs="Arial"/>
          <w:i w:val="0"/>
          <w:iCs w:val="0"/>
          <w:sz w:val="22"/>
          <w:szCs w:val="22"/>
        </w:rPr>
      </w:pPr>
      <w:hyperlink w:anchor="_Toc77591204" w:history="1">
        <w:r w:rsidR="00D936FA" w:rsidRPr="001D7DEA">
          <w:rPr>
            <w:rStyle w:val="Hyperlink"/>
            <w:i w:val="0"/>
            <w:iCs w:val="0"/>
            <w:caps/>
            <w:kern w:val="28"/>
          </w:rPr>
          <w:t>7.</w:t>
        </w:r>
        <w:r w:rsidR="00D936FA" w:rsidRPr="001D7DEA">
          <w:rPr>
            <w:rFonts w:ascii="Arial" w:eastAsiaTheme="minorEastAsia" w:hAnsi="Arial" w:cs="Arial"/>
            <w:i w:val="0"/>
            <w:iCs w:val="0"/>
            <w:sz w:val="22"/>
            <w:szCs w:val="22"/>
          </w:rPr>
          <w:tab/>
        </w:r>
        <w:r w:rsidR="00D936FA" w:rsidRPr="001D7DEA">
          <w:rPr>
            <w:rStyle w:val="Hyperlink"/>
            <w:i w:val="0"/>
            <w:iCs w:val="0"/>
            <w:caps/>
            <w:kern w:val="28"/>
          </w:rPr>
          <w:t>Vendor Data</w:t>
        </w:r>
        <w:r w:rsidR="00D936FA" w:rsidRPr="001D7DEA">
          <w:rPr>
            <w:rFonts w:ascii="Arial" w:hAnsi="Arial" w:cs="Arial"/>
            <w:i w:val="0"/>
            <w:iCs w:val="0"/>
            <w:webHidden/>
          </w:rPr>
          <w:tab/>
        </w:r>
        <w:r w:rsidR="00D936FA" w:rsidRPr="001D7DEA">
          <w:rPr>
            <w:rFonts w:ascii="Arial" w:hAnsi="Arial" w:cs="Arial"/>
            <w:i w:val="0"/>
            <w:iCs w:val="0"/>
            <w:webHidden/>
          </w:rPr>
          <w:fldChar w:fldCharType="begin"/>
        </w:r>
        <w:r w:rsidR="00D936FA" w:rsidRPr="001D7DEA">
          <w:rPr>
            <w:rFonts w:ascii="Arial" w:hAnsi="Arial" w:cs="Arial"/>
            <w:i w:val="0"/>
            <w:iCs w:val="0"/>
            <w:webHidden/>
          </w:rPr>
          <w:instrText xml:space="preserve"> PAGEREF _Toc77591204 \h </w:instrText>
        </w:r>
        <w:r w:rsidR="00D936FA" w:rsidRPr="001D7DEA">
          <w:rPr>
            <w:rFonts w:ascii="Arial" w:hAnsi="Arial" w:cs="Arial"/>
            <w:i w:val="0"/>
            <w:iCs w:val="0"/>
            <w:webHidden/>
          </w:rPr>
        </w:r>
        <w:r w:rsidR="00D936FA" w:rsidRPr="001D7DEA">
          <w:rPr>
            <w:rFonts w:ascii="Arial" w:hAnsi="Arial" w:cs="Arial"/>
            <w:i w:val="0"/>
            <w:iCs w:val="0"/>
            <w:webHidden/>
          </w:rPr>
          <w:fldChar w:fldCharType="separate"/>
        </w:r>
        <w:r w:rsidR="00222120">
          <w:rPr>
            <w:rFonts w:ascii="Arial" w:hAnsi="Arial" w:cs="Arial"/>
            <w:i w:val="0"/>
            <w:iCs w:val="0"/>
            <w:webHidden/>
          </w:rPr>
          <w:t>12</w:t>
        </w:r>
        <w:r w:rsidR="00D936FA" w:rsidRPr="001D7DEA">
          <w:rPr>
            <w:rFonts w:ascii="Arial" w:hAnsi="Arial" w:cs="Arial"/>
            <w:i w:val="0"/>
            <w:iCs w:val="0"/>
            <w:webHidden/>
          </w:rPr>
          <w:fldChar w:fldCharType="end"/>
        </w:r>
      </w:hyperlink>
    </w:p>
    <w:p w:rsidR="00D936FA" w:rsidRPr="001D7DEA" w:rsidRDefault="009976E8" w:rsidP="001A64A7">
      <w:pPr>
        <w:pStyle w:val="TOC1"/>
        <w:rPr>
          <w:rFonts w:ascii="Arial" w:eastAsiaTheme="minorEastAsia" w:hAnsi="Arial" w:cs="Arial"/>
          <w:i w:val="0"/>
          <w:iCs w:val="0"/>
          <w:sz w:val="22"/>
          <w:szCs w:val="22"/>
        </w:rPr>
      </w:pPr>
      <w:hyperlink w:anchor="_Toc77591206" w:history="1">
        <w:r w:rsidR="00D936FA" w:rsidRPr="001D7DEA">
          <w:rPr>
            <w:rStyle w:val="Hyperlink"/>
            <w:i w:val="0"/>
            <w:iCs w:val="0"/>
            <w:caps/>
            <w:kern w:val="28"/>
          </w:rPr>
          <w:t>8.</w:t>
        </w:r>
        <w:r w:rsidR="00D936FA" w:rsidRPr="001D7DEA">
          <w:rPr>
            <w:rFonts w:ascii="Arial" w:eastAsiaTheme="minorEastAsia" w:hAnsi="Arial" w:cs="Arial"/>
            <w:i w:val="0"/>
            <w:iCs w:val="0"/>
            <w:sz w:val="22"/>
            <w:szCs w:val="22"/>
          </w:rPr>
          <w:tab/>
        </w:r>
        <w:r w:rsidR="00D936FA" w:rsidRPr="001D7DEA">
          <w:rPr>
            <w:rStyle w:val="Hyperlink"/>
            <w:i w:val="0"/>
            <w:iCs w:val="0"/>
            <w:caps/>
            <w:kern w:val="28"/>
          </w:rPr>
          <w:t>Application</w:t>
        </w:r>
        <w:r w:rsidR="00D936FA" w:rsidRPr="001D7DEA">
          <w:rPr>
            <w:rFonts w:ascii="Arial" w:hAnsi="Arial" w:cs="Arial"/>
            <w:i w:val="0"/>
            <w:iCs w:val="0"/>
            <w:webHidden/>
          </w:rPr>
          <w:tab/>
        </w:r>
        <w:r w:rsidR="00D936FA" w:rsidRPr="001D7DEA">
          <w:rPr>
            <w:rFonts w:ascii="Arial" w:hAnsi="Arial" w:cs="Arial"/>
            <w:i w:val="0"/>
            <w:iCs w:val="0"/>
            <w:webHidden/>
          </w:rPr>
          <w:fldChar w:fldCharType="begin"/>
        </w:r>
        <w:r w:rsidR="00D936FA" w:rsidRPr="001D7DEA">
          <w:rPr>
            <w:rFonts w:ascii="Arial" w:hAnsi="Arial" w:cs="Arial"/>
            <w:i w:val="0"/>
            <w:iCs w:val="0"/>
            <w:webHidden/>
          </w:rPr>
          <w:instrText xml:space="preserve"> PAGEREF _Toc77591206 \h </w:instrText>
        </w:r>
        <w:r w:rsidR="00D936FA" w:rsidRPr="001D7DEA">
          <w:rPr>
            <w:rFonts w:ascii="Arial" w:hAnsi="Arial" w:cs="Arial"/>
            <w:i w:val="0"/>
            <w:iCs w:val="0"/>
            <w:webHidden/>
          </w:rPr>
        </w:r>
        <w:r w:rsidR="00D936FA" w:rsidRPr="001D7DEA">
          <w:rPr>
            <w:rFonts w:ascii="Arial" w:hAnsi="Arial" w:cs="Arial"/>
            <w:i w:val="0"/>
            <w:iCs w:val="0"/>
            <w:webHidden/>
          </w:rPr>
          <w:fldChar w:fldCharType="separate"/>
        </w:r>
        <w:r w:rsidR="00222120">
          <w:rPr>
            <w:rFonts w:ascii="Arial" w:hAnsi="Arial" w:cs="Arial"/>
            <w:i w:val="0"/>
            <w:iCs w:val="0"/>
            <w:webHidden/>
          </w:rPr>
          <w:t>13</w:t>
        </w:r>
        <w:r w:rsidR="00D936FA" w:rsidRPr="001D7DEA">
          <w:rPr>
            <w:rFonts w:ascii="Arial" w:hAnsi="Arial" w:cs="Arial"/>
            <w:i w:val="0"/>
            <w:iCs w:val="0"/>
            <w:webHidden/>
          </w:rPr>
          <w:fldChar w:fldCharType="end"/>
        </w:r>
      </w:hyperlink>
    </w:p>
    <w:p w:rsidR="00D936FA" w:rsidRPr="001D7DEA" w:rsidRDefault="009976E8" w:rsidP="001A64A7">
      <w:pPr>
        <w:pStyle w:val="TOC1"/>
        <w:rPr>
          <w:rFonts w:ascii="Arial" w:eastAsiaTheme="minorEastAsia" w:hAnsi="Arial" w:cs="Arial"/>
          <w:i w:val="0"/>
          <w:iCs w:val="0"/>
          <w:sz w:val="22"/>
          <w:szCs w:val="22"/>
        </w:rPr>
      </w:pPr>
      <w:hyperlink w:anchor="_Toc77591208" w:history="1">
        <w:r w:rsidR="00D936FA" w:rsidRPr="001D7DEA">
          <w:rPr>
            <w:rStyle w:val="Hyperlink"/>
            <w:i w:val="0"/>
            <w:iCs w:val="0"/>
            <w:caps/>
            <w:kern w:val="28"/>
          </w:rPr>
          <w:t>9.</w:t>
        </w:r>
        <w:r w:rsidR="00D936FA" w:rsidRPr="001D7DEA">
          <w:rPr>
            <w:rFonts w:ascii="Arial" w:eastAsiaTheme="minorEastAsia" w:hAnsi="Arial" w:cs="Arial"/>
            <w:i w:val="0"/>
            <w:iCs w:val="0"/>
            <w:sz w:val="22"/>
            <w:szCs w:val="22"/>
          </w:rPr>
          <w:tab/>
        </w:r>
        <w:r w:rsidR="00D936FA" w:rsidRPr="001D7DEA">
          <w:rPr>
            <w:rStyle w:val="Hyperlink"/>
            <w:i w:val="0"/>
            <w:iCs w:val="0"/>
            <w:caps/>
            <w:kern w:val="28"/>
          </w:rPr>
          <w:t>Surface Preparation</w:t>
        </w:r>
        <w:r w:rsidR="00D936FA" w:rsidRPr="001D7DEA">
          <w:rPr>
            <w:rFonts w:ascii="Arial" w:hAnsi="Arial" w:cs="Arial"/>
            <w:i w:val="0"/>
            <w:iCs w:val="0"/>
            <w:webHidden/>
          </w:rPr>
          <w:tab/>
        </w:r>
        <w:r w:rsidR="00D936FA" w:rsidRPr="001D7DEA">
          <w:rPr>
            <w:rFonts w:ascii="Arial" w:hAnsi="Arial" w:cs="Arial"/>
            <w:i w:val="0"/>
            <w:iCs w:val="0"/>
            <w:webHidden/>
          </w:rPr>
          <w:fldChar w:fldCharType="begin"/>
        </w:r>
        <w:r w:rsidR="00D936FA" w:rsidRPr="001D7DEA">
          <w:rPr>
            <w:rFonts w:ascii="Arial" w:hAnsi="Arial" w:cs="Arial"/>
            <w:i w:val="0"/>
            <w:iCs w:val="0"/>
            <w:webHidden/>
          </w:rPr>
          <w:instrText xml:space="preserve"> PAGEREF _Toc77591208 \h </w:instrText>
        </w:r>
        <w:r w:rsidR="00D936FA" w:rsidRPr="001D7DEA">
          <w:rPr>
            <w:rFonts w:ascii="Arial" w:hAnsi="Arial" w:cs="Arial"/>
            <w:i w:val="0"/>
            <w:iCs w:val="0"/>
            <w:webHidden/>
          </w:rPr>
        </w:r>
        <w:r w:rsidR="00D936FA" w:rsidRPr="001D7DEA">
          <w:rPr>
            <w:rFonts w:ascii="Arial" w:hAnsi="Arial" w:cs="Arial"/>
            <w:i w:val="0"/>
            <w:iCs w:val="0"/>
            <w:webHidden/>
          </w:rPr>
          <w:fldChar w:fldCharType="separate"/>
        </w:r>
        <w:r w:rsidR="00222120">
          <w:rPr>
            <w:rFonts w:ascii="Arial" w:hAnsi="Arial" w:cs="Arial"/>
            <w:i w:val="0"/>
            <w:iCs w:val="0"/>
            <w:webHidden/>
          </w:rPr>
          <w:t>14</w:t>
        </w:r>
        <w:r w:rsidR="00D936FA" w:rsidRPr="001D7DEA">
          <w:rPr>
            <w:rFonts w:ascii="Arial" w:hAnsi="Arial" w:cs="Arial"/>
            <w:i w:val="0"/>
            <w:iCs w:val="0"/>
            <w:webHidden/>
          </w:rPr>
          <w:fldChar w:fldCharType="end"/>
        </w:r>
      </w:hyperlink>
    </w:p>
    <w:p w:rsidR="00D936FA" w:rsidRPr="001D7DEA" w:rsidRDefault="009976E8" w:rsidP="001A64A7">
      <w:pPr>
        <w:pStyle w:val="TOC1"/>
        <w:rPr>
          <w:rFonts w:ascii="Arial" w:eastAsiaTheme="minorEastAsia" w:hAnsi="Arial" w:cs="Arial"/>
          <w:i w:val="0"/>
          <w:iCs w:val="0"/>
          <w:sz w:val="22"/>
          <w:szCs w:val="22"/>
        </w:rPr>
      </w:pPr>
      <w:hyperlink w:anchor="_Toc77591210" w:history="1">
        <w:r w:rsidR="00D936FA" w:rsidRPr="001D7DEA">
          <w:rPr>
            <w:rStyle w:val="Hyperlink"/>
            <w:i w:val="0"/>
            <w:iCs w:val="0"/>
            <w:caps/>
            <w:kern w:val="28"/>
          </w:rPr>
          <w:t>10.</w:t>
        </w:r>
        <w:r w:rsidR="00D936FA" w:rsidRPr="001D7DEA">
          <w:rPr>
            <w:rFonts w:ascii="Arial" w:eastAsiaTheme="minorEastAsia" w:hAnsi="Arial" w:cs="Arial"/>
            <w:i w:val="0"/>
            <w:iCs w:val="0"/>
            <w:sz w:val="22"/>
            <w:szCs w:val="22"/>
          </w:rPr>
          <w:tab/>
        </w:r>
        <w:r w:rsidR="00D936FA" w:rsidRPr="001D7DEA">
          <w:rPr>
            <w:rStyle w:val="Hyperlink"/>
            <w:i w:val="0"/>
            <w:iCs w:val="0"/>
            <w:caps/>
            <w:kern w:val="28"/>
          </w:rPr>
          <w:t>Storage and Preparation of Paints</w:t>
        </w:r>
        <w:r w:rsidR="00D936FA" w:rsidRPr="001D7DEA">
          <w:rPr>
            <w:rFonts w:ascii="Arial" w:hAnsi="Arial" w:cs="Arial"/>
            <w:i w:val="0"/>
            <w:iCs w:val="0"/>
            <w:webHidden/>
          </w:rPr>
          <w:tab/>
        </w:r>
        <w:r w:rsidR="00D936FA" w:rsidRPr="001D7DEA">
          <w:rPr>
            <w:rFonts w:ascii="Arial" w:hAnsi="Arial" w:cs="Arial"/>
            <w:i w:val="0"/>
            <w:iCs w:val="0"/>
            <w:webHidden/>
          </w:rPr>
          <w:fldChar w:fldCharType="begin"/>
        </w:r>
        <w:r w:rsidR="00D936FA" w:rsidRPr="001D7DEA">
          <w:rPr>
            <w:rFonts w:ascii="Arial" w:hAnsi="Arial" w:cs="Arial"/>
            <w:i w:val="0"/>
            <w:iCs w:val="0"/>
            <w:webHidden/>
          </w:rPr>
          <w:instrText xml:space="preserve"> PAGEREF _Toc77591210 \h </w:instrText>
        </w:r>
        <w:r w:rsidR="00D936FA" w:rsidRPr="001D7DEA">
          <w:rPr>
            <w:rFonts w:ascii="Arial" w:hAnsi="Arial" w:cs="Arial"/>
            <w:i w:val="0"/>
            <w:iCs w:val="0"/>
            <w:webHidden/>
          </w:rPr>
        </w:r>
        <w:r w:rsidR="00D936FA" w:rsidRPr="001D7DEA">
          <w:rPr>
            <w:rFonts w:ascii="Arial" w:hAnsi="Arial" w:cs="Arial"/>
            <w:i w:val="0"/>
            <w:iCs w:val="0"/>
            <w:webHidden/>
          </w:rPr>
          <w:fldChar w:fldCharType="separate"/>
        </w:r>
        <w:r w:rsidR="00222120">
          <w:rPr>
            <w:rFonts w:ascii="Arial" w:hAnsi="Arial" w:cs="Arial"/>
            <w:i w:val="0"/>
            <w:iCs w:val="0"/>
            <w:webHidden/>
          </w:rPr>
          <w:t>15</w:t>
        </w:r>
        <w:r w:rsidR="00D936FA" w:rsidRPr="001D7DEA">
          <w:rPr>
            <w:rFonts w:ascii="Arial" w:hAnsi="Arial" w:cs="Arial"/>
            <w:i w:val="0"/>
            <w:iCs w:val="0"/>
            <w:webHidden/>
          </w:rPr>
          <w:fldChar w:fldCharType="end"/>
        </w:r>
      </w:hyperlink>
    </w:p>
    <w:p w:rsidR="00D936FA" w:rsidRPr="001D7DEA" w:rsidRDefault="009976E8" w:rsidP="001A64A7">
      <w:pPr>
        <w:pStyle w:val="TOC1"/>
        <w:rPr>
          <w:rFonts w:ascii="Arial" w:eastAsiaTheme="minorEastAsia" w:hAnsi="Arial" w:cs="Arial"/>
          <w:i w:val="0"/>
          <w:iCs w:val="0"/>
          <w:sz w:val="22"/>
          <w:szCs w:val="22"/>
        </w:rPr>
      </w:pPr>
      <w:hyperlink w:anchor="_Toc77591212" w:history="1">
        <w:r w:rsidR="00D936FA" w:rsidRPr="001D7DEA">
          <w:rPr>
            <w:rStyle w:val="Hyperlink"/>
            <w:i w:val="0"/>
            <w:iCs w:val="0"/>
            <w:caps/>
            <w:kern w:val="28"/>
          </w:rPr>
          <w:t>11.</w:t>
        </w:r>
        <w:r w:rsidR="00D936FA" w:rsidRPr="001D7DEA">
          <w:rPr>
            <w:rFonts w:ascii="Arial" w:eastAsiaTheme="minorEastAsia" w:hAnsi="Arial" w:cs="Arial"/>
            <w:i w:val="0"/>
            <w:iCs w:val="0"/>
            <w:sz w:val="22"/>
            <w:szCs w:val="22"/>
          </w:rPr>
          <w:tab/>
        </w:r>
        <w:r w:rsidR="00D936FA" w:rsidRPr="001D7DEA">
          <w:rPr>
            <w:rStyle w:val="Hyperlink"/>
            <w:i w:val="0"/>
            <w:iCs w:val="0"/>
            <w:caps/>
            <w:kern w:val="28"/>
          </w:rPr>
          <w:t>Painting Application</w:t>
        </w:r>
        <w:r w:rsidR="00D936FA" w:rsidRPr="001D7DEA">
          <w:rPr>
            <w:rFonts w:ascii="Arial" w:hAnsi="Arial" w:cs="Arial"/>
            <w:i w:val="0"/>
            <w:iCs w:val="0"/>
            <w:webHidden/>
          </w:rPr>
          <w:tab/>
        </w:r>
        <w:r w:rsidR="00D936FA" w:rsidRPr="001D7DEA">
          <w:rPr>
            <w:rFonts w:ascii="Arial" w:hAnsi="Arial" w:cs="Arial"/>
            <w:i w:val="0"/>
            <w:iCs w:val="0"/>
            <w:webHidden/>
          </w:rPr>
          <w:fldChar w:fldCharType="begin"/>
        </w:r>
        <w:r w:rsidR="00D936FA" w:rsidRPr="001D7DEA">
          <w:rPr>
            <w:rFonts w:ascii="Arial" w:hAnsi="Arial" w:cs="Arial"/>
            <w:i w:val="0"/>
            <w:iCs w:val="0"/>
            <w:webHidden/>
          </w:rPr>
          <w:instrText xml:space="preserve"> PAGEREF _Toc77591212 \h </w:instrText>
        </w:r>
        <w:r w:rsidR="00D936FA" w:rsidRPr="001D7DEA">
          <w:rPr>
            <w:rFonts w:ascii="Arial" w:hAnsi="Arial" w:cs="Arial"/>
            <w:i w:val="0"/>
            <w:iCs w:val="0"/>
            <w:webHidden/>
          </w:rPr>
        </w:r>
        <w:r w:rsidR="00D936FA" w:rsidRPr="001D7DEA">
          <w:rPr>
            <w:rFonts w:ascii="Arial" w:hAnsi="Arial" w:cs="Arial"/>
            <w:i w:val="0"/>
            <w:iCs w:val="0"/>
            <w:webHidden/>
          </w:rPr>
          <w:fldChar w:fldCharType="separate"/>
        </w:r>
        <w:r w:rsidR="00222120">
          <w:rPr>
            <w:rFonts w:ascii="Arial" w:hAnsi="Arial" w:cs="Arial"/>
            <w:i w:val="0"/>
            <w:iCs w:val="0"/>
            <w:webHidden/>
          </w:rPr>
          <w:t>16</w:t>
        </w:r>
        <w:r w:rsidR="00D936FA" w:rsidRPr="001D7DEA">
          <w:rPr>
            <w:rFonts w:ascii="Arial" w:hAnsi="Arial" w:cs="Arial"/>
            <w:i w:val="0"/>
            <w:iCs w:val="0"/>
            <w:webHidden/>
          </w:rPr>
          <w:fldChar w:fldCharType="end"/>
        </w:r>
      </w:hyperlink>
    </w:p>
    <w:p w:rsidR="00D936FA" w:rsidRPr="001D7DEA" w:rsidRDefault="009976E8" w:rsidP="001A64A7">
      <w:pPr>
        <w:pStyle w:val="TOC1"/>
        <w:rPr>
          <w:rFonts w:ascii="Arial" w:eastAsiaTheme="minorEastAsia" w:hAnsi="Arial" w:cs="Arial"/>
          <w:i w:val="0"/>
          <w:iCs w:val="0"/>
          <w:sz w:val="22"/>
          <w:szCs w:val="22"/>
        </w:rPr>
      </w:pPr>
      <w:hyperlink w:anchor="_Toc77591214" w:history="1">
        <w:r w:rsidR="00D936FA" w:rsidRPr="001D7DEA">
          <w:rPr>
            <w:rStyle w:val="Hyperlink"/>
            <w:i w:val="0"/>
            <w:iCs w:val="0"/>
            <w:caps/>
            <w:kern w:val="28"/>
          </w:rPr>
          <w:t>12.</w:t>
        </w:r>
        <w:r w:rsidR="00D936FA" w:rsidRPr="001D7DEA">
          <w:rPr>
            <w:rFonts w:ascii="Arial" w:eastAsiaTheme="minorEastAsia" w:hAnsi="Arial" w:cs="Arial"/>
            <w:i w:val="0"/>
            <w:iCs w:val="0"/>
            <w:sz w:val="22"/>
            <w:szCs w:val="22"/>
          </w:rPr>
          <w:tab/>
        </w:r>
        <w:r w:rsidR="00D936FA" w:rsidRPr="001D7DEA">
          <w:rPr>
            <w:rStyle w:val="Hyperlink"/>
            <w:i w:val="0"/>
            <w:iCs w:val="0"/>
            <w:caps/>
            <w:kern w:val="28"/>
          </w:rPr>
          <w:t>Preparation of Shop Primed Surfaces for Over Coating</w:t>
        </w:r>
        <w:r w:rsidR="00D936FA" w:rsidRPr="001D7DEA">
          <w:rPr>
            <w:rFonts w:ascii="Arial" w:hAnsi="Arial" w:cs="Arial"/>
            <w:i w:val="0"/>
            <w:iCs w:val="0"/>
            <w:webHidden/>
          </w:rPr>
          <w:tab/>
        </w:r>
        <w:r w:rsidR="00D936FA" w:rsidRPr="001D7DEA">
          <w:rPr>
            <w:rFonts w:ascii="Arial" w:hAnsi="Arial" w:cs="Arial"/>
            <w:i w:val="0"/>
            <w:iCs w:val="0"/>
            <w:webHidden/>
          </w:rPr>
          <w:fldChar w:fldCharType="begin"/>
        </w:r>
        <w:r w:rsidR="00D936FA" w:rsidRPr="001D7DEA">
          <w:rPr>
            <w:rFonts w:ascii="Arial" w:hAnsi="Arial" w:cs="Arial"/>
            <w:i w:val="0"/>
            <w:iCs w:val="0"/>
            <w:webHidden/>
          </w:rPr>
          <w:instrText xml:space="preserve"> PAGEREF _Toc77591214 \h </w:instrText>
        </w:r>
        <w:r w:rsidR="00D936FA" w:rsidRPr="001D7DEA">
          <w:rPr>
            <w:rFonts w:ascii="Arial" w:hAnsi="Arial" w:cs="Arial"/>
            <w:i w:val="0"/>
            <w:iCs w:val="0"/>
            <w:webHidden/>
          </w:rPr>
        </w:r>
        <w:r w:rsidR="00D936FA" w:rsidRPr="001D7DEA">
          <w:rPr>
            <w:rFonts w:ascii="Arial" w:hAnsi="Arial" w:cs="Arial"/>
            <w:i w:val="0"/>
            <w:iCs w:val="0"/>
            <w:webHidden/>
          </w:rPr>
          <w:fldChar w:fldCharType="separate"/>
        </w:r>
        <w:r w:rsidR="00222120">
          <w:rPr>
            <w:rFonts w:ascii="Arial" w:hAnsi="Arial" w:cs="Arial"/>
            <w:i w:val="0"/>
            <w:iCs w:val="0"/>
            <w:webHidden/>
          </w:rPr>
          <w:t>20</w:t>
        </w:r>
        <w:r w:rsidR="00D936FA" w:rsidRPr="001D7DEA">
          <w:rPr>
            <w:rFonts w:ascii="Arial" w:hAnsi="Arial" w:cs="Arial"/>
            <w:i w:val="0"/>
            <w:iCs w:val="0"/>
            <w:webHidden/>
          </w:rPr>
          <w:fldChar w:fldCharType="end"/>
        </w:r>
      </w:hyperlink>
    </w:p>
    <w:p w:rsidR="00D936FA" w:rsidRPr="001D7DEA" w:rsidRDefault="009976E8" w:rsidP="001A64A7">
      <w:pPr>
        <w:pStyle w:val="TOC1"/>
        <w:rPr>
          <w:rFonts w:ascii="Arial" w:eastAsiaTheme="minorEastAsia" w:hAnsi="Arial" w:cs="Arial"/>
          <w:i w:val="0"/>
          <w:iCs w:val="0"/>
          <w:sz w:val="22"/>
          <w:szCs w:val="22"/>
        </w:rPr>
      </w:pPr>
      <w:hyperlink w:anchor="_Toc77591216" w:history="1">
        <w:r w:rsidR="00D936FA" w:rsidRPr="001D7DEA">
          <w:rPr>
            <w:rStyle w:val="Hyperlink"/>
            <w:i w:val="0"/>
            <w:iCs w:val="0"/>
            <w:caps/>
            <w:kern w:val="28"/>
          </w:rPr>
          <w:t>13.</w:t>
        </w:r>
        <w:r w:rsidR="00D936FA" w:rsidRPr="001D7DEA">
          <w:rPr>
            <w:rFonts w:ascii="Arial" w:eastAsiaTheme="minorEastAsia" w:hAnsi="Arial" w:cs="Arial"/>
            <w:i w:val="0"/>
            <w:iCs w:val="0"/>
            <w:sz w:val="22"/>
            <w:szCs w:val="22"/>
          </w:rPr>
          <w:tab/>
        </w:r>
        <w:r w:rsidR="00D936FA" w:rsidRPr="001D7DEA">
          <w:rPr>
            <w:rStyle w:val="Hyperlink"/>
            <w:i w:val="0"/>
            <w:iCs w:val="0"/>
            <w:caps/>
            <w:kern w:val="28"/>
          </w:rPr>
          <w:t>Safety Requirements</w:t>
        </w:r>
        <w:r w:rsidR="00D936FA" w:rsidRPr="001D7DEA">
          <w:rPr>
            <w:rFonts w:ascii="Arial" w:hAnsi="Arial" w:cs="Arial"/>
            <w:i w:val="0"/>
            <w:iCs w:val="0"/>
            <w:webHidden/>
          </w:rPr>
          <w:tab/>
        </w:r>
        <w:r w:rsidR="00D936FA" w:rsidRPr="001D7DEA">
          <w:rPr>
            <w:rFonts w:ascii="Arial" w:hAnsi="Arial" w:cs="Arial"/>
            <w:i w:val="0"/>
            <w:iCs w:val="0"/>
            <w:webHidden/>
          </w:rPr>
          <w:fldChar w:fldCharType="begin"/>
        </w:r>
        <w:r w:rsidR="00D936FA" w:rsidRPr="001D7DEA">
          <w:rPr>
            <w:rFonts w:ascii="Arial" w:hAnsi="Arial" w:cs="Arial"/>
            <w:i w:val="0"/>
            <w:iCs w:val="0"/>
            <w:webHidden/>
          </w:rPr>
          <w:instrText xml:space="preserve"> PAGEREF _Toc77591216 \h </w:instrText>
        </w:r>
        <w:r w:rsidR="00D936FA" w:rsidRPr="001D7DEA">
          <w:rPr>
            <w:rFonts w:ascii="Arial" w:hAnsi="Arial" w:cs="Arial"/>
            <w:i w:val="0"/>
            <w:iCs w:val="0"/>
            <w:webHidden/>
          </w:rPr>
        </w:r>
        <w:r w:rsidR="00D936FA" w:rsidRPr="001D7DEA">
          <w:rPr>
            <w:rFonts w:ascii="Arial" w:hAnsi="Arial" w:cs="Arial"/>
            <w:i w:val="0"/>
            <w:iCs w:val="0"/>
            <w:webHidden/>
          </w:rPr>
          <w:fldChar w:fldCharType="separate"/>
        </w:r>
        <w:r w:rsidR="00222120">
          <w:rPr>
            <w:rFonts w:ascii="Arial" w:hAnsi="Arial" w:cs="Arial"/>
            <w:i w:val="0"/>
            <w:iCs w:val="0"/>
            <w:webHidden/>
          </w:rPr>
          <w:t>20</w:t>
        </w:r>
        <w:r w:rsidR="00D936FA" w:rsidRPr="001D7DEA">
          <w:rPr>
            <w:rFonts w:ascii="Arial" w:hAnsi="Arial" w:cs="Arial"/>
            <w:i w:val="0"/>
            <w:iCs w:val="0"/>
            <w:webHidden/>
          </w:rPr>
          <w:fldChar w:fldCharType="end"/>
        </w:r>
      </w:hyperlink>
    </w:p>
    <w:p w:rsidR="00D936FA" w:rsidRPr="001D7DEA" w:rsidRDefault="009976E8" w:rsidP="001A64A7">
      <w:pPr>
        <w:pStyle w:val="TOC1"/>
        <w:rPr>
          <w:rFonts w:ascii="Arial" w:eastAsiaTheme="minorEastAsia" w:hAnsi="Arial" w:cs="Arial"/>
          <w:i w:val="0"/>
          <w:iCs w:val="0"/>
          <w:sz w:val="22"/>
          <w:szCs w:val="22"/>
        </w:rPr>
      </w:pPr>
      <w:hyperlink w:anchor="_Toc77591218" w:history="1">
        <w:r w:rsidR="00D936FA" w:rsidRPr="001D7DEA">
          <w:rPr>
            <w:rStyle w:val="Hyperlink"/>
            <w:i w:val="0"/>
            <w:iCs w:val="0"/>
            <w:caps/>
            <w:kern w:val="28"/>
          </w:rPr>
          <w:t>14.</w:t>
        </w:r>
        <w:r w:rsidR="00D936FA" w:rsidRPr="001D7DEA">
          <w:rPr>
            <w:rFonts w:ascii="Arial" w:eastAsiaTheme="minorEastAsia" w:hAnsi="Arial" w:cs="Arial"/>
            <w:i w:val="0"/>
            <w:iCs w:val="0"/>
            <w:sz w:val="22"/>
            <w:szCs w:val="22"/>
          </w:rPr>
          <w:tab/>
        </w:r>
        <w:r w:rsidR="00D936FA" w:rsidRPr="001D7DEA">
          <w:rPr>
            <w:rStyle w:val="Hyperlink"/>
            <w:i w:val="0"/>
            <w:iCs w:val="0"/>
            <w:caps/>
            <w:kern w:val="28"/>
          </w:rPr>
          <w:t>Inspection</w:t>
        </w:r>
        <w:r w:rsidR="00D936FA" w:rsidRPr="001D7DEA">
          <w:rPr>
            <w:rFonts w:ascii="Arial" w:hAnsi="Arial" w:cs="Arial"/>
            <w:i w:val="0"/>
            <w:iCs w:val="0"/>
            <w:webHidden/>
          </w:rPr>
          <w:tab/>
        </w:r>
        <w:r w:rsidR="00D936FA" w:rsidRPr="001D7DEA">
          <w:rPr>
            <w:rFonts w:ascii="Arial" w:hAnsi="Arial" w:cs="Arial"/>
            <w:i w:val="0"/>
            <w:iCs w:val="0"/>
            <w:webHidden/>
          </w:rPr>
          <w:fldChar w:fldCharType="begin"/>
        </w:r>
        <w:r w:rsidR="00D936FA" w:rsidRPr="001D7DEA">
          <w:rPr>
            <w:rFonts w:ascii="Arial" w:hAnsi="Arial" w:cs="Arial"/>
            <w:i w:val="0"/>
            <w:iCs w:val="0"/>
            <w:webHidden/>
          </w:rPr>
          <w:instrText xml:space="preserve"> PAGEREF _Toc77591218 \h </w:instrText>
        </w:r>
        <w:r w:rsidR="00D936FA" w:rsidRPr="001D7DEA">
          <w:rPr>
            <w:rFonts w:ascii="Arial" w:hAnsi="Arial" w:cs="Arial"/>
            <w:i w:val="0"/>
            <w:iCs w:val="0"/>
            <w:webHidden/>
          </w:rPr>
        </w:r>
        <w:r w:rsidR="00D936FA" w:rsidRPr="001D7DEA">
          <w:rPr>
            <w:rFonts w:ascii="Arial" w:hAnsi="Arial" w:cs="Arial"/>
            <w:i w:val="0"/>
            <w:iCs w:val="0"/>
            <w:webHidden/>
          </w:rPr>
          <w:fldChar w:fldCharType="separate"/>
        </w:r>
        <w:r w:rsidR="00222120">
          <w:rPr>
            <w:rFonts w:ascii="Arial" w:hAnsi="Arial" w:cs="Arial"/>
            <w:i w:val="0"/>
            <w:iCs w:val="0"/>
            <w:webHidden/>
          </w:rPr>
          <w:t>20</w:t>
        </w:r>
        <w:r w:rsidR="00D936FA" w:rsidRPr="001D7DEA">
          <w:rPr>
            <w:rFonts w:ascii="Arial" w:hAnsi="Arial" w:cs="Arial"/>
            <w:i w:val="0"/>
            <w:iCs w:val="0"/>
            <w:webHidden/>
          </w:rPr>
          <w:fldChar w:fldCharType="end"/>
        </w:r>
      </w:hyperlink>
    </w:p>
    <w:p w:rsidR="00D936FA" w:rsidRPr="001D7DEA" w:rsidRDefault="009976E8" w:rsidP="001A64A7">
      <w:pPr>
        <w:pStyle w:val="TOC1"/>
        <w:rPr>
          <w:rFonts w:ascii="Arial" w:eastAsiaTheme="minorEastAsia" w:hAnsi="Arial" w:cs="Arial"/>
          <w:i w:val="0"/>
          <w:iCs w:val="0"/>
          <w:sz w:val="22"/>
          <w:szCs w:val="22"/>
        </w:rPr>
      </w:pPr>
      <w:hyperlink w:anchor="_Toc77591220" w:history="1">
        <w:r w:rsidR="00D936FA" w:rsidRPr="001D7DEA">
          <w:rPr>
            <w:rStyle w:val="Hyperlink"/>
            <w:i w:val="0"/>
            <w:iCs w:val="0"/>
            <w:caps/>
            <w:kern w:val="28"/>
          </w:rPr>
          <w:t>15.</w:t>
        </w:r>
        <w:r w:rsidR="00D936FA" w:rsidRPr="001D7DEA">
          <w:rPr>
            <w:rFonts w:ascii="Arial" w:eastAsiaTheme="minorEastAsia" w:hAnsi="Arial" w:cs="Arial"/>
            <w:i w:val="0"/>
            <w:iCs w:val="0"/>
            <w:sz w:val="22"/>
            <w:szCs w:val="22"/>
          </w:rPr>
          <w:tab/>
        </w:r>
        <w:r w:rsidR="00D936FA" w:rsidRPr="001D7DEA">
          <w:rPr>
            <w:rStyle w:val="Hyperlink"/>
            <w:i w:val="0"/>
            <w:iCs w:val="0"/>
            <w:caps/>
            <w:kern w:val="28"/>
          </w:rPr>
          <w:t>Quality Control and Testing</w:t>
        </w:r>
        <w:r w:rsidR="00D936FA" w:rsidRPr="001D7DEA">
          <w:rPr>
            <w:rFonts w:ascii="Arial" w:hAnsi="Arial" w:cs="Arial"/>
            <w:i w:val="0"/>
            <w:iCs w:val="0"/>
            <w:webHidden/>
          </w:rPr>
          <w:tab/>
        </w:r>
        <w:r w:rsidR="00D936FA" w:rsidRPr="001D7DEA">
          <w:rPr>
            <w:rFonts w:ascii="Arial" w:hAnsi="Arial" w:cs="Arial"/>
            <w:i w:val="0"/>
            <w:iCs w:val="0"/>
            <w:webHidden/>
          </w:rPr>
          <w:fldChar w:fldCharType="begin"/>
        </w:r>
        <w:r w:rsidR="00D936FA" w:rsidRPr="001D7DEA">
          <w:rPr>
            <w:rFonts w:ascii="Arial" w:hAnsi="Arial" w:cs="Arial"/>
            <w:i w:val="0"/>
            <w:iCs w:val="0"/>
            <w:webHidden/>
          </w:rPr>
          <w:instrText xml:space="preserve"> PAGEREF _Toc77591220 \h </w:instrText>
        </w:r>
        <w:r w:rsidR="00D936FA" w:rsidRPr="001D7DEA">
          <w:rPr>
            <w:rFonts w:ascii="Arial" w:hAnsi="Arial" w:cs="Arial"/>
            <w:i w:val="0"/>
            <w:iCs w:val="0"/>
            <w:webHidden/>
          </w:rPr>
        </w:r>
        <w:r w:rsidR="00D936FA" w:rsidRPr="001D7DEA">
          <w:rPr>
            <w:rFonts w:ascii="Arial" w:hAnsi="Arial" w:cs="Arial"/>
            <w:i w:val="0"/>
            <w:iCs w:val="0"/>
            <w:webHidden/>
          </w:rPr>
          <w:fldChar w:fldCharType="separate"/>
        </w:r>
        <w:r w:rsidR="00222120">
          <w:rPr>
            <w:rFonts w:ascii="Arial" w:hAnsi="Arial" w:cs="Arial"/>
            <w:i w:val="0"/>
            <w:iCs w:val="0"/>
            <w:webHidden/>
          </w:rPr>
          <w:t>21</w:t>
        </w:r>
        <w:r w:rsidR="00D936FA" w:rsidRPr="001D7DEA">
          <w:rPr>
            <w:rFonts w:ascii="Arial" w:hAnsi="Arial" w:cs="Arial"/>
            <w:i w:val="0"/>
            <w:iCs w:val="0"/>
            <w:webHidden/>
          </w:rPr>
          <w:fldChar w:fldCharType="end"/>
        </w:r>
      </w:hyperlink>
    </w:p>
    <w:p w:rsidR="00D936FA" w:rsidRPr="001D7DEA" w:rsidRDefault="009976E8" w:rsidP="001A64A7">
      <w:pPr>
        <w:pStyle w:val="TOC1"/>
        <w:rPr>
          <w:rFonts w:ascii="Arial" w:eastAsiaTheme="minorEastAsia" w:hAnsi="Arial" w:cs="Arial"/>
          <w:i w:val="0"/>
          <w:iCs w:val="0"/>
          <w:sz w:val="22"/>
          <w:szCs w:val="22"/>
        </w:rPr>
      </w:pPr>
      <w:hyperlink w:anchor="_Toc77591222" w:history="1">
        <w:r w:rsidR="00D936FA" w:rsidRPr="001D7DEA">
          <w:rPr>
            <w:rStyle w:val="Hyperlink"/>
            <w:i w:val="0"/>
            <w:iCs w:val="0"/>
            <w:caps/>
            <w:kern w:val="28"/>
          </w:rPr>
          <w:t>16.</w:t>
        </w:r>
        <w:r w:rsidR="00D936FA" w:rsidRPr="001D7DEA">
          <w:rPr>
            <w:rFonts w:ascii="Arial" w:eastAsiaTheme="minorEastAsia" w:hAnsi="Arial" w:cs="Arial"/>
            <w:i w:val="0"/>
            <w:iCs w:val="0"/>
            <w:sz w:val="22"/>
            <w:szCs w:val="22"/>
          </w:rPr>
          <w:tab/>
        </w:r>
        <w:r w:rsidR="00D936FA" w:rsidRPr="001D7DEA">
          <w:rPr>
            <w:rStyle w:val="Hyperlink"/>
            <w:i w:val="0"/>
            <w:iCs w:val="0"/>
            <w:caps/>
            <w:kern w:val="28"/>
          </w:rPr>
          <w:t>Identification</w:t>
        </w:r>
        <w:r w:rsidR="00D936FA" w:rsidRPr="001D7DEA">
          <w:rPr>
            <w:rFonts w:ascii="Arial" w:hAnsi="Arial" w:cs="Arial"/>
            <w:i w:val="0"/>
            <w:iCs w:val="0"/>
            <w:webHidden/>
          </w:rPr>
          <w:tab/>
        </w:r>
        <w:r w:rsidR="00D936FA" w:rsidRPr="001D7DEA">
          <w:rPr>
            <w:rFonts w:ascii="Arial" w:hAnsi="Arial" w:cs="Arial"/>
            <w:i w:val="0"/>
            <w:iCs w:val="0"/>
            <w:webHidden/>
          </w:rPr>
          <w:fldChar w:fldCharType="begin"/>
        </w:r>
        <w:r w:rsidR="00D936FA" w:rsidRPr="001D7DEA">
          <w:rPr>
            <w:rFonts w:ascii="Arial" w:hAnsi="Arial" w:cs="Arial"/>
            <w:i w:val="0"/>
            <w:iCs w:val="0"/>
            <w:webHidden/>
          </w:rPr>
          <w:instrText xml:space="preserve"> PAGEREF _Toc77591222 \h </w:instrText>
        </w:r>
        <w:r w:rsidR="00D936FA" w:rsidRPr="001D7DEA">
          <w:rPr>
            <w:rFonts w:ascii="Arial" w:hAnsi="Arial" w:cs="Arial"/>
            <w:i w:val="0"/>
            <w:iCs w:val="0"/>
            <w:webHidden/>
          </w:rPr>
        </w:r>
        <w:r w:rsidR="00D936FA" w:rsidRPr="001D7DEA">
          <w:rPr>
            <w:rFonts w:ascii="Arial" w:hAnsi="Arial" w:cs="Arial"/>
            <w:i w:val="0"/>
            <w:iCs w:val="0"/>
            <w:webHidden/>
          </w:rPr>
          <w:fldChar w:fldCharType="separate"/>
        </w:r>
        <w:r w:rsidR="00222120">
          <w:rPr>
            <w:rFonts w:ascii="Arial" w:hAnsi="Arial" w:cs="Arial"/>
            <w:i w:val="0"/>
            <w:iCs w:val="0"/>
            <w:webHidden/>
          </w:rPr>
          <w:t>22</w:t>
        </w:r>
        <w:r w:rsidR="00D936FA" w:rsidRPr="001D7DEA">
          <w:rPr>
            <w:rFonts w:ascii="Arial" w:hAnsi="Arial" w:cs="Arial"/>
            <w:i w:val="0"/>
            <w:iCs w:val="0"/>
            <w:webHidden/>
          </w:rPr>
          <w:fldChar w:fldCharType="end"/>
        </w:r>
      </w:hyperlink>
    </w:p>
    <w:p w:rsidR="00D936FA" w:rsidRPr="001D7DEA" w:rsidRDefault="009976E8" w:rsidP="001A64A7">
      <w:pPr>
        <w:pStyle w:val="TOC1"/>
        <w:rPr>
          <w:rFonts w:ascii="Arial" w:eastAsiaTheme="minorEastAsia" w:hAnsi="Arial" w:cs="Arial"/>
          <w:i w:val="0"/>
          <w:iCs w:val="0"/>
          <w:sz w:val="22"/>
          <w:szCs w:val="22"/>
        </w:rPr>
      </w:pPr>
      <w:hyperlink w:anchor="_Toc77591223" w:history="1">
        <w:r w:rsidR="00D936FA" w:rsidRPr="001D7DEA">
          <w:rPr>
            <w:rStyle w:val="Hyperlink"/>
            <w:i w:val="0"/>
            <w:iCs w:val="0"/>
            <w:caps/>
            <w:kern w:val="28"/>
          </w:rPr>
          <w:t>17.</w:t>
        </w:r>
        <w:r w:rsidR="00D936FA" w:rsidRPr="001D7DEA">
          <w:rPr>
            <w:rFonts w:ascii="Arial" w:eastAsiaTheme="minorEastAsia" w:hAnsi="Arial" w:cs="Arial"/>
            <w:i w:val="0"/>
            <w:iCs w:val="0"/>
            <w:sz w:val="22"/>
            <w:szCs w:val="22"/>
          </w:rPr>
          <w:tab/>
        </w:r>
        <w:r w:rsidR="00D936FA" w:rsidRPr="001D7DEA">
          <w:rPr>
            <w:rStyle w:val="Hyperlink"/>
            <w:i w:val="0"/>
            <w:iCs w:val="0"/>
            <w:caps/>
            <w:kern w:val="28"/>
          </w:rPr>
          <w:t>Marking of Piping Material</w:t>
        </w:r>
        <w:r w:rsidR="00D936FA" w:rsidRPr="001D7DEA">
          <w:rPr>
            <w:rFonts w:ascii="Arial" w:hAnsi="Arial" w:cs="Arial"/>
            <w:i w:val="0"/>
            <w:iCs w:val="0"/>
            <w:webHidden/>
          </w:rPr>
          <w:tab/>
        </w:r>
        <w:r w:rsidR="00D936FA" w:rsidRPr="001D7DEA">
          <w:rPr>
            <w:rFonts w:ascii="Arial" w:hAnsi="Arial" w:cs="Arial"/>
            <w:i w:val="0"/>
            <w:iCs w:val="0"/>
            <w:webHidden/>
          </w:rPr>
          <w:fldChar w:fldCharType="begin"/>
        </w:r>
        <w:r w:rsidR="00D936FA" w:rsidRPr="001D7DEA">
          <w:rPr>
            <w:rFonts w:ascii="Arial" w:hAnsi="Arial" w:cs="Arial"/>
            <w:i w:val="0"/>
            <w:iCs w:val="0"/>
            <w:webHidden/>
          </w:rPr>
          <w:instrText xml:space="preserve"> PAGEREF _Toc77591223 \h </w:instrText>
        </w:r>
        <w:r w:rsidR="00D936FA" w:rsidRPr="001D7DEA">
          <w:rPr>
            <w:rFonts w:ascii="Arial" w:hAnsi="Arial" w:cs="Arial"/>
            <w:i w:val="0"/>
            <w:iCs w:val="0"/>
            <w:webHidden/>
          </w:rPr>
        </w:r>
        <w:r w:rsidR="00D936FA" w:rsidRPr="001D7DEA">
          <w:rPr>
            <w:rFonts w:ascii="Arial" w:hAnsi="Arial" w:cs="Arial"/>
            <w:i w:val="0"/>
            <w:iCs w:val="0"/>
            <w:webHidden/>
          </w:rPr>
          <w:fldChar w:fldCharType="separate"/>
        </w:r>
        <w:r w:rsidR="00222120">
          <w:rPr>
            <w:rFonts w:ascii="Arial" w:hAnsi="Arial" w:cs="Arial"/>
            <w:i w:val="0"/>
            <w:iCs w:val="0"/>
            <w:webHidden/>
          </w:rPr>
          <w:t>22</w:t>
        </w:r>
        <w:r w:rsidR="00D936FA" w:rsidRPr="001D7DEA">
          <w:rPr>
            <w:rFonts w:ascii="Arial" w:hAnsi="Arial" w:cs="Arial"/>
            <w:i w:val="0"/>
            <w:iCs w:val="0"/>
            <w:webHidden/>
          </w:rPr>
          <w:fldChar w:fldCharType="end"/>
        </w:r>
      </w:hyperlink>
    </w:p>
    <w:p w:rsidR="00D936FA" w:rsidRPr="001D7DEA" w:rsidRDefault="009976E8" w:rsidP="001A64A7">
      <w:pPr>
        <w:pStyle w:val="TOC1"/>
        <w:rPr>
          <w:rFonts w:ascii="Arial" w:eastAsiaTheme="minorEastAsia" w:hAnsi="Arial" w:cs="Arial"/>
          <w:i w:val="0"/>
          <w:iCs w:val="0"/>
          <w:sz w:val="22"/>
          <w:szCs w:val="22"/>
        </w:rPr>
      </w:pPr>
      <w:hyperlink w:anchor="_Toc77591224" w:history="1">
        <w:r w:rsidR="00D936FA" w:rsidRPr="001D7DEA">
          <w:rPr>
            <w:rStyle w:val="Hyperlink"/>
            <w:i w:val="0"/>
            <w:iCs w:val="0"/>
            <w:caps/>
            <w:kern w:val="28"/>
          </w:rPr>
          <w:t>18.</w:t>
        </w:r>
        <w:r w:rsidR="00D936FA" w:rsidRPr="001D7DEA">
          <w:rPr>
            <w:rFonts w:ascii="Arial" w:eastAsiaTheme="minorEastAsia" w:hAnsi="Arial" w:cs="Arial"/>
            <w:i w:val="0"/>
            <w:iCs w:val="0"/>
            <w:sz w:val="22"/>
            <w:szCs w:val="22"/>
          </w:rPr>
          <w:tab/>
        </w:r>
        <w:r w:rsidR="00D936FA" w:rsidRPr="001D7DEA">
          <w:rPr>
            <w:rStyle w:val="Hyperlink"/>
            <w:i w:val="0"/>
            <w:iCs w:val="0"/>
            <w:caps/>
            <w:kern w:val="28"/>
          </w:rPr>
          <w:t>Flow Direction</w:t>
        </w:r>
        <w:r w:rsidR="00D936FA" w:rsidRPr="001D7DEA">
          <w:rPr>
            <w:rFonts w:ascii="Arial" w:hAnsi="Arial" w:cs="Arial"/>
            <w:i w:val="0"/>
            <w:iCs w:val="0"/>
            <w:webHidden/>
          </w:rPr>
          <w:tab/>
        </w:r>
        <w:r w:rsidR="00D936FA" w:rsidRPr="001D7DEA">
          <w:rPr>
            <w:rFonts w:ascii="Arial" w:hAnsi="Arial" w:cs="Arial"/>
            <w:i w:val="0"/>
            <w:iCs w:val="0"/>
            <w:webHidden/>
          </w:rPr>
          <w:fldChar w:fldCharType="begin"/>
        </w:r>
        <w:r w:rsidR="00D936FA" w:rsidRPr="001D7DEA">
          <w:rPr>
            <w:rFonts w:ascii="Arial" w:hAnsi="Arial" w:cs="Arial"/>
            <w:i w:val="0"/>
            <w:iCs w:val="0"/>
            <w:webHidden/>
          </w:rPr>
          <w:instrText xml:space="preserve"> PAGEREF _Toc77591224 \h </w:instrText>
        </w:r>
        <w:r w:rsidR="00D936FA" w:rsidRPr="001D7DEA">
          <w:rPr>
            <w:rFonts w:ascii="Arial" w:hAnsi="Arial" w:cs="Arial"/>
            <w:i w:val="0"/>
            <w:iCs w:val="0"/>
            <w:webHidden/>
          </w:rPr>
        </w:r>
        <w:r w:rsidR="00D936FA" w:rsidRPr="001D7DEA">
          <w:rPr>
            <w:rFonts w:ascii="Arial" w:hAnsi="Arial" w:cs="Arial"/>
            <w:i w:val="0"/>
            <w:iCs w:val="0"/>
            <w:webHidden/>
          </w:rPr>
          <w:fldChar w:fldCharType="separate"/>
        </w:r>
        <w:r w:rsidR="00222120">
          <w:rPr>
            <w:rFonts w:ascii="Arial" w:hAnsi="Arial" w:cs="Arial"/>
            <w:i w:val="0"/>
            <w:iCs w:val="0"/>
            <w:webHidden/>
          </w:rPr>
          <w:t>22</w:t>
        </w:r>
        <w:r w:rsidR="00D936FA" w:rsidRPr="001D7DEA">
          <w:rPr>
            <w:rFonts w:ascii="Arial" w:hAnsi="Arial" w:cs="Arial"/>
            <w:i w:val="0"/>
            <w:iCs w:val="0"/>
            <w:webHidden/>
          </w:rPr>
          <w:fldChar w:fldCharType="end"/>
        </w:r>
      </w:hyperlink>
    </w:p>
    <w:p w:rsidR="00D936FA" w:rsidRPr="001D7DEA" w:rsidRDefault="009976E8" w:rsidP="001A64A7">
      <w:pPr>
        <w:pStyle w:val="TOC1"/>
        <w:rPr>
          <w:rFonts w:ascii="Arial" w:eastAsiaTheme="minorEastAsia" w:hAnsi="Arial" w:cs="Arial"/>
          <w:i w:val="0"/>
          <w:iCs w:val="0"/>
          <w:sz w:val="22"/>
          <w:szCs w:val="22"/>
        </w:rPr>
      </w:pPr>
      <w:hyperlink w:anchor="_Toc77591225" w:history="1">
        <w:r w:rsidR="00D936FA" w:rsidRPr="001D7DEA">
          <w:rPr>
            <w:rStyle w:val="Hyperlink"/>
            <w:i w:val="0"/>
            <w:iCs w:val="0"/>
            <w:caps/>
            <w:kern w:val="28"/>
          </w:rPr>
          <w:t>19.</w:t>
        </w:r>
        <w:r w:rsidR="00D936FA" w:rsidRPr="001D7DEA">
          <w:rPr>
            <w:rFonts w:ascii="Arial" w:eastAsiaTheme="minorEastAsia" w:hAnsi="Arial" w:cs="Arial"/>
            <w:i w:val="0"/>
            <w:iCs w:val="0"/>
            <w:sz w:val="22"/>
            <w:szCs w:val="22"/>
          </w:rPr>
          <w:tab/>
        </w:r>
        <w:r w:rsidR="00D936FA" w:rsidRPr="001D7DEA">
          <w:rPr>
            <w:rStyle w:val="Hyperlink"/>
            <w:i w:val="0"/>
            <w:iCs w:val="0"/>
            <w:caps/>
            <w:kern w:val="28"/>
          </w:rPr>
          <w:t>Guarantee</w:t>
        </w:r>
        <w:r w:rsidR="00D936FA" w:rsidRPr="001D7DEA">
          <w:rPr>
            <w:rFonts w:ascii="Arial" w:hAnsi="Arial" w:cs="Arial"/>
            <w:i w:val="0"/>
            <w:iCs w:val="0"/>
            <w:webHidden/>
          </w:rPr>
          <w:tab/>
        </w:r>
        <w:r w:rsidR="00D936FA" w:rsidRPr="001D7DEA">
          <w:rPr>
            <w:rFonts w:ascii="Arial" w:hAnsi="Arial" w:cs="Arial"/>
            <w:i w:val="0"/>
            <w:iCs w:val="0"/>
            <w:webHidden/>
          </w:rPr>
          <w:fldChar w:fldCharType="begin"/>
        </w:r>
        <w:r w:rsidR="00D936FA" w:rsidRPr="001D7DEA">
          <w:rPr>
            <w:rFonts w:ascii="Arial" w:hAnsi="Arial" w:cs="Arial"/>
            <w:i w:val="0"/>
            <w:iCs w:val="0"/>
            <w:webHidden/>
          </w:rPr>
          <w:instrText xml:space="preserve"> PAGEREF _Toc77591225 \h </w:instrText>
        </w:r>
        <w:r w:rsidR="00D936FA" w:rsidRPr="001D7DEA">
          <w:rPr>
            <w:rFonts w:ascii="Arial" w:hAnsi="Arial" w:cs="Arial"/>
            <w:i w:val="0"/>
            <w:iCs w:val="0"/>
            <w:webHidden/>
          </w:rPr>
        </w:r>
        <w:r w:rsidR="00D936FA" w:rsidRPr="001D7DEA">
          <w:rPr>
            <w:rFonts w:ascii="Arial" w:hAnsi="Arial" w:cs="Arial"/>
            <w:i w:val="0"/>
            <w:iCs w:val="0"/>
            <w:webHidden/>
          </w:rPr>
          <w:fldChar w:fldCharType="separate"/>
        </w:r>
        <w:r w:rsidR="00222120">
          <w:rPr>
            <w:rFonts w:ascii="Arial" w:hAnsi="Arial" w:cs="Arial"/>
            <w:i w:val="0"/>
            <w:iCs w:val="0"/>
            <w:webHidden/>
          </w:rPr>
          <w:t>22</w:t>
        </w:r>
        <w:r w:rsidR="00D936FA" w:rsidRPr="001D7DEA">
          <w:rPr>
            <w:rFonts w:ascii="Arial" w:hAnsi="Arial" w:cs="Arial"/>
            <w:i w:val="0"/>
            <w:iCs w:val="0"/>
            <w:webHidden/>
          </w:rPr>
          <w:fldChar w:fldCharType="end"/>
        </w:r>
      </w:hyperlink>
    </w:p>
    <w:p w:rsidR="00CC0565" w:rsidRPr="000D6BDA" w:rsidRDefault="00391849" w:rsidP="007221C4">
      <w:pPr>
        <w:rPr>
          <w:rFonts w:ascii="Arial" w:hAnsi="Arial" w:cs="Arial"/>
        </w:rPr>
        <w:sectPr w:rsidR="00CC0565" w:rsidRPr="000D6BDA" w:rsidSect="00790B9E">
          <w:headerReference w:type="default" r:id="rId9"/>
          <w:footerReference w:type="first" r:id="rId10"/>
          <w:pgSz w:w="11907" w:h="16839" w:code="9"/>
          <w:pgMar w:top="3361" w:right="850" w:bottom="850" w:left="850" w:header="706" w:footer="706" w:gutter="0"/>
          <w:paperSrc w:other="257"/>
          <w:cols w:space="720"/>
          <w:docGrid w:linePitch="360"/>
        </w:sectPr>
      </w:pPr>
      <w:r w:rsidRPr="001D7DEA">
        <w:rPr>
          <w:rFonts w:ascii="Arial" w:hAnsi="Arial" w:cs="Arial"/>
          <w:b/>
          <w:bCs/>
          <w:noProof/>
        </w:rPr>
        <w:fldChar w:fldCharType="end"/>
      </w:r>
    </w:p>
    <w:p w:rsidR="00790B9E" w:rsidRPr="000D6BDA" w:rsidRDefault="00790B9E" w:rsidP="001519C2">
      <w:pPr>
        <w:keepNext/>
        <w:widowControl w:val="0"/>
        <w:numPr>
          <w:ilvl w:val="0"/>
          <w:numId w:val="18"/>
        </w:numPr>
        <w:spacing w:before="240" w:after="240"/>
        <w:jc w:val="both"/>
        <w:outlineLvl w:val="0"/>
        <w:rPr>
          <w:rFonts w:ascii="Arial" w:hAnsi="Arial" w:cs="Arial"/>
          <w:b/>
          <w:bCs/>
          <w:caps/>
          <w:kern w:val="28"/>
          <w:sz w:val="24"/>
        </w:rPr>
      </w:pPr>
      <w:bookmarkStart w:id="2" w:name="_Toc11674288"/>
      <w:bookmarkStart w:id="3" w:name="_Toc22488740"/>
      <w:bookmarkStart w:id="4" w:name="_Toc77591192"/>
      <w:bookmarkStart w:id="5" w:name="_Toc524961779"/>
      <w:bookmarkStart w:id="6" w:name="_Toc525971932"/>
      <w:bookmarkStart w:id="7" w:name="_Toc528064636"/>
      <w:bookmarkStart w:id="8" w:name="_Toc530043725"/>
      <w:bookmarkEnd w:id="1"/>
      <w:r w:rsidRPr="000D6BDA">
        <w:rPr>
          <w:rFonts w:ascii="Arial" w:hAnsi="Arial" w:cs="Arial"/>
          <w:b/>
          <w:bCs/>
          <w:caps/>
          <w:kern w:val="28"/>
          <w:sz w:val="24"/>
        </w:rPr>
        <w:lastRenderedPageBreak/>
        <w:t>INTRODUCTIO</w:t>
      </w:r>
      <w:bookmarkEnd w:id="2"/>
      <w:r w:rsidRPr="000D6BDA">
        <w:rPr>
          <w:rFonts w:ascii="Arial" w:hAnsi="Arial" w:cs="Arial"/>
          <w:b/>
          <w:bCs/>
          <w:caps/>
          <w:kern w:val="28"/>
          <w:sz w:val="24"/>
        </w:rPr>
        <w:t>N</w:t>
      </w:r>
      <w:bookmarkEnd w:id="3"/>
      <w:bookmarkEnd w:id="4"/>
    </w:p>
    <w:p w:rsidR="00790B9E" w:rsidRPr="000D6BDA" w:rsidRDefault="00790B9E" w:rsidP="00790B9E">
      <w:pPr>
        <w:widowControl w:val="0"/>
        <w:snapToGrid w:val="0"/>
        <w:spacing w:before="240" w:after="240"/>
        <w:ind w:left="709"/>
        <w:jc w:val="both"/>
        <w:rPr>
          <w:rFonts w:ascii="Arial" w:hAnsi="Arial" w:cs="Arial"/>
          <w:lang w:val="en-GB"/>
        </w:rPr>
      </w:pPr>
      <w:proofErr w:type="spellStart"/>
      <w:r w:rsidRPr="000D6BDA">
        <w:rPr>
          <w:rFonts w:ascii="Arial" w:hAnsi="Arial" w:cs="Arial"/>
          <w:lang w:val="en-GB"/>
        </w:rPr>
        <w:t>Binak</w:t>
      </w:r>
      <w:proofErr w:type="spellEnd"/>
      <w:r w:rsidRPr="000D6BDA">
        <w:rPr>
          <w:rFonts w:ascii="Arial" w:hAnsi="Arial" w:cs="Arial"/>
          <w:lang w:val="en-GB"/>
        </w:rPr>
        <w:t xml:space="preserve"> oilfield in Bushehr province is a part of the southern oilfields of Iran, is located 20 km northwest of </w:t>
      </w:r>
      <w:proofErr w:type="spellStart"/>
      <w:r w:rsidRPr="000D6BDA">
        <w:rPr>
          <w:rFonts w:ascii="Arial" w:hAnsi="Arial" w:cs="Arial"/>
          <w:lang w:val="en-GB"/>
        </w:rPr>
        <w:t>Genaveh</w:t>
      </w:r>
      <w:proofErr w:type="spellEnd"/>
      <w:r w:rsidRPr="000D6BDA">
        <w:rPr>
          <w:rFonts w:ascii="Arial" w:hAnsi="Arial" w:cs="Arial"/>
          <w:lang w:val="en-GB"/>
        </w:rPr>
        <w:t xml:space="preserve"> city. </w:t>
      </w:r>
    </w:p>
    <w:p w:rsidR="00790B9E" w:rsidRPr="000D6BDA" w:rsidRDefault="00790B9E" w:rsidP="00790B9E">
      <w:pPr>
        <w:widowControl w:val="0"/>
        <w:snapToGrid w:val="0"/>
        <w:spacing w:before="240" w:after="240"/>
        <w:ind w:left="709"/>
        <w:jc w:val="mediumKashida"/>
        <w:rPr>
          <w:rFonts w:ascii="Arial" w:hAnsi="Arial" w:cs="Arial"/>
        </w:rPr>
      </w:pPr>
      <w:r w:rsidRPr="000D6BDA">
        <w:rPr>
          <w:rFonts w:ascii="Arial" w:hAnsi="Arial" w:cs="Arial"/>
          <w:lang w:val="en-GB"/>
        </w:rPr>
        <w:t xml:space="preserve">With the aim of increasing production of oil from </w:t>
      </w:r>
      <w:proofErr w:type="spellStart"/>
      <w:r w:rsidRPr="000D6BDA">
        <w:rPr>
          <w:rFonts w:ascii="Arial" w:hAnsi="Arial" w:cs="Arial"/>
          <w:lang w:val="en-GB"/>
        </w:rPr>
        <w:t>Binak</w:t>
      </w:r>
      <w:proofErr w:type="spellEnd"/>
      <w:r w:rsidRPr="000D6BDA">
        <w:rPr>
          <w:rFonts w:ascii="Arial" w:hAnsi="Arial" w:cs="Arial"/>
          <w:lang w:val="en-GB"/>
        </w:rPr>
        <w:t xml:space="preserve"> oilfield, an EPC/EPD Project has been </w:t>
      </w:r>
      <w:r w:rsidRPr="000D6BDA">
        <w:rPr>
          <w:rFonts w:ascii="Arial" w:hAnsi="Arial" w:cs="Arial"/>
        </w:rPr>
        <w:t xml:space="preserve">defined </w:t>
      </w:r>
      <w:r w:rsidRPr="000D6BDA">
        <w:rPr>
          <w:rFonts w:ascii="Arial" w:hAnsi="Arial" w:cs="Arial"/>
          <w:lang w:val="en-GB"/>
        </w:rPr>
        <w:t>by NIOC/NISOC and awarded to Petro Iran Development Company (PEDCO). Also PEDCO (as General Contractor) has assigned the EPC-packages of the Project to "</w:t>
      </w:r>
      <w:proofErr w:type="spellStart"/>
      <w:r w:rsidRPr="000D6BDA">
        <w:rPr>
          <w:rFonts w:ascii="Arial" w:hAnsi="Arial" w:cs="Arial"/>
          <w:lang w:val="en-GB"/>
        </w:rPr>
        <w:t>Hirgan</w:t>
      </w:r>
      <w:proofErr w:type="spellEnd"/>
      <w:r w:rsidRPr="000D6BDA">
        <w:rPr>
          <w:rFonts w:ascii="Arial" w:hAnsi="Arial" w:cs="Arial"/>
          <w:lang w:val="en-GB"/>
        </w:rPr>
        <w:t xml:space="preserve"> Energy - Design and Inspection" JV.</w:t>
      </w:r>
    </w:p>
    <w:p w:rsidR="00790B9E" w:rsidRPr="000D6BDA" w:rsidRDefault="00790B9E" w:rsidP="00790B9E">
      <w:pPr>
        <w:spacing w:before="240" w:after="240" w:line="300" w:lineRule="atLeast"/>
        <w:ind w:left="709"/>
        <w:jc w:val="both"/>
        <w:rPr>
          <w:rFonts w:ascii="Arial" w:hAnsi="Arial" w:cs="Arial"/>
          <w:b/>
          <w:bCs/>
          <w:u w:val="single"/>
          <w:lang w:val="en-GB"/>
        </w:rPr>
      </w:pPr>
      <w:r w:rsidRPr="000D6BDA">
        <w:rPr>
          <w:rFonts w:ascii="Arial" w:hAnsi="Arial" w:cs="Arial"/>
          <w:b/>
          <w:bCs/>
          <w:u w:val="single"/>
          <w:lang w:val="en-GB"/>
        </w:rPr>
        <w:t>GENERAL DEFINITION</w:t>
      </w:r>
    </w:p>
    <w:p w:rsidR="00790B9E" w:rsidRPr="000D6BDA" w:rsidRDefault="00790B9E" w:rsidP="00790B9E">
      <w:pPr>
        <w:widowControl w:val="0"/>
        <w:wordWrap w:val="0"/>
        <w:snapToGrid w:val="0"/>
        <w:spacing w:before="240" w:after="240" w:line="300" w:lineRule="atLeast"/>
        <w:ind w:left="709"/>
        <w:jc w:val="lowKashida"/>
        <w:rPr>
          <w:rFonts w:ascii="Arial" w:hAnsi="Arial" w:cs="Arial"/>
          <w:sz w:val="24"/>
        </w:rPr>
      </w:pPr>
      <w:r w:rsidRPr="000D6BDA">
        <w:rPr>
          <w:rFonts w:ascii="Arial" w:hAnsi="Arial" w:cs="Arial"/>
          <w:sz w:val="24"/>
          <w:lang w:val="en-GB"/>
        </w:rPr>
        <w:t>T</w:t>
      </w:r>
      <w:r w:rsidRPr="000D6BDA">
        <w:rPr>
          <w:rFonts w:ascii="Arial" w:hAnsi="Arial" w:cs="Arial"/>
          <w:sz w:val="24"/>
        </w:rPr>
        <w:t>he following terms shall be used in this document.</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5633"/>
      </w:tblGrid>
      <w:tr w:rsidR="00790B9E" w:rsidRPr="000D6BDA" w:rsidTr="00790B9E">
        <w:trPr>
          <w:trHeight w:val="352"/>
        </w:trPr>
        <w:tc>
          <w:tcPr>
            <w:tcW w:w="3780" w:type="dxa"/>
          </w:tcPr>
          <w:p w:rsidR="00790B9E" w:rsidRPr="000D6BDA" w:rsidRDefault="000D6BDA" w:rsidP="00790B9E">
            <w:pPr>
              <w:widowControl w:val="0"/>
              <w:snapToGrid w:val="0"/>
              <w:spacing w:before="80" w:after="80"/>
              <w:rPr>
                <w:rFonts w:ascii="Arial" w:hAnsi="Arial" w:cs="Arial"/>
                <w:lang w:val="en-GB"/>
              </w:rPr>
            </w:pPr>
            <w:r w:rsidRPr="000D6BDA">
              <w:rPr>
                <w:rFonts w:ascii="Arial" w:hAnsi="Arial" w:cs="Arial"/>
                <w:lang w:val="en-GB"/>
              </w:rPr>
              <w:t>CLIENT</w:t>
            </w:r>
            <w:r w:rsidR="00790B9E" w:rsidRPr="000D6BDA">
              <w:rPr>
                <w:rFonts w:ascii="Arial" w:hAnsi="Arial" w:cs="Arial"/>
                <w:lang w:val="en-GB"/>
              </w:rPr>
              <w:t>:</w:t>
            </w:r>
            <w:r w:rsidR="00790B9E" w:rsidRPr="000D6BDA">
              <w:rPr>
                <w:rFonts w:ascii="Arial" w:hAnsi="Arial" w:cs="Arial"/>
                <w:lang w:val="en-GB"/>
              </w:rPr>
              <w:tab/>
            </w:r>
          </w:p>
        </w:tc>
        <w:tc>
          <w:tcPr>
            <w:tcW w:w="5633" w:type="dxa"/>
          </w:tcPr>
          <w:p w:rsidR="00790B9E" w:rsidRPr="000D6BDA" w:rsidRDefault="00790B9E" w:rsidP="00790B9E">
            <w:pPr>
              <w:widowControl w:val="0"/>
              <w:snapToGrid w:val="0"/>
              <w:spacing w:before="80" w:after="80"/>
              <w:jc w:val="both"/>
              <w:rPr>
                <w:rFonts w:ascii="Arial" w:hAnsi="Arial" w:cs="Arial"/>
                <w:lang w:val="en-GB"/>
              </w:rPr>
            </w:pPr>
            <w:r w:rsidRPr="000D6BDA">
              <w:rPr>
                <w:rFonts w:ascii="Arial" w:hAnsi="Arial" w:cs="Arial"/>
                <w:lang w:val="en-GB"/>
              </w:rPr>
              <w:t xml:space="preserve">National Iranian South Oilfields </w:t>
            </w:r>
            <w:r w:rsidR="00F95E4B" w:rsidRPr="00F95E4B">
              <w:rPr>
                <w:rFonts w:ascii="Arial" w:hAnsi="Arial" w:cs="Arial"/>
                <w:lang w:val="en-GB"/>
              </w:rPr>
              <w:t>CLIENT</w:t>
            </w:r>
            <w:r w:rsidRPr="000D6BDA">
              <w:rPr>
                <w:rFonts w:ascii="Arial" w:hAnsi="Arial" w:cs="Arial"/>
                <w:lang w:val="en-GB"/>
              </w:rPr>
              <w:t xml:space="preserve"> (NISOC) </w:t>
            </w:r>
          </w:p>
        </w:tc>
      </w:tr>
      <w:tr w:rsidR="00790B9E" w:rsidRPr="000D6BDA" w:rsidTr="00790B9E">
        <w:tc>
          <w:tcPr>
            <w:tcW w:w="3780" w:type="dxa"/>
          </w:tcPr>
          <w:p w:rsidR="00790B9E" w:rsidRPr="000D6BDA" w:rsidRDefault="00790B9E" w:rsidP="00790B9E">
            <w:pPr>
              <w:widowControl w:val="0"/>
              <w:snapToGrid w:val="0"/>
              <w:spacing w:before="80" w:after="80"/>
              <w:rPr>
                <w:rFonts w:ascii="Arial" w:hAnsi="Arial" w:cs="Arial"/>
                <w:lang w:val="en-GB"/>
              </w:rPr>
            </w:pPr>
            <w:r w:rsidRPr="000D6BDA">
              <w:rPr>
                <w:rFonts w:ascii="Arial" w:hAnsi="Arial" w:cs="Arial"/>
                <w:lang w:val="en-GB"/>
              </w:rPr>
              <w:t>PROJECT:</w:t>
            </w:r>
          </w:p>
        </w:tc>
        <w:tc>
          <w:tcPr>
            <w:tcW w:w="5633" w:type="dxa"/>
          </w:tcPr>
          <w:p w:rsidR="00790B9E" w:rsidRPr="000D6BDA" w:rsidRDefault="00790B9E" w:rsidP="00790B9E">
            <w:pPr>
              <w:widowControl w:val="0"/>
              <w:snapToGrid w:val="0"/>
              <w:spacing w:before="80" w:after="80"/>
              <w:ind w:left="34"/>
              <w:jc w:val="both"/>
              <w:rPr>
                <w:rFonts w:ascii="Arial" w:hAnsi="Arial" w:cs="Arial"/>
                <w:lang w:val="en-GB"/>
              </w:rPr>
            </w:pPr>
            <w:proofErr w:type="spellStart"/>
            <w:r w:rsidRPr="000D6BDA">
              <w:rPr>
                <w:rFonts w:ascii="Arial" w:hAnsi="Arial" w:cs="Arial"/>
                <w:lang w:val="en-GB"/>
              </w:rPr>
              <w:t>Binak</w:t>
            </w:r>
            <w:proofErr w:type="spellEnd"/>
            <w:r w:rsidRPr="000D6BDA">
              <w:rPr>
                <w:rFonts w:ascii="Arial" w:hAnsi="Arial" w:cs="Arial"/>
                <w:lang w:val="en-GB"/>
              </w:rPr>
              <w:t xml:space="preserve"> Oilfield Development – General Facilities</w:t>
            </w:r>
          </w:p>
        </w:tc>
      </w:tr>
      <w:tr w:rsidR="00790B9E" w:rsidRPr="000D6BDA" w:rsidTr="00790B9E">
        <w:tc>
          <w:tcPr>
            <w:tcW w:w="3780" w:type="dxa"/>
          </w:tcPr>
          <w:p w:rsidR="00790B9E" w:rsidRPr="000D6BDA" w:rsidRDefault="000B4658" w:rsidP="000B4658">
            <w:pPr>
              <w:widowControl w:val="0"/>
              <w:snapToGrid w:val="0"/>
              <w:spacing w:before="80" w:after="80"/>
              <w:rPr>
                <w:rFonts w:ascii="Arial" w:hAnsi="Arial" w:cs="Arial"/>
                <w:lang w:val="en-GB"/>
              </w:rPr>
            </w:pPr>
            <w:r w:rsidRPr="000D6BDA">
              <w:rPr>
                <w:rFonts w:ascii="Arial" w:hAnsi="Arial" w:cs="Arial"/>
                <w:lang w:val="en-GB"/>
              </w:rPr>
              <w:t>EPD/EPC</w:t>
            </w:r>
            <w:r w:rsidR="00790B9E" w:rsidRPr="000D6BDA">
              <w:rPr>
                <w:rFonts w:ascii="Arial" w:hAnsi="Arial" w:cs="Arial"/>
                <w:lang w:val="en-GB"/>
              </w:rPr>
              <w:t xml:space="preserve"> CONTRACTOR (GC):</w:t>
            </w:r>
          </w:p>
        </w:tc>
        <w:tc>
          <w:tcPr>
            <w:tcW w:w="5633" w:type="dxa"/>
          </w:tcPr>
          <w:p w:rsidR="00790B9E" w:rsidRPr="000D6BDA" w:rsidRDefault="00790B9E" w:rsidP="00790B9E">
            <w:pPr>
              <w:widowControl w:val="0"/>
              <w:snapToGrid w:val="0"/>
              <w:spacing w:before="80" w:after="80"/>
              <w:ind w:left="34"/>
              <w:jc w:val="both"/>
              <w:rPr>
                <w:rFonts w:ascii="Arial" w:hAnsi="Arial" w:cs="Arial"/>
                <w:lang w:val="en-GB"/>
              </w:rPr>
            </w:pPr>
            <w:r w:rsidRPr="000D6BDA">
              <w:rPr>
                <w:rFonts w:ascii="Arial" w:hAnsi="Arial" w:cs="Arial"/>
                <w:lang w:val="en-GB"/>
              </w:rPr>
              <w:t>Petro Iran Development Company (PEDCO)</w:t>
            </w:r>
          </w:p>
        </w:tc>
      </w:tr>
      <w:tr w:rsidR="00790B9E" w:rsidRPr="000D6BDA" w:rsidTr="00790B9E">
        <w:tc>
          <w:tcPr>
            <w:tcW w:w="3780" w:type="dxa"/>
          </w:tcPr>
          <w:p w:rsidR="00790B9E" w:rsidRPr="000D6BDA" w:rsidRDefault="00790B9E" w:rsidP="00790B9E">
            <w:pPr>
              <w:widowControl w:val="0"/>
              <w:snapToGrid w:val="0"/>
              <w:spacing w:before="80" w:after="80"/>
              <w:rPr>
                <w:rFonts w:ascii="Arial" w:hAnsi="Arial" w:cs="Arial"/>
                <w:lang w:val="en-GB"/>
              </w:rPr>
            </w:pPr>
            <w:r w:rsidRPr="000D6BDA">
              <w:rPr>
                <w:rFonts w:ascii="Arial" w:hAnsi="Arial" w:cs="Arial"/>
                <w:lang w:val="en-GB"/>
              </w:rPr>
              <w:t>EPC CONTRACTOR:</w:t>
            </w:r>
          </w:p>
        </w:tc>
        <w:tc>
          <w:tcPr>
            <w:tcW w:w="5633" w:type="dxa"/>
          </w:tcPr>
          <w:p w:rsidR="00790B9E" w:rsidRPr="000D6BDA" w:rsidRDefault="00790B9E" w:rsidP="00790B9E">
            <w:pPr>
              <w:widowControl w:val="0"/>
              <w:snapToGrid w:val="0"/>
              <w:spacing w:before="80" w:after="80"/>
              <w:ind w:left="34"/>
              <w:jc w:val="both"/>
              <w:rPr>
                <w:rFonts w:ascii="Arial" w:hAnsi="Arial" w:cs="Arial"/>
                <w:lang w:val="en-GB"/>
              </w:rPr>
            </w:pPr>
            <w:r w:rsidRPr="000D6BDA">
              <w:rPr>
                <w:rFonts w:ascii="Arial" w:hAnsi="Arial" w:cs="Arial"/>
                <w:lang w:val="en-GB"/>
              </w:rPr>
              <w:t xml:space="preserve">Joint Venture of : </w:t>
            </w:r>
            <w:proofErr w:type="spellStart"/>
            <w:r w:rsidRPr="000D6BDA">
              <w:rPr>
                <w:rFonts w:ascii="Arial" w:hAnsi="Arial" w:cs="Arial"/>
                <w:lang w:val="en-GB"/>
              </w:rPr>
              <w:t>Hirgan</w:t>
            </w:r>
            <w:proofErr w:type="spellEnd"/>
            <w:r w:rsidRPr="000D6BDA">
              <w:rPr>
                <w:rFonts w:ascii="Arial" w:hAnsi="Arial" w:cs="Arial"/>
                <w:lang w:val="en-GB"/>
              </w:rPr>
              <w:t xml:space="preserve"> Energy – Design &amp; Inspection(D&amp;I) Companies</w:t>
            </w:r>
          </w:p>
        </w:tc>
      </w:tr>
      <w:tr w:rsidR="00790B9E" w:rsidRPr="000D6BDA" w:rsidTr="00790B9E">
        <w:tc>
          <w:tcPr>
            <w:tcW w:w="3780" w:type="dxa"/>
          </w:tcPr>
          <w:p w:rsidR="00790B9E" w:rsidRPr="000D6BDA" w:rsidRDefault="00790B9E" w:rsidP="00790B9E">
            <w:pPr>
              <w:widowControl w:val="0"/>
              <w:snapToGrid w:val="0"/>
              <w:spacing w:before="80" w:after="80"/>
              <w:rPr>
                <w:rFonts w:ascii="Arial" w:hAnsi="Arial" w:cs="Arial"/>
                <w:lang w:val="en-GB"/>
              </w:rPr>
            </w:pPr>
            <w:r w:rsidRPr="000D6BDA">
              <w:rPr>
                <w:rFonts w:ascii="Arial" w:hAnsi="Arial" w:cs="Arial"/>
                <w:lang w:val="en-GB"/>
              </w:rPr>
              <w:t>VENDOR:</w:t>
            </w:r>
          </w:p>
        </w:tc>
        <w:tc>
          <w:tcPr>
            <w:tcW w:w="5633" w:type="dxa"/>
          </w:tcPr>
          <w:p w:rsidR="00790B9E" w:rsidRPr="000D6BDA" w:rsidRDefault="00790B9E" w:rsidP="00790B9E">
            <w:pPr>
              <w:widowControl w:val="0"/>
              <w:snapToGrid w:val="0"/>
              <w:spacing w:before="80" w:after="80"/>
              <w:ind w:left="34"/>
              <w:jc w:val="both"/>
              <w:rPr>
                <w:rFonts w:ascii="Arial" w:hAnsi="Arial" w:cs="Arial"/>
                <w:lang w:val="en-GB"/>
              </w:rPr>
            </w:pPr>
            <w:r w:rsidRPr="000D6BDA">
              <w:rPr>
                <w:rFonts w:ascii="Arial" w:hAnsi="Arial" w:cs="Arial"/>
                <w:lang w:val="en-GB"/>
              </w:rPr>
              <w:t>The firm or person who will fabricate the equipment or material.</w:t>
            </w:r>
          </w:p>
        </w:tc>
      </w:tr>
      <w:tr w:rsidR="00790B9E" w:rsidRPr="000D6BDA" w:rsidTr="00790B9E">
        <w:tc>
          <w:tcPr>
            <w:tcW w:w="3780" w:type="dxa"/>
          </w:tcPr>
          <w:p w:rsidR="00790B9E" w:rsidRPr="000D6BDA" w:rsidRDefault="00790B9E" w:rsidP="00790B9E">
            <w:pPr>
              <w:widowControl w:val="0"/>
              <w:snapToGrid w:val="0"/>
              <w:spacing w:before="80" w:after="80"/>
              <w:rPr>
                <w:rFonts w:ascii="Arial" w:hAnsi="Arial" w:cs="Arial"/>
                <w:lang w:val="en-GB"/>
              </w:rPr>
            </w:pPr>
            <w:r w:rsidRPr="000D6BDA">
              <w:rPr>
                <w:rFonts w:ascii="Arial" w:hAnsi="Arial" w:cs="Arial"/>
                <w:lang w:val="en-GB"/>
              </w:rPr>
              <w:t>EXECUTOR:</w:t>
            </w:r>
            <w:r w:rsidRPr="000D6BDA">
              <w:rPr>
                <w:rFonts w:ascii="Arial" w:hAnsi="Arial" w:cs="Arial"/>
                <w:lang w:val="en-GB"/>
              </w:rPr>
              <w:tab/>
            </w:r>
          </w:p>
        </w:tc>
        <w:tc>
          <w:tcPr>
            <w:tcW w:w="5633" w:type="dxa"/>
          </w:tcPr>
          <w:p w:rsidR="00790B9E" w:rsidRPr="000D6BDA" w:rsidRDefault="00790B9E" w:rsidP="00790B9E">
            <w:pPr>
              <w:widowControl w:val="0"/>
              <w:snapToGrid w:val="0"/>
              <w:spacing w:before="80" w:after="80"/>
              <w:ind w:left="34"/>
              <w:jc w:val="both"/>
              <w:rPr>
                <w:rFonts w:ascii="Arial" w:hAnsi="Arial" w:cs="Arial"/>
                <w:lang w:val="en-GB"/>
              </w:rPr>
            </w:pPr>
            <w:r w:rsidRPr="000D6BDA">
              <w:rPr>
                <w:rFonts w:ascii="Arial" w:hAnsi="Arial" w:cs="Arial"/>
                <w:lang w:val="en-GB"/>
              </w:rPr>
              <w:t>Executor is the party which carries out all or part of construction and/or commissioning for the project.</w:t>
            </w:r>
          </w:p>
        </w:tc>
      </w:tr>
      <w:tr w:rsidR="00790B9E" w:rsidRPr="000D6BDA" w:rsidTr="00790B9E">
        <w:tc>
          <w:tcPr>
            <w:tcW w:w="3780" w:type="dxa"/>
          </w:tcPr>
          <w:p w:rsidR="00790B9E" w:rsidRPr="000D6BDA" w:rsidRDefault="00790B9E" w:rsidP="00790B9E">
            <w:pPr>
              <w:widowControl w:val="0"/>
              <w:snapToGrid w:val="0"/>
              <w:spacing w:before="80" w:after="80"/>
              <w:rPr>
                <w:rFonts w:ascii="Arial" w:hAnsi="Arial" w:cs="Arial"/>
                <w:lang w:val="en-GB"/>
              </w:rPr>
            </w:pPr>
            <w:r w:rsidRPr="000D6BDA">
              <w:rPr>
                <w:rFonts w:ascii="Arial" w:hAnsi="Arial" w:cs="Arial"/>
                <w:lang w:val="en-GB"/>
              </w:rPr>
              <w:t>THIRD PARTY INSPECTOR (TPI):</w:t>
            </w:r>
          </w:p>
        </w:tc>
        <w:tc>
          <w:tcPr>
            <w:tcW w:w="5633" w:type="dxa"/>
          </w:tcPr>
          <w:p w:rsidR="00790B9E" w:rsidRPr="000D6BDA" w:rsidRDefault="00790B9E" w:rsidP="00790B9E">
            <w:pPr>
              <w:widowControl w:val="0"/>
              <w:snapToGrid w:val="0"/>
              <w:spacing w:before="80" w:after="80"/>
              <w:ind w:left="34"/>
              <w:jc w:val="both"/>
              <w:rPr>
                <w:rFonts w:ascii="Arial" w:hAnsi="Arial" w:cs="Arial"/>
                <w:lang w:val="en-GB"/>
              </w:rPr>
            </w:pPr>
            <w:r w:rsidRPr="000D6BDA">
              <w:rPr>
                <w:rFonts w:ascii="Arial" w:hAnsi="Arial" w:cs="Arial"/>
                <w:lang w:val="en-GB"/>
              </w:rPr>
              <w:t xml:space="preserve">The firm </w:t>
            </w:r>
            <w:r w:rsidR="00860FB5" w:rsidRPr="000D6BDA">
              <w:rPr>
                <w:rFonts w:ascii="Arial" w:hAnsi="Arial" w:cs="Arial"/>
                <w:lang w:val="en-GB"/>
              </w:rPr>
              <w:t>appointed by EP</w:t>
            </w:r>
            <w:r w:rsidR="00860FB5" w:rsidRPr="000D6BDA">
              <w:rPr>
                <w:rFonts w:ascii="Arial" w:hAnsi="Arial" w:cs="Arial"/>
              </w:rPr>
              <w:t xml:space="preserve">D/EPC </w:t>
            </w:r>
            <w:proofErr w:type="gramStart"/>
            <w:r w:rsidR="00860FB5" w:rsidRPr="000D6BDA">
              <w:rPr>
                <w:rFonts w:ascii="Arial" w:hAnsi="Arial" w:cs="Arial"/>
                <w:lang w:val="en-GB"/>
              </w:rPr>
              <w:t>CONTRACTOR(</w:t>
            </w:r>
            <w:proofErr w:type="gramEnd"/>
            <w:r w:rsidR="00860FB5" w:rsidRPr="000D6BDA">
              <w:rPr>
                <w:rFonts w:ascii="Arial" w:hAnsi="Arial" w:cs="Arial"/>
                <w:lang w:val="en-GB"/>
              </w:rPr>
              <w:t xml:space="preserve">GC) and approved by </w:t>
            </w:r>
            <w:r w:rsidR="000D6BDA" w:rsidRPr="000D6BDA">
              <w:rPr>
                <w:rFonts w:ascii="Arial" w:hAnsi="Arial" w:cs="Arial"/>
                <w:lang w:val="en-GB"/>
              </w:rPr>
              <w:t>CLIENT</w:t>
            </w:r>
            <w:r w:rsidR="00860FB5" w:rsidRPr="000D6BDA">
              <w:rPr>
                <w:rFonts w:ascii="Arial" w:hAnsi="Arial" w:cs="Arial"/>
                <w:lang w:val="en-GB"/>
              </w:rPr>
              <w:t xml:space="preserve"> (in writing) for the inspection of goods.</w:t>
            </w:r>
          </w:p>
        </w:tc>
      </w:tr>
      <w:tr w:rsidR="00790B9E" w:rsidRPr="000D6BDA" w:rsidTr="00790B9E">
        <w:tc>
          <w:tcPr>
            <w:tcW w:w="3780" w:type="dxa"/>
          </w:tcPr>
          <w:p w:rsidR="00790B9E" w:rsidRPr="000D6BDA" w:rsidRDefault="00790B9E" w:rsidP="00790B9E">
            <w:pPr>
              <w:widowControl w:val="0"/>
              <w:snapToGrid w:val="0"/>
              <w:spacing w:before="80" w:after="80"/>
              <w:rPr>
                <w:rFonts w:ascii="Arial" w:hAnsi="Arial" w:cs="Arial"/>
                <w:lang w:val="en-GB"/>
              </w:rPr>
            </w:pPr>
            <w:r w:rsidRPr="000D6BDA">
              <w:rPr>
                <w:rFonts w:ascii="Arial" w:hAnsi="Arial" w:cs="Arial"/>
                <w:lang w:val="en-GB"/>
              </w:rPr>
              <w:t>SHALL:</w:t>
            </w:r>
          </w:p>
        </w:tc>
        <w:tc>
          <w:tcPr>
            <w:tcW w:w="5633" w:type="dxa"/>
          </w:tcPr>
          <w:p w:rsidR="00790B9E" w:rsidRPr="000D6BDA" w:rsidRDefault="00790B9E" w:rsidP="00790B9E">
            <w:pPr>
              <w:widowControl w:val="0"/>
              <w:snapToGrid w:val="0"/>
              <w:spacing w:before="80" w:after="80"/>
              <w:ind w:left="34"/>
              <w:jc w:val="both"/>
              <w:rPr>
                <w:rFonts w:ascii="Arial" w:hAnsi="Arial" w:cs="Arial"/>
                <w:lang w:val="en-GB"/>
              </w:rPr>
            </w:pPr>
            <w:r w:rsidRPr="000D6BDA">
              <w:rPr>
                <w:rFonts w:ascii="Arial" w:hAnsi="Arial" w:cs="Arial"/>
                <w:lang w:val="en-GB"/>
              </w:rPr>
              <w:t>Is used where a provision is mandatory.</w:t>
            </w:r>
          </w:p>
        </w:tc>
      </w:tr>
      <w:tr w:rsidR="00790B9E" w:rsidRPr="000D6BDA" w:rsidTr="00790B9E">
        <w:tc>
          <w:tcPr>
            <w:tcW w:w="3780" w:type="dxa"/>
          </w:tcPr>
          <w:p w:rsidR="00790B9E" w:rsidRPr="000D6BDA" w:rsidRDefault="00790B9E" w:rsidP="00790B9E">
            <w:pPr>
              <w:widowControl w:val="0"/>
              <w:snapToGrid w:val="0"/>
              <w:spacing w:before="80" w:after="80"/>
              <w:rPr>
                <w:rFonts w:ascii="Arial" w:hAnsi="Arial" w:cs="Arial"/>
                <w:lang w:val="en-GB"/>
              </w:rPr>
            </w:pPr>
            <w:r w:rsidRPr="000D6BDA">
              <w:rPr>
                <w:rFonts w:ascii="Arial" w:hAnsi="Arial" w:cs="Arial"/>
                <w:lang w:val="en-GB"/>
              </w:rPr>
              <w:t>SHOULD:</w:t>
            </w:r>
          </w:p>
        </w:tc>
        <w:tc>
          <w:tcPr>
            <w:tcW w:w="5633" w:type="dxa"/>
          </w:tcPr>
          <w:p w:rsidR="00790B9E" w:rsidRPr="000D6BDA" w:rsidRDefault="00790B9E" w:rsidP="00790B9E">
            <w:pPr>
              <w:widowControl w:val="0"/>
              <w:snapToGrid w:val="0"/>
              <w:spacing w:before="80" w:after="80"/>
              <w:ind w:left="34"/>
              <w:jc w:val="both"/>
              <w:rPr>
                <w:rFonts w:ascii="Arial" w:hAnsi="Arial" w:cs="Arial"/>
                <w:lang w:val="en-GB"/>
              </w:rPr>
            </w:pPr>
            <w:r w:rsidRPr="000D6BDA">
              <w:rPr>
                <w:rFonts w:ascii="Arial" w:hAnsi="Arial" w:cs="Arial"/>
                <w:lang w:val="en-GB"/>
              </w:rPr>
              <w:t>Is used where a provision is advisory only.</w:t>
            </w:r>
          </w:p>
        </w:tc>
      </w:tr>
      <w:tr w:rsidR="00790B9E" w:rsidRPr="000D6BDA" w:rsidTr="00790B9E">
        <w:tc>
          <w:tcPr>
            <w:tcW w:w="3780" w:type="dxa"/>
          </w:tcPr>
          <w:p w:rsidR="00790B9E" w:rsidRPr="000D6BDA" w:rsidRDefault="00790B9E" w:rsidP="00790B9E">
            <w:pPr>
              <w:widowControl w:val="0"/>
              <w:snapToGrid w:val="0"/>
              <w:spacing w:before="80" w:after="80"/>
              <w:rPr>
                <w:rFonts w:ascii="Arial" w:hAnsi="Arial" w:cs="Arial"/>
                <w:lang w:val="en-GB"/>
              </w:rPr>
            </w:pPr>
            <w:r w:rsidRPr="000D6BDA">
              <w:rPr>
                <w:rFonts w:ascii="Arial" w:hAnsi="Arial" w:cs="Arial"/>
                <w:lang w:val="en-GB"/>
              </w:rPr>
              <w:t>WILL:</w:t>
            </w:r>
            <w:r w:rsidRPr="000D6BDA">
              <w:rPr>
                <w:rFonts w:ascii="Arial" w:hAnsi="Arial" w:cs="Arial"/>
                <w:lang w:val="en-GB"/>
              </w:rPr>
              <w:tab/>
            </w:r>
          </w:p>
        </w:tc>
        <w:tc>
          <w:tcPr>
            <w:tcW w:w="5633" w:type="dxa"/>
          </w:tcPr>
          <w:p w:rsidR="00790B9E" w:rsidRPr="000D6BDA" w:rsidRDefault="00790B9E" w:rsidP="00790B9E">
            <w:pPr>
              <w:widowControl w:val="0"/>
              <w:snapToGrid w:val="0"/>
              <w:spacing w:before="80" w:after="80"/>
              <w:ind w:left="34"/>
              <w:jc w:val="both"/>
              <w:rPr>
                <w:rFonts w:ascii="Arial" w:hAnsi="Arial" w:cs="Arial"/>
                <w:lang w:val="en-GB"/>
              </w:rPr>
            </w:pPr>
            <w:r w:rsidRPr="000D6BDA">
              <w:rPr>
                <w:rFonts w:ascii="Arial" w:hAnsi="Arial" w:cs="Arial"/>
                <w:lang w:val="en-GB"/>
              </w:rPr>
              <w:t xml:space="preserve">Is normally used in connection with the action by </w:t>
            </w:r>
            <w:r w:rsidR="000D6BDA" w:rsidRPr="000D6BDA">
              <w:rPr>
                <w:rFonts w:ascii="Arial" w:hAnsi="Arial" w:cs="Arial"/>
                <w:lang w:val="en-GB"/>
              </w:rPr>
              <w:t>CLIENT</w:t>
            </w:r>
            <w:r w:rsidRPr="000D6BDA">
              <w:rPr>
                <w:rFonts w:ascii="Arial" w:hAnsi="Arial" w:cs="Arial"/>
                <w:lang w:val="en-GB"/>
              </w:rPr>
              <w:t xml:space="preserve"> rather than by an EPC/EPD CONTRACTOR, supplier or VENDOR.</w:t>
            </w:r>
          </w:p>
        </w:tc>
      </w:tr>
      <w:tr w:rsidR="00790B9E" w:rsidRPr="000D6BDA" w:rsidTr="00790B9E">
        <w:tc>
          <w:tcPr>
            <w:tcW w:w="3780" w:type="dxa"/>
          </w:tcPr>
          <w:p w:rsidR="00790B9E" w:rsidRPr="000D6BDA" w:rsidRDefault="00790B9E" w:rsidP="00790B9E">
            <w:pPr>
              <w:widowControl w:val="0"/>
              <w:snapToGrid w:val="0"/>
              <w:spacing w:before="80" w:after="80"/>
              <w:rPr>
                <w:rFonts w:ascii="Arial" w:hAnsi="Arial" w:cs="Arial"/>
                <w:lang w:val="en-GB"/>
              </w:rPr>
            </w:pPr>
            <w:r w:rsidRPr="000D6BDA">
              <w:rPr>
                <w:rFonts w:ascii="Arial" w:hAnsi="Arial" w:cs="Arial"/>
                <w:lang w:val="en-GB"/>
              </w:rPr>
              <w:t>MAY:</w:t>
            </w:r>
            <w:r w:rsidRPr="000D6BDA">
              <w:rPr>
                <w:rFonts w:ascii="Arial" w:hAnsi="Arial" w:cs="Arial"/>
                <w:lang w:val="en-GB"/>
              </w:rPr>
              <w:tab/>
            </w:r>
          </w:p>
        </w:tc>
        <w:tc>
          <w:tcPr>
            <w:tcW w:w="5633" w:type="dxa"/>
          </w:tcPr>
          <w:p w:rsidR="00790B9E" w:rsidRPr="000D6BDA" w:rsidRDefault="00790B9E" w:rsidP="00790B9E">
            <w:pPr>
              <w:widowControl w:val="0"/>
              <w:snapToGrid w:val="0"/>
              <w:spacing w:before="80" w:after="80"/>
              <w:ind w:left="34"/>
              <w:jc w:val="both"/>
              <w:rPr>
                <w:rFonts w:ascii="Arial" w:hAnsi="Arial" w:cs="Arial"/>
                <w:lang w:val="en-GB"/>
              </w:rPr>
            </w:pPr>
            <w:r w:rsidRPr="000D6BDA">
              <w:rPr>
                <w:rFonts w:ascii="Arial" w:hAnsi="Arial" w:cs="Arial"/>
                <w:lang w:val="en-GB"/>
              </w:rPr>
              <w:t>Is used where</w:t>
            </w:r>
            <w:r w:rsidRPr="000D6BDA">
              <w:rPr>
                <w:rFonts w:ascii="Arial" w:hAnsi="Arial" w:cs="Arial"/>
                <w:lang w:val="en-GB"/>
              </w:rPr>
              <w:tab/>
              <w:t>a provision is completely discretionary.</w:t>
            </w:r>
          </w:p>
        </w:tc>
      </w:tr>
    </w:tbl>
    <w:p w:rsidR="00365F51" w:rsidRPr="000D6BDA" w:rsidRDefault="00365F51" w:rsidP="001519C2">
      <w:pPr>
        <w:keepNext/>
        <w:widowControl w:val="0"/>
        <w:numPr>
          <w:ilvl w:val="0"/>
          <w:numId w:val="18"/>
        </w:numPr>
        <w:spacing w:before="240" w:after="240"/>
        <w:jc w:val="both"/>
        <w:outlineLvl w:val="0"/>
        <w:rPr>
          <w:rFonts w:ascii="Arial" w:hAnsi="Arial" w:cs="Arial"/>
          <w:b/>
          <w:bCs/>
          <w:caps/>
          <w:kern w:val="28"/>
          <w:sz w:val="24"/>
        </w:rPr>
      </w:pPr>
      <w:bookmarkStart w:id="9" w:name="_Toc77591193"/>
      <w:r w:rsidRPr="000D6BDA">
        <w:rPr>
          <w:rFonts w:ascii="Arial" w:hAnsi="Arial" w:cs="Arial"/>
          <w:b/>
          <w:bCs/>
          <w:caps/>
          <w:kern w:val="28"/>
          <w:sz w:val="24"/>
        </w:rPr>
        <w:t>Scope</w:t>
      </w:r>
      <w:bookmarkEnd w:id="5"/>
      <w:bookmarkEnd w:id="6"/>
      <w:bookmarkEnd w:id="7"/>
      <w:bookmarkEnd w:id="8"/>
      <w:bookmarkEnd w:id="9"/>
    </w:p>
    <w:p w:rsidR="006C3E8A" w:rsidRPr="000D6BDA" w:rsidRDefault="006C3E8A" w:rsidP="006A6A09">
      <w:pPr>
        <w:spacing w:before="120" w:after="120" w:line="312" w:lineRule="auto"/>
        <w:ind w:left="446"/>
        <w:jc w:val="both"/>
        <w:rPr>
          <w:rFonts w:ascii="Arial" w:hAnsi="Arial" w:cs="Arial"/>
          <w:szCs w:val="24"/>
          <w:shd w:val="clear" w:color="auto" w:fill="FFFFFF"/>
          <w:lang w:eastAsia="en-GB"/>
        </w:rPr>
      </w:pPr>
      <w:r w:rsidRPr="000D6BDA">
        <w:rPr>
          <w:rFonts w:ascii="Arial" w:hAnsi="Arial" w:cs="Arial"/>
          <w:spacing w:val="1"/>
          <w:szCs w:val="24"/>
          <w:shd w:val="clear" w:color="auto" w:fill="FFFFFF"/>
          <w:lang w:eastAsia="en-GB"/>
        </w:rPr>
        <w:t>T</w:t>
      </w:r>
      <w:r w:rsidRPr="000D6BDA">
        <w:rPr>
          <w:rFonts w:ascii="Arial" w:hAnsi="Arial" w:cs="Arial"/>
          <w:spacing w:val="-2"/>
          <w:szCs w:val="24"/>
          <w:shd w:val="clear" w:color="auto" w:fill="FFFFFF"/>
          <w:lang w:eastAsia="en-GB"/>
        </w:rPr>
        <w:t>h</w:t>
      </w:r>
      <w:r w:rsidRPr="000D6BDA">
        <w:rPr>
          <w:rFonts w:ascii="Arial" w:hAnsi="Arial" w:cs="Arial"/>
          <w:spacing w:val="3"/>
          <w:szCs w:val="24"/>
          <w:shd w:val="clear" w:color="auto" w:fill="FFFFFF"/>
          <w:lang w:eastAsia="en-GB"/>
        </w:rPr>
        <w:t>i</w:t>
      </w:r>
      <w:r w:rsidRPr="000D6BDA">
        <w:rPr>
          <w:rFonts w:ascii="Arial" w:hAnsi="Arial" w:cs="Arial"/>
          <w:szCs w:val="24"/>
          <w:shd w:val="clear" w:color="auto" w:fill="FFFFFF"/>
          <w:lang w:eastAsia="en-GB"/>
        </w:rPr>
        <w:t>s</w:t>
      </w:r>
      <w:r w:rsidRPr="000D6BDA">
        <w:rPr>
          <w:rFonts w:ascii="Arial" w:hAnsi="Arial" w:cs="Arial"/>
          <w:spacing w:val="18"/>
          <w:szCs w:val="24"/>
          <w:shd w:val="clear" w:color="auto" w:fill="FFFFFF"/>
          <w:lang w:eastAsia="en-GB"/>
        </w:rPr>
        <w:t xml:space="preserve"> </w:t>
      </w:r>
      <w:r w:rsidRPr="000D6BDA">
        <w:rPr>
          <w:rFonts w:ascii="Arial" w:hAnsi="Arial" w:cs="Arial"/>
          <w:spacing w:val="-1"/>
          <w:szCs w:val="24"/>
          <w:shd w:val="clear" w:color="auto" w:fill="FFFFFF"/>
          <w:lang w:eastAsia="en-GB"/>
        </w:rPr>
        <w:t>S</w:t>
      </w:r>
      <w:r w:rsidRPr="000D6BDA">
        <w:rPr>
          <w:rFonts w:ascii="Arial" w:hAnsi="Arial" w:cs="Arial"/>
          <w:spacing w:val="-2"/>
          <w:szCs w:val="24"/>
          <w:shd w:val="clear" w:color="auto" w:fill="FFFFFF"/>
          <w:lang w:eastAsia="en-GB"/>
        </w:rPr>
        <w:t>pe</w:t>
      </w:r>
      <w:r w:rsidRPr="000D6BDA">
        <w:rPr>
          <w:rFonts w:ascii="Arial" w:hAnsi="Arial" w:cs="Arial"/>
          <w:szCs w:val="24"/>
          <w:shd w:val="clear" w:color="auto" w:fill="FFFFFF"/>
          <w:lang w:eastAsia="en-GB"/>
        </w:rPr>
        <w:t>c</w:t>
      </w:r>
      <w:r w:rsidRPr="000D6BDA">
        <w:rPr>
          <w:rFonts w:ascii="Arial" w:hAnsi="Arial" w:cs="Arial"/>
          <w:spacing w:val="-2"/>
          <w:szCs w:val="24"/>
          <w:shd w:val="clear" w:color="auto" w:fill="FFFFFF"/>
          <w:lang w:eastAsia="en-GB"/>
        </w:rPr>
        <w:t>i</w:t>
      </w:r>
      <w:r w:rsidRPr="000D6BDA">
        <w:rPr>
          <w:rFonts w:ascii="Arial" w:hAnsi="Arial" w:cs="Arial"/>
          <w:spacing w:val="1"/>
          <w:szCs w:val="24"/>
          <w:shd w:val="clear" w:color="auto" w:fill="FFFFFF"/>
          <w:lang w:eastAsia="en-GB"/>
        </w:rPr>
        <w:t>f</w:t>
      </w:r>
      <w:r w:rsidRPr="000D6BDA">
        <w:rPr>
          <w:rFonts w:ascii="Arial" w:hAnsi="Arial" w:cs="Arial"/>
          <w:spacing w:val="-2"/>
          <w:szCs w:val="24"/>
          <w:shd w:val="clear" w:color="auto" w:fill="FFFFFF"/>
          <w:lang w:eastAsia="en-GB"/>
        </w:rPr>
        <w:t>i</w:t>
      </w:r>
      <w:r w:rsidRPr="000D6BDA">
        <w:rPr>
          <w:rFonts w:ascii="Arial" w:hAnsi="Arial" w:cs="Arial"/>
          <w:szCs w:val="24"/>
          <w:shd w:val="clear" w:color="auto" w:fill="FFFFFF"/>
          <w:lang w:eastAsia="en-GB"/>
        </w:rPr>
        <w:t>c</w:t>
      </w:r>
      <w:r w:rsidRPr="000D6BDA">
        <w:rPr>
          <w:rFonts w:ascii="Arial" w:hAnsi="Arial" w:cs="Arial"/>
          <w:spacing w:val="-2"/>
          <w:szCs w:val="24"/>
          <w:shd w:val="clear" w:color="auto" w:fill="FFFFFF"/>
          <w:lang w:eastAsia="en-GB"/>
        </w:rPr>
        <w:t>a</w:t>
      </w:r>
      <w:r w:rsidRPr="000D6BDA">
        <w:rPr>
          <w:rFonts w:ascii="Arial" w:hAnsi="Arial" w:cs="Arial"/>
          <w:spacing w:val="-4"/>
          <w:szCs w:val="24"/>
          <w:shd w:val="clear" w:color="auto" w:fill="FFFFFF"/>
          <w:lang w:eastAsia="en-GB"/>
        </w:rPr>
        <w:t>t</w:t>
      </w:r>
      <w:r w:rsidRPr="000D6BDA">
        <w:rPr>
          <w:rFonts w:ascii="Arial" w:hAnsi="Arial" w:cs="Arial"/>
          <w:spacing w:val="3"/>
          <w:szCs w:val="24"/>
          <w:shd w:val="clear" w:color="auto" w:fill="FFFFFF"/>
          <w:lang w:eastAsia="en-GB"/>
        </w:rPr>
        <w:t>i</w:t>
      </w:r>
      <w:r w:rsidRPr="000D6BDA">
        <w:rPr>
          <w:rFonts w:ascii="Arial" w:hAnsi="Arial" w:cs="Arial"/>
          <w:spacing w:val="-2"/>
          <w:szCs w:val="24"/>
          <w:shd w:val="clear" w:color="auto" w:fill="FFFFFF"/>
          <w:lang w:eastAsia="en-GB"/>
        </w:rPr>
        <w:t>o</w:t>
      </w:r>
      <w:r w:rsidRPr="000D6BDA">
        <w:rPr>
          <w:rFonts w:ascii="Arial" w:hAnsi="Arial" w:cs="Arial"/>
          <w:szCs w:val="24"/>
          <w:shd w:val="clear" w:color="auto" w:fill="FFFFFF"/>
          <w:lang w:eastAsia="en-GB"/>
        </w:rPr>
        <w:t>n</w:t>
      </w:r>
      <w:r w:rsidRPr="000D6BDA">
        <w:rPr>
          <w:rFonts w:ascii="Arial" w:hAnsi="Arial" w:cs="Arial"/>
          <w:spacing w:val="21"/>
          <w:szCs w:val="24"/>
          <w:shd w:val="clear" w:color="auto" w:fill="FFFFFF"/>
          <w:lang w:eastAsia="en-GB"/>
        </w:rPr>
        <w:t xml:space="preserve"> </w:t>
      </w:r>
      <w:r w:rsidRPr="000D6BDA">
        <w:rPr>
          <w:rFonts w:ascii="Arial" w:hAnsi="Arial" w:cs="Arial"/>
          <w:szCs w:val="24"/>
          <w:shd w:val="clear" w:color="auto" w:fill="FFFFFF"/>
          <w:lang w:eastAsia="en-GB"/>
        </w:rPr>
        <w:t>c</w:t>
      </w:r>
      <w:r w:rsidRPr="000D6BDA">
        <w:rPr>
          <w:rFonts w:ascii="Arial" w:hAnsi="Arial" w:cs="Arial"/>
          <w:spacing w:val="-7"/>
          <w:szCs w:val="24"/>
          <w:shd w:val="clear" w:color="auto" w:fill="FFFFFF"/>
          <w:lang w:eastAsia="en-GB"/>
        </w:rPr>
        <w:t>o</w:t>
      </w:r>
      <w:r w:rsidRPr="000D6BDA">
        <w:rPr>
          <w:rFonts w:ascii="Arial" w:hAnsi="Arial" w:cs="Arial"/>
          <w:spacing w:val="4"/>
          <w:szCs w:val="24"/>
          <w:shd w:val="clear" w:color="auto" w:fill="FFFFFF"/>
          <w:lang w:eastAsia="en-GB"/>
        </w:rPr>
        <w:t>v</w:t>
      </w:r>
      <w:r w:rsidRPr="000D6BDA">
        <w:rPr>
          <w:rFonts w:ascii="Arial" w:hAnsi="Arial" w:cs="Arial"/>
          <w:spacing w:val="-2"/>
          <w:szCs w:val="24"/>
          <w:shd w:val="clear" w:color="auto" w:fill="FFFFFF"/>
          <w:lang w:eastAsia="en-GB"/>
        </w:rPr>
        <w:t>e</w:t>
      </w:r>
      <w:r w:rsidRPr="000D6BDA">
        <w:rPr>
          <w:rFonts w:ascii="Arial" w:hAnsi="Arial" w:cs="Arial"/>
          <w:szCs w:val="24"/>
          <w:shd w:val="clear" w:color="auto" w:fill="FFFFFF"/>
          <w:lang w:eastAsia="en-GB"/>
        </w:rPr>
        <w:t>rs</w:t>
      </w:r>
      <w:r w:rsidRPr="000D6BDA">
        <w:rPr>
          <w:rFonts w:ascii="Arial" w:hAnsi="Arial" w:cs="Arial"/>
          <w:spacing w:val="18"/>
          <w:szCs w:val="24"/>
          <w:shd w:val="clear" w:color="auto" w:fill="FFFFFF"/>
          <w:lang w:eastAsia="en-GB"/>
        </w:rPr>
        <w:t xml:space="preserve"> </w:t>
      </w:r>
      <w:r w:rsidRPr="000D6BDA">
        <w:rPr>
          <w:rFonts w:ascii="Arial" w:hAnsi="Arial" w:cs="Arial"/>
          <w:spacing w:val="1"/>
          <w:szCs w:val="24"/>
          <w:shd w:val="clear" w:color="auto" w:fill="FFFFFF"/>
          <w:lang w:eastAsia="en-GB"/>
        </w:rPr>
        <w:t>t</w:t>
      </w:r>
      <w:r w:rsidRPr="000D6BDA">
        <w:rPr>
          <w:rFonts w:ascii="Arial" w:hAnsi="Arial" w:cs="Arial"/>
          <w:spacing w:val="-2"/>
          <w:szCs w:val="24"/>
          <w:shd w:val="clear" w:color="auto" w:fill="FFFFFF"/>
          <w:lang w:eastAsia="en-GB"/>
        </w:rPr>
        <w:t>h</w:t>
      </w:r>
      <w:r w:rsidRPr="000D6BDA">
        <w:rPr>
          <w:rFonts w:ascii="Arial" w:hAnsi="Arial" w:cs="Arial"/>
          <w:szCs w:val="24"/>
          <w:shd w:val="clear" w:color="auto" w:fill="FFFFFF"/>
          <w:lang w:eastAsia="en-GB"/>
        </w:rPr>
        <w:t>e</w:t>
      </w:r>
      <w:r w:rsidRPr="000D6BDA">
        <w:rPr>
          <w:rFonts w:ascii="Arial" w:hAnsi="Arial" w:cs="Arial"/>
          <w:spacing w:val="16"/>
          <w:szCs w:val="24"/>
          <w:shd w:val="clear" w:color="auto" w:fill="FFFFFF"/>
          <w:lang w:eastAsia="en-GB"/>
        </w:rPr>
        <w:t xml:space="preserve"> </w:t>
      </w:r>
      <w:r w:rsidR="00661BDC" w:rsidRPr="000D6BDA">
        <w:rPr>
          <w:rFonts w:ascii="Arial" w:hAnsi="Arial" w:cs="Arial"/>
          <w:szCs w:val="24"/>
          <w:shd w:val="clear" w:color="auto" w:fill="FFFFFF"/>
          <w:lang w:eastAsia="en-GB"/>
        </w:rPr>
        <w:t>general</w:t>
      </w:r>
      <w:r w:rsidRPr="000D6BDA">
        <w:rPr>
          <w:rFonts w:ascii="Arial" w:hAnsi="Arial" w:cs="Arial"/>
          <w:spacing w:val="27"/>
          <w:szCs w:val="24"/>
          <w:shd w:val="clear" w:color="auto" w:fill="FFFFFF"/>
          <w:lang w:eastAsia="en-GB"/>
        </w:rPr>
        <w:t xml:space="preserve"> </w:t>
      </w:r>
      <w:r w:rsidRPr="000D6BDA">
        <w:rPr>
          <w:rFonts w:ascii="Arial" w:hAnsi="Arial" w:cs="Arial"/>
          <w:szCs w:val="24"/>
          <w:shd w:val="clear" w:color="auto" w:fill="FFFFFF"/>
          <w:lang w:eastAsia="en-GB"/>
        </w:rPr>
        <w:t>r</w:t>
      </w:r>
      <w:r w:rsidRPr="000D6BDA">
        <w:rPr>
          <w:rFonts w:ascii="Arial" w:hAnsi="Arial" w:cs="Arial"/>
          <w:spacing w:val="-2"/>
          <w:szCs w:val="24"/>
          <w:shd w:val="clear" w:color="auto" w:fill="FFFFFF"/>
          <w:lang w:eastAsia="en-GB"/>
        </w:rPr>
        <w:t>eq</w:t>
      </w:r>
      <w:r w:rsidRPr="000D6BDA">
        <w:rPr>
          <w:rFonts w:ascii="Arial" w:hAnsi="Arial" w:cs="Arial"/>
          <w:spacing w:val="-7"/>
          <w:szCs w:val="24"/>
          <w:shd w:val="clear" w:color="auto" w:fill="FFFFFF"/>
          <w:lang w:eastAsia="en-GB"/>
        </w:rPr>
        <w:t>u</w:t>
      </w:r>
      <w:r w:rsidRPr="000D6BDA">
        <w:rPr>
          <w:rFonts w:ascii="Arial" w:hAnsi="Arial" w:cs="Arial"/>
          <w:spacing w:val="3"/>
          <w:szCs w:val="24"/>
          <w:shd w:val="clear" w:color="auto" w:fill="FFFFFF"/>
          <w:lang w:eastAsia="en-GB"/>
        </w:rPr>
        <w:t>i</w:t>
      </w:r>
      <w:r w:rsidRPr="000D6BDA">
        <w:rPr>
          <w:rFonts w:ascii="Arial" w:hAnsi="Arial" w:cs="Arial"/>
          <w:szCs w:val="24"/>
          <w:shd w:val="clear" w:color="auto" w:fill="FFFFFF"/>
          <w:lang w:eastAsia="en-GB"/>
        </w:rPr>
        <w:t>r</w:t>
      </w:r>
      <w:r w:rsidRPr="000D6BDA">
        <w:rPr>
          <w:rFonts w:ascii="Arial" w:hAnsi="Arial" w:cs="Arial"/>
          <w:spacing w:val="-7"/>
          <w:szCs w:val="24"/>
          <w:shd w:val="clear" w:color="auto" w:fill="FFFFFF"/>
          <w:lang w:eastAsia="en-GB"/>
        </w:rPr>
        <w:t>e</w:t>
      </w:r>
      <w:r w:rsidRPr="000D6BDA">
        <w:rPr>
          <w:rFonts w:ascii="Arial" w:hAnsi="Arial" w:cs="Arial"/>
          <w:spacing w:val="4"/>
          <w:szCs w:val="24"/>
          <w:shd w:val="clear" w:color="auto" w:fill="FFFFFF"/>
          <w:lang w:eastAsia="en-GB"/>
        </w:rPr>
        <w:t>m</w:t>
      </w:r>
      <w:r w:rsidRPr="000D6BDA">
        <w:rPr>
          <w:rFonts w:ascii="Arial" w:hAnsi="Arial" w:cs="Arial"/>
          <w:spacing w:val="-2"/>
          <w:szCs w:val="24"/>
          <w:shd w:val="clear" w:color="auto" w:fill="FFFFFF"/>
          <w:lang w:eastAsia="en-GB"/>
        </w:rPr>
        <w:t>e</w:t>
      </w:r>
      <w:r w:rsidRPr="000D6BDA">
        <w:rPr>
          <w:rFonts w:ascii="Arial" w:hAnsi="Arial" w:cs="Arial"/>
          <w:spacing w:val="-7"/>
          <w:szCs w:val="24"/>
          <w:shd w:val="clear" w:color="auto" w:fill="FFFFFF"/>
          <w:lang w:eastAsia="en-GB"/>
        </w:rPr>
        <w:t>n</w:t>
      </w:r>
      <w:r w:rsidRPr="000D6BDA">
        <w:rPr>
          <w:rFonts w:ascii="Arial" w:hAnsi="Arial" w:cs="Arial"/>
          <w:spacing w:val="1"/>
          <w:szCs w:val="24"/>
          <w:shd w:val="clear" w:color="auto" w:fill="FFFFFF"/>
          <w:lang w:eastAsia="en-GB"/>
        </w:rPr>
        <w:t>t</w:t>
      </w:r>
      <w:r w:rsidRPr="000D6BDA">
        <w:rPr>
          <w:rFonts w:ascii="Arial" w:hAnsi="Arial" w:cs="Arial"/>
          <w:szCs w:val="24"/>
          <w:shd w:val="clear" w:color="auto" w:fill="FFFFFF"/>
          <w:lang w:eastAsia="en-GB"/>
        </w:rPr>
        <w:t>s</w:t>
      </w:r>
      <w:r w:rsidRPr="000D6BDA">
        <w:rPr>
          <w:rFonts w:ascii="Arial" w:hAnsi="Arial" w:cs="Arial"/>
          <w:spacing w:val="18"/>
          <w:szCs w:val="24"/>
          <w:shd w:val="clear" w:color="auto" w:fill="FFFFFF"/>
          <w:lang w:eastAsia="en-GB"/>
        </w:rPr>
        <w:t xml:space="preserve"> </w:t>
      </w:r>
      <w:r w:rsidRPr="000D6BDA">
        <w:rPr>
          <w:rFonts w:ascii="Arial" w:hAnsi="Arial" w:cs="Arial"/>
          <w:spacing w:val="6"/>
          <w:szCs w:val="24"/>
          <w:shd w:val="clear" w:color="auto" w:fill="FFFFFF"/>
          <w:lang w:eastAsia="en-GB"/>
        </w:rPr>
        <w:t>f</w:t>
      </w:r>
      <w:r w:rsidRPr="000D6BDA">
        <w:rPr>
          <w:rFonts w:ascii="Arial" w:hAnsi="Arial" w:cs="Arial"/>
          <w:spacing w:val="-2"/>
          <w:szCs w:val="24"/>
          <w:shd w:val="clear" w:color="auto" w:fill="FFFFFF"/>
          <w:lang w:eastAsia="en-GB"/>
        </w:rPr>
        <w:t>o</w:t>
      </w:r>
      <w:r w:rsidRPr="000D6BDA">
        <w:rPr>
          <w:rFonts w:ascii="Arial" w:hAnsi="Arial" w:cs="Arial"/>
          <w:szCs w:val="24"/>
          <w:shd w:val="clear" w:color="auto" w:fill="FFFFFF"/>
          <w:lang w:eastAsia="en-GB"/>
        </w:rPr>
        <w:t>r</w:t>
      </w:r>
      <w:r w:rsidRPr="000D6BDA">
        <w:rPr>
          <w:rFonts w:ascii="Arial" w:hAnsi="Arial" w:cs="Arial"/>
          <w:spacing w:val="18"/>
          <w:szCs w:val="24"/>
          <w:shd w:val="clear" w:color="auto" w:fill="FFFFFF"/>
          <w:lang w:eastAsia="en-GB"/>
        </w:rPr>
        <w:t xml:space="preserve"> </w:t>
      </w:r>
      <w:r w:rsidRPr="000D6BDA">
        <w:rPr>
          <w:rFonts w:ascii="Arial" w:hAnsi="Arial" w:cs="Arial"/>
          <w:spacing w:val="-5"/>
          <w:szCs w:val="24"/>
          <w:shd w:val="clear" w:color="auto" w:fill="FFFFFF"/>
          <w:lang w:eastAsia="en-GB"/>
        </w:rPr>
        <w:t>s</w:t>
      </w:r>
      <w:r w:rsidRPr="000D6BDA">
        <w:rPr>
          <w:rFonts w:ascii="Arial" w:hAnsi="Arial" w:cs="Arial"/>
          <w:spacing w:val="-2"/>
          <w:szCs w:val="24"/>
          <w:shd w:val="clear" w:color="auto" w:fill="FFFFFF"/>
          <w:lang w:eastAsia="en-GB"/>
        </w:rPr>
        <w:t>e</w:t>
      </w:r>
      <w:r w:rsidRPr="000D6BDA">
        <w:rPr>
          <w:rFonts w:ascii="Arial" w:hAnsi="Arial" w:cs="Arial"/>
          <w:spacing w:val="3"/>
          <w:szCs w:val="24"/>
          <w:shd w:val="clear" w:color="auto" w:fill="FFFFFF"/>
          <w:lang w:eastAsia="en-GB"/>
        </w:rPr>
        <w:t>l</w:t>
      </w:r>
      <w:r w:rsidRPr="000D6BDA">
        <w:rPr>
          <w:rFonts w:ascii="Arial" w:hAnsi="Arial" w:cs="Arial"/>
          <w:spacing w:val="-2"/>
          <w:szCs w:val="24"/>
          <w:shd w:val="clear" w:color="auto" w:fill="FFFFFF"/>
          <w:lang w:eastAsia="en-GB"/>
        </w:rPr>
        <w:t>e</w:t>
      </w:r>
      <w:r w:rsidRPr="000D6BDA">
        <w:rPr>
          <w:rFonts w:ascii="Arial" w:hAnsi="Arial" w:cs="Arial"/>
          <w:szCs w:val="24"/>
          <w:shd w:val="clear" w:color="auto" w:fill="FFFFFF"/>
          <w:lang w:eastAsia="en-GB"/>
        </w:rPr>
        <w:t>c</w:t>
      </w:r>
      <w:r w:rsidRPr="000D6BDA">
        <w:rPr>
          <w:rFonts w:ascii="Arial" w:hAnsi="Arial" w:cs="Arial"/>
          <w:spacing w:val="-4"/>
          <w:szCs w:val="24"/>
          <w:shd w:val="clear" w:color="auto" w:fill="FFFFFF"/>
          <w:lang w:eastAsia="en-GB"/>
        </w:rPr>
        <w:t>t</w:t>
      </w:r>
      <w:r w:rsidRPr="000D6BDA">
        <w:rPr>
          <w:rFonts w:ascii="Arial" w:hAnsi="Arial" w:cs="Arial"/>
          <w:spacing w:val="3"/>
          <w:szCs w:val="24"/>
          <w:shd w:val="clear" w:color="auto" w:fill="FFFFFF"/>
          <w:lang w:eastAsia="en-GB"/>
        </w:rPr>
        <w:t>i</w:t>
      </w:r>
      <w:r w:rsidRPr="000D6BDA">
        <w:rPr>
          <w:rFonts w:ascii="Arial" w:hAnsi="Arial" w:cs="Arial"/>
          <w:spacing w:val="-2"/>
          <w:szCs w:val="24"/>
          <w:shd w:val="clear" w:color="auto" w:fill="FFFFFF"/>
          <w:lang w:eastAsia="en-GB"/>
        </w:rPr>
        <w:t>o</w:t>
      </w:r>
      <w:r w:rsidRPr="000D6BDA">
        <w:rPr>
          <w:rFonts w:ascii="Arial" w:hAnsi="Arial" w:cs="Arial"/>
          <w:szCs w:val="24"/>
          <w:shd w:val="clear" w:color="auto" w:fill="FFFFFF"/>
          <w:lang w:eastAsia="en-GB"/>
        </w:rPr>
        <w:t>n</w:t>
      </w:r>
      <w:r w:rsidRPr="000D6BDA">
        <w:rPr>
          <w:rFonts w:ascii="Arial" w:hAnsi="Arial" w:cs="Arial"/>
          <w:spacing w:val="21"/>
          <w:szCs w:val="24"/>
          <w:shd w:val="clear" w:color="auto" w:fill="FFFFFF"/>
          <w:lang w:eastAsia="en-GB"/>
        </w:rPr>
        <w:t xml:space="preserve"> </w:t>
      </w:r>
      <w:r w:rsidRPr="000D6BDA">
        <w:rPr>
          <w:rFonts w:ascii="Arial" w:hAnsi="Arial" w:cs="Arial"/>
          <w:spacing w:val="-7"/>
          <w:szCs w:val="24"/>
          <w:shd w:val="clear" w:color="auto" w:fill="FFFFFF"/>
          <w:lang w:eastAsia="en-GB"/>
        </w:rPr>
        <w:t>o</w:t>
      </w:r>
      <w:r w:rsidRPr="000D6BDA">
        <w:rPr>
          <w:rFonts w:ascii="Arial" w:hAnsi="Arial" w:cs="Arial"/>
          <w:szCs w:val="24"/>
          <w:shd w:val="clear" w:color="auto" w:fill="FFFFFF"/>
          <w:lang w:eastAsia="en-GB"/>
        </w:rPr>
        <w:t>f</w:t>
      </w:r>
      <w:r w:rsidRPr="000D6BDA">
        <w:rPr>
          <w:rFonts w:ascii="Arial" w:hAnsi="Arial" w:cs="Arial"/>
          <w:spacing w:val="24"/>
          <w:szCs w:val="24"/>
          <w:shd w:val="clear" w:color="auto" w:fill="FFFFFF"/>
          <w:lang w:eastAsia="en-GB"/>
        </w:rPr>
        <w:t xml:space="preserve"> </w:t>
      </w:r>
      <w:r w:rsidRPr="000D6BDA">
        <w:rPr>
          <w:rFonts w:ascii="Arial" w:hAnsi="Arial" w:cs="Arial"/>
          <w:spacing w:val="-2"/>
          <w:szCs w:val="24"/>
          <w:shd w:val="clear" w:color="auto" w:fill="FFFFFF"/>
          <w:lang w:eastAsia="en-GB"/>
        </w:rPr>
        <w:t>pa</w:t>
      </w:r>
      <w:r w:rsidRPr="000D6BDA">
        <w:rPr>
          <w:rFonts w:ascii="Arial" w:hAnsi="Arial" w:cs="Arial"/>
          <w:spacing w:val="3"/>
          <w:szCs w:val="24"/>
          <w:shd w:val="clear" w:color="auto" w:fill="FFFFFF"/>
          <w:lang w:eastAsia="en-GB"/>
        </w:rPr>
        <w:t>i</w:t>
      </w:r>
      <w:r w:rsidRPr="000D6BDA">
        <w:rPr>
          <w:rFonts w:ascii="Arial" w:hAnsi="Arial" w:cs="Arial"/>
          <w:spacing w:val="-2"/>
          <w:szCs w:val="24"/>
          <w:shd w:val="clear" w:color="auto" w:fill="FFFFFF"/>
          <w:lang w:eastAsia="en-GB"/>
        </w:rPr>
        <w:t>n</w:t>
      </w:r>
      <w:r w:rsidRPr="000D6BDA">
        <w:rPr>
          <w:rFonts w:ascii="Arial" w:hAnsi="Arial" w:cs="Arial"/>
          <w:spacing w:val="-4"/>
          <w:szCs w:val="24"/>
          <w:shd w:val="clear" w:color="auto" w:fill="FFFFFF"/>
          <w:lang w:eastAsia="en-GB"/>
        </w:rPr>
        <w:t>t</w:t>
      </w:r>
      <w:r w:rsidRPr="000D6BDA">
        <w:rPr>
          <w:rFonts w:ascii="Arial" w:hAnsi="Arial" w:cs="Arial"/>
          <w:spacing w:val="3"/>
          <w:szCs w:val="24"/>
          <w:shd w:val="clear" w:color="auto" w:fill="FFFFFF"/>
          <w:lang w:eastAsia="en-GB"/>
        </w:rPr>
        <w:t>i</w:t>
      </w:r>
      <w:r w:rsidRPr="000D6BDA">
        <w:rPr>
          <w:rFonts w:ascii="Arial" w:hAnsi="Arial" w:cs="Arial"/>
          <w:spacing w:val="-2"/>
          <w:szCs w:val="24"/>
          <w:shd w:val="clear" w:color="auto" w:fill="FFFFFF"/>
          <w:lang w:eastAsia="en-GB"/>
        </w:rPr>
        <w:t>n</w:t>
      </w:r>
      <w:r w:rsidRPr="000D6BDA">
        <w:rPr>
          <w:rFonts w:ascii="Arial" w:hAnsi="Arial" w:cs="Arial"/>
          <w:szCs w:val="24"/>
          <w:shd w:val="clear" w:color="auto" w:fill="FFFFFF"/>
          <w:lang w:eastAsia="en-GB"/>
        </w:rPr>
        <w:t>g</w:t>
      </w:r>
      <w:r w:rsidRPr="000D6BDA">
        <w:rPr>
          <w:rFonts w:ascii="Arial" w:hAnsi="Arial" w:cs="Arial"/>
          <w:spacing w:val="16"/>
          <w:szCs w:val="24"/>
          <w:shd w:val="clear" w:color="auto" w:fill="FFFFFF"/>
          <w:lang w:eastAsia="en-GB"/>
        </w:rPr>
        <w:t xml:space="preserve"> </w:t>
      </w:r>
      <w:r w:rsidRPr="000D6BDA">
        <w:rPr>
          <w:rFonts w:ascii="Arial" w:hAnsi="Arial" w:cs="Arial"/>
          <w:spacing w:val="4"/>
          <w:szCs w:val="24"/>
          <w:shd w:val="clear" w:color="auto" w:fill="FFFFFF"/>
          <w:lang w:eastAsia="en-GB"/>
        </w:rPr>
        <w:t>m</w:t>
      </w:r>
      <w:r w:rsidRPr="000D6BDA">
        <w:rPr>
          <w:rFonts w:ascii="Arial" w:hAnsi="Arial" w:cs="Arial"/>
          <w:spacing w:val="-7"/>
          <w:szCs w:val="24"/>
          <w:shd w:val="clear" w:color="auto" w:fill="FFFFFF"/>
          <w:lang w:eastAsia="en-GB"/>
        </w:rPr>
        <w:t>a</w:t>
      </w:r>
      <w:r w:rsidRPr="000D6BDA">
        <w:rPr>
          <w:rFonts w:ascii="Arial" w:hAnsi="Arial" w:cs="Arial"/>
          <w:spacing w:val="1"/>
          <w:szCs w:val="24"/>
          <w:shd w:val="clear" w:color="auto" w:fill="FFFFFF"/>
          <w:lang w:eastAsia="en-GB"/>
        </w:rPr>
        <w:t>t</w:t>
      </w:r>
      <w:r w:rsidRPr="000D6BDA">
        <w:rPr>
          <w:rFonts w:ascii="Arial" w:hAnsi="Arial" w:cs="Arial"/>
          <w:spacing w:val="-2"/>
          <w:szCs w:val="24"/>
          <w:shd w:val="clear" w:color="auto" w:fill="FFFFFF"/>
          <w:lang w:eastAsia="en-GB"/>
        </w:rPr>
        <w:t>e</w:t>
      </w:r>
      <w:r w:rsidRPr="000D6BDA">
        <w:rPr>
          <w:rFonts w:ascii="Arial" w:hAnsi="Arial" w:cs="Arial"/>
          <w:szCs w:val="24"/>
          <w:shd w:val="clear" w:color="auto" w:fill="FFFFFF"/>
          <w:lang w:eastAsia="en-GB"/>
        </w:rPr>
        <w:t>r</w:t>
      </w:r>
      <w:r w:rsidRPr="000D6BDA">
        <w:rPr>
          <w:rFonts w:ascii="Arial" w:hAnsi="Arial" w:cs="Arial"/>
          <w:spacing w:val="3"/>
          <w:szCs w:val="24"/>
          <w:shd w:val="clear" w:color="auto" w:fill="FFFFFF"/>
          <w:lang w:eastAsia="en-GB"/>
        </w:rPr>
        <w:t>i</w:t>
      </w:r>
      <w:r w:rsidRPr="000D6BDA">
        <w:rPr>
          <w:rFonts w:ascii="Arial" w:hAnsi="Arial" w:cs="Arial"/>
          <w:spacing w:val="-7"/>
          <w:szCs w:val="24"/>
          <w:shd w:val="clear" w:color="auto" w:fill="FFFFFF"/>
          <w:lang w:eastAsia="en-GB"/>
        </w:rPr>
        <w:t>a</w:t>
      </w:r>
      <w:r w:rsidRPr="000D6BDA">
        <w:rPr>
          <w:rFonts w:ascii="Arial" w:hAnsi="Arial" w:cs="Arial"/>
          <w:spacing w:val="3"/>
          <w:szCs w:val="24"/>
          <w:shd w:val="clear" w:color="auto" w:fill="FFFFFF"/>
          <w:lang w:eastAsia="en-GB"/>
        </w:rPr>
        <w:t>l</w:t>
      </w:r>
      <w:r w:rsidRPr="000D6BDA">
        <w:rPr>
          <w:rFonts w:ascii="Arial" w:hAnsi="Arial" w:cs="Arial"/>
          <w:spacing w:val="-5"/>
          <w:szCs w:val="24"/>
          <w:shd w:val="clear" w:color="auto" w:fill="FFFFFF"/>
          <w:lang w:eastAsia="en-GB"/>
        </w:rPr>
        <w:t>s</w:t>
      </w:r>
      <w:r w:rsidRPr="000D6BDA">
        <w:rPr>
          <w:rFonts w:ascii="Arial" w:hAnsi="Arial" w:cs="Arial"/>
          <w:szCs w:val="24"/>
          <w:shd w:val="clear" w:color="auto" w:fill="FFFFFF"/>
          <w:lang w:eastAsia="en-GB"/>
        </w:rPr>
        <w:t>,</w:t>
      </w:r>
      <w:r w:rsidRPr="000D6BDA">
        <w:rPr>
          <w:rFonts w:ascii="Arial" w:hAnsi="Arial" w:cs="Arial"/>
          <w:spacing w:val="24"/>
          <w:szCs w:val="24"/>
          <w:shd w:val="clear" w:color="auto" w:fill="FFFFFF"/>
          <w:lang w:eastAsia="en-GB"/>
        </w:rPr>
        <w:t xml:space="preserve"> </w:t>
      </w:r>
      <w:r w:rsidRPr="000D6BDA">
        <w:rPr>
          <w:rFonts w:ascii="Arial" w:hAnsi="Arial" w:cs="Arial"/>
          <w:spacing w:val="-5"/>
          <w:szCs w:val="24"/>
          <w:shd w:val="clear" w:color="auto" w:fill="FFFFFF"/>
          <w:lang w:eastAsia="en-GB"/>
        </w:rPr>
        <w:t>s</w:t>
      </w:r>
      <w:r w:rsidRPr="000D6BDA">
        <w:rPr>
          <w:rFonts w:ascii="Arial" w:hAnsi="Arial" w:cs="Arial"/>
          <w:spacing w:val="-2"/>
          <w:szCs w:val="24"/>
          <w:shd w:val="clear" w:color="auto" w:fill="FFFFFF"/>
          <w:lang w:eastAsia="en-GB"/>
        </w:rPr>
        <w:t>u</w:t>
      </w:r>
      <w:r w:rsidRPr="000D6BDA">
        <w:rPr>
          <w:rFonts w:ascii="Arial" w:hAnsi="Arial" w:cs="Arial"/>
          <w:szCs w:val="24"/>
          <w:shd w:val="clear" w:color="auto" w:fill="FFFFFF"/>
          <w:lang w:eastAsia="en-GB"/>
        </w:rPr>
        <w:t>r</w:t>
      </w:r>
      <w:r w:rsidRPr="000D6BDA">
        <w:rPr>
          <w:rFonts w:ascii="Arial" w:hAnsi="Arial" w:cs="Arial"/>
          <w:spacing w:val="6"/>
          <w:szCs w:val="24"/>
          <w:shd w:val="clear" w:color="auto" w:fill="FFFFFF"/>
          <w:lang w:eastAsia="en-GB"/>
        </w:rPr>
        <w:t>f</w:t>
      </w:r>
      <w:r w:rsidRPr="000D6BDA">
        <w:rPr>
          <w:rFonts w:ascii="Arial" w:hAnsi="Arial" w:cs="Arial"/>
          <w:spacing w:val="-2"/>
          <w:szCs w:val="24"/>
          <w:shd w:val="clear" w:color="auto" w:fill="FFFFFF"/>
          <w:lang w:eastAsia="en-GB"/>
        </w:rPr>
        <w:t>a</w:t>
      </w:r>
      <w:r w:rsidRPr="000D6BDA">
        <w:rPr>
          <w:rFonts w:ascii="Arial" w:hAnsi="Arial" w:cs="Arial"/>
          <w:szCs w:val="24"/>
          <w:shd w:val="clear" w:color="auto" w:fill="FFFFFF"/>
          <w:lang w:eastAsia="en-GB"/>
        </w:rPr>
        <w:t xml:space="preserve">ce </w:t>
      </w:r>
      <w:r w:rsidRPr="000D6BDA">
        <w:rPr>
          <w:rFonts w:ascii="Arial" w:hAnsi="Arial" w:cs="Arial"/>
          <w:spacing w:val="-2"/>
          <w:szCs w:val="24"/>
          <w:shd w:val="clear" w:color="auto" w:fill="FFFFFF"/>
          <w:lang w:eastAsia="en-GB"/>
        </w:rPr>
        <w:t>p</w:t>
      </w:r>
      <w:r w:rsidRPr="000D6BDA">
        <w:rPr>
          <w:rFonts w:ascii="Arial" w:hAnsi="Arial" w:cs="Arial"/>
          <w:szCs w:val="24"/>
          <w:shd w:val="clear" w:color="auto" w:fill="FFFFFF"/>
          <w:lang w:eastAsia="en-GB"/>
        </w:rPr>
        <w:t>r</w:t>
      </w:r>
      <w:r w:rsidRPr="000D6BDA">
        <w:rPr>
          <w:rFonts w:ascii="Arial" w:hAnsi="Arial" w:cs="Arial"/>
          <w:spacing w:val="-2"/>
          <w:szCs w:val="24"/>
          <w:shd w:val="clear" w:color="auto" w:fill="FFFFFF"/>
          <w:lang w:eastAsia="en-GB"/>
        </w:rPr>
        <w:t>epa</w:t>
      </w:r>
      <w:r w:rsidRPr="000D6BDA">
        <w:rPr>
          <w:rFonts w:ascii="Arial" w:hAnsi="Arial" w:cs="Arial"/>
          <w:szCs w:val="24"/>
          <w:shd w:val="clear" w:color="auto" w:fill="FFFFFF"/>
          <w:lang w:eastAsia="en-GB"/>
        </w:rPr>
        <w:t>r</w:t>
      </w:r>
      <w:r w:rsidRPr="000D6BDA">
        <w:rPr>
          <w:rFonts w:ascii="Arial" w:hAnsi="Arial" w:cs="Arial"/>
          <w:spacing w:val="-2"/>
          <w:szCs w:val="24"/>
          <w:shd w:val="clear" w:color="auto" w:fill="FFFFFF"/>
          <w:lang w:eastAsia="en-GB"/>
        </w:rPr>
        <w:t>a</w:t>
      </w:r>
      <w:r w:rsidRPr="000D6BDA">
        <w:rPr>
          <w:rFonts w:ascii="Arial" w:hAnsi="Arial" w:cs="Arial"/>
          <w:spacing w:val="1"/>
          <w:szCs w:val="24"/>
          <w:shd w:val="clear" w:color="auto" w:fill="FFFFFF"/>
          <w:lang w:eastAsia="en-GB"/>
        </w:rPr>
        <w:t>t</w:t>
      </w:r>
      <w:r w:rsidRPr="000D6BDA">
        <w:rPr>
          <w:rFonts w:ascii="Arial" w:hAnsi="Arial" w:cs="Arial"/>
          <w:spacing w:val="3"/>
          <w:szCs w:val="24"/>
          <w:shd w:val="clear" w:color="auto" w:fill="FFFFFF"/>
          <w:lang w:eastAsia="en-GB"/>
        </w:rPr>
        <w:t>i</w:t>
      </w:r>
      <w:r w:rsidRPr="000D6BDA">
        <w:rPr>
          <w:rFonts w:ascii="Arial" w:hAnsi="Arial" w:cs="Arial"/>
          <w:spacing w:val="-2"/>
          <w:szCs w:val="24"/>
          <w:shd w:val="clear" w:color="auto" w:fill="FFFFFF"/>
          <w:lang w:eastAsia="en-GB"/>
        </w:rPr>
        <w:t>on</w:t>
      </w:r>
      <w:r w:rsidRPr="000D6BDA">
        <w:rPr>
          <w:rFonts w:ascii="Arial" w:hAnsi="Arial" w:cs="Arial"/>
          <w:szCs w:val="24"/>
          <w:shd w:val="clear" w:color="auto" w:fill="FFFFFF"/>
          <w:lang w:eastAsia="en-GB"/>
        </w:rPr>
        <w:t>,</w:t>
      </w:r>
      <w:r w:rsidRPr="000D6BDA">
        <w:rPr>
          <w:rFonts w:ascii="Arial" w:hAnsi="Arial" w:cs="Arial"/>
          <w:spacing w:val="27"/>
          <w:szCs w:val="24"/>
          <w:shd w:val="clear" w:color="auto" w:fill="FFFFFF"/>
          <w:lang w:eastAsia="en-GB"/>
        </w:rPr>
        <w:t xml:space="preserve"> </w:t>
      </w:r>
      <w:r w:rsidRPr="000D6BDA">
        <w:rPr>
          <w:rFonts w:ascii="Arial" w:hAnsi="Arial" w:cs="Arial"/>
          <w:spacing w:val="-2"/>
          <w:szCs w:val="24"/>
          <w:shd w:val="clear" w:color="auto" w:fill="FFFFFF"/>
          <w:lang w:eastAsia="en-GB"/>
        </w:rPr>
        <w:t>appl</w:t>
      </w:r>
      <w:r w:rsidRPr="000D6BDA">
        <w:rPr>
          <w:rFonts w:ascii="Arial" w:hAnsi="Arial" w:cs="Arial"/>
          <w:spacing w:val="3"/>
          <w:szCs w:val="24"/>
          <w:shd w:val="clear" w:color="auto" w:fill="FFFFFF"/>
          <w:lang w:eastAsia="en-GB"/>
        </w:rPr>
        <w:t>i</w:t>
      </w:r>
      <w:r w:rsidRPr="000D6BDA">
        <w:rPr>
          <w:rFonts w:ascii="Arial" w:hAnsi="Arial" w:cs="Arial"/>
          <w:szCs w:val="24"/>
          <w:shd w:val="clear" w:color="auto" w:fill="FFFFFF"/>
          <w:lang w:eastAsia="en-GB"/>
        </w:rPr>
        <w:t>c</w:t>
      </w:r>
      <w:r w:rsidRPr="000D6BDA">
        <w:rPr>
          <w:rFonts w:ascii="Arial" w:hAnsi="Arial" w:cs="Arial"/>
          <w:spacing w:val="-2"/>
          <w:szCs w:val="24"/>
          <w:shd w:val="clear" w:color="auto" w:fill="FFFFFF"/>
          <w:lang w:eastAsia="en-GB"/>
        </w:rPr>
        <w:t>a</w:t>
      </w:r>
      <w:r w:rsidRPr="000D6BDA">
        <w:rPr>
          <w:rFonts w:ascii="Arial" w:hAnsi="Arial" w:cs="Arial"/>
          <w:spacing w:val="-4"/>
          <w:szCs w:val="24"/>
          <w:shd w:val="clear" w:color="auto" w:fill="FFFFFF"/>
          <w:lang w:eastAsia="en-GB"/>
        </w:rPr>
        <w:t>t</w:t>
      </w:r>
      <w:r w:rsidRPr="000D6BDA">
        <w:rPr>
          <w:rFonts w:ascii="Arial" w:hAnsi="Arial" w:cs="Arial"/>
          <w:spacing w:val="3"/>
          <w:szCs w:val="24"/>
          <w:shd w:val="clear" w:color="auto" w:fill="FFFFFF"/>
          <w:lang w:eastAsia="en-GB"/>
        </w:rPr>
        <w:t>i</w:t>
      </w:r>
      <w:r w:rsidRPr="000D6BDA">
        <w:rPr>
          <w:rFonts w:ascii="Arial" w:hAnsi="Arial" w:cs="Arial"/>
          <w:spacing w:val="-2"/>
          <w:szCs w:val="24"/>
          <w:shd w:val="clear" w:color="auto" w:fill="FFFFFF"/>
          <w:lang w:eastAsia="en-GB"/>
        </w:rPr>
        <w:t>o</w:t>
      </w:r>
      <w:r w:rsidRPr="000D6BDA">
        <w:rPr>
          <w:rFonts w:ascii="Arial" w:hAnsi="Arial" w:cs="Arial"/>
          <w:szCs w:val="24"/>
          <w:shd w:val="clear" w:color="auto" w:fill="FFFFFF"/>
          <w:lang w:eastAsia="en-GB"/>
        </w:rPr>
        <w:t>n</w:t>
      </w:r>
      <w:r w:rsidRPr="000D6BDA">
        <w:rPr>
          <w:rFonts w:ascii="Arial" w:hAnsi="Arial" w:cs="Arial"/>
          <w:spacing w:val="24"/>
          <w:szCs w:val="24"/>
          <w:shd w:val="clear" w:color="auto" w:fill="FFFFFF"/>
          <w:lang w:eastAsia="en-GB"/>
        </w:rPr>
        <w:t xml:space="preserve"> </w:t>
      </w:r>
      <w:r w:rsidRPr="000D6BDA">
        <w:rPr>
          <w:rFonts w:ascii="Arial" w:hAnsi="Arial" w:cs="Arial"/>
          <w:spacing w:val="-2"/>
          <w:szCs w:val="24"/>
          <w:shd w:val="clear" w:color="auto" w:fill="FFFFFF"/>
          <w:lang w:eastAsia="en-GB"/>
        </w:rPr>
        <w:t>p</w:t>
      </w:r>
      <w:r w:rsidRPr="000D6BDA">
        <w:rPr>
          <w:rFonts w:ascii="Arial" w:hAnsi="Arial" w:cs="Arial"/>
          <w:szCs w:val="24"/>
          <w:shd w:val="clear" w:color="auto" w:fill="FFFFFF"/>
          <w:lang w:eastAsia="en-GB"/>
        </w:rPr>
        <w:t>r</w:t>
      </w:r>
      <w:r w:rsidRPr="000D6BDA">
        <w:rPr>
          <w:rFonts w:ascii="Arial" w:hAnsi="Arial" w:cs="Arial"/>
          <w:spacing w:val="-2"/>
          <w:szCs w:val="24"/>
          <w:shd w:val="clear" w:color="auto" w:fill="FFFFFF"/>
          <w:lang w:eastAsia="en-GB"/>
        </w:rPr>
        <w:t>o</w:t>
      </w:r>
      <w:r w:rsidRPr="000D6BDA">
        <w:rPr>
          <w:rFonts w:ascii="Arial" w:hAnsi="Arial" w:cs="Arial"/>
          <w:szCs w:val="24"/>
          <w:shd w:val="clear" w:color="auto" w:fill="FFFFFF"/>
          <w:lang w:eastAsia="en-GB"/>
        </w:rPr>
        <w:t>c</w:t>
      </w:r>
      <w:r w:rsidRPr="000D6BDA">
        <w:rPr>
          <w:rFonts w:ascii="Arial" w:hAnsi="Arial" w:cs="Arial"/>
          <w:spacing w:val="-2"/>
          <w:szCs w:val="24"/>
          <w:shd w:val="clear" w:color="auto" w:fill="FFFFFF"/>
          <w:lang w:eastAsia="en-GB"/>
        </w:rPr>
        <w:t>edu</w:t>
      </w:r>
      <w:r w:rsidRPr="000D6BDA">
        <w:rPr>
          <w:rFonts w:ascii="Arial" w:hAnsi="Arial" w:cs="Arial"/>
          <w:szCs w:val="24"/>
          <w:shd w:val="clear" w:color="auto" w:fill="FFFFFF"/>
          <w:lang w:eastAsia="en-GB"/>
        </w:rPr>
        <w:t>re</w:t>
      </w:r>
      <w:r w:rsidRPr="000D6BDA">
        <w:rPr>
          <w:rFonts w:ascii="Arial" w:hAnsi="Arial" w:cs="Arial"/>
          <w:spacing w:val="24"/>
          <w:szCs w:val="24"/>
          <w:shd w:val="clear" w:color="auto" w:fill="FFFFFF"/>
          <w:lang w:eastAsia="en-GB"/>
        </w:rPr>
        <w:t xml:space="preserve"> </w:t>
      </w:r>
      <w:r w:rsidRPr="000D6BDA">
        <w:rPr>
          <w:rFonts w:ascii="Arial" w:hAnsi="Arial" w:cs="Arial"/>
          <w:spacing w:val="-2"/>
          <w:szCs w:val="24"/>
          <w:shd w:val="clear" w:color="auto" w:fill="FFFFFF"/>
          <w:lang w:eastAsia="en-GB"/>
        </w:rPr>
        <w:t>an</w:t>
      </w:r>
      <w:r w:rsidRPr="000D6BDA">
        <w:rPr>
          <w:rFonts w:ascii="Arial" w:hAnsi="Arial" w:cs="Arial"/>
          <w:szCs w:val="24"/>
          <w:shd w:val="clear" w:color="auto" w:fill="FFFFFF"/>
          <w:lang w:eastAsia="en-GB"/>
        </w:rPr>
        <w:t>d</w:t>
      </w:r>
      <w:r w:rsidRPr="000D6BDA">
        <w:rPr>
          <w:rFonts w:ascii="Arial" w:hAnsi="Arial" w:cs="Arial"/>
          <w:spacing w:val="24"/>
          <w:szCs w:val="24"/>
          <w:shd w:val="clear" w:color="auto" w:fill="FFFFFF"/>
          <w:lang w:eastAsia="en-GB"/>
        </w:rPr>
        <w:t xml:space="preserve"> </w:t>
      </w:r>
      <w:r w:rsidRPr="000D6BDA">
        <w:rPr>
          <w:rFonts w:ascii="Arial" w:hAnsi="Arial" w:cs="Arial"/>
          <w:spacing w:val="3"/>
          <w:szCs w:val="24"/>
          <w:shd w:val="clear" w:color="auto" w:fill="FFFFFF"/>
          <w:lang w:eastAsia="en-GB"/>
        </w:rPr>
        <w:t>i</w:t>
      </w:r>
      <w:r w:rsidRPr="000D6BDA">
        <w:rPr>
          <w:rFonts w:ascii="Arial" w:hAnsi="Arial" w:cs="Arial"/>
          <w:spacing w:val="-2"/>
          <w:szCs w:val="24"/>
          <w:shd w:val="clear" w:color="auto" w:fill="FFFFFF"/>
          <w:lang w:eastAsia="en-GB"/>
        </w:rPr>
        <w:t>n</w:t>
      </w:r>
      <w:r w:rsidRPr="000D6BDA">
        <w:rPr>
          <w:rFonts w:ascii="Arial" w:hAnsi="Arial" w:cs="Arial"/>
          <w:spacing w:val="-5"/>
          <w:szCs w:val="24"/>
          <w:shd w:val="clear" w:color="auto" w:fill="FFFFFF"/>
          <w:lang w:eastAsia="en-GB"/>
        </w:rPr>
        <w:t>s</w:t>
      </w:r>
      <w:r w:rsidRPr="000D6BDA">
        <w:rPr>
          <w:rFonts w:ascii="Arial" w:hAnsi="Arial" w:cs="Arial"/>
          <w:spacing w:val="-2"/>
          <w:szCs w:val="24"/>
          <w:shd w:val="clear" w:color="auto" w:fill="FFFFFF"/>
          <w:lang w:eastAsia="en-GB"/>
        </w:rPr>
        <w:t>pe</w:t>
      </w:r>
      <w:r w:rsidRPr="000D6BDA">
        <w:rPr>
          <w:rFonts w:ascii="Arial" w:hAnsi="Arial" w:cs="Arial"/>
          <w:szCs w:val="24"/>
          <w:shd w:val="clear" w:color="auto" w:fill="FFFFFF"/>
          <w:lang w:eastAsia="en-GB"/>
        </w:rPr>
        <w:t>c</w:t>
      </w:r>
      <w:r w:rsidRPr="000D6BDA">
        <w:rPr>
          <w:rFonts w:ascii="Arial" w:hAnsi="Arial" w:cs="Arial"/>
          <w:spacing w:val="1"/>
          <w:szCs w:val="24"/>
          <w:shd w:val="clear" w:color="auto" w:fill="FFFFFF"/>
          <w:lang w:eastAsia="en-GB"/>
        </w:rPr>
        <w:t>t</w:t>
      </w:r>
      <w:r w:rsidRPr="000D6BDA">
        <w:rPr>
          <w:rFonts w:ascii="Arial" w:hAnsi="Arial" w:cs="Arial"/>
          <w:spacing w:val="3"/>
          <w:szCs w:val="24"/>
          <w:shd w:val="clear" w:color="auto" w:fill="FFFFFF"/>
          <w:lang w:eastAsia="en-GB"/>
        </w:rPr>
        <w:t>i</w:t>
      </w:r>
      <w:r w:rsidRPr="000D6BDA">
        <w:rPr>
          <w:rFonts w:ascii="Arial" w:hAnsi="Arial" w:cs="Arial"/>
          <w:spacing w:val="-2"/>
          <w:szCs w:val="24"/>
          <w:shd w:val="clear" w:color="auto" w:fill="FFFFFF"/>
          <w:lang w:eastAsia="en-GB"/>
        </w:rPr>
        <w:t>o</w:t>
      </w:r>
      <w:r w:rsidRPr="000D6BDA">
        <w:rPr>
          <w:rFonts w:ascii="Arial" w:hAnsi="Arial" w:cs="Arial"/>
          <w:szCs w:val="24"/>
          <w:shd w:val="clear" w:color="auto" w:fill="FFFFFF"/>
          <w:lang w:eastAsia="en-GB"/>
        </w:rPr>
        <w:t>n</w:t>
      </w:r>
      <w:r w:rsidRPr="000D6BDA">
        <w:rPr>
          <w:rFonts w:ascii="Arial" w:hAnsi="Arial" w:cs="Arial"/>
          <w:spacing w:val="19"/>
          <w:szCs w:val="24"/>
          <w:shd w:val="clear" w:color="auto" w:fill="FFFFFF"/>
          <w:lang w:eastAsia="en-GB"/>
        </w:rPr>
        <w:t xml:space="preserve"> </w:t>
      </w:r>
      <w:r w:rsidRPr="000D6BDA">
        <w:rPr>
          <w:rFonts w:ascii="Arial" w:hAnsi="Arial" w:cs="Arial"/>
          <w:spacing w:val="6"/>
          <w:szCs w:val="24"/>
          <w:shd w:val="clear" w:color="auto" w:fill="FFFFFF"/>
          <w:lang w:eastAsia="en-GB"/>
        </w:rPr>
        <w:t>f</w:t>
      </w:r>
      <w:r w:rsidRPr="000D6BDA">
        <w:rPr>
          <w:rFonts w:ascii="Arial" w:hAnsi="Arial" w:cs="Arial"/>
          <w:spacing w:val="-2"/>
          <w:szCs w:val="24"/>
          <w:shd w:val="clear" w:color="auto" w:fill="FFFFFF"/>
          <w:lang w:eastAsia="en-GB"/>
        </w:rPr>
        <w:t>o</w:t>
      </w:r>
      <w:r w:rsidRPr="000D6BDA">
        <w:rPr>
          <w:rFonts w:ascii="Arial" w:hAnsi="Arial" w:cs="Arial"/>
          <w:szCs w:val="24"/>
          <w:shd w:val="clear" w:color="auto" w:fill="FFFFFF"/>
          <w:lang w:eastAsia="en-GB"/>
        </w:rPr>
        <w:t>r</w:t>
      </w:r>
      <w:r w:rsidRPr="000D6BDA">
        <w:rPr>
          <w:rFonts w:ascii="Arial" w:hAnsi="Arial" w:cs="Arial"/>
          <w:spacing w:val="21"/>
          <w:szCs w:val="24"/>
          <w:shd w:val="clear" w:color="auto" w:fill="FFFFFF"/>
          <w:lang w:eastAsia="en-GB"/>
        </w:rPr>
        <w:t xml:space="preserve"> </w:t>
      </w:r>
      <w:r w:rsidRPr="000D6BDA">
        <w:rPr>
          <w:rFonts w:ascii="Arial" w:hAnsi="Arial" w:cs="Arial"/>
          <w:spacing w:val="-2"/>
          <w:szCs w:val="24"/>
          <w:shd w:val="clear" w:color="auto" w:fill="FFFFFF"/>
          <w:lang w:eastAsia="en-GB"/>
        </w:rPr>
        <w:t>p</w:t>
      </w:r>
      <w:r w:rsidRPr="000D6BDA">
        <w:rPr>
          <w:rFonts w:ascii="Arial" w:hAnsi="Arial" w:cs="Arial"/>
          <w:szCs w:val="24"/>
          <w:shd w:val="clear" w:color="auto" w:fill="FFFFFF"/>
          <w:lang w:eastAsia="en-GB"/>
        </w:rPr>
        <w:t>r</w:t>
      </w:r>
      <w:r w:rsidRPr="000D6BDA">
        <w:rPr>
          <w:rFonts w:ascii="Arial" w:hAnsi="Arial" w:cs="Arial"/>
          <w:spacing w:val="-2"/>
          <w:szCs w:val="24"/>
          <w:shd w:val="clear" w:color="auto" w:fill="FFFFFF"/>
          <w:lang w:eastAsia="en-GB"/>
        </w:rPr>
        <w:t>o</w:t>
      </w:r>
      <w:r w:rsidRPr="000D6BDA">
        <w:rPr>
          <w:rFonts w:ascii="Arial" w:hAnsi="Arial" w:cs="Arial"/>
          <w:spacing w:val="1"/>
          <w:szCs w:val="24"/>
          <w:shd w:val="clear" w:color="auto" w:fill="FFFFFF"/>
          <w:lang w:eastAsia="en-GB"/>
        </w:rPr>
        <w:t>t</w:t>
      </w:r>
      <w:r w:rsidRPr="000D6BDA">
        <w:rPr>
          <w:rFonts w:ascii="Arial" w:hAnsi="Arial" w:cs="Arial"/>
          <w:spacing w:val="-2"/>
          <w:szCs w:val="24"/>
          <w:shd w:val="clear" w:color="auto" w:fill="FFFFFF"/>
          <w:lang w:eastAsia="en-GB"/>
        </w:rPr>
        <w:t>e</w:t>
      </w:r>
      <w:r w:rsidRPr="000D6BDA">
        <w:rPr>
          <w:rFonts w:ascii="Arial" w:hAnsi="Arial" w:cs="Arial"/>
          <w:szCs w:val="24"/>
          <w:shd w:val="clear" w:color="auto" w:fill="FFFFFF"/>
          <w:lang w:eastAsia="en-GB"/>
        </w:rPr>
        <w:t>c</w:t>
      </w:r>
      <w:r w:rsidRPr="000D6BDA">
        <w:rPr>
          <w:rFonts w:ascii="Arial" w:hAnsi="Arial" w:cs="Arial"/>
          <w:spacing w:val="1"/>
          <w:szCs w:val="24"/>
          <w:shd w:val="clear" w:color="auto" w:fill="FFFFFF"/>
          <w:lang w:eastAsia="en-GB"/>
        </w:rPr>
        <w:t>t</w:t>
      </w:r>
      <w:r w:rsidRPr="000D6BDA">
        <w:rPr>
          <w:rFonts w:ascii="Arial" w:hAnsi="Arial" w:cs="Arial"/>
          <w:spacing w:val="-7"/>
          <w:szCs w:val="24"/>
          <w:shd w:val="clear" w:color="auto" w:fill="FFFFFF"/>
          <w:lang w:eastAsia="en-GB"/>
        </w:rPr>
        <w:t>i</w:t>
      </w:r>
      <w:r w:rsidRPr="000D6BDA">
        <w:rPr>
          <w:rFonts w:ascii="Arial" w:hAnsi="Arial" w:cs="Arial"/>
          <w:spacing w:val="9"/>
          <w:szCs w:val="24"/>
          <w:shd w:val="clear" w:color="auto" w:fill="FFFFFF"/>
          <w:lang w:eastAsia="en-GB"/>
        </w:rPr>
        <w:t>v</w:t>
      </w:r>
      <w:r w:rsidRPr="000D6BDA">
        <w:rPr>
          <w:rFonts w:ascii="Arial" w:hAnsi="Arial" w:cs="Arial"/>
          <w:szCs w:val="24"/>
          <w:shd w:val="clear" w:color="auto" w:fill="FFFFFF"/>
          <w:lang w:eastAsia="en-GB"/>
        </w:rPr>
        <w:t>e</w:t>
      </w:r>
      <w:r w:rsidRPr="000D6BDA">
        <w:rPr>
          <w:rFonts w:ascii="Arial" w:hAnsi="Arial" w:cs="Arial"/>
          <w:spacing w:val="19"/>
          <w:szCs w:val="24"/>
          <w:shd w:val="clear" w:color="auto" w:fill="FFFFFF"/>
          <w:lang w:eastAsia="en-GB"/>
        </w:rPr>
        <w:t xml:space="preserve"> </w:t>
      </w:r>
      <w:r w:rsidRPr="000D6BDA">
        <w:rPr>
          <w:rFonts w:ascii="Arial" w:hAnsi="Arial" w:cs="Arial"/>
          <w:szCs w:val="24"/>
          <w:shd w:val="clear" w:color="auto" w:fill="FFFFFF"/>
          <w:lang w:eastAsia="en-GB"/>
        </w:rPr>
        <w:t>c</w:t>
      </w:r>
      <w:r w:rsidRPr="000D6BDA">
        <w:rPr>
          <w:rFonts w:ascii="Arial" w:hAnsi="Arial" w:cs="Arial"/>
          <w:spacing w:val="-2"/>
          <w:szCs w:val="24"/>
          <w:shd w:val="clear" w:color="auto" w:fill="FFFFFF"/>
          <w:lang w:eastAsia="en-GB"/>
        </w:rPr>
        <w:t>oa</w:t>
      </w:r>
      <w:r w:rsidRPr="000D6BDA">
        <w:rPr>
          <w:rFonts w:ascii="Arial" w:hAnsi="Arial" w:cs="Arial"/>
          <w:spacing w:val="-4"/>
          <w:szCs w:val="24"/>
          <w:shd w:val="clear" w:color="auto" w:fill="FFFFFF"/>
          <w:lang w:eastAsia="en-GB"/>
        </w:rPr>
        <w:t>t</w:t>
      </w:r>
      <w:r w:rsidRPr="000D6BDA">
        <w:rPr>
          <w:rFonts w:ascii="Arial" w:hAnsi="Arial" w:cs="Arial"/>
          <w:spacing w:val="3"/>
          <w:szCs w:val="24"/>
          <w:shd w:val="clear" w:color="auto" w:fill="FFFFFF"/>
          <w:lang w:eastAsia="en-GB"/>
        </w:rPr>
        <w:t>i</w:t>
      </w:r>
      <w:r w:rsidRPr="000D6BDA">
        <w:rPr>
          <w:rFonts w:ascii="Arial" w:hAnsi="Arial" w:cs="Arial"/>
          <w:spacing w:val="-2"/>
          <w:szCs w:val="24"/>
          <w:shd w:val="clear" w:color="auto" w:fill="FFFFFF"/>
          <w:lang w:eastAsia="en-GB"/>
        </w:rPr>
        <w:t>ng</w:t>
      </w:r>
      <w:r w:rsidRPr="000D6BDA">
        <w:rPr>
          <w:rFonts w:ascii="Arial" w:hAnsi="Arial" w:cs="Arial"/>
          <w:szCs w:val="24"/>
          <w:shd w:val="clear" w:color="auto" w:fill="FFFFFF"/>
          <w:lang w:eastAsia="en-GB"/>
        </w:rPr>
        <w:t>s</w:t>
      </w:r>
      <w:r w:rsidRPr="000D6BDA">
        <w:rPr>
          <w:rFonts w:ascii="Arial" w:hAnsi="Arial" w:cs="Arial"/>
          <w:spacing w:val="21"/>
          <w:szCs w:val="24"/>
          <w:shd w:val="clear" w:color="auto" w:fill="FFFFFF"/>
          <w:lang w:eastAsia="en-GB"/>
        </w:rPr>
        <w:t xml:space="preserve"> </w:t>
      </w:r>
      <w:r w:rsidRPr="000D6BDA">
        <w:rPr>
          <w:rFonts w:ascii="Arial" w:hAnsi="Arial" w:cs="Arial"/>
          <w:spacing w:val="1"/>
          <w:szCs w:val="24"/>
          <w:shd w:val="clear" w:color="auto" w:fill="FFFFFF"/>
          <w:lang w:eastAsia="en-GB"/>
        </w:rPr>
        <w:t>t</w:t>
      </w:r>
      <w:r w:rsidRPr="000D6BDA">
        <w:rPr>
          <w:rFonts w:ascii="Arial" w:hAnsi="Arial" w:cs="Arial"/>
          <w:szCs w:val="24"/>
          <w:shd w:val="clear" w:color="auto" w:fill="FFFFFF"/>
          <w:lang w:eastAsia="en-GB"/>
        </w:rPr>
        <w:t>o</w:t>
      </w:r>
      <w:r w:rsidRPr="000D6BDA">
        <w:rPr>
          <w:rFonts w:ascii="Arial" w:hAnsi="Arial" w:cs="Arial"/>
          <w:spacing w:val="24"/>
          <w:szCs w:val="24"/>
          <w:shd w:val="clear" w:color="auto" w:fill="FFFFFF"/>
          <w:lang w:eastAsia="en-GB"/>
        </w:rPr>
        <w:t xml:space="preserve"> </w:t>
      </w:r>
      <w:r w:rsidRPr="000D6BDA">
        <w:rPr>
          <w:rFonts w:ascii="Arial" w:hAnsi="Arial" w:cs="Arial"/>
          <w:spacing w:val="-2"/>
          <w:szCs w:val="24"/>
          <w:shd w:val="clear" w:color="auto" w:fill="FFFFFF"/>
          <w:lang w:eastAsia="en-GB"/>
        </w:rPr>
        <w:t>b</w:t>
      </w:r>
      <w:r w:rsidRPr="000D6BDA">
        <w:rPr>
          <w:rFonts w:ascii="Arial" w:hAnsi="Arial" w:cs="Arial"/>
          <w:szCs w:val="24"/>
          <w:shd w:val="clear" w:color="auto" w:fill="FFFFFF"/>
          <w:lang w:eastAsia="en-GB"/>
        </w:rPr>
        <w:t>e</w:t>
      </w:r>
      <w:r w:rsidRPr="000D6BDA">
        <w:rPr>
          <w:rFonts w:ascii="Arial" w:hAnsi="Arial" w:cs="Arial"/>
          <w:spacing w:val="24"/>
          <w:szCs w:val="24"/>
          <w:shd w:val="clear" w:color="auto" w:fill="FFFFFF"/>
          <w:lang w:eastAsia="en-GB"/>
        </w:rPr>
        <w:t xml:space="preserve"> </w:t>
      </w:r>
      <w:r w:rsidR="00661BDC" w:rsidRPr="000D6BDA">
        <w:rPr>
          <w:rFonts w:ascii="Arial" w:hAnsi="Arial" w:cs="Arial"/>
          <w:spacing w:val="-2"/>
          <w:szCs w:val="24"/>
          <w:shd w:val="clear" w:color="auto" w:fill="FFFFFF"/>
          <w:lang w:eastAsia="en-GB"/>
        </w:rPr>
        <w:t>used</w:t>
      </w:r>
      <w:r w:rsidR="00C925E3" w:rsidRPr="000D6BDA">
        <w:rPr>
          <w:rFonts w:ascii="Arial" w:hAnsi="Arial" w:cs="Arial"/>
          <w:spacing w:val="-2"/>
          <w:szCs w:val="24"/>
          <w:shd w:val="clear" w:color="auto" w:fill="FFFFFF"/>
          <w:lang w:eastAsia="en-GB"/>
        </w:rPr>
        <w:t xml:space="preserve"> for</w:t>
      </w:r>
      <w:r w:rsidR="00661BDC" w:rsidRPr="000D6BDA">
        <w:rPr>
          <w:rFonts w:ascii="Arial" w:hAnsi="Arial" w:cs="Arial"/>
          <w:spacing w:val="-2"/>
          <w:szCs w:val="24"/>
          <w:shd w:val="clear" w:color="auto" w:fill="FFFFFF"/>
          <w:lang w:eastAsia="en-GB"/>
        </w:rPr>
        <w:t xml:space="preserve"> </w:t>
      </w:r>
      <w:r w:rsidR="006A6A09" w:rsidRPr="000D6BDA">
        <w:rPr>
          <w:rFonts w:ascii="Arial" w:hAnsi="Arial" w:cs="Arial"/>
          <w:szCs w:val="24"/>
          <w:shd w:val="clear" w:color="auto" w:fill="FFFFFF"/>
          <w:lang w:eastAsia="en-GB"/>
        </w:rPr>
        <w:t xml:space="preserve">BINK </w:t>
      </w:r>
      <w:r w:rsidR="006A6A09" w:rsidRPr="000D6BDA">
        <w:rPr>
          <w:rFonts w:ascii="Arial" w:hAnsi="Arial" w:cs="Arial"/>
          <w:lang w:val="en-GB"/>
        </w:rPr>
        <w:t xml:space="preserve">Oilfield Wellhead </w:t>
      </w:r>
      <w:r w:rsidR="006A6A09" w:rsidRPr="000D6BDA">
        <w:rPr>
          <w:rFonts w:ascii="Arial" w:hAnsi="Arial" w:cs="Arial"/>
          <w:lang w:val="en-GB"/>
        </w:rPr>
        <w:tab/>
        <w:t>Facilities and Manifold Extension,  EPC Pipeline 8" &amp; 4" and Compressor Station.</w:t>
      </w:r>
    </w:p>
    <w:p w:rsidR="00790B9E" w:rsidRPr="000D6BDA" w:rsidRDefault="00790B9E" w:rsidP="001519C2">
      <w:pPr>
        <w:keepNext/>
        <w:widowControl w:val="0"/>
        <w:numPr>
          <w:ilvl w:val="0"/>
          <w:numId w:val="18"/>
        </w:numPr>
        <w:spacing w:before="240" w:after="240"/>
        <w:jc w:val="both"/>
        <w:outlineLvl w:val="0"/>
        <w:rPr>
          <w:rFonts w:ascii="Arial" w:hAnsi="Arial" w:cs="Arial"/>
          <w:b/>
          <w:bCs/>
          <w:caps/>
          <w:kern w:val="28"/>
          <w:sz w:val="24"/>
        </w:rPr>
      </w:pPr>
      <w:bookmarkStart w:id="10" w:name="_Toc348855676"/>
      <w:bookmarkStart w:id="11" w:name="_Toc356125424"/>
      <w:bookmarkStart w:id="12" w:name="_Toc356125560"/>
      <w:bookmarkStart w:id="13" w:name="_Toc363292467"/>
      <w:bookmarkStart w:id="14" w:name="_Toc411922359"/>
      <w:bookmarkStart w:id="15" w:name="_Toc411922717"/>
      <w:bookmarkStart w:id="16" w:name="_Toc411923043"/>
      <w:bookmarkStart w:id="17" w:name="_Toc466188434"/>
      <w:bookmarkStart w:id="18" w:name="_Toc11660898"/>
      <w:bookmarkStart w:id="19" w:name="_Toc11668944"/>
      <w:bookmarkStart w:id="20" w:name="_Toc11674291"/>
      <w:bookmarkStart w:id="21" w:name="_Toc22488743"/>
      <w:bookmarkStart w:id="22" w:name="_Toc77591194"/>
      <w:r w:rsidRPr="000D6BDA">
        <w:rPr>
          <w:rFonts w:ascii="Arial" w:hAnsi="Arial" w:cs="Arial"/>
          <w:b/>
          <w:bCs/>
          <w:caps/>
          <w:kern w:val="28"/>
          <w:sz w:val="24"/>
        </w:rPr>
        <w:lastRenderedPageBreak/>
        <w:t>NORMATIVE REFERENCES</w:t>
      </w:r>
      <w:bookmarkEnd w:id="10"/>
      <w:bookmarkEnd w:id="11"/>
      <w:bookmarkEnd w:id="12"/>
      <w:bookmarkEnd w:id="13"/>
      <w:bookmarkEnd w:id="14"/>
      <w:bookmarkEnd w:id="15"/>
      <w:bookmarkEnd w:id="16"/>
      <w:bookmarkEnd w:id="17"/>
      <w:bookmarkEnd w:id="18"/>
      <w:bookmarkEnd w:id="19"/>
      <w:bookmarkEnd w:id="20"/>
      <w:bookmarkEnd w:id="21"/>
      <w:bookmarkEnd w:id="22"/>
      <w:r w:rsidRPr="000D6BDA">
        <w:rPr>
          <w:rFonts w:ascii="Arial" w:hAnsi="Arial" w:cs="Arial"/>
          <w:b/>
          <w:bCs/>
          <w:caps/>
          <w:kern w:val="28"/>
          <w:sz w:val="24"/>
        </w:rPr>
        <w:t xml:space="preserve"> </w:t>
      </w:r>
    </w:p>
    <w:p w:rsidR="00790B9E" w:rsidRPr="000D6BDA" w:rsidRDefault="00790B9E" w:rsidP="00790B9E">
      <w:pPr>
        <w:spacing w:before="120" w:after="120" w:line="312" w:lineRule="auto"/>
        <w:ind w:left="446"/>
        <w:jc w:val="both"/>
        <w:rPr>
          <w:rFonts w:ascii="Arial" w:hAnsi="Arial" w:cs="Arial"/>
          <w:szCs w:val="24"/>
          <w:shd w:val="clear" w:color="auto" w:fill="FFFFFF"/>
          <w:lang w:eastAsia="en-GB"/>
        </w:rPr>
      </w:pPr>
      <w:r w:rsidRPr="000D6BDA">
        <w:rPr>
          <w:rFonts w:ascii="Arial" w:hAnsi="Arial" w:cs="Arial"/>
          <w:szCs w:val="24"/>
          <w:shd w:val="clear" w:color="auto" w:fill="FFFFFF"/>
          <w:lang w:eastAsia="en-GB"/>
        </w:rPr>
        <w:t>The latest edition of following codes &amp; standards are applicable in this project (unless otherwise mentioned):</w:t>
      </w:r>
    </w:p>
    <w:p w:rsidR="006C3E8A" w:rsidRPr="00316E45" w:rsidRDefault="00316E45" w:rsidP="00316E45">
      <w:pPr>
        <w:spacing w:after="0" w:line="360" w:lineRule="auto"/>
        <w:jc w:val="both"/>
        <w:rPr>
          <w:rFonts w:ascii="Arial" w:hAnsi="Arial" w:cs="Arial"/>
          <w:b/>
          <w:bCs/>
          <w:lang w:val="en-GB"/>
        </w:rPr>
      </w:pPr>
      <w:bookmarkStart w:id="23" w:name="_Toc532467021"/>
      <w:r>
        <w:rPr>
          <w:rFonts w:ascii="Arial" w:hAnsi="Arial" w:cs="Arial"/>
          <w:b/>
          <w:bCs/>
          <w:lang w:val="en-GB"/>
        </w:rPr>
        <w:tab/>
      </w:r>
      <w:r w:rsidR="00790B9E" w:rsidRPr="00316E45">
        <w:rPr>
          <w:rFonts w:ascii="Arial" w:hAnsi="Arial" w:cs="Arial"/>
          <w:b/>
          <w:bCs/>
          <w:lang w:val="en-GB"/>
        </w:rPr>
        <w:t>3.1 LOCAL CODE AND STANDARDS</w:t>
      </w:r>
      <w:bookmarkEnd w:id="23"/>
    </w:p>
    <w:tbl>
      <w:tblPr>
        <w:tblStyle w:val="TableGrid"/>
        <w:tblW w:w="1004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6"/>
        <w:gridCol w:w="7200"/>
      </w:tblGrid>
      <w:tr w:rsidR="00790B9E" w:rsidRPr="000D6BDA" w:rsidTr="00D524BD">
        <w:tc>
          <w:tcPr>
            <w:tcW w:w="10046" w:type="dxa"/>
            <w:gridSpan w:val="2"/>
          </w:tcPr>
          <w:p w:rsidR="00790B9E" w:rsidRPr="000D6BDA" w:rsidRDefault="00790B9E" w:rsidP="00790B9E">
            <w:pPr>
              <w:kinsoku w:val="0"/>
              <w:overflowPunct w:val="0"/>
              <w:spacing w:before="140" w:line="276" w:lineRule="auto"/>
              <w:jc w:val="both"/>
              <w:rPr>
                <w:rFonts w:ascii="Arial" w:eastAsia="Times New Roman" w:hAnsi="Arial" w:cs="Arial"/>
                <w:b/>
                <w:bCs/>
                <w:spacing w:val="-2"/>
                <w:sz w:val="20"/>
                <w:szCs w:val="20"/>
                <w:lang w:val="en-GB"/>
              </w:rPr>
            </w:pPr>
            <w:r w:rsidRPr="000D6BDA">
              <w:rPr>
                <w:rFonts w:ascii="Arial" w:eastAsia="Times New Roman" w:hAnsi="Arial" w:cs="Arial"/>
                <w:b/>
                <w:bCs/>
                <w:spacing w:val="-1"/>
                <w:sz w:val="20"/>
                <w:szCs w:val="20"/>
                <w:lang w:val="en-GB"/>
              </w:rPr>
              <w:t>Iranian Petroleum Standard(</w:t>
            </w:r>
            <w:r w:rsidRPr="000D6BDA">
              <w:rPr>
                <w:rFonts w:ascii="Arial" w:eastAsia="Times New Roman" w:hAnsi="Arial" w:cs="Arial"/>
                <w:b/>
                <w:bCs/>
                <w:spacing w:val="-5"/>
                <w:sz w:val="20"/>
                <w:szCs w:val="20"/>
                <w:lang w:val="en-GB"/>
              </w:rPr>
              <w:t>IPS</w:t>
            </w:r>
            <w:r w:rsidRPr="000D6BDA">
              <w:rPr>
                <w:rFonts w:ascii="Arial" w:eastAsia="Times New Roman" w:hAnsi="Arial" w:cs="Arial"/>
                <w:b/>
                <w:bCs/>
                <w:spacing w:val="-1"/>
                <w:sz w:val="20"/>
                <w:szCs w:val="20"/>
                <w:lang w:val="en-GB"/>
              </w:rPr>
              <w:t>)</w:t>
            </w:r>
          </w:p>
        </w:tc>
      </w:tr>
      <w:tr w:rsidR="00790B9E" w:rsidRPr="000D6BDA" w:rsidTr="00D524BD">
        <w:trPr>
          <w:trHeight w:val="392"/>
        </w:trPr>
        <w:tc>
          <w:tcPr>
            <w:tcW w:w="2846" w:type="dxa"/>
          </w:tcPr>
          <w:p w:rsidR="00790B9E" w:rsidRPr="000D6BDA" w:rsidRDefault="00790B9E" w:rsidP="001519C2">
            <w:pPr>
              <w:numPr>
                <w:ilvl w:val="0"/>
                <w:numId w:val="11"/>
              </w:numPr>
              <w:spacing w:line="276" w:lineRule="auto"/>
              <w:ind w:left="162" w:hanging="270"/>
              <w:contextualSpacing/>
              <w:rPr>
                <w:rFonts w:ascii="Arial" w:hAnsi="Arial" w:cs="Arial"/>
                <w:spacing w:val="-1"/>
              </w:rPr>
            </w:pPr>
            <w:r w:rsidRPr="000D6BDA">
              <w:rPr>
                <w:rFonts w:ascii="Arial" w:hAnsi="Arial" w:cs="Arial"/>
                <w:spacing w:val="-1"/>
              </w:rPr>
              <w:t>IPS-E-TP-100</w:t>
            </w:r>
          </w:p>
        </w:tc>
        <w:tc>
          <w:tcPr>
            <w:tcW w:w="7200" w:type="dxa"/>
          </w:tcPr>
          <w:p w:rsidR="00790B9E" w:rsidRPr="000D6BDA" w:rsidRDefault="00790B9E" w:rsidP="00790B9E">
            <w:pPr>
              <w:spacing w:line="276" w:lineRule="auto"/>
              <w:rPr>
                <w:rFonts w:ascii="Arial" w:hAnsi="Arial" w:cs="Arial"/>
                <w:spacing w:val="-2"/>
              </w:rPr>
            </w:pPr>
            <w:r w:rsidRPr="000D6BDA">
              <w:rPr>
                <w:rFonts w:ascii="Arial" w:hAnsi="Arial" w:cs="Arial"/>
                <w:spacing w:val="-1"/>
              </w:rPr>
              <w:t>E</w:t>
            </w:r>
            <w:r w:rsidRPr="000D6BDA">
              <w:rPr>
                <w:rFonts w:ascii="Arial" w:hAnsi="Arial" w:cs="Arial"/>
                <w:spacing w:val="-2"/>
              </w:rPr>
              <w:t>ng</w:t>
            </w:r>
            <w:r w:rsidRPr="000D6BDA">
              <w:rPr>
                <w:rFonts w:ascii="Arial" w:hAnsi="Arial" w:cs="Arial"/>
                <w:spacing w:val="3"/>
              </w:rPr>
              <w:t>i</w:t>
            </w:r>
            <w:r w:rsidRPr="000D6BDA">
              <w:rPr>
                <w:rFonts w:ascii="Arial" w:hAnsi="Arial" w:cs="Arial"/>
                <w:spacing w:val="-2"/>
              </w:rPr>
              <w:t>nee</w:t>
            </w:r>
            <w:r w:rsidRPr="000D6BDA">
              <w:rPr>
                <w:rFonts w:ascii="Arial" w:hAnsi="Arial" w:cs="Arial"/>
              </w:rPr>
              <w:t>r</w:t>
            </w:r>
            <w:r w:rsidRPr="000D6BDA">
              <w:rPr>
                <w:rFonts w:ascii="Arial" w:hAnsi="Arial" w:cs="Arial"/>
                <w:spacing w:val="3"/>
              </w:rPr>
              <w:t>i</w:t>
            </w:r>
            <w:r w:rsidRPr="000D6BDA">
              <w:rPr>
                <w:rFonts w:ascii="Arial" w:hAnsi="Arial" w:cs="Arial"/>
                <w:spacing w:val="-2"/>
              </w:rPr>
              <w:t>n</w:t>
            </w:r>
            <w:r w:rsidRPr="000D6BDA">
              <w:rPr>
                <w:rFonts w:ascii="Arial" w:hAnsi="Arial" w:cs="Arial"/>
              </w:rPr>
              <w:t xml:space="preserve">g </w:t>
            </w:r>
            <w:r w:rsidRPr="000D6BDA">
              <w:rPr>
                <w:rFonts w:ascii="Arial" w:hAnsi="Arial" w:cs="Arial"/>
                <w:spacing w:val="-5"/>
              </w:rPr>
              <w:t>S</w:t>
            </w:r>
            <w:r w:rsidRPr="000D6BDA">
              <w:rPr>
                <w:rFonts w:ascii="Arial" w:hAnsi="Arial" w:cs="Arial"/>
                <w:spacing w:val="1"/>
              </w:rPr>
              <w:t>t</w:t>
            </w:r>
            <w:r w:rsidRPr="000D6BDA">
              <w:rPr>
                <w:rFonts w:ascii="Arial" w:hAnsi="Arial" w:cs="Arial"/>
                <w:spacing w:val="-2"/>
              </w:rPr>
              <w:t>anda</w:t>
            </w:r>
            <w:r w:rsidRPr="000D6BDA">
              <w:rPr>
                <w:rFonts w:ascii="Arial" w:hAnsi="Arial" w:cs="Arial"/>
              </w:rPr>
              <w:t>rd</w:t>
            </w:r>
            <w:r w:rsidRPr="000D6BDA">
              <w:rPr>
                <w:rFonts w:ascii="Arial" w:hAnsi="Arial" w:cs="Arial"/>
                <w:spacing w:val="-5"/>
              </w:rPr>
              <w:t xml:space="preserve"> </w:t>
            </w:r>
            <w:r w:rsidRPr="000D6BDA">
              <w:rPr>
                <w:rFonts w:ascii="Arial" w:hAnsi="Arial" w:cs="Arial"/>
                <w:spacing w:val="6"/>
              </w:rPr>
              <w:t>f</w:t>
            </w:r>
            <w:r w:rsidRPr="000D6BDA">
              <w:rPr>
                <w:rFonts w:ascii="Arial" w:hAnsi="Arial" w:cs="Arial"/>
                <w:spacing w:val="-2"/>
              </w:rPr>
              <w:t>o</w:t>
            </w:r>
            <w:r w:rsidRPr="000D6BDA">
              <w:rPr>
                <w:rFonts w:ascii="Arial" w:hAnsi="Arial" w:cs="Arial"/>
              </w:rPr>
              <w:t>r</w:t>
            </w:r>
            <w:r w:rsidRPr="000D6BDA">
              <w:rPr>
                <w:rFonts w:ascii="Arial" w:hAnsi="Arial" w:cs="Arial"/>
                <w:spacing w:val="2"/>
              </w:rPr>
              <w:t xml:space="preserve"> </w:t>
            </w:r>
            <w:r w:rsidRPr="000D6BDA">
              <w:rPr>
                <w:rFonts w:ascii="Arial" w:hAnsi="Arial" w:cs="Arial"/>
                <w:spacing w:val="-1"/>
              </w:rPr>
              <w:t>P</w:t>
            </w:r>
            <w:r w:rsidRPr="000D6BDA">
              <w:rPr>
                <w:rFonts w:ascii="Arial" w:hAnsi="Arial" w:cs="Arial"/>
                <w:spacing w:val="-7"/>
              </w:rPr>
              <w:t>a</w:t>
            </w:r>
            <w:r w:rsidRPr="000D6BDA">
              <w:rPr>
                <w:rFonts w:ascii="Arial" w:hAnsi="Arial" w:cs="Arial"/>
                <w:spacing w:val="3"/>
              </w:rPr>
              <w:t>i</w:t>
            </w:r>
            <w:r w:rsidRPr="000D6BDA">
              <w:rPr>
                <w:rFonts w:ascii="Arial" w:hAnsi="Arial" w:cs="Arial"/>
                <w:spacing w:val="-2"/>
              </w:rPr>
              <w:t>n</w:t>
            </w:r>
            <w:r w:rsidRPr="000D6BDA">
              <w:rPr>
                <w:rFonts w:ascii="Arial" w:hAnsi="Arial" w:cs="Arial"/>
              </w:rPr>
              <w:t>t</w:t>
            </w:r>
          </w:p>
        </w:tc>
      </w:tr>
      <w:tr w:rsidR="00790B9E" w:rsidRPr="000D6BDA" w:rsidTr="00D524BD">
        <w:trPr>
          <w:trHeight w:val="392"/>
        </w:trPr>
        <w:tc>
          <w:tcPr>
            <w:tcW w:w="2846" w:type="dxa"/>
          </w:tcPr>
          <w:p w:rsidR="00790B9E" w:rsidRPr="000D6BDA" w:rsidRDefault="00790B9E" w:rsidP="001519C2">
            <w:pPr>
              <w:numPr>
                <w:ilvl w:val="0"/>
                <w:numId w:val="11"/>
              </w:numPr>
              <w:ind w:left="162" w:hanging="270"/>
              <w:contextualSpacing/>
              <w:rPr>
                <w:rFonts w:ascii="Arial" w:hAnsi="Arial" w:cs="Arial"/>
                <w:spacing w:val="-1"/>
              </w:rPr>
            </w:pPr>
            <w:r w:rsidRPr="000D6BDA">
              <w:rPr>
                <w:rFonts w:ascii="Arial" w:hAnsi="Arial" w:cs="Arial"/>
                <w:spacing w:val="-1"/>
              </w:rPr>
              <w:t>IPS-C-TP-101</w:t>
            </w:r>
          </w:p>
        </w:tc>
        <w:tc>
          <w:tcPr>
            <w:tcW w:w="7200" w:type="dxa"/>
          </w:tcPr>
          <w:p w:rsidR="00790B9E" w:rsidRPr="000D6BDA" w:rsidRDefault="00790B9E" w:rsidP="00790B9E">
            <w:pPr>
              <w:rPr>
                <w:rFonts w:ascii="Arial" w:hAnsi="Arial" w:cs="Arial"/>
                <w:spacing w:val="-1"/>
              </w:rPr>
            </w:pPr>
            <w:r w:rsidRPr="000D6BDA">
              <w:rPr>
                <w:rFonts w:ascii="Arial" w:hAnsi="Arial" w:cs="Arial"/>
                <w:spacing w:val="-1"/>
              </w:rPr>
              <w:t>Construction Standard for Surface Preparation</w:t>
            </w:r>
          </w:p>
        </w:tc>
      </w:tr>
      <w:tr w:rsidR="00790B9E" w:rsidRPr="000D6BDA" w:rsidTr="00D524BD">
        <w:trPr>
          <w:trHeight w:val="392"/>
        </w:trPr>
        <w:tc>
          <w:tcPr>
            <w:tcW w:w="2846" w:type="dxa"/>
          </w:tcPr>
          <w:p w:rsidR="00790B9E" w:rsidRPr="000D6BDA" w:rsidRDefault="00790B9E" w:rsidP="001519C2">
            <w:pPr>
              <w:numPr>
                <w:ilvl w:val="0"/>
                <w:numId w:val="11"/>
              </w:numPr>
              <w:spacing w:line="276" w:lineRule="auto"/>
              <w:ind w:left="162" w:hanging="270"/>
              <w:contextualSpacing/>
              <w:rPr>
                <w:rFonts w:ascii="Arial" w:hAnsi="Arial" w:cs="Arial"/>
                <w:spacing w:val="-1"/>
              </w:rPr>
            </w:pPr>
            <w:r w:rsidRPr="000D6BDA">
              <w:rPr>
                <w:rFonts w:ascii="Arial" w:hAnsi="Arial" w:cs="Arial"/>
                <w:spacing w:val="-1"/>
              </w:rPr>
              <w:t>IPS-C-TP-102</w:t>
            </w:r>
          </w:p>
        </w:tc>
        <w:tc>
          <w:tcPr>
            <w:tcW w:w="7200" w:type="dxa"/>
          </w:tcPr>
          <w:p w:rsidR="00790B9E" w:rsidRPr="000D6BDA" w:rsidRDefault="00790B9E" w:rsidP="00790B9E">
            <w:pPr>
              <w:spacing w:line="276" w:lineRule="auto"/>
              <w:rPr>
                <w:rFonts w:ascii="Arial" w:hAnsi="Arial" w:cs="Arial"/>
                <w:spacing w:val="-2"/>
              </w:rPr>
            </w:pPr>
            <w:r w:rsidRPr="000D6BDA">
              <w:rPr>
                <w:rFonts w:ascii="Arial" w:hAnsi="Arial" w:cs="Arial"/>
                <w:spacing w:val="-2"/>
              </w:rPr>
              <w:t>Con</w:t>
            </w:r>
            <w:r w:rsidRPr="000D6BDA">
              <w:rPr>
                <w:rFonts w:ascii="Arial" w:hAnsi="Arial" w:cs="Arial"/>
                <w:spacing w:val="-5"/>
              </w:rPr>
              <w:t>s</w:t>
            </w:r>
            <w:r w:rsidRPr="000D6BDA">
              <w:rPr>
                <w:rFonts w:ascii="Arial" w:hAnsi="Arial" w:cs="Arial"/>
                <w:spacing w:val="1"/>
              </w:rPr>
              <w:t>t</w:t>
            </w:r>
            <w:r w:rsidRPr="000D6BDA">
              <w:rPr>
                <w:rFonts w:ascii="Arial" w:hAnsi="Arial" w:cs="Arial"/>
              </w:rPr>
              <w:t>r</w:t>
            </w:r>
            <w:r w:rsidRPr="000D6BDA">
              <w:rPr>
                <w:rFonts w:ascii="Arial" w:hAnsi="Arial" w:cs="Arial"/>
                <w:spacing w:val="-2"/>
              </w:rPr>
              <w:t>u</w:t>
            </w:r>
            <w:r w:rsidRPr="000D6BDA">
              <w:rPr>
                <w:rFonts w:ascii="Arial" w:hAnsi="Arial" w:cs="Arial"/>
              </w:rPr>
              <w:t>c</w:t>
            </w:r>
            <w:r w:rsidRPr="000D6BDA">
              <w:rPr>
                <w:rFonts w:ascii="Arial" w:hAnsi="Arial" w:cs="Arial"/>
                <w:spacing w:val="1"/>
              </w:rPr>
              <w:t>t</w:t>
            </w:r>
            <w:r w:rsidRPr="000D6BDA">
              <w:rPr>
                <w:rFonts w:ascii="Arial" w:hAnsi="Arial" w:cs="Arial"/>
                <w:spacing w:val="3"/>
              </w:rPr>
              <w:t>i</w:t>
            </w:r>
            <w:r w:rsidRPr="000D6BDA">
              <w:rPr>
                <w:rFonts w:ascii="Arial" w:hAnsi="Arial" w:cs="Arial"/>
                <w:spacing w:val="-2"/>
              </w:rPr>
              <w:t>o</w:t>
            </w:r>
            <w:r w:rsidRPr="000D6BDA">
              <w:rPr>
                <w:rFonts w:ascii="Arial" w:hAnsi="Arial" w:cs="Arial"/>
              </w:rPr>
              <w:t xml:space="preserve">n </w:t>
            </w:r>
            <w:r w:rsidRPr="000D6BDA">
              <w:rPr>
                <w:rFonts w:ascii="Arial" w:hAnsi="Arial" w:cs="Arial"/>
                <w:spacing w:val="-1"/>
              </w:rPr>
              <w:t>S</w:t>
            </w:r>
            <w:r w:rsidRPr="000D6BDA">
              <w:rPr>
                <w:rFonts w:ascii="Arial" w:hAnsi="Arial" w:cs="Arial"/>
                <w:spacing w:val="1"/>
              </w:rPr>
              <w:t>t</w:t>
            </w:r>
            <w:r w:rsidRPr="000D6BDA">
              <w:rPr>
                <w:rFonts w:ascii="Arial" w:hAnsi="Arial" w:cs="Arial"/>
                <w:spacing w:val="-2"/>
              </w:rPr>
              <w:t>anda</w:t>
            </w:r>
            <w:r w:rsidRPr="000D6BDA">
              <w:rPr>
                <w:rFonts w:ascii="Arial" w:hAnsi="Arial" w:cs="Arial"/>
              </w:rPr>
              <w:t>rd</w:t>
            </w:r>
            <w:r w:rsidRPr="000D6BDA">
              <w:rPr>
                <w:rFonts w:ascii="Arial" w:hAnsi="Arial" w:cs="Arial"/>
                <w:spacing w:val="-5"/>
              </w:rPr>
              <w:t xml:space="preserve"> </w:t>
            </w:r>
            <w:r w:rsidRPr="000D6BDA">
              <w:rPr>
                <w:rFonts w:ascii="Arial" w:hAnsi="Arial" w:cs="Arial"/>
                <w:spacing w:val="6"/>
              </w:rPr>
              <w:t>f</w:t>
            </w:r>
            <w:r w:rsidRPr="000D6BDA">
              <w:rPr>
                <w:rFonts w:ascii="Arial" w:hAnsi="Arial" w:cs="Arial"/>
                <w:spacing w:val="-2"/>
              </w:rPr>
              <w:t>o</w:t>
            </w:r>
            <w:r w:rsidRPr="000D6BDA">
              <w:rPr>
                <w:rFonts w:ascii="Arial" w:hAnsi="Arial" w:cs="Arial"/>
              </w:rPr>
              <w:t>r</w:t>
            </w:r>
            <w:r w:rsidRPr="000D6BDA">
              <w:rPr>
                <w:rFonts w:ascii="Arial" w:hAnsi="Arial" w:cs="Arial"/>
                <w:spacing w:val="-3"/>
              </w:rPr>
              <w:t xml:space="preserve"> </w:t>
            </w:r>
            <w:r w:rsidRPr="000D6BDA">
              <w:rPr>
                <w:rFonts w:ascii="Arial" w:hAnsi="Arial" w:cs="Arial"/>
                <w:spacing w:val="-1"/>
              </w:rPr>
              <w:t>S</w:t>
            </w:r>
            <w:r w:rsidRPr="000D6BDA">
              <w:rPr>
                <w:rFonts w:ascii="Arial" w:hAnsi="Arial" w:cs="Arial"/>
                <w:spacing w:val="-2"/>
              </w:rPr>
              <w:t>u</w:t>
            </w:r>
            <w:r w:rsidRPr="000D6BDA">
              <w:rPr>
                <w:rFonts w:ascii="Arial" w:hAnsi="Arial" w:cs="Arial"/>
                <w:spacing w:val="-5"/>
              </w:rPr>
              <w:t>r</w:t>
            </w:r>
            <w:r w:rsidRPr="000D6BDA">
              <w:rPr>
                <w:rFonts w:ascii="Arial" w:hAnsi="Arial" w:cs="Arial"/>
                <w:spacing w:val="6"/>
              </w:rPr>
              <w:t>f</w:t>
            </w:r>
            <w:r w:rsidRPr="000D6BDA">
              <w:rPr>
                <w:rFonts w:ascii="Arial" w:hAnsi="Arial" w:cs="Arial"/>
                <w:spacing w:val="-2"/>
              </w:rPr>
              <w:t>a</w:t>
            </w:r>
            <w:r w:rsidRPr="000D6BDA">
              <w:rPr>
                <w:rFonts w:ascii="Arial" w:hAnsi="Arial" w:cs="Arial"/>
              </w:rPr>
              <w:t>ce</w:t>
            </w:r>
            <w:r w:rsidRPr="000D6BDA">
              <w:rPr>
                <w:rFonts w:ascii="Arial" w:hAnsi="Arial" w:cs="Arial"/>
                <w:spacing w:val="-5"/>
              </w:rPr>
              <w:t xml:space="preserve"> </w:t>
            </w:r>
            <w:r w:rsidRPr="000D6BDA">
              <w:rPr>
                <w:rFonts w:ascii="Arial" w:hAnsi="Arial" w:cs="Arial"/>
                <w:spacing w:val="-1"/>
              </w:rPr>
              <w:t>P</w:t>
            </w:r>
            <w:r w:rsidRPr="000D6BDA">
              <w:rPr>
                <w:rFonts w:ascii="Arial" w:hAnsi="Arial" w:cs="Arial"/>
                <w:spacing w:val="-2"/>
              </w:rPr>
              <w:t>a</w:t>
            </w:r>
            <w:r w:rsidRPr="000D6BDA">
              <w:rPr>
                <w:rFonts w:ascii="Arial" w:hAnsi="Arial" w:cs="Arial"/>
                <w:spacing w:val="3"/>
              </w:rPr>
              <w:t>i</w:t>
            </w:r>
            <w:r w:rsidRPr="000D6BDA">
              <w:rPr>
                <w:rFonts w:ascii="Arial" w:hAnsi="Arial" w:cs="Arial"/>
                <w:spacing w:val="-7"/>
              </w:rPr>
              <w:t>n</w:t>
            </w:r>
            <w:r w:rsidRPr="000D6BDA">
              <w:rPr>
                <w:rFonts w:ascii="Arial" w:hAnsi="Arial" w:cs="Arial"/>
                <w:spacing w:val="1"/>
              </w:rPr>
              <w:t>t</w:t>
            </w:r>
            <w:r w:rsidRPr="000D6BDA">
              <w:rPr>
                <w:rFonts w:ascii="Arial" w:hAnsi="Arial" w:cs="Arial"/>
                <w:spacing w:val="3"/>
              </w:rPr>
              <w:t>i</w:t>
            </w:r>
            <w:r w:rsidRPr="000D6BDA">
              <w:rPr>
                <w:rFonts w:ascii="Arial" w:hAnsi="Arial" w:cs="Arial"/>
                <w:spacing w:val="-2"/>
              </w:rPr>
              <w:t>n</w:t>
            </w:r>
            <w:r w:rsidRPr="000D6BDA">
              <w:rPr>
                <w:rFonts w:ascii="Arial" w:hAnsi="Arial" w:cs="Arial"/>
              </w:rPr>
              <w:t>g</w:t>
            </w:r>
          </w:p>
        </w:tc>
      </w:tr>
      <w:tr w:rsidR="00790B9E" w:rsidRPr="000D6BDA" w:rsidTr="00D524BD">
        <w:trPr>
          <w:trHeight w:val="392"/>
        </w:trPr>
        <w:tc>
          <w:tcPr>
            <w:tcW w:w="2846" w:type="dxa"/>
          </w:tcPr>
          <w:p w:rsidR="00790B9E" w:rsidRPr="000D6BDA" w:rsidRDefault="00790B9E" w:rsidP="001519C2">
            <w:pPr>
              <w:numPr>
                <w:ilvl w:val="0"/>
                <w:numId w:val="11"/>
              </w:numPr>
              <w:spacing w:line="276" w:lineRule="auto"/>
              <w:ind w:left="162" w:hanging="270"/>
              <w:contextualSpacing/>
              <w:rPr>
                <w:rFonts w:ascii="Arial" w:hAnsi="Arial" w:cs="Arial"/>
                <w:spacing w:val="-1"/>
              </w:rPr>
            </w:pPr>
            <w:r w:rsidRPr="000D6BDA">
              <w:rPr>
                <w:rFonts w:ascii="Arial" w:hAnsi="Arial" w:cs="Arial"/>
                <w:spacing w:val="-1"/>
              </w:rPr>
              <w:t>IPS-M-TP-105</w:t>
            </w:r>
          </w:p>
        </w:tc>
        <w:tc>
          <w:tcPr>
            <w:tcW w:w="7200" w:type="dxa"/>
          </w:tcPr>
          <w:p w:rsidR="00790B9E" w:rsidRPr="000D6BDA" w:rsidRDefault="00790B9E" w:rsidP="00790B9E">
            <w:pPr>
              <w:spacing w:line="276" w:lineRule="auto"/>
              <w:rPr>
                <w:rFonts w:ascii="Arial" w:hAnsi="Arial" w:cs="Arial"/>
                <w:spacing w:val="-2"/>
              </w:rPr>
            </w:pPr>
            <w:r w:rsidRPr="000D6BDA">
              <w:rPr>
                <w:rFonts w:ascii="Arial" w:hAnsi="Arial" w:cs="Arial"/>
                <w:spacing w:val="-2"/>
              </w:rPr>
              <w:t>Material &amp; Equipment Standard for Asphalt Mastic (cold applied)</w:t>
            </w:r>
          </w:p>
        </w:tc>
      </w:tr>
      <w:tr w:rsidR="00645F5F" w:rsidRPr="000D6BDA" w:rsidTr="00D524BD">
        <w:trPr>
          <w:trHeight w:val="392"/>
        </w:trPr>
        <w:tc>
          <w:tcPr>
            <w:tcW w:w="2846" w:type="dxa"/>
          </w:tcPr>
          <w:p w:rsidR="00645F5F" w:rsidRPr="000D6BDA" w:rsidRDefault="00645F5F" w:rsidP="00645F5F">
            <w:pPr>
              <w:numPr>
                <w:ilvl w:val="0"/>
                <w:numId w:val="11"/>
              </w:numPr>
              <w:spacing w:line="276" w:lineRule="auto"/>
              <w:ind w:left="162" w:hanging="270"/>
              <w:contextualSpacing/>
              <w:rPr>
                <w:rFonts w:ascii="Arial" w:hAnsi="Arial" w:cs="Arial"/>
                <w:spacing w:val="-1"/>
              </w:rPr>
            </w:pPr>
            <w:r w:rsidRPr="000D6BDA">
              <w:rPr>
                <w:rFonts w:ascii="Arial" w:hAnsi="Arial" w:cs="Arial"/>
                <w:spacing w:val="-1"/>
              </w:rPr>
              <w:t>IPS-M-TP-130</w:t>
            </w:r>
          </w:p>
        </w:tc>
        <w:tc>
          <w:tcPr>
            <w:tcW w:w="7200" w:type="dxa"/>
          </w:tcPr>
          <w:p w:rsidR="00645F5F" w:rsidRPr="000D6BDA" w:rsidRDefault="00645F5F" w:rsidP="00645F5F">
            <w:pPr>
              <w:rPr>
                <w:rFonts w:ascii="Arial" w:hAnsi="Arial" w:cs="Arial"/>
                <w:spacing w:val="-2"/>
              </w:rPr>
            </w:pPr>
            <w:r w:rsidRPr="000D6BDA">
              <w:rPr>
                <w:rFonts w:ascii="Arial" w:hAnsi="Arial" w:cs="Arial"/>
                <w:spacing w:val="-2"/>
              </w:rPr>
              <w:t>Material and Equipment Standard for Colored Alkyd Paint for Top Coat (Finish) Except White</w:t>
            </w:r>
          </w:p>
        </w:tc>
      </w:tr>
      <w:tr w:rsidR="00CD029D" w:rsidRPr="000D6BDA" w:rsidTr="00D524BD">
        <w:trPr>
          <w:trHeight w:val="392"/>
        </w:trPr>
        <w:tc>
          <w:tcPr>
            <w:tcW w:w="2846" w:type="dxa"/>
          </w:tcPr>
          <w:p w:rsidR="00CD029D" w:rsidRPr="000D6BDA" w:rsidRDefault="00CD029D" w:rsidP="00C17613">
            <w:pPr>
              <w:numPr>
                <w:ilvl w:val="0"/>
                <w:numId w:val="11"/>
              </w:numPr>
              <w:spacing w:line="276" w:lineRule="auto"/>
              <w:ind w:left="162" w:hanging="270"/>
              <w:contextualSpacing/>
              <w:rPr>
                <w:rFonts w:ascii="Arial" w:hAnsi="Arial" w:cs="Arial"/>
                <w:spacing w:val="-1"/>
              </w:rPr>
            </w:pPr>
            <w:r w:rsidRPr="000D6BDA">
              <w:rPr>
                <w:rFonts w:ascii="Arial" w:hAnsi="Arial" w:cs="Arial"/>
                <w:spacing w:val="-1"/>
              </w:rPr>
              <w:t>PS-M-TP-168</w:t>
            </w:r>
          </w:p>
        </w:tc>
        <w:tc>
          <w:tcPr>
            <w:tcW w:w="7200" w:type="dxa"/>
          </w:tcPr>
          <w:p w:rsidR="00CD029D" w:rsidRPr="000D6BDA" w:rsidRDefault="00CD029D" w:rsidP="00C17613">
            <w:pPr>
              <w:spacing w:line="276" w:lineRule="auto"/>
              <w:rPr>
                <w:rFonts w:ascii="Arial" w:hAnsi="Arial" w:cs="Arial"/>
                <w:spacing w:val="1"/>
              </w:rPr>
            </w:pPr>
            <w:r w:rsidRPr="000D6BDA">
              <w:rPr>
                <w:rFonts w:ascii="Arial" w:hAnsi="Arial" w:cs="Arial"/>
                <w:sz w:val="20"/>
                <w:szCs w:val="20"/>
              </w:rPr>
              <w:t>Material standard for Acrylic Silicon Finish Paint For Temperature Application up to 200°C</w:t>
            </w:r>
          </w:p>
        </w:tc>
      </w:tr>
      <w:tr w:rsidR="00645F5F" w:rsidRPr="000D6BDA" w:rsidTr="00D524BD">
        <w:trPr>
          <w:trHeight w:val="392"/>
        </w:trPr>
        <w:tc>
          <w:tcPr>
            <w:tcW w:w="2846" w:type="dxa"/>
          </w:tcPr>
          <w:p w:rsidR="00645F5F" w:rsidRPr="000D6BDA" w:rsidRDefault="00645F5F" w:rsidP="00645F5F">
            <w:pPr>
              <w:numPr>
                <w:ilvl w:val="0"/>
                <w:numId w:val="11"/>
              </w:numPr>
              <w:spacing w:line="276" w:lineRule="auto"/>
              <w:ind w:left="162" w:hanging="270"/>
              <w:contextualSpacing/>
              <w:rPr>
                <w:rFonts w:ascii="Arial" w:hAnsi="Arial" w:cs="Arial"/>
                <w:spacing w:val="-1"/>
              </w:rPr>
            </w:pPr>
            <w:r w:rsidRPr="000D6BDA">
              <w:rPr>
                <w:rFonts w:ascii="Arial" w:hAnsi="Arial" w:cs="Arial"/>
                <w:spacing w:val="-1"/>
              </w:rPr>
              <w:t>IPS-M-TP-175</w:t>
            </w:r>
          </w:p>
        </w:tc>
        <w:tc>
          <w:tcPr>
            <w:tcW w:w="7200" w:type="dxa"/>
          </w:tcPr>
          <w:p w:rsidR="00645F5F" w:rsidRPr="000D6BDA" w:rsidRDefault="00645F5F" w:rsidP="00790B9E">
            <w:pPr>
              <w:rPr>
                <w:rFonts w:ascii="Arial" w:hAnsi="Arial" w:cs="Arial"/>
                <w:spacing w:val="-2"/>
              </w:rPr>
            </w:pPr>
            <w:r w:rsidRPr="000D6BDA">
              <w:rPr>
                <w:rFonts w:ascii="Arial" w:hAnsi="Arial" w:cs="Arial"/>
              </w:rPr>
              <w:t>Material and Equipment Standard for Silicone Alkyd Paint (White or Colored) as Top Coat (Finish)</w:t>
            </w:r>
          </w:p>
        </w:tc>
      </w:tr>
      <w:tr w:rsidR="00CD029D" w:rsidRPr="000D6BDA" w:rsidTr="00D524BD">
        <w:trPr>
          <w:trHeight w:val="392"/>
        </w:trPr>
        <w:tc>
          <w:tcPr>
            <w:tcW w:w="2846" w:type="dxa"/>
          </w:tcPr>
          <w:p w:rsidR="00CD029D" w:rsidRPr="000D6BDA" w:rsidRDefault="00CD029D" w:rsidP="00C17613">
            <w:pPr>
              <w:numPr>
                <w:ilvl w:val="0"/>
                <w:numId w:val="11"/>
              </w:numPr>
              <w:spacing w:line="276" w:lineRule="auto"/>
              <w:ind w:left="162" w:hanging="270"/>
              <w:contextualSpacing/>
              <w:rPr>
                <w:rFonts w:ascii="Arial" w:hAnsi="Arial" w:cs="Arial"/>
                <w:spacing w:val="-1"/>
              </w:rPr>
            </w:pPr>
            <w:r w:rsidRPr="000D6BDA">
              <w:rPr>
                <w:rFonts w:ascii="Arial" w:hAnsi="Arial" w:cs="Arial"/>
                <w:spacing w:val="-1"/>
              </w:rPr>
              <w:t>IPS-M-TP-190</w:t>
            </w:r>
          </w:p>
        </w:tc>
        <w:tc>
          <w:tcPr>
            <w:tcW w:w="7200" w:type="dxa"/>
          </w:tcPr>
          <w:p w:rsidR="00CD029D" w:rsidRPr="000D6BDA" w:rsidRDefault="00CD029D" w:rsidP="00C17613">
            <w:pPr>
              <w:spacing w:line="276" w:lineRule="auto"/>
              <w:rPr>
                <w:rFonts w:ascii="Arial" w:hAnsi="Arial" w:cs="Arial"/>
                <w:spacing w:val="1"/>
              </w:rPr>
            </w:pPr>
            <w:r w:rsidRPr="000D6BDA">
              <w:rPr>
                <w:rFonts w:ascii="Arial" w:hAnsi="Arial" w:cs="Arial"/>
              </w:rPr>
              <w:t>Material &amp; Equipment Standard for Coal Tar Epoxy Polyamide Paint as Primer, Intermediate and Top Coat</w:t>
            </w:r>
          </w:p>
        </w:tc>
      </w:tr>
      <w:tr w:rsidR="00CD029D" w:rsidRPr="000D6BDA" w:rsidTr="00D524BD">
        <w:trPr>
          <w:trHeight w:val="392"/>
        </w:trPr>
        <w:tc>
          <w:tcPr>
            <w:tcW w:w="2846" w:type="dxa"/>
          </w:tcPr>
          <w:p w:rsidR="00CD029D" w:rsidRPr="000D6BDA" w:rsidRDefault="00CD029D" w:rsidP="00645F5F">
            <w:pPr>
              <w:numPr>
                <w:ilvl w:val="0"/>
                <w:numId w:val="11"/>
              </w:numPr>
              <w:ind w:left="162" w:hanging="270"/>
              <w:contextualSpacing/>
              <w:rPr>
                <w:rFonts w:ascii="Arial" w:hAnsi="Arial" w:cs="Arial"/>
                <w:spacing w:val="-1"/>
              </w:rPr>
            </w:pPr>
            <w:r w:rsidRPr="000D6BDA">
              <w:rPr>
                <w:rFonts w:ascii="Arial" w:hAnsi="Arial" w:cs="Arial"/>
                <w:spacing w:val="-1"/>
              </w:rPr>
              <w:t>IPS-M-TP-205</w:t>
            </w:r>
          </w:p>
        </w:tc>
        <w:tc>
          <w:tcPr>
            <w:tcW w:w="7200" w:type="dxa"/>
          </w:tcPr>
          <w:p w:rsidR="00CD029D" w:rsidRPr="000D6BDA" w:rsidRDefault="00CD029D" w:rsidP="00645F5F">
            <w:pPr>
              <w:spacing w:line="276" w:lineRule="auto"/>
              <w:rPr>
                <w:rFonts w:ascii="Arial" w:hAnsi="Arial" w:cs="Arial"/>
                <w:spacing w:val="-2"/>
              </w:rPr>
            </w:pPr>
            <w:r w:rsidRPr="000D6BDA">
              <w:rPr>
                <w:rFonts w:ascii="Arial" w:hAnsi="Arial" w:cs="Arial"/>
                <w:spacing w:val="-2"/>
              </w:rPr>
              <w:t>Material &amp; Equipment Standard For Zinc Rich Epoxy As Primer,</w:t>
            </w:r>
          </w:p>
          <w:p w:rsidR="00CD029D" w:rsidRPr="000D6BDA" w:rsidRDefault="00CD029D" w:rsidP="00645F5F">
            <w:pPr>
              <w:rPr>
                <w:rFonts w:ascii="Arial" w:hAnsi="Arial" w:cs="Arial"/>
                <w:spacing w:val="-2"/>
              </w:rPr>
            </w:pPr>
            <w:r w:rsidRPr="000D6BDA">
              <w:rPr>
                <w:rFonts w:ascii="Arial" w:hAnsi="Arial" w:cs="Arial"/>
                <w:spacing w:val="-2"/>
              </w:rPr>
              <w:t>Intermediate &amp; Top Coat</w:t>
            </w:r>
          </w:p>
        </w:tc>
      </w:tr>
      <w:tr w:rsidR="00CD029D" w:rsidRPr="000D6BDA" w:rsidTr="00D524BD">
        <w:trPr>
          <w:trHeight w:val="593"/>
        </w:trPr>
        <w:tc>
          <w:tcPr>
            <w:tcW w:w="2846" w:type="dxa"/>
          </w:tcPr>
          <w:p w:rsidR="00CD029D" w:rsidRPr="000D6BDA" w:rsidRDefault="00CD029D" w:rsidP="001519C2">
            <w:pPr>
              <w:numPr>
                <w:ilvl w:val="0"/>
                <w:numId w:val="11"/>
              </w:numPr>
              <w:spacing w:line="276" w:lineRule="auto"/>
              <w:ind w:left="162" w:hanging="270"/>
              <w:contextualSpacing/>
              <w:rPr>
                <w:rFonts w:ascii="Arial" w:hAnsi="Arial" w:cs="Arial"/>
                <w:spacing w:val="-1"/>
              </w:rPr>
            </w:pPr>
            <w:r w:rsidRPr="000D6BDA">
              <w:rPr>
                <w:rFonts w:ascii="Arial" w:hAnsi="Arial" w:cs="Arial"/>
                <w:spacing w:val="-1"/>
              </w:rPr>
              <w:t>IPS-M-TP-210</w:t>
            </w:r>
          </w:p>
        </w:tc>
        <w:tc>
          <w:tcPr>
            <w:tcW w:w="7200" w:type="dxa"/>
          </w:tcPr>
          <w:p w:rsidR="00CD029D" w:rsidRPr="000D6BDA" w:rsidRDefault="00CD029D" w:rsidP="00790B9E">
            <w:pPr>
              <w:spacing w:line="276" w:lineRule="auto"/>
              <w:rPr>
                <w:rFonts w:ascii="Arial" w:hAnsi="Arial" w:cs="Arial"/>
                <w:spacing w:val="-2"/>
              </w:rPr>
            </w:pPr>
            <w:r w:rsidRPr="000D6BDA">
              <w:rPr>
                <w:rFonts w:ascii="Arial" w:hAnsi="Arial" w:cs="Arial"/>
              </w:rPr>
              <w:t>M</w:t>
            </w:r>
            <w:r w:rsidRPr="000D6BDA">
              <w:rPr>
                <w:rFonts w:ascii="Arial" w:hAnsi="Arial" w:cs="Arial"/>
                <w:spacing w:val="-2"/>
              </w:rPr>
              <w:t>a</w:t>
            </w:r>
            <w:r w:rsidRPr="000D6BDA">
              <w:rPr>
                <w:rFonts w:ascii="Arial" w:hAnsi="Arial" w:cs="Arial"/>
                <w:spacing w:val="1"/>
              </w:rPr>
              <w:t>t</w:t>
            </w:r>
            <w:r w:rsidRPr="000D6BDA">
              <w:rPr>
                <w:rFonts w:ascii="Arial" w:hAnsi="Arial" w:cs="Arial"/>
                <w:spacing w:val="-2"/>
              </w:rPr>
              <w:t>e</w:t>
            </w:r>
            <w:r w:rsidRPr="000D6BDA">
              <w:rPr>
                <w:rFonts w:ascii="Arial" w:hAnsi="Arial" w:cs="Arial"/>
              </w:rPr>
              <w:t>r</w:t>
            </w:r>
            <w:r w:rsidRPr="000D6BDA">
              <w:rPr>
                <w:rFonts w:ascii="Arial" w:hAnsi="Arial" w:cs="Arial"/>
                <w:spacing w:val="3"/>
              </w:rPr>
              <w:t>i</w:t>
            </w:r>
            <w:r w:rsidRPr="000D6BDA">
              <w:rPr>
                <w:rFonts w:ascii="Arial" w:hAnsi="Arial" w:cs="Arial"/>
                <w:spacing w:val="-7"/>
              </w:rPr>
              <w:t>a</w:t>
            </w:r>
            <w:r w:rsidRPr="000D6BDA">
              <w:rPr>
                <w:rFonts w:ascii="Arial" w:hAnsi="Arial" w:cs="Arial"/>
              </w:rPr>
              <w:t>l</w:t>
            </w:r>
            <w:r w:rsidRPr="000D6BDA">
              <w:rPr>
                <w:rFonts w:ascii="Arial" w:hAnsi="Arial" w:cs="Arial"/>
                <w:spacing w:val="5"/>
              </w:rPr>
              <w:t xml:space="preserve"> </w:t>
            </w:r>
            <w:r w:rsidRPr="000D6BDA">
              <w:rPr>
                <w:rFonts w:ascii="Arial" w:hAnsi="Arial" w:cs="Arial"/>
              </w:rPr>
              <w:t>&amp;</w:t>
            </w:r>
            <w:r w:rsidRPr="000D6BDA">
              <w:rPr>
                <w:rFonts w:ascii="Arial" w:hAnsi="Arial" w:cs="Arial"/>
                <w:spacing w:val="-3"/>
              </w:rPr>
              <w:t xml:space="preserve"> </w:t>
            </w:r>
            <w:r w:rsidRPr="000D6BDA">
              <w:rPr>
                <w:rFonts w:ascii="Arial" w:hAnsi="Arial" w:cs="Arial"/>
                <w:spacing w:val="-1"/>
              </w:rPr>
              <w:t>E</w:t>
            </w:r>
            <w:r w:rsidRPr="000D6BDA">
              <w:rPr>
                <w:rFonts w:ascii="Arial" w:hAnsi="Arial" w:cs="Arial"/>
                <w:spacing w:val="-2"/>
              </w:rPr>
              <w:t>q</w:t>
            </w:r>
            <w:r w:rsidRPr="000D6BDA">
              <w:rPr>
                <w:rFonts w:ascii="Arial" w:hAnsi="Arial" w:cs="Arial"/>
                <w:spacing w:val="-7"/>
              </w:rPr>
              <w:t>u</w:t>
            </w:r>
            <w:r w:rsidRPr="000D6BDA">
              <w:rPr>
                <w:rFonts w:ascii="Arial" w:hAnsi="Arial" w:cs="Arial"/>
                <w:spacing w:val="3"/>
              </w:rPr>
              <w:t>i</w:t>
            </w:r>
            <w:r w:rsidRPr="000D6BDA">
              <w:rPr>
                <w:rFonts w:ascii="Arial" w:hAnsi="Arial" w:cs="Arial"/>
                <w:spacing w:val="-7"/>
              </w:rPr>
              <w:t>p</w:t>
            </w:r>
            <w:r w:rsidRPr="000D6BDA">
              <w:rPr>
                <w:rFonts w:ascii="Arial" w:hAnsi="Arial" w:cs="Arial"/>
                <w:spacing w:val="4"/>
              </w:rPr>
              <w:t>m</w:t>
            </w:r>
            <w:r w:rsidRPr="000D6BDA">
              <w:rPr>
                <w:rFonts w:ascii="Arial" w:hAnsi="Arial" w:cs="Arial"/>
                <w:spacing w:val="-2"/>
              </w:rPr>
              <w:t>en</w:t>
            </w:r>
            <w:r w:rsidRPr="000D6BDA">
              <w:rPr>
                <w:rFonts w:ascii="Arial" w:hAnsi="Arial" w:cs="Arial"/>
              </w:rPr>
              <w:t>t</w:t>
            </w:r>
            <w:r w:rsidRPr="000D6BDA">
              <w:rPr>
                <w:rFonts w:ascii="Arial" w:hAnsi="Arial" w:cs="Arial"/>
                <w:spacing w:val="3"/>
              </w:rPr>
              <w:t xml:space="preserve"> </w:t>
            </w:r>
            <w:r w:rsidRPr="000D6BDA">
              <w:rPr>
                <w:rFonts w:ascii="Arial" w:hAnsi="Arial" w:cs="Arial"/>
                <w:spacing w:val="-5"/>
              </w:rPr>
              <w:t>S</w:t>
            </w:r>
            <w:r w:rsidRPr="000D6BDA">
              <w:rPr>
                <w:rFonts w:ascii="Arial" w:hAnsi="Arial" w:cs="Arial"/>
                <w:spacing w:val="1"/>
              </w:rPr>
              <w:t>t</w:t>
            </w:r>
            <w:r w:rsidRPr="000D6BDA">
              <w:rPr>
                <w:rFonts w:ascii="Arial" w:hAnsi="Arial" w:cs="Arial"/>
                <w:spacing w:val="-2"/>
              </w:rPr>
              <w:t>anda</w:t>
            </w:r>
            <w:r w:rsidRPr="000D6BDA">
              <w:rPr>
                <w:rFonts w:ascii="Arial" w:hAnsi="Arial" w:cs="Arial"/>
              </w:rPr>
              <w:t xml:space="preserve">rd </w:t>
            </w:r>
            <w:r w:rsidRPr="000D6BDA">
              <w:rPr>
                <w:rFonts w:ascii="Arial" w:hAnsi="Arial" w:cs="Arial"/>
                <w:spacing w:val="1"/>
              </w:rPr>
              <w:t>F</w:t>
            </w:r>
            <w:r w:rsidRPr="000D6BDA">
              <w:rPr>
                <w:rFonts w:ascii="Arial" w:hAnsi="Arial" w:cs="Arial"/>
                <w:spacing w:val="-2"/>
              </w:rPr>
              <w:t>o</w:t>
            </w:r>
            <w:r w:rsidRPr="000D6BDA">
              <w:rPr>
                <w:rFonts w:ascii="Arial" w:hAnsi="Arial" w:cs="Arial"/>
              </w:rPr>
              <w:t>r</w:t>
            </w:r>
            <w:r w:rsidRPr="000D6BDA">
              <w:rPr>
                <w:rFonts w:ascii="Arial" w:hAnsi="Arial" w:cs="Arial"/>
                <w:spacing w:val="-3"/>
              </w:rPr>
              <w:t xml:space="preserve"> </w:t>
            </w:r>
            <w:r w:rsidRPr="000D6BDA">
              <w:rPr>
                <w:rFonts w:ascii="Arial" w:hAnsi="Arial" w:cs="Arial"/>
                <w:spacing w:val="-4"/>
              </w:rPr>
              <w:t>Z</w:t>
            </w:r>
            <w:r w:rsidRPr="000D6BDA">
              <w:rPr>
                <w:rFonts w:ascii="Arial" w:hAnsi="Arial" w:cs="Arial"/>
                <w:spacing w:val="3"/>
              </w:rPr>
              <w:t>i</w:t>
            </w:r>
            <w:r w:rsidRPr="000D6BDA">
              <w:rPr>
                <w:rFonts w:ascii="Arial" w:hAnsi="Arial" w:cs="Arial"/>
                <w:spacing w:val="-2"/>
              </w:rPr>
              <w:t>n</w:t>
            </w:r>
            <w:r w:rsidRPr="000D6BDA">
              <w:rPr>
                <w:rFonts w:ascii="Arial" w:hAnsi="Arial" w:cs="Arial"/>
              </w:rPr>
              <w:t>c</w:t>
            </w:r>
            <w:r w:rsidRPr="000D6BDA">
              <w:rPr>
                <w:rFonts w:ascii="Arial" w:hAnsi="Arial" w:cs="Arial"/>
                <w:spacing w:val="1"/>
              </w:rPr>
              <w:t xml:space="preserve"> </w:t>
            </w:r>
            <w:r w:rsidRPr="000D6BDA">
              <w:rPr>
                <w:rFonts w:ascii="Arial" w:hAnsi="Arial" w:cs="Arial"/>
                <w:spacing w:val="-5"/>
              </w:rPr>
              <w:t>s</w:t>
            </w:r>
            <w:r w:rsidRPr="000D6BDA">
              <w:rPr>
                <w:rFonts w:ascii="Arial" w:hAnsi="Arial" w:cs="Arial"/>
                <w:spacing w:val="-2"/>
              </w:rPr>
              <w:t>il</w:t>
            </w:r>
            <w:r w:rsidRPr="000D6BDA">
              <w:rPr>
                <w:rFonts w:ascii="Arial" w:hAnsi="Arial" w:cs="Arial"/>
                <w:spacing w:val="3"/>
              </w:rPr>
              <w:t>i</w:t>
            </w:r>
            <w:r w:rsidRPr="000D6BDA">
              <w:rPr>
                <w:rFonts w:ascii="Arial" w:hAnsi="Arial" w:cs="Arial"/>
              </w:rPr>
              <w:t>c</w:t>
            </w:r>
            <w:r w:rsidRPr="000D6BDA">
              <w:rPr>
                <w:rFonts w:ascii="Arial" w:hAnsi="Arial" w:cs="Arial"/>
                <w:spacing w:val="-2"/>
              </w:rPr>
              <w:t>a</w:t>
            </w:r>
            <w:r w:rsidRPr="000D6BDA">
              <w:rPr>
                <w:rFonts w:ascii="Arial" w:hAnsi="Arial" w:cs="Arial"/>
                <w:spacing w:val="1"/>
              </w:rPr>
              <w:t>t</w:t>
            </w:r>
            <w:r w:rsidRPr="000D6BDA">
              <w:rPr>
                <w:rFonts w:ascii="Arial" w:hAnsi="Arial" w:cs="Arial"/>
              </w:rPr>
              <w:t xml:space="preserve">e </w:t>
            </w:r>
            <w:r w:rsidRPr="000D6BDA">
              <w:rPr>
                <w:rFonts w:ascii="Arial" w:hAnsi="Arial" w:cs="Arial"/>
                <w:spacing w:val="-2"/>
              </w:rPr>
              <w:t>p</w:t>
            </w:r>
            <w:r w:rsidRPr="000D6BDA">
              <w:rPr>
                <w:rFonts w:ascii="Arial" w:hAnsi="Arial" w:cs="Arial"/>
                <w:spacing w:val="-7"/>
              </w:rPr>
              <w:t>a</w:t>
            </w:r>
            <w:r w:rsidRPr="000D6BDA">
              <w:rPr>
                <w:rFonts w:ascii="Arial" w:hAnsi="Arial" w:cs="Arial"/>
                <w:spacing w:val="3"/>
              </w:rPr>
              <w:t>i</w:t>
            </w:r>
            <w:r w:rsidRPr="000D6BDA">
              <w:rPr>
                <w:rFonts w:ascii="Arial" w:hAnsi="Arial" w:cs="Arial"/>
                <w:spacing w:val="-2"/>
              </w:rPr>
              <w:t>n</w:t>
            </w:r>
            <w:r w:rsidRPr="000D6BDA">
              <w:rPr>
                <w:rFonts w:ascii="Arial" w:hAnsi="Arial" w:cs="Arial"/>
              </w:rPr>
              <w:t>t</w:t>
            </w:r>
            <w:r w:rsidRPr="000D6BDA">
              <w:rPr>
                <w:rFonts w:ascii="Arial" w:hAnsi="Arial" w:cs="Arial"/>
                <w:spacing w:val="-2"/>
              </w:rPr>
              <w:t xml:space="preserve"> </w:t>
            </w:r>
            <w:r w:rsidRPr="000D6BDA">
              <w:rPr>
                <w:rFonts w:ascii="Arial" w:hAnsi="Arial" w:cs="Arial"/>
                <w:spacing w:val="-5"/>
              </w:rPr>
              <w:t>A</w:t>
            </w:r>
            <w:r w:rsidRPr="000D6BDA">
              <w:rPr>
                <w:rFonts w:ascii="Arial" w:hAnsi="Arial" w:cs="Arial"/>
              </w:rPr>
              <w:t>s</w:t>
            </w:r>
            <w:r w:rsidRPr="000D6BDA">
              <w:rPr>
                <w:rFonts w:ascii="Arial" w:hAnsi="Arial" w:cs="Arial"/>
                <w:spacing w:val="-3"/>
              </w:rPr>
              <w:t xml:space="preserve"> </w:t>
            </w:r>
            <w:r w:rsidRPr="000D6BDA">
              <w:rPr>
                <w:rFonts w:ascii="Arial" w:hAnsi="Arial" w:cs="Arial"/>
                <w:spacing w:val="-1"/>
              </w:rPr>
              <w:t>P</w:t>
            </w:r>
            <w:r w:rsidRPr="000D6BDA">
              <w:rPr>
                <w:rFonts w:ascii="Arial" w:hAnsi="Arial" w:cs="Arial"/>
              </w:rPr>
              <w:t>r</w:t>
            </w:r>
            <w:r w:rsidRPr="000D6BDA">
              <w:rPr>
                <w:rFonts w:ascii="Arial" w:hAnsi="Arial" w:cs="Arial"/>
                <w:spacing w:val="-2"/>
              </w:rPr>
              <w:t>i</w:t>
            </w:r>
            <w:r w:rsidRPr="000D6BDA">
              <w:rPr>
                <w:rFonts w:ascii="Arial" w:hAnsi="Arial" w:cs="Arial"/>
                <w:spacing w:val="4"/>
              </w:rPr>
              <w:t>m</w:t>
            </w:r>
            <w:r w:rsidRPr="000D6BDA">
              <w:rPr>
                <w:rFonts w:ascii="Arial" w:hAnsi="Arial" w:cs="Arial"/>
                <w:spacing w:val="-2"/>
              </w:rPr>
              <w:t>e</w:t>
            </w:r>
            <w:r w:rsidRPr="000D6BDA">
              <w:rPr>
                <w:rFonts w:ascii="Arial" w:hAnsi="Arial" w:cs="Arial"/>
              </w:rPr>
              <w:t xml:space="preserve">r, </w:t>
            </w:r>
            <w:r w:rsidRPr="000D6BDA">
              <w:rPr>
                <w:rFonts w:ascii="Arial" w:hAnsi="Arial" w:cs="Arial"/>
                <w:spacing w:val="1"/>
              </w:rPr>
              <w:t>I</w:t>
            </w:r>
            <w:r w:rsidRPr="000D6BDA">
              <w:rPr>
                <w:rFonts w:ascii="Arial" w:hAnsi="Arial" w:cs="Arial"/>
                <w:spacing w:val="-2"/>
              </w:rPr>
              <w:t>n</w:t>
            </w:r>
            <w:r w:rsidRPr="000D6BDA">
              <w:rPr>
                <w:rFonts w:ascii="Arial" w:hAnsi="Arial" w:cs="Arial"/>
                <w:spacing w:val="1"/>
              </w:rPr>
              <w:t>t</w:t>
            </w:r>
            <w:r w:rsidRPr="000D6BDA">
              <w:rPr>
                <w:rFonts w:ascii="Arial" w:hAnsi="Arial" w:cs="Arial"/>
                <w:spacing w:val="-2"/>
              </w:rPr>
              <w:t>e</w:t>
            </w:r>
            <w:r w:rsidRPr="000D6BDA">
              <w:rPr>
                <w:rFonts w:ascii="Arial" w:hAnsi="Arial" w:cs="Arial"/>
                <w:spacing w:val="-5"/>
              </w:rPr>
              <w:t>r</w:t>
            </w:r>
            <w:r w:rsidRPr="000D6BDA">
              <w:rPr>
                <w:rFonts w:ascii="Arial" w:hAnsi="Arial" w:cs="Arial"/>
                <w:spacing w:val="4"/>
              </w:rPr>
              <w:t>m</w:t>
            </w:r>
            <w:r w:rsidRPr="000D6BDA">
              <w:rPr>
                <w:rFonts w:ascii="Arial" w:hAnsi="Arial" w:cs="Arial"/>
                <w:spacing w:val="-2"/>
              </w:rPr>
              <w:t>ed</w:t>
            </w:r>
            <w:r w:rsidRPr="000D6BDA">
              <w:rPr>
                <w:rFonts w:ascii="Arial" w:hAnsi="Arial" w:cs="Arial"/>
                <w:spacing w:val="3"/>
              </w:rPr>
              <w:t>i</w:t>
            </w:r>
            <w:r w:rsidRPr="000D6BDA">
              <w:rPr>
                <w:rFonts w:ascii="Arial" w:hAnsi="Arial" w:cs="Arial"/>
                <w:spacing w:val="-7"/>
              </w:rPr>
              <w:t>a</w:t>
            </w:r>
            <w:r w:rsidRPr="000D6BDA">
              <w:rPr>
                <w:rFonts w:ascii="Arial" w:hAnsi="Arial" w:cs="Arial"/>
                <w:spacing w:val="1"/>
              </w:rPr>
              <w:t>t</w:t>
            </w:r>
            <w:r w:rsidRPr="000D6BDA">
              <w:rPr>
                <w:rFonts w:ascii="Arial" w:hAnsi="Arial" w:cs="Arial"/>
              </w:rPr>
              <w:t>e &amp;</w:t>
            </w:r>
            <w:r w:rsidRPr="000D6BDA">
              <w:rPr>
                <w:rFonts w:ascii="Arial" w:hAnsi="Arial" w:cs="Arial"/>
                <w:spacing w:val="-3"/>
              </w:rPr>
              <w:t xml:space="preserve"> </w:t>
            </w:r>
            <w:r w:rsidRPr="000D6BDA">
              <w:rPr>
                <w:rFonts w:ascii="Arial" w:hAnsi="Arial" w:cs="Arial"/>
                <w:spacing w:val="1"/>
              </w:rPr>
              <w:t>T</w:t>
            </w:r>
            <w:r w:rsidRPr="000D6BDA">
              <w:rPr>
                <w:rFonts w:ascii="Arial" w:hAnsi="Arial" w:cs="Arial"/>
                <w:spacing w:val="-2"/>
              </w:rPr>
              <w:t>o</w:t>
            </w:r>
            <w:r w:rsidRPr="000D6BDA">
              <w:rPr>
                <w:rFonts w:ascii="Arial" w:hAnsi="Arial" w:cs="Arial"/>
              </w:rPr>
              <w:t xml:space="preserve">p </w:t>
            </w:r>
            <w:r w:rsidRPr="000D6BDA">
              <w:rPr>
                <w:rFonts w:ascii="Arial" w:hAnsi="Arial" w:cs="Arial"/>
                <w:spacing w:val="-2"/>
              </w:rPr>
              <w:t>Coa</w:t>
            </w:r>
            <w:r w:rsidRPr="000D6BDA">
              <w:rPr>
                <w:rFonts w:ascii="Arial" w:hAnsi="Arial" w:cs="Arial"/>
              </w:rPr>
              <w:t>t</w:t>
            </w:r>
          </w:p>
        </w:tc>
      </w:tr>
      <w:tr w:rsidR="00CD029D" w:rsidRPr="000D6BDA" w:rsidTr="00D524BD">
        <w:trPr>
          <w:trHeight w:val="593"/>
        </w:trPr>
        <w:tc>
          <w:tcPr>
            <w:tcW w:w="2846" w:type="dxa"/>
          </w:tcPr>
          <w:p w:rsidR="00CD029D" w:rsidRPr="000D6BDA" w:rsidRDefault="00CD029D" w:rsidP="001519C2">
            <w:pPr>
              <w:numPr>
                <w:ilvl w:val="0"/>
                <w:numId w:val="11"/>
              </w:numPr>
              <w:spacing w:line="276" w:lineRule="auto"/>
              <w:ind w:left="162" w:hanging="270"/>
              <w:contextualSpacing/>
              <w:rPr>
                <w:rFonts w:ascii="Arial" w:hAnsi="Arial" w:cs="Arial"/>
                <w:spacing w:val="-1"/>
              </w:rPr>
            </w:pPr>
            <w:r w:rsidRPr="000D6BDA">
              <w:rPr>
                <w:rFonts w:ascii="Arial" w:hAnsi="Arial" w:cs="Arial"/>
                <w:spacing w:val="-1"/>
              </w:rPr>
              <w:t>IPS-M-TP-235</w:t>
            </w:r>
          </w:p>
        </w:tc>
        <w:tc>
          <w:tcPr>
            <w:tcW w:w="7200" w:type="dxa"/>
          </w:tcPr>
          <w:p w:rsidR="00CD029D" w:rsidRPr="000D6BDA" w:rsidRDefault="00CD029D" w:rsidP="00790B9E">
            <w:pPr>
              <w:spacing w:line="276" w:lineRule="auto"/>
              <w:rPr>
                <w:rFonts w:ascii="Arial" w:hAnsi="Arial" w:cs="Arial"/>
                <w:spacing w:val="1"/>
              </w:rPr>
            </w:pPr>
            <w:r w:rsidRPr="000D6BDA">
              <w:rPr>
                <w:rFonts w:ascii="Arial" w:hAnsi="Arial" w:cs="Arial"/>
              </w:rPr>
              <w:t>Material &amp; Equipment Standard For Two Pack Poly Urethane Paint As Top Coat</w:t>
            </w:r>
          </w:p>
        </w:tc>
      </w:tr>
      <w:tr w:rsidR="00CD029D" w:rsidRPr="000D6BDA" w:rsidTr="00D524BD">
        <w:trPr>
          <w:trHeight w:val="593"/>
        </w:trPr>
        <w:tc>
          <w:tcPr>
            <w:tcW w:w="2846" w:type="dxa"/>
          </w:tcPr>
          <w:p w:rsidR="00CD029D" w:rsidRPr="000D6BDA" w:rsidRDefault="00CD029D" w:rsidP="001519C2">
            <w:pPr>
              <w:numPr>
                <w:ilvl w:val="0"/>
                <w:numId w:val="11"/>
              </w:numPr>
              <w:spacing w:line="276" w:lineRule="auto"/>
              <w:ind w:left="162" w:hanging="270"/>
              <w:contextualSpacing/>
              <w:rPr>
                <w:rFonts w:ascii="Arial" w:hAnsi="Arial" w:cs="Arial"/>
                <w:spacing w:val="-1"/>
              </w:rPr>
            </w:pPr>
            <w:r w:rsidRPr="000D6BDA">
              <w:rPr>
                <w:rFonts w:ascii="Arial" w:hAnsi="Arial" w:cs="Arial"/>
                <w:spacing w:val="-1"/>
              </w:rPr>
              <w:t>IPS-M-TP-220</w:t>
            </w:r>
          </w:p>
        </w:tc>
        <w:tc>
          <w:tcPr>
            <w:tcW w:w="7200" w:type="dxa"/>
          </w:tcPr>
          <w:p w:rsidR="00CD029D" w:rsidRPr="000D6BDA" w:rsidRDefault="00CD029D" w:rsidP="00790B9E">
            <w:pPr>
              <w:kinsoku w:val="0"/>
              <w:overflowPunct w:val="0"/>
              <w:spacing w:line="276" w:lineRule="auto"/>
              <w:rPr>
                <w:rFonts w:ascii="Arial" w:hAnsi="Arial" w:cs="Arial"/>
              </w:rPr>
            </w:pPr>
            <w:r w:rsidRPr="000D6BDA">
              <w:rPr>
                <w:rFonts w:ascii="Arial" w:hAnsi="Arial" w:cs="Arial"/>
              </w:rPr>
              <w:t>Material &amp; Equipment Standard for Epoxy Polyamide Intermediate Paint</w:t>
            </w:r>
          </w:p>
          <w:p w:rsidR="00CD029D" w:rsidRPr="000D6BDA" w:rsidRDefault="00CD029D" w:rsidP="00790B9E">
            <w:pPr>
              <w:kinsoku w:val="0"/>
              <w:overflowPunct w:val="0"/>
              <w:spacing w:line="276" w:lineRule="auto"/>
              <w:rPr>
                <w:rFonts w:ascii="Arial" w:hAnsi="Arial" w:cs="Arial"/>
              </w:rPr>
            </w:pPr>
          </w:p>
        </w:tc>
      </w:tr>
      <w:tr w:rsidR="00CD029D" w:rsidRPr="000D6BDA" w:rsidTr="00D524BD">
        <w:trPr>
          <w:trHeight w:val="593"/>
        </w:trPr>
        <w:tc>
          <w:tcPr>
            <w:tcW w:w="2846" w:type="dxa"/>
          </w:tcPr>
          <w:p w:rsidR="00CD029D" w:rsidRPr="000D6BDA" w:rsidRDefault="00CD029D" w:rsidP="001519C2">
            <w:pPr>
              <w:numPr>
                <w:ilvl w:val="0"/>
                <w:numId w:val="11"/>
              </w:numPr>
              <w:ind w:left="162" w:hanging="270"/>
              <w:contextualSpacing/>
              <w:rPr>
                <w:rFonts w:ascii="Arial" w:hAnsi="Arial" w:cs="Arial"/>
                <w:spacing w:val="-1"/>
              </w:rPr>
            </w:pPr>
            <w:r w:rsidRPr="000D6BDA">
              <w:rPr>
                <w:rFonts w:ascii="Arial" w:hAnsi="Arial" w:cs="Arial"/>
                <w:spacing w:val="-1"/>
              </w:rPr>
              <w:t>IPS-M-TP-225</w:t>
            </w:r>
          </w:p>
        </w:tc>
        <w:tc>
          <w:tcPr>
            <w:tcW w:w="7200" w:type="dxa"/>
          </w:tcPr>
          <w:p w:rsidR="00CD029D" w:rsidRPr="000D6BDA" w:rsidRDefault="00CD029D" w:rsidP="00645F5F">
            <w:pPr>
              <w:kinsoku w:val="0"/>
              <w:overflowPunct w:val="0"/>
              <w:jc w:val="both"/>
              <w:rPr>
                <w:rFonts w:ascii="Arial" w:hAnsi="Arial" w:cs="Arial"/>
              </w:rPr>
            </w:pPr>
            <w:r w:rsidRPr="000D6BDA">
              <w:rPr>
                <w:rFonts w:ascii="Arial" w:hAnsi="Arial" w:cs="Arial"/>
              </w:rPr>
              <w:t>Material and Equipment Standard for Epoxy Polyamide Paint as Top Coat (Finish)</w:t>
            </w:r>
          </w:p>
        </w:tc>
      </w:tr>
      <w:tr w:rsidR="00CD029D" w:rsidRPr="000D6BDA" w:rsidTr="00D524BD">
        <w:tc>
          <w:tcPr>
            <w:tcW w:w="10046" w:type="dxa"/>
            <w:gridSpan w:val="2"/>
          </w:tcPr>
          <w:p w:rsidR="00CD029D" w:rsidRPr="000D6BDA" w:rsidRDefault="00316E45" w:rsidP="00007883">
            <w:pPr>
              <w:spacing w:line="360" w:lineRule="auto"/>
              <w:jc w:val="both"/>
              <w:rPr>
                <w:rFonts w:ascii="Arial" w:hAnsi="Arial" w:cs="Arial"/>
                <w:b/>
                <w:bCs/>
                <w:lang w:val="en-GB"/>
              </w:rPr>
            </w:pPr>
            <w:r>
              <w:rPr>
                <w:rFonts w:ascii="Arial" w:hAnsi="Arial" w:cs="Arial"/>
                <w:b/>
                <w:bCs/>
                <w:lang w:val="en-GB"/>
              </w:rPr>
              <w:t xml:space="preserve">   </w:t>
            </w:r>
            <w:r w:rsidR="00CD029D" w:rsidRPr="000D6BDA">
              <w:rPr>
                <w:rFonts w:ascii="Arial" w:hAnsi="Arial" w:cs="Arial"/>
                <w:b/>
                <w:bCs/>
                <w:lang w:val="en-GB"/>
              </w:rPr>
              <w:t>3.2 INTERNATIONAL CODE AND STANDARDS</w:t>
            </w:r>
          </w:p>
          <w:p w:rsidR="00CD029D" w:rsidRPr="000D6BDA" w:rsidRDefault="00CD029D" w:rsidP="006C3E8A">
            <w:pPr>
              <w:spacing w:line="360" w:lineRule="auto"/>
              <w:jc w:val="both"/>
              <w:rPr>
                <w:rFonts w:ascii="Arial" w:hAnsi="Arial" w:cs="Arial"/>
                <w:b/>
                <w:bCs/>
                <w:lang w:val="en-GB"/>
              </w:rPr>
            </w:pPr>
            <w:r w:rsidRPr="000D6BDA">
              <w:rPr>
                <w:rFonts w:ascii="Arial" w:hAnsi="Arial" w:cs="Arial"/>
                <w:b/>
                <w:bCs/>
                <w:lang w:val="en-GB"/>
              </w:rPr>
              <w:t>Steel Structures Painting Council (SSPC)</w:t>
            </w:r>
          </w:p>
        </w:tc>
      </w:tr>
      <w:tr w:rsidR="00CD029D" w:rsidRPr="000D6BDA" w:rsidTr="00D524BD">
        <w:tc>
          <w:tcPr>
            <w:tcW w:w="2846" w:type="dxa"/>
          </w:tcPr>
          <w:p w:rsidR="00CD029D" w:rsidRPr="000D6BDA" w:rsidRDefault="00CD029D" w:rsidP="001519C2">
            <w:pPr>
              <w:numPr>
                <w:ilvl w:val="0"/>
                <w:numId w:val="11"/>
              </w:numPr>
              <w:spacing w:line="276" w:lineRule="auto"/>
              <w:ind w:left="162" w:hanging="270"/>
              <w:contextualSpacing/>
              <w:rPr>
                <w:rFonts w:ascii="Arial" w:hAnsi="Arial" w:cs="Arial"/>
                <w:lang w:eastAsia="en-GB"/>
              </w:rPr>
            </w:pPr>
            <w:r w:rsidRPr="000D6BDA">
              <w:rPr>
                <w:rFonts w:ascii="Arial" w:hAnsi="Arial" w:cs="Arial"/>
                <w:lang w:val="en-GB"/>
              </w:rPr>
              <w:t>SSPC-P A 1</w:t>
            </w:r>
          </w:p>
        </w:tc>
        <w:tc>
          <w:tcPr>
            <w:tcW w:w="7200" w:type="dxa"/>
          </w:tcPr>
          <w:p w:rsidR="00CD029D" w:rsidRPr="000D6BDA" w:rsidRDefault="00CD029D" w:rsidP="008753EA">
            <w:pPr>
              <w:spacing w:line="276" w:lineRule="auto"/>
              <w:rPr>
                <w:rFonts w:ascii="Arial" w:hAnsi="Arial" w:cs="Arial"/>
                <w:lang w:eastAsia="en-GB"/>
              </w:rPr>
            </w:pPr>
            <w:r w:rsidRPr="000D6BDA">
              <w:rPr>
                <w:rFonts w:ascii="Arial" w:hAnsi="Arial" w:cs="Arial"/>
                <w:lang w:val="en-GB"/>
              </w:rPr>
              <w:t>Paint Application Specification No.1: Shop, Field And Maintenance</w:t>
            </w:r>
            <w:r w:rsidRPr="000D6BDA">
              <w:rPr>
                <w:rFonts w:ascii="Arial" w:hAnsi="Arial" w:cs="Arial"/>
              </w:rPr>
              <w:t xml:space="preserve"> </w:t>
            </w:r>
            <w:r w:rsidRPr="000D6BDA">
              <w:rPr>
                <w:rFonts w:ascii="Arial" w:hAnsi="Arial" w:cs="Arial"/>
                <w:lang w:val="en-GB"/>
              </w:rPr>
              <w:t>Painting.</w:t>
            </w:r>
          </w:p>
        </w:tc>
      </w:tr>
      <w:tr w:rsidR="00CD029D" w:rsidRPr="000D6BDA" w:rsidTr="00D524BD">
        <w:tc>
          <w:tcPr>
            <w:tcW w:w="2846" w:type="dxa"/>
          </w:tcPr>
          <w:p w:rsidR="00CD029D" w:rsidRPr="000D6BDA" w:rsidRDefault="00CD029D" w:rsidP="001519C2">
            <w:pPr>
              <w:numPr>
                <w:ilvl w:val="0"/>
                <w:numId w:val="11"/>
              </w:numPr>
              <w:spacing w:line="276" w:lineRule="auto"/>
              <w:ind w:left="162" w:hanging="270"/>
              <w:contextualSpacing/>
              <w:rPr>
                <w:rFonts w:ascii="Arial" w:hAnsi="Arial" w:cs="Arial"/>
                <w:lang w:val="en-GB"/>
              </w:rPr>
            </w:pPr>
            <w:r w:rsidRPr="000D6BDA">
              <w:rPr>
                <w:rFonts w:ascii="Arial" w:hAnsi="Arial" w:cs="Arial"/>
                <w:lang w:val="en-GB"/>
              </w:rPr>
              <w:t>SSPC-PA 2</w:t>
            </w:r>
          </w:p>
        </w:tc>
        <w:tc>
          <w:tcPr>
            <w:tcW w:w="7200" w:type="dxa"/>
          </w:tcPr>
          <w:p w:rsidR="00CD029D" w:rsidRPr="000D6BDA" w:rsidRDefault="00CD029D" w:rsidP="008753EA">
            <w:pPr>
              <w:spacing w:line="276" w:lineRule="auto"/>
              <w:rPr>
                <w:rFonts w:ascii="Arial" w:hAnsi="Arial" w:cs="Arial"/>
                <w:lang w:val="en-GB"/>
              </w:rPr>
            </w:pPr>
            <w:r w:rsidRPr="000D6BDA">
              <w:rPr>
                <w:rFonts w:ascii="Arial" w:hAnsi="Arial" w:cs="Arial"/>
                <w:lang w:val="en-GB"/>
              </w:rPr>
              <w:t>Paint Application Specification No.2: Measurement Of Dry Paint Thickness With Magnetic Gauges.</w:t>
            </w:r>
          </w:p>
        </w:tc>
      </w:tr>
      <w:tr w:rsidR="00CD029D" w:rsidRPr="000D6BDA" w:rsidTr="00D524BD">
        <w:tc>
          <w:tcPr>
            <w:tcW w:w="2846" w:type="dxa"/>
          </w:tcPr>
          <w:p w:rsidR="00CD029D" w:rsidRPr="000D6BDA" w:rsidRDefault="00CD029D" w:rsidP="001519C2">
            <w:pPr>
              <w:numPr>
                <w:ilvl w:val="0"/>
                <w:numId w:val="11"/>
              </w:numPr>
              <w:spacing w:line="276" w:lineRule="auto"/>
              <w:ind w:left="162" w:hanging="270"/>
              <w:contextualSpacing/>
              <w:rPr>
                <w:rFonts w:ascii="Arial" w:hAnsi="Arial" w:cs="Arial"/>
                <w:lang w:val="en-GB"/>
              </w:rPr>
            </w:pPr>
            <w:r w:rsidRPr="000D6BDA">
              <w:rPr>
                <w:rFonts w:ascii="Arial" w:hAnsi="Arial" w:cs="Arial"/>
                <w:lang w:val="en-GB"/>
              </w:rPr>
              <w:t>SSPC-P A3</w:t>
            </w:r>
          </w:p>
        </w:tc>
        <w:tc>
          <w:tcPr>
            <w:tcW w:w="7200" w:type="dxa"/>
          </w:tcPr>
          <w:p w:rsidR="00CD029D" w:rsidRPr="000D6BDA" w:rsidRDefault="00CD029D" w:rsidP="008753EA">
            <w:pPr>
              <w:spacing w:line="276" w:lineRule="auto"/>
              <w:rPr>
                <w:rFonts w:ascii="Arial" w:hAnsi="Arial" w:cs="Arial"/>
                <w:lang w:val="en-GB"/>
              </w:rPr>
            </w:pPr>
            <w:r w:rsidRPr="000D6BDA">
              <w:rPr>
                <w:rFonts w:ascii="Arial" w:hAnsi="Arial" w:cs="Arial"/>
                <w:lang w:val="en-GB"/>
              </w:rPr>
              <w:t>Paint Application Guide No.3: A Guide To Safety In Paint Application SSPC-SP COM Surface Preparation Specification Outfaces Preparation Commentary.</w:t>
            </w:r>
          </w:p>
        </w:tc>
      </w:tr>
      <w:tr w:rsidR="00CD029D" w:rsidRPr="000D6BDA" w:rsidTr="00D524BD">
        <w:trPr>
          <w:trHeight w:val="278"/>
        </w:trPr>
        <w:tc>
          <w:tcPr>
            <w:tcW w:w="2846" w:type="dxa"/>
          </w:tcPr>
          <w:p w:rsidR="00CD029D" w:rsidRPr="000D6BDA" w:rsidRDefault="00CD029D" w:rsidP="001519C2">
            <w:pPr>
              <w:numPr>
                <w:ilvl w:val="0"/>
                <w:numId w:val="11"/>
              </w:numPr>
              <w:spacing w:line="276" w:lineRule="auto"/>
              <w:ind w:left="162" w:hanging="270"/>
              <w:contextualSpacing/>
              <w:rPr>
                <w:rFonts w:ascii="Arial" w:hAnsi="Arial" w:cs="Arial"/>
                <w:lang w:val="en-GB"/>
              </w:rPr>
            </w:pPr>
            <w:r w:rsidRPr="000D6BDA">
              <w:rPr>
                <w:rFonts w:ascii="Arial" w:hAnsi="Arial" w:cs="Arial"/>
                <w:lang w:val="en-GB"/>
              </w:rPr>
              <w:t>SSPC-Vis 2</w:t>
            </w:r>
          </w:p>
        </w:tc>
        <w:tc>
          <w:tcPr>
            <w:tcW w:w="7200" w:type="dxa"/>
          </w:tcPr>
          <w:p w:rsidR="00CD029D" w:rsidRPr="000D6BDA" w:rsidRDefault="00CD029D" w:rsidP="006C3E8A">
            <w:pPr>
              <w:spacing w:line="276" w:lineRule="auto"/>
              <w:rPr>
                <w:rFonts w:ascii="Arial" w:hAnsi="Arial" w:cs="Arial"/>
                <w:lang w:val="en-GB"/>
              </w:rPr>
            </w:pPr>
            <w:r w:rsidRPr="000D6BDA">
              <w:rPr>
                <w:rFonts w:ascii="Arial" w:hAnsi="Arial" w:cs="Arial"/>
                <w:lang w:val="en-GB"/>
              </w:rPr>
              <w:t>Evaluating Degree Of Rusting On Painted Steel Surfaces.</w:t>
            </w:r>
          </w:p>
        </w:tc>
      </w:tr>
      <w:tr w:rsidR="00CD029D" w:rsidRPr="000D6BDA" w:rsidTr="00D524BD">
        <w:tc>
          <w:tcPr>
            <w:tcW w:w="2846" w:type="dxa"/>
          </w:tcPr>
          <w:p w:rsidR="00CD029D" w:rsidRPr="000D6BDA" w:rsidRDefault="00CD029D" w:rsidP="001519C2">
            <w:pPr>
              <w:numPr>
                <w:ilvl w:val="0"/>
                <w:numId w:val="11"/>
              </w:numPr>
              <w:spacing w:line="276" w:lineRule="auto"/>
              <w:ind w:left="162" w:hanging="270"/>
              <w:contextualSpacing/>
              <w:rPr>
                <w:rFonts w:ascii="Arial" w:hAnsi="Arial" w:cs="Arial"/>
                <w:lang w:val="en-GB"/>
              </w:rPr>
            </w:pPr>
            <w:r w:rsidRPr="000D6BDA">
              <w:rPr>
                <w:rFonts w:ascii="Arial" w:hAnsi="Arial" w:cs="Arial"/>
                <w:lang w:val="en-GB"/>
              </w:rPr>
              <w:t>SSPC Guide Vis.</w:t>
            </w:r>
          </w:p>
        </w:tc>
        <w:tc>
          <w:tcPr>
            <w:tcW w:w="7200" w:type="dxa"/>
          </w:tcPr>
          <w:p w:rsidR="00CD029D" w:rsidRPr="000D6BDA" w:rsidRDefault="00CD029D" w:rsidP="006C3E8A">
            <w:pPr>
              <w:spacing w:line="276" w:lineRule="auto"/>
              <w:rPr>
                <w:rFonts w:ascii="Arial" w:hAnsi="Arial" w:cs="Arial"/>
                <w:lang w:val="en-GB"/>
              </w:rPr>
            </w:pPr>
            <w:r w:rsidRPr="000D6BDA">
              <w:rPr>
                <w:rFonts w:ascii="Arial" w:hAnsi="Arial" w:cs="Arial"/>
                <w:lang w:val="en-GB"/>
              </w:rPr>
              <w:t>Guide To Visual Standard No.2: Guide To Standard Method To 2 Of Evaluating Degree Of Rusting On Painted Steel Surfaces</w:t>
            </w:r>
          </w:p>
        </w:tc>
      </w:tr>
      <w:tr w:rsidR="00CD029D" w:rsidRPr="000D6BDA" w:rsidTr="00D524BD">
        <w:tc>
          <w:tcPr>
            <w:tcW w:w="2846" w:type="dxa"/>
          </w:tcPr>
          <w:p w:rsidR="00CD029D" w:rsidRPr="000D6BDA" w:rsidRDefault="00CD029D" w:rsidP="001519C2">
            <w:pPr>
              <w:numPr>
                <w:ilvl w:val="0"/>
                <w:numId w:val="11"/>
              </w:numPr>
              <w:spacing w:line="276" w:lineRule="auto"/>
              <w:ind w:left="162" w:hanging="270"/>
              <w:contextualSpacing/>
              <w:rPr>
                <w:rFonts w:ascii="Arial" w:hAnsi="Arial" w:cs="Arial"/>
                <w:lang w:val="en-GB"/>
              </w:rPr>
            </w:pPr>
            <w:r w:rsidRPr="000D6BDA">
              <w:rPr>
                <w:rFonts w:ascii="Arial" w:hAnsi="Arial" w:cs="Arial"/>
                <w:spacing w:val="-1"/>
              </w:rPr>
              <w:lastRenderedPageBreak/>
              <w:t>SSP</w:t>
            </w:r>
            <w:r w:rsidRPr="000D6BDA">
              <w:rPr>
                <w:rFonts w:ascii="Arial" w:hAnsi="Arial" w:cs="Arial"/>
                <w:spacing w:val="-2"/>
              </w:rPr>
              <w:t>C</w:t>
            </w:r>
            <w:r w:rsidRPr="000D6BDA">
              <w:rPr>
                <w:rFonts w:ascii="Arial" w:hAnsi="Arial" w:cs="Arial"/>
              </w:rPr>
              <w:t>-</w:t>
            </w:r>
            <w:r w:rsidRPr="000D6BDA">
              <w:rPr>
                <w:rFonts w:ascii="Arial" w:hAnsi="Arial" w:cs="Arial"/>
                <w:spacing w:val="-1"/>
              </w:rPr>
              <w:t>S</w:t>
            </w:r>
            <w:r w:rsidRPr="000D6BDA">
              <w:rPr>
                <w:rFonts w:ascii="Arial" w:hAnsi="Arial" w:cs="Arial"/>
              </w:rPr>
              <w:t>P</w:t>
            </w:r>
            <w:r w:rsidRPr="000D6BDA">
              <w:rPr>
                <w:rFonts w:ascii="Arial" w:hAnsi="Arial" w:cs="Arial"/>
                <w:spacing w:val="-3"/>
              </w:rPr>
              <w:t xml:space="preserve"> </w:t>
            </w:r>
            <w:r w:rsidRPr="000D6BDA">
              <w:rPr>
                <w:rFonts w:ascii="Arial" w:hAnsi="Arial" w:cs="Arial"/>
              </w:rPr>
              <w:t>1</w:t>
            </w:r>
          </w:p>
        </w:tc>
        <w:tc>
          <w:tcPr>
            <w:tcW w:w="7200" w:type="dxa"/>
          </w:tcPr>
          <w:p w:rsidR="00CD029D" w:rsidRPr="000D6BDA" w:rsidRDefault="00CD029D" w:rsidP="006C3E8A">
            <w:pPr>
              <w:spacing w:line="276" w:lineRule="auto"/>
              <w:rPr>
                <w:rFonts w:ascii="Arial" w:hAnsi="Arial" w:cs="Arial"/>
                <w:lang w:val="en-GB"/>
              </w:rPr>
            </w:pPr>
            <w:r w:rsidRPr="000D6BDA">
              <w:rPr>
                <w:rFonts w:ascii="Arial" w:hAnsi="Arial" w:cs="Arial"/>
                <w:spacing w:val="-1"/>
              </w:rPr>
              <w:t>S</w:t>
            </w:r>
            <w:r w:rsidRPr="000D6BDA">
              <w:rPr>
                <w:rFonts w:ascii="Arial" w:hAnsi="Arial" w:cs="Arial"/>
                <w:spacing w:val="-2"/>
              </w:rPr>
              <w:t>u</w:t>
            </w:r>
            <w:r w:rsidRPr="000D6BDA">
              <w:rPr>
                <w:rFonts w:ascii="Arial" w:hAnsi="Arial" w:cs="Arial"/>
                <w:spacing w:val="-5"/>
              </w:rPr>
              <w:t>r</w:t>
            </w:r>
            <w:r w:rsidRPr="000D6BDA">
              <w:rPr>
                <w:rFonts w:ascii="Arial" w:hAnsi="Arial" w:cs="Arial"/>
                <w:spacing w:val="6"/>
              </w:rPr>
              <w:t>f</w:t>
            </w:r>
            <w:r w:rsidRPr="000D6BDA">
              <w:rPr>
                <w:rFonts w:ascii="Arial" w:hAnsi="Arial" w:cs="Arial"/>
                <w:spacing w:val="-2"/>
              </w:rPr>
              <w:t>a</w:t>
            </w:r>
            <w:r w:rsidRPr="000D6BDA">
              <w:rPr>
                <w:rFonts w:ascii="Arial" w:hAnsi="Arial" w:cs="Arial"/>
              </w:rPr>
              <w:t xml:space="preserve">ce </w:t>
            </w:r>
            <w:r w:rsidRPr="000D6BDA">
              <w:rPr>
                <w:rFonts w:ascii="Arial" w:hAnsi="Arial" w:cs="Arial"/>
                <w:spacing w:val="-1"/>
              </w:rPr>
              <w:t>P</w:t>
            </w:r>
            <w:r w:rsidRPr="000D6BDA">
              <w:rPr>
                <w:rFonts w:ascii="Arial" w:hAnsi="Arial" w:cs="Arial"/>
              </w:rPr>
              <w:t>r</w:t>
            </w:r>
            <w:r w:rsidRPr="000D6BDA">
              <w:rPr>
                <w:rFonts w:ascii="Arial" w:hAnsi="Arial" w:cs="Arial"/>
                <w:spacing w:val="-2"/>
              </w:rPr>
              <w:t>epa</w:t>
            </w:r>
            <w:r w:rsidRPr="000D6BDA">
              <w:rPr>
                <w:rFonts w:ascii="Arial" w:hAnsi="Arial" w:cs="Arial"/>
              </w:rPr>
              <w:t>r</w:t>
            </w:r>
            <w:r w:rsidRPr="000D6BDA">
              <w:rPr>
                <w:rFonts w:ascii="Arial" w:hAnsi="Arial" w:cs="Arial"/>
                <w:spacing w:val="-2"/>
              </w:rPr>
              <w:t>a</w:t>
            </w:r>
            <w:r w:rsidRPr="000D6BDA">
              <w:rPr>
                <w:rFonts w:ascii="Arial" w:hAnsi="Arial" w:cs="Arial"/>
                <w:spacing w:val="-4"/>
              </w:rPr>
              <w:t>t</w:t>
            </w:r>
            <w:r w:rsidRPr="000D6BDA">
              <w:rPr>
                <w:rFonts w:ascii="Arial" w:hAnsi="Arial" w:cs="Arial"/>
                <w:spacing w:val="3"/>
              </w:rPr>
              <w:t>i</w:t>
            </w:r>
            <w:r w:rsidRPr="000D6BDA">
              <w:rPr>
                <w:rFonts w:ascii="Arial" w:hAnsi="Arial" w:cs="Arial"/>
                <w:spacing w:val="-2"/>
              </w:rPr>
              <w:t>o</w:t>
            </w:r>
            <w:r w:rsidRPr="000D6BDA">
              <w:rPr>
                <w:rFonts w:ascii="Arial" w:hAnsi="Arial" w:cs="Arial"/>
              </w:rPr>
              <w:t xml:space="preserve">n </w:t>
            </w:r>
            <w:r w:rsidRPr="000D6BDA">
              <w:rPr>
                <w:rFonts w:ascii="Arial" w:hAnsi="Arial" w:cs="Arial"/>
                <w:spacing w:val="-1"/>
              </w:rPr>
              <w:t>S</w:t>
            </w:r>
            <w:r w:rsidRPr="000D6BDA">
              <w:rPr>
                <w:rFonts w:ascii="Arial" w:hAnsi="Arial" w:cs="Arial"/>
                <w:spacing w:val="-2"/>
              </w:rPr>
              <w:t>pe</w:t>
            </w:r>
            <w:r w:rsidRPr="000D6BDA">
              <w:rPr>
                <w:rFonts w:ascii="Arial" w:hAnsi="Arial" w:cs="Arial"/>
                <w:spacing w:val="-5"/>
              </w:rPr>
              <w:t>c</w:t>
            </w:r>
            <w:r w:rsidRPr="000D6BDA">
              <w:rPr>
                <w:rFonts w:ascii="Arial" w:hAnsi="Arial" w:cs="Arial"/>
                <w:spacing w:val="-2"/>
              </w:rPr>
              <w:t>i</w:t>
            </w:r>
            <w:r w:rsidRPr="000D6BDA">
              <w:rPr>
                <w:rFonts w:ascii="Arial" w:hAnsi="Arial" w:cs="Arial"/>
                <w:spacing w:val="1"/>
              </w:rPr>
              <w:t>f</w:t>
            </w:r>
            <w:r w:rsidRPr="000D6BDA">
              <w:rPr>
                <w:rFonts w:ascii="Arial" w:hAnsi="Arial" w:cs="Arial"/>
                <w:spacing w:val="3"/>
              </w:rPr>
              <w:t>i</w:t>
            </w:r>
            <w:r w:rsidRPr="000D6BDA">
              <w:rPr>
                <w:rFonts w:ascii="Arial" w:hAnsi="Arial" w:cs="Arial"/>
              </w:rPr>
              <w:t>c</w:t>
            </w:r>
            <w:r w:rsidRPr="000D6BDA">
              <w:rPr>
                <w:rFonts w:ascii="Arial" w:hAnsi="Arial" w:cs="Arial"/>
                <w:spacing w:val="-2"/>
              </w:rPr>
              <w:t>a</w:t>
            </w:r>
            <w:r w:rsidRPr="000D6BDA">
              <w:rPr>
                <w:rFonts w:ascii="Arial" w:hAnsi="Arial" w:cs="Arial"/>
                <w:spacing w:val="-4"/>
              </w:rPr>
              <w:t>t</w:t>
            </w:r>
            <w:r w:rsidRPr="000D6BDA">
              <w:rPr>
                <w:rFonts w:ascii="Arial" w:hAnsi="Arial" w:cs="Arial"/>
                <w:spacing w:val="3"/>
              </w:rPr>
              <w:t>i</w:t>
            </w:r>
            <w:r w:rsidRPr="000D6BDA">
              <w:rPr>
                <w:rFonts w:ascii="Arial" w:hAnsi="Arial" w:cs="Arial"/>
                <w:spacing w:val="-2"/>
              </w:rPr>
              <w:t>o</w:t>
            </w:r>
            <w:r w:rsidRPr="000D6BDA">
              <w:rPr>
                <w:rFonts w:ascii="Arial" w:hAnsi="Arial" w:cs="Arial"/>
              </w:rPr>
              <w:t xml:space="preserve">n </w:t>
            </w:r>
            <w:r w:rsidRPr="000D6BDA">
              <w:rPr>
                <w:rFonts w:ascii="Arial" w:hAnsi="Arial" w:cs="Arial"/>
                <w:spacing w:val="-2"/>
              </w:rPr>
              <w:t>No</w:t>
            </w:r>
            <w:r w:rsidRPr="000D6BDA">
              <w:rPr>
                <w:rFonts w:ascii="Arial" w:hAnsi="Arial" w:cs="Arial"/>
                <w:spacing w:val="1"/>
              </w:rPr>
              <w:t>.</w:t>
            </w:r>
            <w:r w:rsidRPr="000D6BDA">
              <w:rPr>
                <w:rFonts w:ascii="Arial" w:hAnsi="Arial" w:cs="Arial"/>
                <w:spacing w:val="-7"/>
              </w:rPr>
              <w:t>1</w:t>
            </w:r>
            <w:r w:rsidRPr="000D6BDA">
              <w:rPr>
                <w:rFonts w:ascii="Arial" w:hAnsi="Arial" w:cs="Arial"/>
              </w:rPr>
              <w:t>:</w:t>
            </w:r>
            <w:r w:rsidRPr="000D6BDA">
              <w:rPr>
                <w:rFonts w:ascii="Arial" w:hAnsi="Arial" w:cs="Arial"/>
                <w:spacing w:val="3"/>
              </w:rPr>
              <w:t xml:space="preserve"> </w:t>
            </w:r>
            <w:r w:rsidRPr="000D6BDA">
              <w:rPr>
                <w:rFonts w:ascii="Arial" w:hAnsi="Arial" w:cs="Arial"/>
                <w:spacing w:val="-1"/>
              </w:rPr>
              <w:t>S</w:t>
            </w:r>
            <w:r w:rsidRPr="000D6BDA">
              <w:rPr>
                <w:rFonts w:ascii="Arial" w:hAnsi="Arial" w:cs="Arial"/>
                <w:spacing w:val="-7"/>
              </w:rPr>
              <w:t>o</w:t>
            </w:r>
            <w:r w:rsidRPr="000D6BDA">
              <w:rPr>
                <w:rFonts w:ascii="Arial" w:hAnsi="Arial" w:cs="Arial"/>
                <w:spacing w:val="-2"/>
              </w:rPr>
              <w:t>l</w:t>
            </w:r>
            <w:r w:rsidRPr="000D6BDA">
              <w:rPr>
                <w:rFonts w:ascii="Arial" w:hAnsi="Arial" w:cs="Arial"/>
                <w:spacing w:val="4"/>
              </w:rPr>
              <w:t>v</w:t>
            </w:r>
            <w:r w:rsidRPr="000D6BDA">
              <w:rPr>
                <w:rFonts w:ascii="Arial" w:hAnsi="Arial" w:cs="Arial"/>
                <w:spacing w:val="-2"/>
              </w:rPr>
              <w:t>en</w:t>
            </w:r>
            <w:r w:rsidRPr="000D6BDA">
              <w:rPr>
                <w:rFonts w:ascii="Arial" w:hAnsi="Arial" w:cs="Arial"/>
              </w:rPr>
              <w:t>t</w:t>
            </w:r>
            <w:r w:rsidRPr="000D6BDA">
              <w:rPr>
                <w:rFonts w:ascii="Arial" w:hAnsi="Arial" w:cs="Arial"/>
                <w:spacing w:val="3"/>
              </w:rPr>
              <w:t xml:space="preserve"> </w:t>
            </w:r>
            <w:r w:rsidRPr="000D6BDA">
              <w:rPr>
                <w:rFonts w:ascii="Arial" w:hAnsi="Arial" w:cs="Arial"/>
                <w:spacing w:val="-7"/>
              </w:rPr>
              <w:t>C</w:t>
            </w:r>
            <w:r w:rsidRPr="000D6BDA">
              <w:rPr>
                <w:rFonts w:ascii="Arial" w:hAnsi="Arial" w:cs="Arial"/>
                <w:spacing w:val="3"/>
              </w:rPr>
              <w:t>l</w:t>
            </w:r>
            <w:r w:rsidRPr="000D6BDA">
              <w:rPr>
                <w:rFonts w:ascii="Arial" w:hAnsi="Arial" w:cs="Arial"/>
                <w:spacing w:val="-2"/>
              </w:rPr>
              <w:t>eaning</w:t>
            </w:r>
            <w:r w:rsidRPr="000D6BDA">
              <w:rPr>
                <w:rFonts w:ascii="Arial" w:hAnsi="Arial" w:cs="Arial"/>
              </w:rPr>
              <w:t>.</w:t>
            </w:r>
          </w:p>
        </w:tc>
      </w:tr>
      <w:tr w:rsidR="00CD029D" w:rsidRPr="000D6BDA" w:rsidTr="00D524BD">
        <w:tc>
          <w:tcPr>
            <w:tcW w:w="2846" w:type="dxa"/>
          </w:tcPr>
          <w:p w:rsidR="00CD029D" w:rsidRPr="000D6BDA" w:rsidRDefault="00CD029D" w:rsidP="001519C2">
            <w:pPr>
              <w:numPr>
                <w:ilvl w:val="0"/>
                <w:numId w:val="11"/>
              </w:numPr>
              <w:spacing w:line="276" w:lineRule="auto"/>
              <w:ind w:left="162" w:hanging="270"/>
              <w:contextualSpacing/>
              <w:rPr>
                <w:rFonts w:ascii="Arial" w:hAnsi="Arial" w:cs="Arial"/>
                <w:lang w:val="en-GB"/>
              </w:rPr>
            </w:pPr>
            <w:r w:rsidRPr="000D6BDA">
              <w:rPr>
                <w:rFonts w:ascii="Arial" w:hAnsi="Arial" w:cs="Arial"/>
                <w:spacing w:val="-1"/>
              </w:rPr>
              <w:t>SSP</w:t>
            </w:r>
            <w:r w:rsidRPr="000D6BDA">
              <w:rPr>
                <w:rFonts w:ascii="Arial" w:hAnsi="Arial" w:cs="Arial"/>
                <w:spacing w:val="-2"/>
              </w:rPr>
              <w:t>C</w:t>
            </w:r>
            <w:r w:rsidRPr="000D6BDA">
              <w:rPr>
                <w:rFonts w:ascii="Arial" w:hAnsi="Arial" w:cs="Arial"/>
              </w:rPr>
              <w:t>-</w:t>
            </w:r>
            <w:r w:rsidRPr="000D6BDA">
              <w:rPr>
                <w:rFonts w:ascii="Arial" w:hAnsi="Arial" w:cs="Arial"/>
                <w:spacing w:val="-1"/>
              </w:rPr>
              <w:t>S</w:t>
            </w:r>
            <w:r w:rsidRPr="000D6BDA">
              <w:rPr>
                <w:rFonts w:ascii="Arial" w:hAnsi="Arial" w:cs="Arial"/>
              </w:rPr>
              <w:t>P</w:t>
            </w:r>
            <w:r w:rsidRPr="000D6BDA">
              <w:rPr>
                <w:rFonts w:ascii="Arial" w:hAnsi="Arial" w:cs="Arial"/>
                <w:spacing w:val="-3"/>
              </w:rPr>
              <w:t xml:space="preserve"> </w:t>
            </w:r>
            <w:r w:rsidRPr="000D6BDA">
              <w:rPr>
                <w:rFonts w:ascii="Arial" w:hAnsi="Arial" w:cs="Arial"/>
              </w:rPr>
              <w:t>2</w:t>
            </w:r>
          </w:p>
        </w:tc>
        <w:tc>
          <w:tcPr>
            <w:tcW w:w="7200" w:type="dxa"/>
          </w:tcPr>
          <w:p w:rsidR="00CD029D" w:rsidRPr="000D6BDA" w:rsidRDefault="00CD029D" w:rsidP="006C3E8A">
            <w:pPr>
              <w:spacing w:line="276" w:lineRule="auto"/>
              <w:rPr>
                <w:rFonts w:ascii="Arial" w:hAnsi="Arial" w:cs="Arial"/>
                <w:lang w:val="en-GB"/>
              </w:rPr>
            </w:pPr>
            <w:r w:rsidRPr="000D6BDA">
              <w:rPr>
                <w:rFonts w:ascii="Arial" w:hAnsi="Arial" w:cs="Arial"/>
                <w:spacing w:val="-1"/>
              </w:rPr>
              <w:t>S</w:t>
            </w:r>
            <w:r w:rsidRPr="000D6BDA">
              <w:rPr>
                <w:rFonts w:ascii="Arial" w:hAnsi="Arial" w:cs="Arial"/>
                <w:spacing w:val="-2"/>
              </w:rPr>
              <w:t>u</w:t>
            </w:r>
            <w:r w:rsidRPr="000D6BDA">
              <w:rPr>
                <w:rFonts w:ascii="Arial" w:hAnsi="Arial" w:cs="Arial"/>
                <w:spacing w:val="-5"/>
              </w:rPr>
              <w:t>r</w:t>
            </w:r>
            <w:r w:rsidRPr="000D6BDA">
              <w:rPr>
                <w:rFonts w:ascii="Arial" w:hAnsi="Arial" w:cs="Arial"/>
                <w:spacing w:val="6"/>
              </w:rPr>
              <w:t>f</w:t>
            </w:r>
            <w:r w:rsidRPr="000D6BDA">
              <w:rPr>
                <w:rFonts w:ascii="Arial" w:hAnsi="Arial" w:cs="Arial"/>
                <w:spacing w:val="-2"/>
              </w:rPr>
              <w:t>a</w:t>
            </w:r>
            <w:r w:rsidRPr="000D6BDA">
              <w:rPr>
                <w:rFonts w:ascii="Arial" w:hAnsi="Arial" w:cs="Arial"/>
              </w:rPr>
              <w:t xml:space="preserve">ce </w:t>
            </w:r>
            <w:r w:rsidRPr="000D6BDA">
              <w:rPr>
                <w:rFonts w:ascii="Arial" w:hAnsi="Arial" w:cs="Arial"/>
                <w:spacing w:val="-1"/>
              </w:rPr>
              <w:t>P</w:t>
            </w:r>
            <w:r w:rsidRPr="000D6BDA">
              <w:rPr>
                <w:rFonts w:ascii="Arial" w:hAnsi="Arial" w:cs="Arial"/>
              </w:rPr>
              <w:t>r</w:t>
            </w:r>
            <w:r w:rsidRPr="000D6BDA">
              <w:rPr>
                <w:rFonts w:ascii="Arial" w:hAnsi="Arial" w:cs="Arial"/>
                <w:spacing w:val="-2"/>
              </w:rPr>
              <w:t>epa</w:t>
            </w:r>
            <w:r w:rsidRPr="000D6BDA">
              <w:rPr>
                <w:rFonts w:ascii="Arial" w:hAnsi="Arial" w:cs="Arial"/>
              </w:rPr>
              <w:t>r</w:t>
            </w:r>
            <w:r w:rsidRPr="000D6BDA">
              <w:rPr>
                <w:rFonts w:ascii="Arial" w:hAnsi="Arial" w:cs="Arial"/>
                <w:spacing w:val="-2"/>
              </w:rPr>
              <w:t>a</w:t>
            </w:r>
            <w:r w:rsidRPr="000D6BDA">
              <w:rPr>
                <w:rFonts w:ascii="Arial" w:hAnsi="Arial" w:cs="Arial"/>
                <w:spacing w:val="-4"/>
              </w:rPr>
              <w:t>t</w:t>
            </w:r>
            <w:r w:rsidRPr="000D6BDA">
              <w:rPr>
                <w:rFonts w:ascii="Arial" w:hAnsi="Arial" w:cs="Arial"/>
                <w:spacing w:val="3"/>
              </w:rPr>
              <w:t>i</w:t>
            </w:r>
            <w:r w:rsidRPr="000D6BDA">
              <w:rPr>
                <w:rFonts w:ascii="Arial" w:hAnsi="Arial" w:cs="Arial"/>
                <w:spacing w:val="-2"/>
              </w:rPr>
              <w:t>o</w:t>
            </w:r>
            <w:r w:rsidRPr="000D6BDA">
              <w:rPr>
                <w:rFonts w:ascii="Arial" w:hAnsi="Arial" w:cs="Arial"/>
              </w:rPr>
              <w:t xml:space="preserve">n </w:t>
            </w:r>
            <w:r w:rsidRPr="000D6BDA">
              <w:rPr>
                <w:rFonts w:ascii="Arial" w:hAnsi="Arial" w:cs="Arial"/>
                <w:spacing w:val="-1"/>
              </w:rPr>
              <w:t>S</w:t>
            </w:r>
            <w:r w:rsidRPr="000D6BDA">
              <w:rPr>
                <w:rFonts w:ascii="Arial" w:hAnsi="Arial" w:cs="Arial"/>
                <w:spacing w:val="-2"/>
              </w:rPr>
              <w:t>pe</w:t>
            </w:r>
            <w:r w:rsidRPr="000D6BDA">
              <w:rPr>
                <w:rFonts w:ascii="Arial" w:hAnsi="Arial" w:cs="Arial"/>
                <w:spacing w:val="-5"/>
              </w:rPr>
              <w:t>c</w:t>
            </w:r>
            <w:r w:rsidRPr="000D6BDA">
              <w:rPr>
                <w:rFonts w:ascii="Arial" w:hAnsi="Arial" w:cs="Arial"/>
                <w:spacing w:val="-2"/>
              </w:rPr>
              <w:t>i</w:t>
            </w:r>
            <w:r w:rsidRPr="000D6BDA">
              <w:rPr>
                <w:rFonts w:ascii="Arial" w:hAnsi="Arial" w:cs="Arial"/>
                <w:spacing w:val="1"/>
              </w:rPr>
              <w:t>f</w:t>
            </w:r>
            <w:r w:rsidRPr="000D6BDA">
              <w:rPr>
                <w:rFonts w:ascii="Arial" w:hAnsi="Arial" w:cs="Arial"/>
                <w:spacing w:val="3"/>
              </w:rPr>
              <w:t>i</w:t>
            </w:r>
            <w:r w:rsidRPr="000D6BDA">
              <w:rPr>
                <w:rFonts w:ascii="Arial" w:hAnsi="Arial" w:cs="Arial"/>
              </w:rPr>
              <w:t>c</w:t>
            </w:r>
            <w:r w:rsidRPr="000D6BDA">
              <w:rPr>
                <w:rFonts w:ascii="Arial" w:hAnsi="Arial" w:cs="Arial"/>
                <w:spacing w:val="-2"/>
              </w:rPr>
              <w:t>a</w:t>
            </w:r>
            <w:r w:rsidRPr="000D6BDA">
              <w:rPr>
                <w:rFonts w:ascii="Arial" w:hAnsi="Arial" w:cs="Arial"/>
                <w:spacing w:val="-4"/>
              </w:rPr>
              <w:t>t</w:t>
            </w:r>
            <w:r w:rsidRPr="000D6BDA">
              <w:rPr>
                <w:rFonts w:ascii="Arial" w:hAnsi="Arial" w:cs="Arial"/>
                <w:spacing w:val="3"/>
              </w:rPr>
              <w:t>i</w:t>
            </w:r>
            <w:r w:rsidRPr="000D6BDA">
              <w:rPr>
                <w:rFonts w:ascii="Arial" w:hAnsi="Arial" w:cs="Arial"/>
                <w:spacing w:val="-2"/>
              </w:rPr>
              <w:t>on</w:t>
            </w:r>
            <w:r w:rsidRPr="000D6BDA">
              <w:rPr>
                <w:rFonts w:ascii="Arial" w:hAnsi="Arial" w:cs="Arial"/>
              </w:rPr>
              <w:t>s</w:t>
            </w:r>
            <w:r w:rsidRPr="000D6BDA">
              <w:rPr>
                <w:rFonts w:ascii="Arial" w:hAnsi="Arial" w:cs="Arial"/>
                <w:spacing w:val="-3"/>
              </w:rPr>
              <w:t xml:space="preserve"> </w:t>
            </w:r>
            <w:r w:rsidRPr="000D6BDA">
              <w:rPr>
                <w:rFonts w:ascii="Arial" w:hAnsi="Arial" w:cs="Arial"/>
                <w:spacing w:val="-2"/>
              </w:rPr>
              <w:t>No</w:t>
            </w:r>
            <w:r w:rsidRPr="000D6BDA">
              <w:rPr>
                <w:rFonts w:ascii="Arial" w:hAnsi="Arial" w:cs="Arial"/>
                <w:spacing w:val="1"/>
              </w:rPr>
              <w:t>.</w:t>
            </w:r>
            <w:r w:rsidRPr="000D6BDA">
              <w:rPr>
                <w:rFonts w:ascii="Arial" w:hAnsi="Arial" w:cs="Arial"/>
                <w:spacing w:val="-2"/>
              </w:rPr>
              <w:t>2</w:t>
            </w:r>
            <w:r w:rsidRPr="000D6BDA">
              <w:rPr>
                <w:rFonts w:ascii="Arial" w:hAnsi="Arial" w:cs="Arial"/>
              </w:rPr>
              <w:t>:</w:t>
            </w:r>
            <w:r w:rsidRPr="000D6BDA">
              <w:rPr>
                <w:rFonts w:ascii="Arial" w:hAnsi="Arial" w:cs="Arial"/>
                <w:spacing w:val="3"/>
              </w:rPr>
              <w:t xml:space="preserve"> </w:t>
            </w:r>
            <w:r w:rsidRPr="000D6BDA">
              <w:rPr>
                <w:rFonts w:ascii="Arial" w:hAnsi="Arial" w:cs="Arial"/>
                <w:spacing w:val="-2"/>
              </w:rPr>
              <w:t>Han</w:t>
            </w:r>
            <w:r w:rsidRPr="000D6BDA">
              <w:rPr>
                <w:rFonts w:ascii="Arial" w:hAnsi="Arial" w:cs="Arial"/>
              </w:rPr>
              <w:t>d</w:t>
            </w:r>
            <w:r w:rsidRPr="000D6BDA">
              <w:rPr>
                <w:rFonts w:ascii="Arial" w:hAnsi="Arial" w:cs="Arial"/>
                <w:spacing w:val="-5"/>
              </w:rPr>
              <w:t xml:space="preserve"> </w:t>
            </w:r>
            <w:r w:rsidRPr="000D6BDA">
              <w:rPr>
                <w:rFonts w:ascii="Arial" w:hAnsi="Arial" w:cs="Arial"/>
                <w:spacing w:val="1"/>
              </w:rPr>
              <w:t>T</w:t>
            </w:r>
            <w:r w:rsidRPr="000D6BDA">
              <w:rPr>
                <w:rFonts w:ascii="Arial" w:hAnsi="Arial" w:cs="Arial"/>
                <w:spacing w:val="-2"/>
              </w:rPr>
              <w:t>oo</w:t>
            </w:r>
            <w:r w:rsidRPr="000D6BDA">
              <w:rPr>
                <w:rFonts w:ascii="Arial" w:hAnsi="Arial" w:cs="Arial"/>
              </w:rPr>
              <w:t xml:space="preserve">l </w:t>
            </w:r>
            <w:r w:rsidRPr="000D6BDA">
              <w:rPr>
                <w:rFonts w:ascii="Arial" w:hAnsi="Arial" w:cs="Arial"/>
                <w:spacing w:val="-2"/>
              </w:rPr>
              <w:t>C</w:t>
            </w:r>
            <w:r w:rsidRPr="000D6BDA">
              <w:rPr>
                <w:rFonts w:ascii="Arial" w:hAnsi="Arial" w:cs="Arial"/>
                <w:spacing w:val="3"/>
              </w:rPr>
              <w:t>l</w:t>
            </w:r>
            <w:r w:rsidRPr="000D6BDA">
              <w:rPr>
                <w:rFonts w:ascii="Arial" w:hAnsi="Arial" w:cs="Arial"/>
                <w:spacing w:val="-2"/>
              </w:rPr>
              <w:t>ean</w:t>
            </w:r>
            <w:r w:rsidRPr="000D6BDA">
              <w:rPr>
                <w:rFonts w:ascii="Arial" w:hAnsi="Arial" w:cs="Arial"/>
                <w:spacing w:val="3"/>
              </w:rPr>
              <w:t>i</w:t>
            </w:r>
            <w:r w:rsidRPr="000D6BDA">
              <w:rPr>
                <w:rFonts w:ascii="Arial" w:hAnsi="Arial" w:cs="Arial"/>
                <w:spacing w:val="-2"/>
              </w:rPr>
              <w:t>n</w:t>
            </w:r>
            <w:r w:rsidRPr="000D6BDA">
              <w:rPr>
                <w:rFonts w:ascii="Arial" w:hAnsi="Arial" w:cs="Arial"/>
              </w:rPr>
              <w:t>g</w:t>
            </w:r>
          </w:p>
        </w:tc>
      </w:tr>
      <w:tr w:rsidR="00CD029D" w:rsidRPr="000D6BDA" w:rsidTr="00D524BD">
        <w:tc>
          <w:tcPr>
            <w:tcW w:w="2846" w:type="dxa"/>
          </w:tcPr>
          <w:p w:rsidR="00CD029D" w:rsidRPr="000D6BDA" w:rsidRDefault="00CD029D" w:rsidP="001519C2">
            <w:pPr>
              <w:numPr>
                <w:ilvl w:val="0"/>
                <w:numId w:val="11"/>
              </w:numPr>
              <w:spacing w:line="276" w:lineRule="auto"/>
              <w:ind w:left="162" w:hanging="270"/>
              <w:contextualSpacing/>
              <w:rPr>
                <w:rFonts w:ascii="Arial" w:hAnsi="Arial" w:cs="Arial"/>
                <w:lang w:val="en-GB"/>
              </w:rPr>
            </w:pPr>
            <w:r w:rsidRPr="000D6BDA">
              <w:rPr>
                <w:rFonts w:ascii="Arial" w:hAnsi="Arial" w:cs="Arial"/>
                <w:spacing w:val="-1"/>
              </w:rPr>
              <w:t>SSP</w:t>
            </w:r>
            <w:r w:rsidRPr="000D6BDA">
              <w:rPr>
                <w:rFonts w:ascii="Arial" w:hAnsi="Arial" w:cs="Arial"/>
                <w:spacing w:val="-2"/>
              </w:rPr>
              <w:t>C</w:t>
            </w:r>
            <w:r w:rsidRPr="000D6BDA">
              <w:rPr>
                <w:rFonts w:ascii="Arial" w:hAnsi="Arial" w:cs="Arial"/>
              </w:rPr>
              <w:t>-</w:t>
            </w:r>
            <w:r w:rsidRPr="000D6BDA">
              <w:rPr>
                <w:rFonts w:ascii="Arial" w:hAnsi="Arial" w:cs="Arial"/>
                <w:spacing w:val="-1"/>
              </w:rPr>
              <w:t>S</w:t>
            </w:r>
            <w:r w:rsidRPr="000D6BDA">
              <w:rPr>
                <w:rFonts w:ascii="Arial" w:hAnsi="Arial" w:cs="Arial"/>
              </w:rPr>
              <w:t>P</w:t>
            </w:r>
            <w:r w:rsidRPr="000D6BDA">
              <w:rPr>
                <w:rFonts w:ascii="Arial" w:hAnsi="Arial" w:cs="Arial"/>
                <w:spacing w:val="-3"/>
              </w:rPr>
              <w:t xml:space="preserve"> </w:t>
            </w:r>
            <w:r w:rsidRPr="000D6BDA">
              <w:rPr>
                <w:rFonts w:ascii="Arial" w:hAnsi="Arial" w:cs="Arial"/>
              </w:rPr>
              <w:t>3</w:t>
            </w:r>
          </w:p>
        </w:tc>
        <w:tc>
          <w:tcPr>
            <w:tcW w:w="7200" w:type="dxa"/>
          </w:tcPr>
          <w:p w:rsidR="00CD029D" w:rsidRPr="000D6BDA" w:rsidRDefault="00CD029D" w:rsidP="006C3E8A">
            <w:pPr>
              <w:spacing w:line="276" w:lineRule="auto"/>
              <w:rPr>
                <w:rFonts w:ascii="Arial" w:hAnsi="Arial" w:cs="Arial"/>
                <w:lang w:val="en-GB"/>
              </w:rPr>
            </w:pPr>
            <w:r w:rsidRPr="000D6BDA">
              <w:rPr>
                <w:rFonts w:ascii="Arial" w:hAnsi="Arial" w:cs="Arial"/>
                <w:spacing w:val="-1"/>
              </w:rPr>
              <w:t>S</w:t>
            </w:r>
            <w:r w:rsidRPr="000D6BDA">
              <w:rPr>
                <w:rFonts w:ascii="Arial" w:hAnsi="Arial" w:cs="Arial"/>
                <w:spacing w:val="-2"/>
              </w:rPr>
              <w:t>u</w:t>
            </w:r>
            <w:r w:rsidRPr="000D6BDA">
              <w:rPr>
                <w:rFonts w:ascii="Arial" w:hAnsi="Arial" w:cs="Arial"/>
                <w:spacing w:val="-5"/>
              </w:rPr>
              <w:t>r</w:t>
            </w:r>
            <w:r w:rsidRPr="000D6BDA">
              <w:rPr>
                <w:rFonts w:ascii="Arial" w:hAnsi="Arial" w:cs="Arial"/>
                <w:spacing w:val="6"/>
              </w:rPr>
              <w:t>f</w:t>
            </w:r>
            <w:r w:rsidRPr="000D6BDA">
              <w:rPr>
                <w:rFonts w:ascii="Arial" w:hAnsi="Arial" w:cs="Arial"/>
                <w:spacing w:val="-2"/>
              </w:rPr>
              <w:t>a</w:t>
            </w:r>
            <w:r w:rsidRPr="000D6BDA">
              <w:rPr>
                <w:rFonts w:ascii="Arial" w:hAnsi="Arial" w:cs="Arial"/>
              </w:rPr>
              <w:t xml:space="preserve">ce </w:t>
            </w:r>
            <w:r w:rsidRPr="000D6BDA">
              <w:rPr>
                <w:rFonts w:ascii="Arial" w:hAnsi="Arial" w:cs="Arial"/>
                <w:spacing w:val="-1"/>
              </w:rPr>
              <w:t>P</w:t>
            </w:r>
            <w:r w:rsidRPr="000D6BDA">
              <w:rPr>
                <w:rFonts w:ascii="Arial" w:hAnsi="Arial" w:cs="Arial"/>
              </w:rPr>
              <w:t>r</w:t>
            </w:r>
            <w:r w:rsidRPr="000D6BDA">
              <w:rPr>
                <w:rFonts w:ascii="Arial" w:hAnsi="Arial" w:cs="Arial"/>
                <w:spacing w:val="-2"/>
              </w:rPr>
              <w:t>epa</w:t>
            </w:r>
            <w:r w:rsidRPr="000D6BDA">
              <w:rPr>
                <w:rFonts w:ascii="Arial" w:hAnsi="Arial" w:cs="Arial"/>
              </w:rPr>
              <w:t>r</w:t>
            </w:r>
            <w:r w:rsidRPr="000D6BDA">
              <w:rPr>
                <w:rFonts w:ascii="Arial" w:hAnsi="Arial" w:cs="Arial"/>
                <w:spacing w:val="-2"/>
              </w:rPr>
              <w:t>a</w:t>
            </w:r>
            <w:r w:rsidRPr="000D6BDA">
              <w:rPr>
                <w:rFonts w:ascii="Arial" w:hAnsi="Arial" w:cs="Arial"/>
                <w:spacing w:val="-4"/>
              </w:rPr>
              <w:t>t</w:t>
            </w:r>
            <w:r w:rsidRPr="000D6BDA">
              <w:rPr>
                <w:rFonts w:ascii="Arial" w:hAnsi="Arial" w:cs="Arial"/>
                <w:spacing w:val="3"/>
              </w:rPr>
              <w:t>i</w:t>
            </w:r>
            <w:r w:rsidRPr="000D6BDA">
              <w:rPr>
                <w:rFonts w:ascii="Arial" w:hAnsi="Arial" w:cs="Arial"/>
                <w:spacing w:val="-2"/>
              </w:rPr>
              <w:t>o</w:t>
            </w:r>
            <w:r w:rsidRPr="000D6BDA">
              <w:rPr>
                <w:rFonts w:ascii="Arial" w:hAnsi="Arial" w:cs="Arial"/>
              </w:rPr>
              <w:t xml:space="preserve">n </w:t>
            </w:r>
            <w:r w:rsidRPr="000D6BDA">
              <w:rPr>
                <w:rFonts w:ascii="Arial" w:hAnsi="Arial" w:cs="Arial"/>
                <w:spacing w:val="-1"/>
              </w:rPr>
              <w:t>S</w:t>
            </w:r>
            <w:r w:rsidRPr="000D6BDA">
              <w:rPr>
                <w:rFonts w:ascii="Arial" w:hAnsi="Arial" w:cs="Arial"/>
                <w:spacing w:val="-2"/>
              </w:rPr>
              <w:t>pe</w:t>
            </w:r>
            <w:r w:rsidRPr="000D6BDA">
              <w:rPr>
                <w:rFonts w:ascii="Arial" w:hAnsi="Arial" w:cs="Arial"/>
                <w:spacing w:val="-5"/>
              </w:rPr>
              <w:t>c</w:t>
            </w:r>
            <w:r w:rsidRPr="000D6BDA">
              <w:rPr>
                <w:rFonts w:ascii="Arial" w:hAnsi="Arial" w:cs="Arial"/>
                <w:spacing w:val="-2"/>
              </w:rPr>
              <w:t>i</w:t>
            </w:r>
            <w:r w:rsidRPr="000D6BDA">
              <w:rPr>
                <w:rFonts w:ascii="Arial" w:hAnsi="Arial" w:cs="Arial"/>
                <w:spacing w:val="1"/>
              </w:rPr>
              <w:t>f</w:t>
            </w:r>
            <w:r w:rsidRPr="000D6BDA">
              <w:rPr>
                <w:rFonts w:ascii="Arial" w:hAnsi="Arial" w:cs="Arial"/>
                <w:spacing w:val="3"/>
              </w:rPr>
              <w:t>i</w:t>
            </w:r>
            <w:r w:rsidRPr="000D6BDA">
              <w:rPr>
                <w:rFonts w:ascii="Arial" w:hAnsi="Arial" w:cs="Arial"/>
              </w:rPr>
              <w:t>c</w:t>
            </w:r>
            <w:r w:rsidRPr="000D6BDA">
              <w:rPr>
                <w:rFonts w:ascii="Arial" w:hAnsi="Arial" w:cs="Arial"/>
                <w:spacing w:val="-2"/>
              </w:rPr>
              <w:t>a</w:t>
            </w:r>
            <w:r w:rsidRPr="000D6BDA">
              <w:rPr>
                <w:rFonts w:ascii="Arial" w:hAnsi="Arial" w:cs="Arial"/>
                <w:spacing w:val="-4"/>
              </w:rPr>
              <w:t>t</w:t>
            </w:r>
            <w:r w:rsidRPr="000D6BDA">
              <w:rPr>
                <w:rFonts w:ascii="Arial" w:hAnsi="Arial" w:cs="Arial"/>
                <w:spacing w:val="3"/>
              </w:rPr>
              <w:t>i</w:t>
            </w:r>
            <w:r w:rsidRPr="000D6BDA">
              <w:rPr>
                <w:rFonts w:ascii="Arial" w:hAnsi="Arial" w:cs="Arial"/>
                <w:spacing w:val="-2"/>
              </w:rPr>
              <w:t>on</w:t>
            </w:r>
            <w:r w:rsidRPr="000D6BDA">
              <w:rPr>
                <w:rFonts w:ascii="Arial" w:hAnsi="Arial" w:cs="Arial"/>
              </w:rPr>
              <w:t>s</w:t>
            </w:r>
            <w:r w:rsidRPr="000D6BDA">
              <w:rPr>
                <w:rFonts w:ascii="Arial" w:hAnsi="Arial" w:cs="Arial"/>
                <w:spacing w:val="-3"/>
              </w:rPr>
              <w:t xml:space="preserve"> </w:t>
            </w:r>
            <w:r w:rsidRPr="000D6BDA">
              <w:rPr>
                <w:rFonts w:ascii="Arial" w:hAnsi="Arial" w:cs="Arial"/>
                <w:spacing w:val="-2"/>
              </w:rPr>
              <w:t>No</w:t>
            </w:r>
            <w:r w:rsidRPr="000D6BDA">
              <w:rPr>
                <w:rFonts w:ascii="Arial" w:hAnsi="Arial" w:cs="Arial"/>
                <w:spacing w:val="1"/>
              </w:rPr>
              <w:t>.</w:t>
            </w:r>
            <w:r w:rsidRPr="000D6BDA">
              <w:rPr>
                <w:rFonts w:ascii="Arial" w:hAnsi="Arial" w:cs="Arial"/>
                <w:spacing w:val="-2"/>
              </w:rPr>
              <w:t>3</w:t>
            </w:r>
            <w:r w:rsidRPr="000D6BDA">
              <w:rPr>
                <w:rFonts w:ascii="Arial" w:hAnsi="Arial" w:cs="Arial"/>
              </w:rPr>
              <w:t>:</w:t>
            </w:r>
            <w:r w:rsidRPr="000D6BDA">
              <w:rPr>
                <w:rFonts w:ascii="Arial" w:hAnsi="Arial" w:cs="Arial"/>
                <w:spacing w:val="3"/>
              </w:rPr>
              <w:t xml:space="preserve"> </w:t>
            </w:r>
            <w:r w:rsidRPr="000D6BDA">
              <w:rPr>
                <w:rFonts w:ascii="Arial" w:hAnsi="Arial" w:cs="Arial"/>
                <w:spacing w:val="-1"/>
              </w:rPr>
              <w:t>P</w:t>
            </w:r>
            <w:r w:rsidRPr="000D6BDA">
              <w:rPr>
                <w:rFonts w:ascii="Arial" w:hAnsi="Arial" w:cs="Arial"/>
                <w:spacing w:val="-2"/>
              </w:rPr>
              <w:t>o</w:t>
            </w:r>
            <w:r w:rsidRPr="000D6BDA">
              <w:rPr>
                <w:rFonts w:ascii="Arial" w:hAnsi="Arial" w:cs="Arial"/>
                <w:spacing w:val="-7"/>
              </w:rPr>
              <w:t>w</w:t>
            </w:r>
            <w:r w:rsidRPr="000D6BDA">
              <w:rPr>
                <w:rFonts w:ascii="Arial" w:hAnsi="Arial" w:cs="Arial"/>
                <w:spacing w:val="-2"/>
              </w:rPr>
              <w:t>e</w:t>
            </w:r>
            <w:r w:rsidRPr="000D6BDA">
              <w:rPr>
                <w:rFonts w:ascii="Arial" w:hAnsi="Arial" w:cs="Arial"/>
              </w:rPr>
              <w:t>r</w:t>
            </w:r>
            <w:r w:rsidRPr="000D6BDA">
              <w:rPr>
                <w:rFonts w:ascii="Arial" w:hAnsi="Arial" w:cs="Arial"/>
                <w:spacing w:val="2"/>
              </w:rPr>
              <w:t xml:space="preserve"> </w:t>
            </w:r>
            <w:r w:rsidRPr="000D6BDA">
              <w:rPr>
                <w:rFonts w:ascii="Arial" w:hAnsi="Arial" w:cs="Arial"/>
                <w:spacing w:val="1"/>
              </w:rPr>
              <w:t>T</w:t>
            </w:r>
            <w:r w:rsidRPr="000D6BDA">
              <w:rPr>
                <w:rFonts w:ascii="Arial" w:hAnsi="Arial" w:cs="Arial"/>
                <w:spacing w:val="-2"/>
              </w:rPr>
              <w:t>oo</w:t>
            </w:r>
            <w:r w:rsidRPr="000D6BDA">
              <w:rPr>
                <w:rFonts w:ascii="Arial" w:hAnsi="Arial" w:cs="Arial"/>
              </w:rPr>
              <w:t xml:space="preserve">l </w:t>
            </w:r>
            <w:r w:rsidRPr="000D6BDA">
              <w:rPr>
                <w:rFonts w:ascii="Arial" w:hAnsi="Arial" w:cs="Arial"/>
                <w:spacing w:val="-2"/>
              </w:rPr>
              <w:t>C</w:t>
            </w:r>
            <w:r w:rsidRPr="000D6BDA">
              <w:rPr>
                <w:rFonts w:ascii="Arial" w:hAnsi="Arial" w:cs="Arial"/>
                <w:spacing w:val="3"/>
              </w:rPr>
              <w:t>l</w:t>
            </w:r>
            <w:r w:rsidRPr="000D6BDA">
              <w:rPr>
                <w:rFonts w:ascii="Arial" w:hAnsi="Arial" w:cs="Arial"/>
                <w:spacing w:val="-2"/>
              </w:rPr>
              <w:t>ean</w:t>
            </w:r>
            <w:r w:rsidRPr="000D6BDA">
              <w:rPr>
                <w:rFonts w:ascii="Arial" w:hAnsi="Arial" w:cs="Arial"/>
                <w:spacing w:val="3"/>
              </w:rPr>
              <w:t>i</w:t>
            </w:r>
            <w:r w:rsidRPr="000D6BDA">
              <w:rPr>
                <w:rFonts w:ascii="Arial" w:hAnsi="Arial" w:cs="Arial"/>
                <w:spacing w:val="-2"/>
              </w:rPr>
              <w:t>n</w:t>
            </w:r>
            <w:r w:rsidRPr="000D6BDA">
              <w:rPr>
                <w:rFonts w:ascii="Arial" w:hAnsi="Arial" w:cs="Arial"/>
              </w:rPr>
              <w:t>g</w:t>
            </w:r>
          </w:p>
        </w:tc>
      </w:tr>
      <w:tr w:rsidR="00CD029D" w:rsidRPr="000D6BDA" w:rsidTr="00D524BD">
        <w:tc>
          <w:tcPr>
            <w:tcW w:w="2846" w:type="dxa"/>
          </w:tcPr>
          <w:p w:rsidR="00CD029D" w:rsidRPr="000D6BDA" w:rsidRDefault="00CD029D" w:rsidP="001519C2">
            <w:pPr>
              <w:numPr>
                <w:ilvl w:val="0"/>
                <w:numId w:val="11"/>
              </w:numPr>
              <w:spacing w:line="276" w:lineRule="auto"/>
              <w:ind w:left="162" w:hanging="270"/>
              <w:contextualSpacing/>
              <w:rPr>
                <w:rFonts w:ascii="Arial" w:hAnsi="Arial" w:cs="Arial"/>
                <w:spacing w:val="-1"/>
              </w:rPr>
            </w:pPr>
            <w:r w:rsidRPr="000D6BDA">
              <w:rPr>
                <w:rFonts w:ascii="Arial" w:hAnsi="Arial" w:cs="Arial"/>
              </w:rPr>
              <w:t>S</w:t>
            </w:r>
            <w:r w:rsidRPr="000D6BDA">
              <w:rPr>
                <w:rFonts w:ascii="Arial" w:hAnsi="Arial" w:cs="Arial"/>
                <w:spacing w:val="-1"/>
              </w:rPr>
              <w:t>SP</w:t>
            </w:r>
            <w:r w:rsidRPr="000D6BDA">
              <w:rPr>
                <w:rFonts w:ascii="Arial" w:hAnsi="Arial" w:cs="Arial"/>
                <w:spacing w:val="-2"/>
              </w:rPr>
              <w:t>C</w:t>
            </w:r>
            <w:r w:rsidRPr="000D6BDA">
              <w:rPr>
                <w:rFonts w:ascii="Arial" w:hAnsi="Arial" w:cs="Arial"/>
              </w:rPr>
              <w:t>-</w:t>
            </w:r>
            <w:r w:rsidRPr="000D6BDA">
              <w:rPr>
                <w:rFonts w:ascii="Arial" w:hAnsi="Arial" w:cs="Arial"/>
                <w:spacing w:val="-1"/>
              </w:rPr>
              <w:t>S</w:t>
            </w:r>
            <w:r w:rsidRPr="000D6BDA">
              <w:rPr>
                <w:rFonts w:ascii="Arial" w:hAnsi="Arial" w:cs="Arial"/>
              </w:rPr>
              <w:t>P</w:t>
            </w:r>
            <w:r w:rsidRPr="000D6BDA">
              <w:rPr>
                <w:rFonts w:ascii="Arial" w:hAnsi="Arial" w:cs="Arial"/>
                <w:spacing w:val="-3"/>
              </w:rPr>
              <w:t xml:space="preserve"> </w:t>
            </w:r>
            <w:r w:rsidRPr="000D6BDA">
              <w:rPr>
                <w:rFonts w:ascii="Arial" w:hAnsi="Arial" w:cs="Arial"/>
              </w:rPr>
              <w:t>5</w:t>
            </w:r>
          </w:p>
        </w:tc>
        <w:tc>
          <w:tcPr>
            <w:tcW w:w="7200" w:type="dxa"/>
          </w:tcPr>
          <w:p w:rsidR="00CD029D" w:rsidRPr="000D6BDA" w:rsidRDefault="00CD029D" w:rsidP="006C3E8A">
            <w:pPr>
              <w:spacing w:line="276" w:lineRule="auto"/>
              <w:rPr>
                <w:rFonts w:ascii="Arial" w:hAnsi="Arial" w:cs="Arial"/>
                <w:spacing w:val="-1"/>
              </w:rPr>
            </w:pPr>
            <w:r w:rsidRPr="000D6BDA">
              <w:rPr>
                <w:rFonts w:ascii="Arial" w:hAnsi="Arial" w:cs="Arial"/>
                <w:spacing w:val="-1"/>
              </w:rPr>
              <w:t>S</w:t>
            </w:r>
            <w:r w:rsidRPr="000D6BDA">
              <w:rPr>
                <w:rFonts w:ascii="Arial" w:hAnsi="Arial" w:cs="Arial"/>
                <w:spacing w:val="-2"/>
              </w:rPr>
              <w:t>u</w:t>
            </w:r>
            <w:r w:rsidRPr="000D6BDA">
              <w:rPr>
                <w:rFonts w:ascii="Arial" w:hAnsi="Arial" w:cs="Arial"/>
                <w:spacing w:val="-5"/>
              </w:rPr>
              <w:t>r</w:t>
            </w:r>
            <w:r w:rsidRPr="000D6BDA">
              <w:rPr>
                <w:rFonts w:ascii="Arial" w:hAnsi="Arial" w:cs="Arial"/>
                <w:spacing w:val="6"/>
              </w:rPr>
              <w:t>f</w:t>
            </w:r>
            <w:r w:rsidRPr="000D6BDA">
              <w:rPr>
                <w:rFonts w:ascii="Arial" w:hAnsi="Arial" w:cs="Arial"/>
                <w:spacing w:val="-2"/>
              </w:rPr>
              <w:t>a</w:t>
            </w:r>
            <w:r w:rsidRPr="000D6BDA">
              <w:rPr>
                <w:rFonts w:ascii="Arial" w:hAnsi="Arial" w:cs="Arial"/>
              </w:rPr>
              <w:t xml:space="preserve">ce </w:t>
            </w:r>
            <w:r w:rsidRPr="000D6BDA">
              <w:rPr>
                <w:rFonts w:ascii="Arial" w:hAnsi="Arial" w:cs="Arial"/>
                <w:spacing w:val="-1"/>
              </w:rPr>
              <w:t>P</w:t>
            </w:r>
            <w:r w:rsidRPr="000D6BDA">
              <w:rPr>
                <w:rFonts w:ascii="Arial" w:hAnsi="Arial" w:cs="Arial"/>
              </w:rPr>
              <w:t>r</w:t>
            </w:r>
            <w:r w:rsidRPr="000D6BDA">
              <w:rPr>
                <w:rFonts w:ascii="Arial" w:hAnsi="Arial" w:cs="Arial"/>
                <w:spacing w:val="-2"/>
              </w:rPr>
              <w:t>epa</w:t>
            </w:r>
            <w:r w:rsidRPr="000D6BDA">
              <w:rPr>
                <w:rFonts w:ascii="Arial" w:hAnsi="Arial" w:cs="Arial"/>
              </w:rPr>
              <w:t>r</w:t>
            </w:r>
            <w:r w:rsidRPr="000D6BDA">
              <w:rPr>
                <w:rFonts w:ascii="Arial" w:hAnsi="Arial" w:cs="Arial"/>
                <w:spacing w:val="-2"/>
              </w:rPr>
              <w:t>a</w:t>
            </w:r>
            <w:r w:rsidRPr="000D6BDA">
              <w:rPr>
                <w:rFonts w:ascii="Arial" w:hAnsi="Arial" w:cs="Arial"/>
                <w:spacing w:val="-4"/>
              </w:rPr>
              <w:t>t</w:t>
            </w:r>
            <w:r w:rsidRPr="000D6BDA">
              <w:rPr>
                <w:rFonts w:ascii="Arial" w:hAnsi="Arial" w:cs="Arial"/>
                <w:spacing w:val="3"/>
              </w:rPr>
              <w:t>i</w:t>
            </w:r>
            <w:r w:rsidRPr="000D6BDA">
              <w:rPr>
                <w:rFonts w:ascii="Arial" w:hAnsi="Arial" w:cs="Arial"/>
                <w:spacing w:val="-2"/>
              </w:rPr>
              <w:t>o</w:t>
            </w:r>
            <w:r w:rsidRPr="000D6BDA">
              <w:rPr>
                <w:rFonts w:ascii="Arial" w:hAnsi="Arial" w:cs="Arial"/>
              </w:rPr>
              <w:t xml:space="preserve">n </w:t>
            </w:r>
            <w:r w:rsidRPr="000D6BDA">
              <w:rPr>
                <w:rFonts w:ascii="Arial" w:hAnsi="Arial" w:cs="Arial"/>
                <w:spacing w:val="-1"/>
              </w:rPr>
              <w:t>S</w:t>
            </w:r>
            <w:r w:rsidRPr="000D6BDA">
              <w:rPr>
                <w:rFonts w:ascii="Arial" w:hAnsi="Arial" w:cs="Arial"/>
                <w:spacing w:val="-2"/>
              </w:rPr>
              <w:t>pe</w:t>
            </w:r>
            <w:r w:rsidRPr="000D6BDA">
              <w:rPr>
                <w:rFonts w:ascii="Arial" w:hAnsi="Arial" w:cs="Arial"/>
                <w:spacing w:val="-5"/>
              </w:rPr>
              <w:t>c</w:t>
            </w:r>
            <w:r w:rsidRPr="000D6BDA">
              <w:rPr>
                <w:rFonts w:ascii="Arial" w:hAnsi="Arial" w:cs="Arial"/>
                <w:spacing w:val="-2"/>
              </w:rPr>
              <w:t>i</w:t>
            </w:r>
            <w:r w:rsidRPr="000D6BDA">
              <w:rPr>
                <w:rFonts w:ascii="Arial" w:hAnsi="Arial" w:cs="Arial"/>
                <w:spacing w:val="1"/>
              </w:rPr>
              <w:t>f</w:t>
            </w:r>
            <w:r w:rsidRPr="000D6BDA">
              <w:rPr>
                <w:rFonts w:ascii="Arial" w:hAnsi="Arial" w:cs="Arial"/>
                <w:spacing w:val="3"/>
              </w:rPr>
              <w:t>i</w:t>
            </w:r>
            <w:r w:rsidRPr="000D6BDA">
              <w:rPr>
                <w:rFonts w:ascii="Arial" w:hAnsi="Arial" w:cs="Arial"/>
              </w:rPr>
              <w:t>c</w:t>
            </w:r>
            <w:r w:rsidRPr="000D6BDA">
              <w:rPr>
                <w:rFonts w:ascii="Arial" w:hAnsi="Arial" w:cs="Arial"/>
                <w:spacing w:val="-2"/>
              </w:rPr>
              <w:t>a</w:t>
            </w:r>
            <w:r w:rsidRPr="000D6BDA">
              <w:rPr>
                <w:rFonts w:ascii="Arial" w:hAnsi="Arial" w:cs="Arial"/>
                <w:spacing w:val="-4"/>
              </w:rPr>
              <w:t>t</w:t>
            </w:r>
            <w:r w:rsidRPr="000D6BDA">
              <w:rPr>
                <w:rFonts w:ascii="Arial" w:hAnsi="Arial" w:cs="Arial"/>
                <w:spacing w:val="3"/>
              </w:rPr>
              <w:t>i</w:t>
            </w:r>
            <w:r w:rsidRPr="000D6BDA">
              <w:rPr>
                <w:rFonts w:ascii="Arial" w:hAnsi="Arial" w:cs="Arial"/>
                <w:spacing w:val="-2"/>
              </w:rPr>
              <w:t>on</w:t>
            </w:r>
            <w:r w:rsidRPr="000D6BDA">
              <w:rPr>
                <w:rFonts w:ascii="Arial" w:hAnsi="Arial" w:cs="Arial"/>
              </w:rPr>
              <w:t>s</w:t>
            </w:r>
            <w:r w:rsidRPr="000D6BDA">
              <w:rPr>
                <w:rFonts w:ascii="Arial" w:hAnsi="Arial" w:cs="Arial"/>
                <w:spacing w:val="-3"/>
              </w:rPr>
              <w:t xml:space="preserve"> </w:t>
            </w:r>
            <w:r w:rsidRPr="000D6BDA">
              <w:rPr>
                <w:rFonts w:ascii="Arial" w:hAnsi="Arial" w:cs="Arial"/>
                <w:spacing w:val="-2"/>
              </w:rPr>
              <w:t>No</w:t>
            </w:r>
            <w:r w:rsidRPr="000D6BDA">
              <w:rPr>
                <w:rFonts w:ascii="Arial" w:hAnsi="Arial" w:cs="Arial"/>
                <w:spacing w:val="1"/>
              </w:rPr>
              <w:t>.</w:t>
            </w:r>
            <w:r w:rsidRPr="000D6BDA">
              <w:rPr>
                <w:rFonts w:ascii="Arial" w:hAnsi="Arial" w:cs="Arial"/>
                <w:spacing w:val="-2"/>
              </w:rPr>
              <w:t>5</w:t>
            </w:r>
            <w:r w:rsidRPr="000D6BDA">
              <w:rPr>
                <w:rFonts w:ascii="Arial" w:hAnsi="Arial" w:cs="Arial"/>
              </w:rPr>
              <w:t>:</w:t>
            </w:r>
            <w:r w:rsidRPr="000D6BDA">
              <w:rPr>
                <w:rFonts w:ascii="Arial" w:hAnsi="Arial" w:cs="Arial"/>
                <w:spacing w:val="-7"/>
              </w:rPr>
              <w:t xml:space="preserve"> </w:t>
            </w:r>
            <w:r w:rsidRPr="000D6BDA">
              <w:rPr>
                <w:rFonts w:ascii="Arial" w:hAnsi="Arial" w:cs="Arial"/>
                <w:spacing w:val="6"/>
              </w:rPr>
              <w:t>W</w:t>
            </w:r>
            <w:r w:rsidRPr="000D6BDA">
              <w:rPr>
                <w:rFonts w:ascii="Arial" w:hAnsi="Arial" w:cs="Arial"/>
                <w:spacing w:val="-2"/>
              </w:rPr>
              <w:t>hi</w:t>
            </w:r>
            <w:r w:rsidRPr="000D6BDA">
              <w:rPr>
                <w:rFonts w:ascii="Arial" w:hAnsi="Arial" w:cs="Arial"/>
                <w:spacing w:val="1"/>
              </w:rPr>
              <w:t>t</w:t>
            </w:r>
            <w:r w:rsidRPr="000D6BDA">
              <w:rPr>
                <w:rFonts w:ascii="Arial" w:hAnsi="Arial" w:cs="Arial"/>
              </w:rPr>
              <w:t>e M</w:t>
            </w:r>
            <w:r w:rsidRPr="000D6BDA">
              <w:rPr>
                <w:rFonts w:ascii="Arial" w:hAnsi="Arial" w:cs="Arial"/>
                <w:spacing w:val="-7"/>
              </w:rPr>
              <w:t>e</w:t>
            </w:r>
            <w:r w:rsidRPr="000D6BDA">
              <w:rPr>
                <w:rFonts w:ascii="Arial" w:hAnsi="Arial" w:cs="Arial"/>
                <w:spacing w:val="1"/>
              </w:rPr>
              <w:t>t</w:t>
            </w:r>
            <w:r w:rsidRPr="000D6BDA">
              <w:rPr>
                <w:rFonts w:ascii="Arial" w:hAnsi="Arial" w:cs="Arial"/>
                <w:spacing w:val="-2"/>
              </w:rPr>
              <w:t>a</w:t>
            </w:r>
            <w:r w:rsidRPr="000D6BDA">
              <w:rPr>
                <w:rFonts w:ascii="Arial" w:hAnsi="Arial" w:cs="Arial"/>
              </w:rPr>
              <w:t xml:space="preserve">l </w:t>
            </w:r>
            <w:r w:rsidRPr="000D6BDA">
              <w:rPr>
                <w:rFonts w:ascii="Arial" w:hAnsi="Arial" w:cs="Arial"/>
                <w:spacing w:val="-1"/>
              </w:rPr>
              <w:t>B</w:t>
            </w:r>
            <w:r w:rsidRPr="000D6BDA">
              <w:rPr>
                <w:rFonts w:ascii="Arial" w:hAnsi="Arial" w:cs="Arial"/>
                <w:spacing w:val="3"/>
              </w:rPr>
              <w:t>l</w:t>
            </w:r>
            <w:r w:rsidRPr="000D6BDA">
              <w:rPr>
                <w:rFonts w:ascii="Arial" w:hAnsi="Arial" w:cs="Arial"/>
                <w:spacing w:val="-2"/>
              </w:rPr>
              <w:t>a</w:t>
            </w:r>
            <w:r w:rsidRPr="000D6BDA">
              <w:rPr>
                <w:rFonts w:ascii="Arial" w:hAnsi="Arial" w:cs="Arial"/>
                <w:spacing w:val="-5"/>
              </w:rPr>
              <w:t>s</w:t>
            </w:r>
            <w:r w:rsidRPr="000D6BDA">
              <w:rPr>
                <w:rFonts w:ascii="Arial" w:hAnsi="Arial" w:cs="Arial"/>
              </w:rPr>
              <w:t>t</w:t>
            </w:r>
            <w:r w:rsidRPr="000D6BDA">
              <w:rPr>
                <w:rFonts w:ascii="Arial" w:hAnsi="Arial" w:cs="Arial"/>
                <w:spacing w:val="3"/>
              </w:rPr>
              <w:t xml:space="preserve"> </w:t>
            </w:r>
            <w:r w:rsidRPr="000D6BDA">
              <w:rPr>
                <w:rFonts w:ascii="Arial" w:hAnsi="Arial" w:cs="Arial"/>
                <w:spacing w:val="-2"/>
              </w:rPr>
              <w:t>C</w:t>
            </w:r>
            <w:r w:rsidRPr="000D6BDA">
              <w:rPr>
                <w:rFonts w:ascii="Arial" w:hAnsi="Arial" w:cs="Arial"/>
                <w:spacing w:val="3"/>
              </w:rPr>
              <w:t>l</w:t>
            </w:r>
            <w:r w:rsidRPr="000D6BDA">
              <w:rPr>
                <w:rFonts w:ascii="Arial" w:hAnsi="Arial" w:cs="Arial"/>
                <w:spacing w:val="-2"/>
              </w:rPr>
              <w:t>ea</w:t>
            </w:r>
            <w:r w:rsidRPr="000D6BDA">
              <w:rPr>
                <w:rFonts w:ascii="Arial" w:hAnsi="Arial" w:cs="Arial"/>
                <w:spacing w:val="-7"/>
              </w:rPr>
              <w:t>n</w:t>
            </w:r>
            <w:r w:rsidRPr="000D6BDA">
              <w:rPr>
                <w:rFonts w:ascii="Arial" w:hAnsi="Arial" w:cs="Arial"/>
                <w:spacing w:val="3"/>
              </w:rPr>
              <w:t>i</w:t>
            </w:r>
            <w:r w:rsidRPr="000D6BDA">
              <w:rPr>
                <w:rFonts w:ascii="Arial" w:hAnsi="Arial" w:cs="Arial"/>
                <w:spacing w:val="-2"/>
              </w:rPr>
              <w:t>ng</w:t>
            </w:r>
            <w:r w:rsidRPr="000D6BDA">
              <w:rPr>
                <w:rFonts w:ascii="Arial" w:hAnsi="Arial" w:cs="Arial"/>
              </w:rPr>
              <w:t>.</w:t>
            </w:r>
          </w:p>
        </w:tc>
      </w:tr>
      <w:tr w:rsidR="00CD029D" w:rsidRPr="000D6BDA" w:rsidTr="00D524BD">
        <w:tc>
          <w:tcPr>
            <w:tcW w:w="2846" w:type="dxa"/>
          </w:tcPr>
          <w:p w:rsidR="00CD029D" w:rsidRPr="000D6BDA" w:rsidRDefault="00CD029D" w:rsidP="001519C2">
            <w:pPr>
              <w:numPr>
                <w:ilvl w:val="0"/>
                <w:numId w:val="11"/>
              </w:numPr>
              <w:spacing w:line="276" w:lineRule="auto"/>
              <w:ind w:left="162" w:hanging="270"/>
              <w:contextualSpacing/>
              <w:rPr>
                <w:rFonts w:ascii="Arial" w:hAnsi="Arial" w:cs="Arial"/>
                <w:spacing w:val="-1"/>
              </w:rPr>
            </w:pPr>
            <w:r w:rsidRPr="000D6BDA">
              <w:rPr>
                <w:rFonts w:ascii="Arial" w:hAnsi="Arial" w:cs="Arial"/>
                <w:spacing w:val="-1"/>
              </w:rPr>
              <w:t>SSP</w:t>
            </w:r>
            <w:r w:rsidRPr="000D6BDA">
              <w:rPr>
                <w:rFonts w:ascii="Arial" w:hAnsi="Arial" w:cs="Arial"/>
                <w:spacing w:val="-2"/>
              </w:rPr>
              <w:t>C</w:t>
            </w:r>
            <w:r w:rsidRPr="000D6BDA">
              <w:rPr>
                <w:rFonts w:ascii="Arial" w:hAnsi="Arial" w:cs="Arial"/>
              </w:rPr>
              <w:t>-</w:t>
            </w:r>
            <w:r w:rsidRPr="000D6BDA">
              <w:rPr>
                <w:rFonts w:ascii="Arial" w:hAnsi="Arial" w:cs="Arial"/>
                <w:spacing w:val="-1"/>
              </w:rPr>
              <w:t>S</w:t>
            </w:r>
            <w:r w:rsidRPr="000D6BDA">
              <w:rPr>
                <w:rFonts w:ascii="Arial" w:hAnsi="Arial" w:cs="Arial"/>
              </w:rPr>
              <w:t>P</w:t>
            </w:r>
            <w:r w:rsidRPr="000D6BDA">
              <w:rPr>
                <w:rFonts w:ascii="Arial" w:hAnsi="Arial" w:cs="Arial"/>
                <w:spacing w:val="-3"/>
              </w:rPr>
              <w:t xml:space="preserve"> </w:t>
            </w:r>
            <w:r w:rsidRPr="000D6BDA">
              <w:rPr>
                <w:rFonts w:ascii="Arial" w:hAnsi="Arial" w:cs="Arial"/>
              </w:rPr>
              <w:t>6</w:t>
            </w:r>
          </w:p>
        </w:tc>
        <w:tc>
          <w:tcPr>
            <w:tcW w:w="7200" w:type="dxa"/>
          </w:tcPr>
          <w:p w:rsidR="00CD029D" w:rsidRPr="000D6BDA" w:rsidRDefault="00CD029D" w:rsidP="006C3E8A">
            <w:pPr>
              <w:spacing w:line="276" w:lineRule="auto"/>
              <w:rPr>
                <w:rFonts w:ascii="Arial" w:hAnsi="Arial" w:cs="Arial"/>
                <w:spacing w:val="-1"/>
              </w:rPr>
            </w:pPr>
            <w:r w:rsidRPr="000D6BDA">
              <w:rPr>
                <w:rFonts w:ascii="Arial" w:hAnsi="Arial" w:cs="Arial"/>
                <w:spacing w:val="-1"/>
              </w:rPr>
              <w:t>S</w:t>
            </w:r>
            <w:r w:rsidRPr="000D6BDA">
              <w:rPr>
                <w:rFonts w:ascii="Arial" w:hAnsi="Arial" w:cs="Arial"/>
                <w:spacing w:val="-2"/>
              </w:rPr>
              <w:t>u</w:t>
            </w:r>
            <w:r w:rsidRPr="000D6BDA">
              <w:rPr>
                <w:rFonts w:ascii="Arial" w:hAnsi="Arial" w:cs="Arial"/>
                <w:spacing w:val="-5"/>
              </w:rPr>
              <w:t>r</w:t>
            </w:r>
            <w:r w:rsidRPr="000D6BDA">
              <w:rPr>
                <w:rFonts w:ascii="Arial" w:hAnsi="Arial" w:cs="Arial"/>
                <w:spacing w:val="6"/>
              </w:rPr>
              <w:t>f</w:t>
            </w:r>
            <w:r w:rsidRPr="000D6BDA">
              <w:rPr>
                <w:rFonts w:ascii="Arial" w:hAnsi="Arial" w:cs="Arial"/>
                <w:spacing w:val="-2"/>
              </w:rPr>
              <w:t>a</w:t>
            </w:r>
            <w:r w:rsidRPr="000D6BDA">
              <w:rPr>
                <w:rFonts w:ascii="Arial" w:hAnsi="Arial" w:cs="Arial"/>
              </w:rPr>
              <w:t xml:space="preserve">ce </w:t>
            </w:r>
            <w:r w:rsidRPr="000D6BDA">
              <w:rPr>
                <w:rFonts w:ascii="Arial" w:hAnsi="Arial" w:cs="Arial"/>
                <w:spacing w:val="-1"/>
              </w:rPr>
              <w:t>P</w:t>
            </w:r>
            <w:r w:rsidRPr="000D6BDA">
              <w:rPr>
                <w:rFonts w:ascii="Arial" w:hAnsi="Arial" w:cs="Arial"/>
              </w:rPr>
              <w:t>r</w:t>
            </w:r>
            <w:r w:rsidRPr="000D6BDA">
              <w:rPr>
                <w:rFonts w:ascii="Arial" w:hAnsi="Arial" w:cs="Arial"/>
                <w:spacing w:val="-2"/>
              </w:rPr>
              <w:t>epa</w:t>
            </w:r>
            <w:r w:rsidRPr="000D6BDA">
              <w:rPr>
                <w:rFonts w:ascii="Arial" w:hAnsi="Arial" w:cs="Arial"/>
              </w:rPr>
              <w:t>r</w:t>
            </w:r>
            <w:r w:rsidRPr="000D6BDA">
              <w:rPr>
                <w:rFonts w:ascii="Arial" w:hAnsi="Arial" w:cs="Arial"/>
                <w:spacing w:val="-2"/>
              </w:rPr>
              <w:t>a</w:t>
            </w:r>
            <w:r w:rsidRPr="000D6BDA">
              <w:rPr>
                <w:rFonts w:ascii="Arial" w:hAnsi="Arial" w:cs="Arial"/>
                <w:spacing w:val="-4"/>
              </w:rPr>
              <w:t>t</w:t>
            </w:r>
            <w:r w:rsidRPr="000D6BDA">
              <w:rPr>
                <w:rFonts w:ascii="Arial" w:hAnsi="Arial" w:cs="Arial"/>
                <w:spacing w:val="3"/>
              </w:rPr>
              <w:t>i</w:t>
            </w:r>
            <w:r w:rsidRPr="000D6BDA">
              <w:rPr>
                <w:rFonts w:ascii="Arial" w:hAnsi="Arial" w:cs="Arial"/>
                <w:spacing w:val="-2"/>
              </w:rPr>
              <w:t>o</w:t>
            </w:r>
            <w:r w:rsidRPr="000D6BDA">
              <w:rPr>
                <w:rFonts w:ascii="Arial" w:hAnsi="Arial" w:cs="Arial"/>
              </w:rPr>
              <w:t xml:space="preserve">n </w:t>
            </w:r>
            <w:r w:rsidRPr="000D6BDA">
              <w:rPr>
                <w:rFonts w:ascii="Arial" w:hAnsi="Arial" w:cs="Arial"/>
                <w:spacing w:val="-1"/>
              </w:rPr>
              <w:t>S</w:t>
            </w:r>
            <w:r w:rsidRPr="000D6BDA">
              <w:rPr>
                <w:rFonts w:ascii="Arial" w:hAnsi="Arial" w:cs="Arial"/>
                <w:spacing w:val="-2"/>
              </w:rPr>
              <w:t>pe</w:t>
            </w:r>
            <w:r w:rsidRPr="000D6BDA">
              <w:rPr>
                <w:rFonts w:ascii="Arial" w:hAnsi="Arial" w:cs="Arial"/>
                <w:spacing w:val="-5"/>
              </w:rPr>
              <w:t>c</w:t>
            </w:r>
            <w:r w:rsidRPr="000D6BDA">
              <w:rPr>
                <w:rFonts w:ascii="Arial" w:hAnsi="Arial" w:cs="Arial"/>
                <w:spacing w:val="-2"/>
              </w:rPr>
              <w:t>i</w:t>
            </w:r>
            <w:r w:rsidRPr="000D6BDA">
              <w:rPr>
                <w:rFonts w:ascii="Arial" w:hAnsi="Arial" w:cs="Arial"/>
                <w:spacing w:val="1"/>
              </w:rPr>
              <w:t>f</w:t>
            </w:r>
            <w:r w:rsidRPr="000D6BDA">
              <w:rPr>
                <w:rFonts w:ascii="Arial" w:hAnsi="Arial" w:cs="Arial"/>
                <w:spacing w:val="3"/>
              </w:rPr>
              <w:t>i</w:t>
            </w:r>
            <w:r w:rsidRPr="000D6BDA">
              <w:rPr>
                <w:rFonts w:ascii="Arial" w:hAnsi="Arial" w:cs="Arial"/>
              </w:rPr>
              <w:t>c</w:t>
            </w:r>
            <w:r w:rsidRPr="000D6BDA">
              <w:rPr>
                <w:rFonts w:ascii="Arial" w:hAnsi="Arial" w:cs="Arial"/>
                <w:spacing w:val="-2"/>
              </w:rPr>
              <w:t>a</w:t>
            </w:r>
            <w:r w:rsidRPr="000D6BDA">
              <w:rPr>
                <w:rFonts w:ascii="Arial" w:hAnsi="Arial" w:cs="Arial"/>
                <w:spacing w:val="-4"/>
              </w:rPr>
              <w:t>t</w:t>
            </w:r>
            <w:r w:rsidRPr="000D6BDA">
              <w:rPr>
                <w:rFonts w:ascii="Arial" w:hAnsi="Arial" w:cs="Arial"/>
                <w:spacing w:val="3"/>
              </w:rPr>
              <w:t>i</w:t>
            </w:r>
            <w:r w:rsidRPr="000D6BDA">
              <w:rPr>
                <w:rFonts w:ascii="Arial" w:hAnsi="Arial" w:cs="Arial"/>
                <w:spacing w:val="-2"/>
              </w:rPr>
              <w:t>on</w:t>
            </w:r>
            <w:r w:rsidRPr="000D6BDA">
              <w:rPr>
                <w:rFonts w:ascii="Arial" w:hAnsi="Arial" w:cs="Arial"/>
              </w:rPr>
              <w:t>s</w:t>
            </w:r>
            <w:r w:rsidRPr="000D6BDA">
              <w:rPr>
                <w:rFonts w:ascii="Arial" w:hAnsi="Arial" w:cs="Arial"/>
                <w:spacing w:val="-3"/>
              </w:rPr>
              <w:t xml:space="preserve"> </w:t>
            </w:r>
            <w:r w:rsidRPr="000D6BDA">
              <w:rPr>
                <w:rFonts w:ascii="Arial" w:hAnsi="Arial" w:cs="Arial"/>
                <w:spacing w:val="-2"/>
              </w:rPr>
              <w:t>No</w:t>
            </w:r>
            <w:r w:rsidRPr="000D6BDA">
              <w:rPr>
                <w:rFonts w:ascii="Arial" w:hAnsi="Arial" w:cs="Arial"/>
                <w:spacing w:val="1"/>
              </w:rPr>
              <w:t>.</w:t>
            </w:r>
            <w:r w:rsidRPr="000D6BDA">
              <w:rPr>
                <w:rFonts w:ascii="Arial" w:hAnsi="Arial" w:cs="Arial"/>
                <w:spacing w:val="-2"/>
              </w:rPr>
              <w:t>6</w:t>
            </w:r>
            <w:r w:rsidRPr="000D6BDA">
              <w:rPr>
                <w:rFonts w:ascii="Arial" w:hAnsi="Arial" w:cs="Arial"/>
              </w:rPr>
              <w:t>:</w:t>
            </w:r>
            <w:r w:rsidRPr="000D6BDA">
              <w:rPr>
                <w:rFonts w:ascii="Arial" w:hAnsi="Arial" w:cs="Arial"/>
                <w:spacing w:val="3"/>
              </w:rPr>
              <w:t xml:space="preserve"> </w:t>
            </w:r>
            <w:r w:rsidRPr="000D6BDA">
              <w:rPr>
                <w:rFonts w:ascii="Arial" w:hAnsi="Arial" w:cs="Arial"/>
                <w:spacing w:val="-2"/>
              </w:rPr>
              <w:t>C</w:t>
            </w:r>
            <w:r w:rsidRPr="000D6BDA">
              <w:rPr>
                <w:rFonts w:ascii="Arial" w:hAnsi="Arial" w:cs="Arial"/>
                <w:spacing w:val="-7"/>
              </w:rPr>
              <w:t>o</w:t>
            </w:r>
            <w:r w:rsidRPr="000D6BDA">
              <w:rPr>
                <w:rFonts w:ascii="Arial" w:hAnsi="Arial" w:cs="Arial"/>
              </w:rPr>
              <w:t>m</w:t>
            </w:r>
            <w:r w:rsidRPr="000D6BDA">
              <w:rPr>
                <w:rFonts w:ascii="Arial" w:hAnsi="Arial" w:cs="Arial"/>
                <w:spacing w:val="4"/>
              </w:rPr>
              <w:t>m</w:t>
            </w:r>
            <w:r w:rsidRPr="000D6BDA">
              <w:rPr>
                <w:rFonts w:ascii="Arial" w:hAnsi="Arial" w:cs="Arial"/>
                <w:spacing w:val="-2"/>
              </w:rPr>
              <w:t>e</w:t>
            </w:r>
            <w:r w:rsidRPr="000D6BDA">
              <w:rPr>
                <w:rFonts w:ascii="Arial" w:hAnsi="Arial" w:cs="Arial"/>
                <w:spacing w:val="-5"/>
              </w:rPr>
              <w:t>r</w:t>
            </w:r>
            <w:r w:rsidRPr="000D6BDA">
              <w:rPr>
                <w:rFonts w:ascii="Arial" w:hAnsi="Arial" w:cs="Arial"/>
              </w:rPr>
              <w:t>c</w:t>
            </w:r>
            <w:r w:rsidRPr="000D6BDA">
              <w:rPr>
                <w:rFonts w:ascii="Arial" w:hAnsi="Arial" w:cs="Arial"/>
                <w:spacing w:val="3"/>
              </w:rPr>
              <w:t>i</w:t>
            </w:r>
            <w:r w:rsidRPr="000D6BDA">
              <w:rPr>
                <w:rFonts w:ascii="Arial" w:hAnsi="Arial" w:cs="Arial"/>
                <w:spacing w:val="-7"/>
              </w:rPr>
              <w:t>a</w:t>
            </w:r>
            <w:r w:rsidRPr="000D6BDA">
              <w:rPr>
                <w:rFonts w:ascii="Arial" w:hAnsi="Arial" w:cs="Arial"/>
              </w:rPr>
              <w:t xml:space="preserve">l </w:t>
            </w:r>
            <w:r w:rsidRPr="000D6BDA">
              <w:rPr>
                <w:rFonts w:ascii="Arial" w:hAnsi="Arial" w:cs="Arial"/>
                <w:spacing w:val="-5"/>
              </w:rPr>
              <w:t>B</w:t>
            </w:r>
            <w:r w:rsidRPr="000D6BDA">
              <w:rPr>
                <w:rFonts w:ascii="Arial" w:hAnsi="Arial" w:cs="Arial"/>
                <w:spacing w:val="3"/>
              </w:rPr>
              <w:t>l</w:t>
            </w:r>
            <w:r w:rsidRPr="000D6BDA">
              <w:rPr>
                <w:rFonts w:ascii="Arial" w:hAnsi="Arial" w:cs="Arial"/>
                <w:spacing w:val="-2"/>
              </w:rPr>
              <w:t>a</w:t>
            </w:r>
            <w:r w:rsidRPr="000D6BDA">
              <w:rPr>
                <w:rFonts w:ascii="Arial" w:hAnsi="Arial" w:cs="Arial"/>
                <w:spacing w:val="-5"/>
              </w:rPr>
              <w:t>s</w:t>
            </w:r>
            <w:r w:rsidRPr="000D6BDA">
              <w:rPr>
                <w:rFonts w:ascii="Arial" w:hAnsi="Arial" w:cs="Arial"/>
              </w:rPr>
              <w:t xml:space="preserve">t </w:t>
            </w:r>
            <w:r w:rsidRPr="000D6BDA">
              <w:rPr>
                <w:rFonts w:ascii="Arial" w:hAnsi="Arial" w:cs="Arial"/>
                <w:spacing w:val="-2"/>
              </w:rPr>
              <w:t>C</w:t>
            </w:r>
            <w:r w:rsidRPr="000D6BDA">
              <w:rPr>
                <w:rFonts w:ascii="Arial" w:hAnsi="Arial" w:cs="Arial"/>
                <w:spacing w:val="3"/>
              </w:rPr>
              <w:t>l</w:t>
            </w:r>
            <w:r w:rsidRPr="000D6BDA">
              <w:rPr>
                <w:rFonts w:ascii="Arial" w:hAnsi="Arial" w:cs="Arial"/>
                <w:spacing w:val="-2"/>
              </w:rPr>
              <w:t>ean</w:t>
            </w:r>
            <w:r w:rsidRPr="000D6BDA">
              <w:rPr>
                <w:rFonts w:ascii="Arial" w:hAnsi="Arial" w:cs="Arial"/>
                <w:spacing w:val="3"/>
              </w:rPr>
              <w:t>i</w:t>
            </w:r>
            <w:r w:rsidRPr="000D6BDA">
              <w:rPr>
                <w:rFonts w:ascii="Arial" w:hAnsi="Arial" w:cs="Arial"/>
                <w:spacing w:val="-2"/>
              </w:rPr>
              <w:t>ng</w:t>
            </w:r>
            <w:r w:rsidRPr="000D6BDA">
              <w:rPr>
                <w:rFonts w:ascii="Arial" w:hAnsi="Arial" w:cs="Arial"/>
              </w:rPr>
              <w:t>.</w:t>
            </w:r>
          </w:p>
        </w:tc>
      </w:tr>
      <w:tr w:rsidR="00CD029D" w:rsidRPr="000D6BDA" w:rsidTr="00D524BD">
        <w:tc>
          <w:tcPr>
            <w:tcW w:w="2846" w:type="dxa"/>
          </w:tcPr>
          <w:p w:rsidR="00CD029D" w:rsidRPr="000D6BDA" w:rsidRDefault="00CD029D" w:rsidP="001519C2">
            <w:pPr>
              <w:numPr>
                <w:ilvl w:val="0"/>
                <w:numId w:val="11"/>
              </w:numPr>
              <w:spacing w:line="276" w:lineRule="auto"/>
              <w:ind w:left="162" w:hanging="270"/>
              <w:contextualSpacing/>
              <w:rPr>
                <w:rFonts w:ascii="Arial" w:hAnsi="Arial" w:cs="Arial"/>
                <w:spacing w:val="-1"/>
              </w:rPr>
            </w:pPr>
            <w:r w:rsidRPr="000D6BDA">
              <w:rPr>
                <w:rFonts w:ascii="Arial" w:hAnsi="Arial" w:cs="Arial"/>
                <w:spacing w:val="-1"/>
              </w:rPr>
              <w:t>SSP</w:t>
            </w:r>
            <w:r w:rsidRPr="000D6BDA">
              <w:rPr>
                <w:rFonts w:ascii="Arial" w:hAnsi="Arial" w:cs="Arial"/>
                <w:spacing w:val="-2"/>
              </w:rPr>
              <w:t>C</w:t>
            </w:r>
            <w:r w:rsidRPr="000D6BDA">
              <w:rPr>
                <w:rFonts w:ascii="Arial" w:hAnsi="Arial" w:cs="Arial"/>
              </w:rPr>
              <w:t>-</w:t>
            </w:r>
            <w:r w:rsidRPr="000D6BDA">
              <w:rPr>
                <w:rFonts w:ascii="Arial" w:hAnsi="Arial" w:cs="Arial"/>
                <w:spacing w:val="-1"/>
              </w:rPr>
              <w:t>S</w:t>
            </w:r>
            <w:r w:rsidRPr="000D6BDA">
              <w:rPr>
                <w:rFonts w:ascii="Arial" w:hAnsi="Arial" w:cs="Arial"/>
              </w:rPr>
              <w:t>P</w:t>
            </w:r>
            <w:r w:rsidRPr="000D6BDA">
              <w:rPr>
                <w:rFonts w:ascii="Arial" w:hAnsi="Arial" w:cs="Arial"/>
                <w:spacing w:val="-3"/>
              </w:rPr>
              <w:t xml:space="preserve"> </w:t>
            </w:r>
            <w:r w:rsidRPr="000D6BDA">
              <w:rPr>
                <w:rFonts w:ascii="Arial" w:hAnsi="Arial" w:cs="Arial"/>
              </w:rPr>
              <w:t>7</w:t>
            </w:r>
          </w:p>
        </w:tc>
        <w:tc>
          <w:tcPr>
            <w:tcW w:w="7200" w:type="dxa"/>
          </w:tcPr>
          <w:p w:rsidR="00CD029D" w:rsidRPr="000D6BDA" w:rsidRDefault="00CD029D" w:rsidP="006C3E8A">
            <w:pPr>
              <w:spacing w:line="276" w:lineRule="auto"/>
              <w:rPr>
                <w:rFonts w:ascii="Arial" w:hAnsi="Arial" w:cs="Arial"/>
                <w:spacing w:val="-1"/>
              </w:rPr>
            </w:pPr>
            <w:r w:rsidRPr="000D6BDA">
              <w:rPr>
                <w:rFonts w:ascii="Arial" w:hAnsi="Arial" w:cs="Arial"/>
                <w:spacing w:val="-1"/>
              </w:rPr>
              <w:t>S</w:t>
            </w:r>
            <w:r w:rsidRPr="000D6BDA">
              <w:rPr>
                <w:rFonts w:ascii="Arial" w:hAnsi="Arial" w:cs="Arial"/>
                <w:spacing w:val="-2"/>
              </w:rPr>
              <w:t>u</w:t>
            </w:r>
            <w:r w:rsidRPr="000D6BDA">
              <w:rPr>
                <w:rFonts w:ascii="Arial" w:hAnsi="Arial" w:cs="Arial"/>
                <w:spacing w:val="-5"/>
              </w:rPr>
              <w:t>r</w:t>
            </w:r>
            <w:r w:rsidRPr="000D6BDA">
              <w:rPr>
                <w:rFonts w:ascii="Arial" w:hAnsi="Arial" w:cs="Arial"/>
                <w:spacing w:val="6"/>
              </w:rPr>
              <w:t>f</w:t>
            </w:r>
            <w:r w:rsidRPr="000D6BDA">
              <w:rPr>
                <w:rFonts w:ascii="Arial" w:hAnsi="Arial" w:cs="Arial"/>
                <w:spacing w:val="-2"/>
              </w:rPr>
              <w:t>a</w:t>
            </w:r>
            <w:r w:rsidRPr="000D6BDA">
              <w:rPr>
                <w:rFonts w:ascii="Arial" w:hAnsi="Arial" w:cs="Arial"/>
              </w:rPr>
              <w:t xml:space="preserve">ce </w:t>
            </w:r>
            <w:r w:rsidRPr="000D6BDA">
              <w:rPr>
                <w:rFonts w:ascii="Arial" w:hAnsi="Arial" w:cs="Arial"/>
                <w:spacing w:val="-1"/>
              </w:rPr>
              <w:t>P</w:t>
            </w:r>
            <w:r w:rsidRPr="000D6BDA">
              <w:rPr>
                <w:rFonts w:ascii="Arial" w:hAnsi="Arial" w:cs="Arial"/>
              </w:rPr>
              <w:t>r</w:t>
            </w:r>
            <w:r w:rsidRPr="000D6BDA">
              <w:rPr>
                <w:rFonts w:ascii="Arial" w:hAnsi="Arial" w:cs="Arial"/>
                <w:spacing w:val="-2"/>
              </w:rPr>
              <w:t>epa</w:t>
            </w:r>
            <w:r w:rsidRPr="000D6BDA">
              <w:rPr>
                <w:rFonts w:ascii="Arial" w:hAnsi="Arial" w:cs="Arial"/>
              </w:rPr>
              <w:t>r</w:t>
            </w:r>
            <w:r w:rsidRPr="000D6BDA">
              <w:rPr>
                <w:rFonts w:ascii="Arial" w:hAnsi="Arial" w:cs="Arial"/>
                <w:spacing w:val="-2"/>
              </w:rPr>
              <w:t>a</w:t>
            </w:r>
            <w:r w:rsidRPr="000D6BDA">
              <w:rPr>
                <w:rFonts w:ascii="Arial" w:hAnsi="Arial" w:cs="Arial"/>
                <w:spacing w:val="-4"/>
              </w:rPr>
              <w:t>t</w:t>
            </w:r>
            <w:r w:rsidRPr="000D6BDA">
              <w:rPr>
                <w:rFonts w:ascii="Arial" w:hAnsi="Arial" w:cs="Arial"/>
                <w:spacing w:val="3"/>
              </w:rPr>
              <w:t>i</w:t>
            </w:r>
            <w:r w:rsidRPr="000D6BDA">
              <w:rPr>
                <w:rFonts w:ascii="Arial" w:hAnsi="Arial" w:cs="Arial"/>
                <w:spacing w:val="-2"/>
              </w:rPr>
              <w:t>o</w:t>
            </w:r>
            <w:r w:rsidRPr="000D6BDA">
              <w:rPr>
                <w:rFonts w:ascii="Arial" w:hAnsi="Arial" w:cs="Arial"/>
              </w:rPr>
              <w:t xml:space="preserve">n </w:t>
            </w:r>
            <w:r w:rsidRPr="000D6BDA">
              <w:rPr>
                <w:rFonts w:ascii="Arial" w:hAnsi="Arial" w:cs="Arial"/>
                <w:spacing w:val="-1"/>
              </w:rPr>
              <w:t>S</w:t>
            </w:r>
            <w:r w:rsidRPr="000D6BDA">
              <w:rPr>
                <w:rFonts w:ascii="Arial" w:hAnsi="Arial" w:cs="Arial"/>
                <w:spacing w:val="-2"/>
              </w:rPr>
              <w:t>pe</w:t>
            </w:r>
            <w:r w:rsidRPr="000D6BDA">
              <w:rPr>
                <w:rFonts w:ascii="Arial" w:hAnsi="Arial" w:cs="Arial"/>
                <w:spacing w:val="-5"/>
              </w:rPr>
              <w:t>c</w:t>
            </w:r>
            <w:r w:rsidRPr="000D6BDA">
              <w:rPr>
                <w:rFonts w:ascii="Arial" w:hAnsi="Arial" w:cs="Arial"/>
                <w:spacing w:val="-2"/>
              </w:rPr>
              <w:t>i</w:t>
            </w:r>
            <w:r w:rsidRPr="000D6BDA">
              <w:rPr>
                <w:rFonts w:ascii="Arial" w:hAnsi="Arial" w:cs="Arial"/>
                <w:spacing w:val="1"/>
              </w:rPr>
              <w:t>f</w:t>
            </w:r>
            <w:r w:rsidRPr="000D6BDA">
              <w:rPr>
                <w:rFonts w:ascii="Arial" w:hAnsi="Arial" w:cs="Arial"/>
                <w:spacing w:val="3"/>
              </w:rPr>
              <w:t>i</w:t>
            </w:r>
            <w:r w:rsidRPr="000D6BDA">
              <w:rPr>
                <w:rFonts w:ascii="Arial" w:hAnsi="Arial" w:cs="Arial"/>
              </w:rPr>
              <w:t>c</w:t>
            </w:r>
            <w:r w:rsidRPr="000D6BDA">
              <w:rPr>
                <w:rFonts w:ascii="Arial" w:hAnsi="Arial" w:cs="Arial"/>
                <w:spacing w:val="-2"/>
              </w:rPr>
              <w:t>a</w:t>
            </w:r>
            <w:r w:rsidRPr="000D6BDA">
              <w:rPr>
                <w:rFonts w:ascii="Arial" w:hAnsi="Arial" w:cs="Arial"/>
                <w:spacing w:val="-4"/>
              </w:rPr>
              <w:t>t</w:t>
            </w:r>
            <w:r w:rsidRPr="000D6BDA">
              <w:rPr>
                <w:rFonts w:ascii="Arial" w:hAnsi="Arial" w:cs="Arial"/>
                <w:spacing w:val="3"/>
              </w:rPr>
              <w:t>i</w:t>
            </w:r>
            <w:r w:rsidRPr="000D6BDA">
              <w:rPr>
                <w:rFonts w:ascii="Arial" w:hAnsi="Arial" w:cs="Arial"/>
                <w:spacing w:val="-2"/>
              </w:rPr>
              <w:t>on</w:t>
            </w:r>
            <w:r w:rsidRPr="000D6BDA">
              <w:rPr>
                <w:rFonts w:ascii="Arial" w:hAnsi="Arial" w:cs="Arial"/>
              </w:rPr>
              <w:t>s</w:t>
            </w:r>
            <w:r w:rsidRPr="000D6BDA">
              <w:rPr>
                <w:rFonts w:ascii="Arial" w:hAnsi="Arial" w:cs="Arial"/>
                <w:spacing w:val="-3"/>
              </w:rPr>
              <w:t xml:space="preserve"> </w:t>
            </w:r>
            <w:r w:rsidRPr="000D6BDA">
              <w:rPr>
                <w:rFonts w:ascii="Arial" w:hAnsi="Arial" w:cs="Arial"/>
                <w:spacing w:val="-2"/>
              </w:rPr>
              <w:t>No</w:t>
            </w:r>
            <w:r w:rsidRPr="000D6BDA">
              <w:rPr>
                <w:rFonts w:ascii="Arial" w:hAnsi="Arial" w:cs="Arial"/>
                <w:spacing w:val="1"/>
              </w:rPr>
              <w:t>.</w:t>
            </w:r>
            <w:r w:rsidRPr="000D6BDA">
              <w:rPr>
                <w:rFonts w:ascii="Arial" w:hAnsi="Arial" w:cs="Arial"/>
                <w:spacing w:val="-2"/>
              </w:rPr>
              <w:t>7</w:t>
            </w:r>
            <w:r w:rsidRPr="000D6BDA">
              <w:rPr>
                <w:rFonts w:ascii="Arial" w:hAnsi="Arial" w:cs="Arial"/>
              </w:rPr>
              <w:t>:</w:t>
            </w:r>
            <w:r w:rsidRPr="000D6BDA">
              <w:rPr>
                <w:rFonts w:ascii="Arial" w:hAnsi="Arial" w:cs="Arial"/>
                <w:spacing w:val="3"/>
              </w:rPr>
              <w:t xml:space="preserve"> </w:t>
            </w:r>
            <w:r w:rsidRPr="000D6BDA">
              <w:rPr>
                <w:rFonts w:ascii="Arial" w:hAnsi="Arial" w:cs="Arial"/>
                <w:spacing w:val="-1"/>
              </w:rPr>
              <w:t>B</w:t>
            </w:r>
            <w:r w:rsidRPr="000D6BDA">
              <w:rPr>
                <w:rFonts w:ascii="Arial" w:hAnsi="Arial" w:cs="Arial"/>
              </w:rPr>
              <w:t>r</w:t>
            </w:r>
            <w:r w:rsidRPr="000D6BDA">
              <w:rPr>
                <w:rFonts w:ascii="Arial" w:hAnsi="Arial" w:cs="Arial"/>
                <w:spacing w:val="-2"/>
              </w:rPr>
              <w:t>u</w:t>
            </w:r>
            <w:r w:rsidRPr="000D6BDA">
              <w:rPr>
                <w:rFonts w:ascii="Arial" w:hAnsi="Arial" w:cs="Arial"/>
                <w:spacing w:val="-5"/>
              </w:rPr>
              <w:t>s</w:t>
            </w:r>
            <w:r w:rsidRPr="000D6BDA">
              <w:rPr>
                <w:rFonts w:ascii="Arial" w:hAnsi="Arial" w:cs="Arial"/>
                <w:spacing w:val="-2"/>
              </w:rPr>
              <w:t>h</w:t>
            </w:r>
            <w:r w:rsidRPr="000D6BDA">
              <w:rPr>
                <w:rFonts w:ascii="Arial" w:hAnsi="Arial" w:cs="Arial"/>
              </w:rPr>
              <w:t>-</w:t>
            </w:r>
            <w:r w:rsidRPr="000D6BDA">
              <w:rPr>
                <w:rFonts w:ascii="Arial" w:hAnsi="Arial" w:cs="Arial"/>
                <w:spacing w:val="-4"/>
              </w:rPr>
              <w:t>O</w:t>
            </w:r>
            <w:r w:rsidRPr="000D6BDA">
              <w:rPr>
                <w:rFonts w:ascii="Arial" w:hAnsi="Arial" w:cs="Arial"/>
                <w:spacing w:val="1"/>
              </w:rPr>
              <w:t>f</w:t>
            </w:r>
            <w:r w:rsidRPr="000D6BDA">
              <w:rPr>
                <w:rFonts w:ascii="Arial" w:hAnsi="Arial" w:cs="Arial"/>
              </w:rPr>
              <w:t>f</w:t>
            </w:r>
            <w:r w:rsidRPr="000D6BDA">
              <w:rPr>
                <w:rFonts w:ascii="Arial" w:hAnsi="Arial" w:cs="Arial"/>
                <w:spacing w:val="-2"/>
              </w:rPr>
              <w:t xml:space="preserve"> </w:t>
            </w:r>
            <w:r w:rsidRPr="000D6BDA">
              <w:rPr>
                <w:rFonts w:ascii="Arial" w:hAnsi="Arial" w:cs="Arial"/>
                <w:spacing w:val="-1"/>
              </w:rPr>
              <w:t>B</w:t>
            </w:r>
            <w:r w:rsidRPr="000D6BDA">
              <w:rPr>
                <w:rFonts w:ascii="Arial" w:hAnsi="Arial" w:cs="Arial"/>
                <w:spacing w:val="3"/>
              </w:rPr>
              <w:t>l</w:t>
            </w:r>
            <w:r w:rsidRPr="000D6BDA">
              <w:rPr>
                <w:rFonts w:ascii="Arial" w:hAnsi="Arial" w:cs="Arial"/>
                <w:spacing w:val="-7"/>
              </w:rPr>
              <w:t>a</w:t>
            </w:r>
            <w:r w:rsidRPr="000D6BDA">
              <w:rPr>
                <w:rFonts w:ascii="Arial" w:hAnsi="Arial" w:cs="Arial"/>
                <w:spacing w:val="-5"/>
              </w:rPr>
              <w:t>s</w:t>
            </w:r>
            <w:r w:rsidRPr="000D6BDA">
              <w:rPr>
                <w:rFonts w:ascii="Arial" w:hAnsi="Arial" w:cs="Arial"/>
              </w:rPr>
              <w:t xml:space="preserve">t </w:t>
            </w:r>
            <w:r w:rsidRPr="000D6BDA">
              <w:rPr>
                <w:rFonts w:ascii="Arial" w:hAnsi="Arial" w:cs="Arial"/>
                <w:spacing w:val="-2"/>
              </w:rPr>
              <w:t>C</w:t>
            </w:r>
            <w:r w:rsidRPr="000D6BDA">
              <w:rPr>
                <w:rFonts w:ascii="Arial" w:hAnsi="Arial" w:cs="Arial"/>
                <w:spacing w:val="3"/>
              </w:rPr>
              <w:t>l</w:t>
            </w:r>
            <w:r w:rsidRPr="000D6BDA">
              <w:rPr>
                <w:rFonts w:ascii="Arial" w:hAnsi="Arial" w:cs="Arial"/>
                <w:spacing w:val="-2"/>
              </w:rPr>
              <w:t>ean</w:t>
            </w:r>
            <w:r w:rsidRPr="000D6BDA">
              <w:rPr>
                <w:rFonts w:ascii="Arial" w:hAnsi="Arial" w:cs="Arial"/>
                <w:spacing w:val="3"/>
              </w:rPr>
              <w:t>i</w:t>
            </w:r>
            <w:r w:rsidRPr="000D6BDA">
              <w:rPr>
                <w:rFonts w:ascii="Arial" w:hAnsi="Arial" w:cs="Arial"/>
                <w:spacing w:val="-2"/>
              </w:rPr>
              <w:t>ng</w:t>
            </w:r>
          </w:p>
        </w:tc>
      </w:tr>
      <w:tr w:rsidR="00CD029D" w:rsidRPr="000D6BDA" w:rsidTr="00D524BD">
        <w:tc>
          <w:tcPr>
            <w:tcW w:w="2846" w:type="dxa"/>
          </w:tcPr>
          <w:p w:rsidR="00CD029D" w:rsidRPr="000D6BDA" w:rsidRDefault="00CD029D" w:rsidP="001519C2">
            <w:pPr>
              <w:numPr>
                <w:ilvl w:val="0"/>
                <w:numId w:val="11"/>
              </w:numPr>
              <w:spacing w:line="276" w:lineRule="auto"/>
              <w:ind w:left="162" w:hanging="270"/>
              <w:contextualSpacing/>
              <w:rPr>
                <w:rFonts w:ascii="Arial" w:hAnsi="Arial" w:cs="Arial"/>
                <w:spacing w:val="-1"/>
              </w:rPr>
            </w:pPr>
            <w:r w:rsidRPr="000D6BDA">
              <w:rPr>
                <w:rFonts w:ascii="Arial" w:hAnsi="Arial" w:cs="Arial"/>
                <w:spacing w:val="-1"/>
              </w:rPr>
              <w:t>SSP</w:t>
            </w:r>
            <w:r w:rsidRPr="000D6BDA">
              <w:rPr>
                <w:rFonts w:ascii="Arial" w:hAnsi="Arial" w:cs="Arial"/>
                <w:spacing w:val="-2"/>
              </w:rPr>
              <w:t>C</w:t>
            </w:r>
            <w:r w:rsidRPr="000D6BDA">
              <w:rPr>
                <w:rFonts w:ascii="Arial" w:hAnsi="Arial" w:cs="Arial"/>
              </w:rPr>
              <w:t>-</w:t>
            </w:r>
            <w:r w:rsidRPr="000D6BDA">
              <w:rPr>
                <w:rFonts w:ascii="Arial" w:hAnsi="Arial" w:cs="Arial"/>
                <w:spacing w:val="-1"/>
              </w:rPr>
              <w:t>S</w:t>
            </w:r>
            <w:r w:rsidRPr="000D6BDA">
              <w:rPr>
                <w:rFonts w:ascii="Arial" w:hAnsi="Arial" w:cs="Arial"/>
              </w:rPr>
              <w:t>P</w:t>
            </w:r>
            <w:r w:rsidRPr="000D6BDA">
              <w:rPr>
                <w:rFonts w:ascii="Arial" w:hAnsi="Arial" w:cs="Arial"/>
                <w:spacing w:val="-3"/>
              </w:rPr>
              <w:t xml:space="preserve"> </w:t>
            </w:r>
            <w:r w:rsidRPr="000D6BDA">
              <w:rPr>
                <w:rFonts w:ascii="Arial" w:hAnsi="Arial" w:cs="Arial"/>
              </w:rPr>
              <w:t>8</w:t>
            </w:r>
          </w:p>
        </w:tc>
        <w:tc>
          <w:tcPr>
            <w:tcW w:w="7200" w:type="dxa"/>
          </w:tcPr>
          <w:p w:rsidR="00CD029D" w:rsidRPr="000D6BDA" w:rsidRDefault="00CD029D" w:rsidP="006C3E8A">
            <w:pPr>
              <w:spacing w:line="276" w:lineRule="auto"/>
              <w:rPr>
                <w:rFonts w:ascii="Arial" w:hAnsi="Arial" w:cs="Arial"/>
                <w:spacing w:val="-1"/>
              </w:rPr>
            </w:pPr>
            <w:r w:rsidRPr="000D6BDA">
              <w:rPr>
                <w:rFonts w:ascii="Arial" w:hAnsi="Arial" w:cs="Arial"/>
                <w:spacing w:val="-1"/>
              </w:rPr>
              <w:t>S</w:t>
            </w:r>
            <w:r w:rsidRPr="000D6BDA">
              <w:rPr>
                <w:rFonts w:ascii="Arial" w:hAnsi="Arial" w:cs="Arial"/>
                <w:spacing w:val="-2"/>
              </w:rPr>
              <w:t>u</w:t>
            </w:r>
            <w:r w:rsidRPr="000D6BDA">
              <w:rPr>
                <w:rFonts w:ascii="Arial" w:hAnsi="Arial" w:cs="Arial"/>
                <w:spacing w:val="-5"/>
              </w:rPr>
              <w:t>r</w:t>
            </w:r>
            <w:r w:rsidRPr="000D6BDA">
              <w:rPr>
                <w:rFonts w:ascii="Arial" w:hAnsi="Arial" w:cs="Arial"/>
                <w:spacing w:val="6"/>
              </w:rPr>
              <w:t>f</w:t>
            </w:r>
            <w:r w:rsidRPr="000D6BDA">
              <w:rPr>
                <w:rFonts w:ascii="Arial" w:hAnsi="Arial" w:cs="Arial"/>
                <w:spacing w:val="-2"/>
              </w:rPr>
              <w:t>a</w:t>
            </w:r>
            <w:r w:rsidRPr="000D6BDA">
              <w:rPr>
                <w:rFonts w:ascii="Arial" w:hAnsi="Arial" w:cs="Arial"/>
              </w:rPr>
              <w:t xml:space="preserve">ce </w:t>
            </w:r>
            <w:r w:rsidRPr="000D6BDA">
              <w:rPr>
                <w:rFonts w:ascii="Arial" w:hAnsi="Arial" w:cs="Arial"/>
                <w:spacing w:val="-1"/>
              </w:rPr>
              <w:t>P</w:t>
            </w:r>
            <w:r w:rsidRPr="000D6BDA">
              <w:rPr>
                <w:rFonts w:ascii="Arial" w:hAnsi="Arial" w:cs="Arial"/>
              </w:rPr>
              <w:t>r</w:t>
            </w:r>
            <w:r w:rsidRPr="000D6BDA">
              <w:rPr>
                <w:rFonts w:ascii="Arial" w:hAnsi="Arial" w:cs="Arial"/>
                <w:spacing w:val="-2"/>
              </w:rPr>
              <w:t>epa</w:t>
            </w:r>
            <w:r w:rsidRPr="000D6BDA">
              <w:rPr>
                <w:rFonts w:ascii="Arial" w:hAnsi="Arial" w:cs="Arial"/>
              </w:rPr>
              <w:t>r</w:t>
            </w:r>
            <w:r w:rsidRPr="000D6BDA">
              <w:rPr>
                <w:rFonts w:ascii="Arial" w:hAnsi="Arial" w:cs="Arial"/>
                <w:spacing w:val="-2"/>
              </w:rPr>
              <w:t>a</w:t>
            </w:r>
            <w:r w:rsidRPr="000D6BDA">
              <w:rPr>
                <w:rFonts w:ascii="Arial" w:hAnsi="Arial" w:cs="Arial"/>
                <w:spacing w:val="-4"/>
              </w:rPr>
              <w:t>t</w:t>
            </w:r>
            <w:r w:rsidRPr="000D6BDA">
              <w:rPr>
                <w:rFonts w:ascii="Arial" w:hAnsi="Arial" w:cs="Arial"/>
                <w:spacing w:val="3"/>
              </w:rPr>
              <w:t>i</w:t>
            </w:r>
            <w:r w:rsidRPr="000D6BDA">
              <w:rPr>
                <w:rFonts w:ascii="Arial" w:hAnsi="Arial" w:cs="Arial"/>
                <w:spacing w:val="-2"/>
              </w:rPr>
              <w:t>o</w:t>
            </w:r>
            <w:r w:rsidRPr="000D6BDA">
              <w:rPr>
                <w:rFonts w:ascii="Arial" w:hAnsi="Arial" w:cs="Arial"/>
              </w:rPr>
              <w:t xml:space="preserve">n </w:t>
            </w:r>
            <w:r w:rsidRPr="000D6BDA">
              <w:rPr>
                <w:rFonts w:ascii="Arial" w:hAnsi="Arial" w:cs="Arial"/>
                <w:spacing w:val="-1"/>
              </w:rPr>
              <w:t>S</w:t>
            </w:r>
            <w:r w:rsidRPr="000D6BDA">
              <w:rPr>
                <w:rFonts w:ascii="Arial" w:hAnsi="Arial" w:cs="Arial"/>
                <w:spacing w:val="-2"/>
              </w:rPr>
              <w:t>pe</w:t>
            </w:r>
            <w:r w:rsidRPr="000D6BDA">
              <w:rPr>
                <w:rFonts w:ascii="Arial" w:hAnsi="Arial" w:cs="Arial"/>
                <w:spacing w:val="-5"/>
              </w:rPr>
              <w:t>c</w:t>
            </w:r>
            <w:r w:rsidRPr="000D6BDA">
              <w:rPr>
                <w:rFonts w:ascii="Arial" w:hAnsi="Arial" w:cs="Arial"/>
                <w:spacing w:val="-2"/>
              </w:rPr>
              <w:t>i</w:t>
            </w:r>
            <w:r w:rsidRPr="000D6BDA">
              <w:rPr>
                <w:rFonts w:ascii="Arial" w:hAnsi="Arial" w:cs="Arial"/>
                <w:spacing w:val="1"/>
              </w:rPr>
              <w:t>f</w:t>
            </w:r>
            <w:r w:rsidRPr="000D6BDA">
              <w:rPr>
                <w:rFonts w:ascii="Arial" w:hAnsi="Arial" w:cs="Arial"/>
                <w:spacing w:val="3"/>
              </w:rPr>
              <w:t>i</w:t>
            </w:r>
            <w:r w:rsidRPr="000D6BDA">
              <w:rPr>
                <w:rFonts w:ascii="Arial" w:hAnsi="Arial" w:cs="Arial"/>
              </w:rPr>
              <w:t>c</w:t>
            </w:r>
            <w:r w:rsidRPr="000D6BDA">
              <w:rPr>
                <w:rFonts w:ascii="Arial" w:hAnsi="Arial" w:cs="Arial"/>
                <w:spacing w:val="-2"/>
              </w:rPr>
              <w:t>a</w:t>
            </w:r>
            <w:r w:rsidRPr="000D6BDA">
              <w:rPr>
                <w:rFonts w:ascii="Arial" w:hAnsi="Arial" w:cs="Arial"/>
                <w:spacing w:val="-4"/>
              </w:rPr>
              <w:t>t</w:t>
            </w:r>
            <w:r w:rsidRPr="000D6BDA">
              <w:rPr>
                <w:rFonts w:ascii="Arial" w:hAnsi="Arial" w:cs="Arial"/>
                <w:spacing w:val="3"/>
              </w:rPr>
              <w:t>i</w:t>
            </w:r>
            <w:r w:rsidRPr="000D6BDA">
              <w:rPr>
                <w:rFonts w:ascii="Arial" w:hAnsi="Arial" w:cs="Arial"/>
                <w:spacing w:val="-2"/>
              </w:rPr>
              <w:t>on</w:t>
            </w:r>
            <w:r w:rsidRPr="000D6BDA">
              <w:rPr>
                <w:rFonts w:ascii="Arial" w:hAnsi="Arial" w:cs="Arial"/>
              </w:rPr>
              <w:t>s</w:t>
            </w:r>
            <w:r w:rsidRPr="000D6BDA">
              <w:rPr>
                <w:rFonts w:ascii="Arial" w:hAnsi="Arial" w:cs="Arial"/>
                <w:spacing w:val="-3"/>
              </w:rPr>
              <w:t xml:space="preserve"> </w:t>
            </w:r>
            <w:r w:rsidRPr="000D6BDA">
              <w:rPr>
                <w:rFonts w:ascii="Arial" w:hAnsi="Arial" w:cs="Arial"/>
                <w:spacing w:val="-2"/>
              </w:rPr>
              <w:t>No</w:t>
            </w:r>
            <w:r w:rsidRPr="000D6BDA">
              <w:rPr>
                <w:rFonts w:ascii="Arial" w:hAnsi="Arial" w:cs="Arial"/>
                <w:spacing w:val="1"/>
              </w:rPr>
              <w:t>.</w:t>
            </w:r>
            <w:r w:rsidRPr="000D6BDA">
              <w:rPr>
                <w:rFonts w:ascii="Arial" w:hAnsi="Arial" w:cs="Arial"/>
                <w:spacing w:val="-2"/>
              </w:rPr>
              <w:t>8</w:t>
            </w:r>
            <w:r w:rsidRPr="000D6BDA">
              <w:rPr>
                <w:rFonts w:ascii="Arial" w:hAnsi="Arial" w:cs="Arial"/>
              </w:rPr>
              <w:t>:</w:t>
            </w:r>
            <w:r w:rsidRPr="000D6BDA">
              <w:rPr>
                <w:rFonts w:ascii="Arial" w:hAnsi="Arial" w:cs="Arial"/>
                <w:spacing w:val="3"/>
              </w:rPr>
              <w:t xml:space="preserve"> </w:t>
            </w:r>
            <w:r w:rsidRPr="000D6BDA">
              <w:rPr>
                <w:rFonts w:ascii="Arial" w:hAnsi="Arial" w:cs="Arial"/>
                <w:spacing w:val="-5"/>
              </w:rPr>
              <w:t>P</w:t>
            </w:r>
            <w:r w:rsidRPr="000D6BDA">
              <w:rPr>
                <w:rFonts w:ascii="Arial" w:hAnsi="Arial" w:cs="Arial"/>
                <w:spacing w:val="3"/>
              </w:rPr>
              <w:t>i</w:t>
            </w:r>
            <w:r w:rsidRPr="000D6BDA">
              <w:rPr>
                <w:rFonts w:ascii="Arial" w:hAnsi="Arial" w:cs="Arial"/>
              </w:rPr>
              <w:t>c</w:t>
            </w:r>
            <w:r w:rsidRPr="000D6BDA">
              <w:rPr>
                <w:rFonts w:ascii="Arial" w:hAnsi="Arial" w:cs="Arial"/>
                <w:spacing w:val="-5"/>
              </w:rPr>
              <w:t>k</w:t>
            </w:r>
            <w:r w:rsidRPr="000D6BDA">
              <w:rPr>
                <w:rFonts w:ascii="Arial" w:hAnsi="Arial" w:cs="Arial"/>
                <w:spacing w:val="-2"/>
              </w:rPr>
              <w:t>l</w:t>
            </w:r>
            <w:r w:rsidRPr="000D6BDA">
              <w:rPr>
                <w:rFonts w:ascii="Arial" w:hAnsi="Arial" w:cs="Arial"/>
                <w:spacing w:val="3"/>
              </w:rPr>
              <w:t>i</w:t>
            </w:r>
            <w:r w:rsidRPr="000D6BDA">
              <w:rPr>
                <w:rFonts w:ascii="Arial" w:hAnsi="Arial" w:cs="Arial"/>
                <w:spacing w:val="-2"/>
              </w:rPr>
              <w:t>n</w:t>
            </w:r>
            <w:r w:rsidRPr="000D6BDA">
              <w:rPr>
                <w:rFonts w:ascii="Arial" w:hAnsi="Arial" w:cs="Arial"/>
              </w:rPr>
              <w:t>g</w:t>
            </w:r>
          </w:p>
        </w:tc>
      </w:tr>
      <w:tr w:rsidR="00CD029D" w:rsidRPr="000D6BDA" w:rsidTr="00D524BD">
        <w:tc>
          <w:tcPr>
            <w:tcW w:w="2846" w:type="dxa"/>
          </w:tcPr>
          <w:p w:rsidR="00CD029D" w:rsidRPr="000D6BDA" w:rsidRDefault="00CD029D" w:rsidP="001519C2">
            <w:pPr>
              <w:numPr>
                <w:ilvl w:val="0"/>
                <w:numId w:val="11"/>
              </w:numPr>
              <w:spacing w:line="276" w:lineRule="auto"/>
              <w:ind w:left="162" w:hanging="270"/>
              <w:contextualSpacing/>
              <w:rPr>
                <w:rFonts w:ascii="Arial" w:hAnsi="Arial" w:cs="Arial"/>
                <w:spacing w:val="-1"/>
              </w:rPr>
            </w:pPr>
            <w:r w:rsidRPr="000D6BDA">
              <w:rPr>
                <w:rFonts w:ascii="Arial" w:hAnsi="Arial" w:cs="Arial"/>
                <w:spacing w:val="-1"/>
              </w:rPr>
              <w:t>SSPC-SP 10</w:t>
            </w:r>
          </w:p>
        </w:tc>
        <w:tc>
          <w:tcPr>
            <w:tcW w:w="7200" w:type="dxa"/>
          </w:tcPr>
          <w:p w:rsidR="00CD029D" w:rsidRPr="000D6BDA" w:rsidRDefault="00CD029D" w:rsidP="006C3E8A">
            <w:pPr>
              <w:spacing w:line="276" w:lineRule="auto"/>
              <w:rPr>
                <w:rFonts w:ascii="Arial" w:hAnsi="Arial" w:cs="Arial"/>
                <w:spacing w:val="-1"/>
              </w:rPr>
            </w:pPr>
            <w:r w:rsidRPr="000D6BDA">
              <w:rPr>
                <w:rFonts w:ascii="Arial" w:hAnsi="Arial" w:cs="Arial"/>
                <w:spacing w:val="-1"/>
              </w:rPr>
              <w:t>Surface Preparation Specifications No.10: Near-White Blast Cleaning</w:t>
            </w:r>
          </w:p>
        </w:tc>
      </w:tr>
      <w:tr w:rsidR="00CD029D" w:rsidRPr="000D6BDA" w:rsidTr="00D524BD">
        <w:tc>
          <w:tcPr>
            <w:tcW w:w="2846" w:type="dxa"/>
          </w:tcPr>
          <w:p w:rsidR="00CD029D" w:rsidRPr="000D6BDA" w:rsidRDefault="00CD029D" w:rsidP="001519C2">
            <w:pPr>
              <w:numPr>
                <w:ilvl w:val="0"/>
                <w:numId w:val="11"/>
              </w:numPr>
              <w:spacing w:line="276" w:lineRule="auto"/>
              <w:ind w:left="162" w:hanging="270"/>
              <w:contextualSpacing/>
              <w:rPr>
                <w:rFonts w:ascii="Arial" w:hAnsi="Arial" w:cs="Arial"/>
                <w:spacing w:val="-1"/>
              </w:rPr>
            </w:pPr>
            <w:r w:rsidRPr="000D6BDA">
              <w:rPr>
                <w:rFonts w:ascii="Arial" w:hAnsi="Arial" w:cs="Arial"/>
                <w:spacing w:val="-1"/>
              </w:rPr>
              <w:t>SSPC-Paint 20</w:t>
            </w:r>
          </w:p>
        </w:tc>
        <w:tc>
          <w:tcPr>
            <w:tcW w:w="7200" w:type="dxa"/>
          </w:tcPr>
          <w:p w:rsidR="00CD029D" w:rsidRPr="000D6BDA" w:rsidRDefault="00CD029D" w:rsidP="006C3E8A">
            <w:pPr>
              <w:spacing w:line="276" w:lineRule="auto"/>
              <w:rPr>
                <w:rFonts w:ascii="Arial" w:hAnsi="Arial" w:cs="Arial"/>
                <w:spacing w:val="-1"/>
              </w:rPr>
            </w:pPr>
            <w:r w:rsidRPr="000D6BDA">
              <w:rPr>
                <w:rFonts w:ascii="Arial" w:hAnsi="Arial" w:cs="Arial"/>
                <w:spacing w:val="-1"/>
              </w:rPr>
              <w:t>SSPC Paint Specifications, Zinc-Rich Primers (Type 1- "Inorganic", &amp; Type 11- "Organic").</w:t>
            </w:r>
          </w:p>
        </w:tc>
      </w:tr>
      <w:tr w:rsidR="00CD029D" w:rsidRPr="000D6BDA" w:rsidTr="00D524BD">
        <w:tc>
          <w:tcPr>
            <w:tcW w:w="2846" w:type="dxa"/>
          </w:tcPr>
          <w:p w:rsidR="00CD029D" w:rsidRPr="000D6BDA" w:rsidRDefault="00CD029D" w:rsidP="001519C2">
            <w:pPr>
              <w:numPr>
                <w:ilvl w:val="0"/>
                <w:numId w:val="11"/>
              </w:numPr>
              <w:spacing w:line="276" w:lineRule="auto"/>
              <w:ind w:left="162" w:hanging="270"/>
              <w:contextualSpacing/>
              <w:rPr>
                <w:rFonts w:ascii="Arial" w:hAnsi="Arial" w:cs="Arial"/>
                <w:spacing w:val="-1"/>
              </w:rPr>
            </w:pPr>
            <w:r w:rsidRPr="000D6BDA">
              <w:rPr>
                <w:rFonts w:ascii="Arial" w:hAnsi="Arial" w:cs="Arial"/>
                <w:spacing w:val="-1"/>
              </w:rPr>
              <w:t>SSPC-Vol. 1</w:t>
            </w:r>
          </w:p>
        </w:tc>
        <w:tc>
          <w:tcPr>
            <w:tcW w:w="7200" w:type="dxa"/>
          </w:tcPr>
          <w:p w:rsidR="00CD029D" w:rsidRPr="000D6BDA" w:rsidRDefault="00CD029D" w:rsidP="006C3E8A">
            <w:pPr>
              <w:spacing w:line="276" w:lineRule="auto"/>
              <w:rPr>
                <w:rFonts w:ascii="Arial" w:hAnsi="Arial" w:cs="Arial"/>
                <w:spacing w:val="-1"/>
              </w:rPr>
            </w:pPr>
            <w:r w:rsidRPr="000D6BDA">
              <w:rPr>
                <w:rFonts w:ascii="Arial" w:hAnsi="Arial" w:cs="Arial"/>
                <w:spacing w:val="-1"/>
              </w:rPr>
              <w:t>S</w:t>
            </w:r>
            <w:r w:rsidRPr="000D6BDA">
              <w:rPr>
                <w:rFonts w:ascii="Arial" w:hAnsi="Arial" w:cs="Arial"/>
                <w:spacing w:val="1"/>
              </w:rPr>
              <w:t>t</w:t>
            </w:r>
            <w:r w:rsidRPr="000D6BDA">
              <w:rPr>
                <w:rFonts w:ascii="Arial" w:hAnsi="Arial" w:cs="Arial"/>
                <w:spacing w:val="-2"/>
              </w:rPr>
              <w:t>ee</w:t>
            </w:r>
            <w:r w:rsidRPr="000D6BDA">
              <w:rPr>
                <w:rFonts w:ascii="Arial" w:hAnsi="Arial" w:cs="Arial"/>
              </w:rPr>
              <w:t xml:space="preserve">l </w:t>
            </w:r>
            <w:r w:rsidRPr="000D6BDA">
              <w:rPr>
                <w:rFonts w:ascii="Arial" w:hAnsi="Arial" w:cs="Arial"/>
                <w:spacing w:val="-1"/>
              </w:rPr>
              <w:t>S</w:t>
            </w:r>
            <w:r w:rsidRPr="000D6BDA">
              <w:rPr>
                <w:rFonts w:ascii="Arial" w:hAnsi="Arial" w:cs="Arial"/>
                <w:spacing w:val="1"/>
              </w:rPr>
              <w:t>t</w:t>
            </w:r>
            <w:r w:rsidRPr="000D6BDA">
              <w:rPr>
                <w:rFonts w:ascii="Arial" w:hAnsi="Arial" w:cs="Arial"/>
              </w:rPr>
              <w:t>r</w:t>
            </w:r>
            <w:r w:rsidRPr="000D6BDA">
              <w:rPr>
                <w:rFonts w:ascii="Arial" w:hAnsi="Arial" w:cs="Arial"/>
                <w:spacing w:val="-2"/>
              </w:rPr>
              <w:t>u</w:t>
            </w:r>
            <w:r w:rsidRPr="000D6BDA">
              <w:rPr>
                <w:rFonts w:ascii="Arial" w:hAnsi="Arial" w:cs="Arial"/>
                <w:spacing w:val="-5"/>
              </w:rPr>
              <w:t>c</w:t>
            </w:r>
            <w:r w:rsidRPr="000D6BDA">
              <w:rPr>
                <w:rFonts w:ascii="Arial" w:hAnsi="Arial" w:cs="Arial"/>
                <w:spacing w:val="1"/>
              </w:rPr>
              <w:t>t</w:t>
            </w:r>
            <w:r w:rsidRPr="000D6BDA">
              <w:rPr>
                <w:rFonts w:ascii="Arial" w:hAnsi="Arial" w:cs="Arial"/>
                <w:spacing w:val="-2"/>
              </w:rPr>
              <w:t>u</w:t>
            </w:r>
            <w:r w:rsidRPr="000D6BDA">
              <w:rPr>
                <w:rFonts w:ascii="Arial" w:hAnsi="Arial" w:cs="Arial"/>
              </w:rPr>
              <w:t>r</w:t>
            </w:r>
            <w:r w:rsidRPr="000D6BDA">
              <w:rPr>
                <w:rFonts w:ascii="Arial" w:hAnsi="Arial" w:cs="Arial"/>
                <w:spacing w:val="-2"/>
              </w:rPr>
              <w:t>e</w:t>
            </w:r>
            <w:r w:rsidRPr="000D6BDA">
              <w:rPr>
                <w:rFonts w:ascii="Arial" w:hAnsi="Arial" w:cs="Arial"/>
              </w:rPr>
              <w:t>s</w:t>
            </w:r>
            <w:r w:rsidRPr="000D6BDA">
              <w:rPr>
                <w:rFonts w:ascii="Arial" w:hAnsi="Arial" w:cs="Arial"/>
                <w:spacing w:val="-3"/>
              </w:rPr>
              <w:t xml:space="preserve"> </w:t>
            </w:r>
            <w:r w:rsidRPr="000D6BDA">
              <w:rPr>
                <w:rFonts w:ascii="Arial" w:hAnsi="Arial" w:cs="Arial"/>
                <w:spacing w:val="-1"/>
              </w:rPr>
              <w:t>P</w:t>
            </w:r>
            <w:r w:rsidRPr="000D6BDA">
              <w:rPr>
                <w:rFonts w:ascii="Arial" w:hAnsi="Arial" w:cs="Arial"/>
                <w:spacing w:val="-2"/>
              </w:rPr>
              <w:t>a</w:t>
            </w:r>
            <w:r w:rsidRPr="000D6BDA">
              <w:rPr>
                <w:rFonts w:ascii="Arial" w:hAnsi="Arial" w:cs="Arial"/>
                <w:spacing w:val="3"/>
              </w:rPr>
              <w:t>i</w:t>
            </w:r>
            <w:r w:rsidRPr="000D6BDA">
              <w:rPr>
                <w:rFonts w:ascii="Arial" w:hAnsi="Arial" w:cs="Arial"/>
                <w:spacing w:val="-2"/>
              </w:rPr>
              <w:t>n</w:t>
            </w:r>
            <w:r w:rsidRPr="000D6BDA">
              <w:rPr>
                <w:rFonts w:ascii="Arial" w:hAnsi="Arial" w:cs="Arial"/>
                <w:spacing w:val="-4"/>
              </w:rPr>
              <w:t>t</w:t>
            </w:r>
            <w:r w:rsidRPr="000D6BDA">
              <w:rPr>
                <w:rFonts w:ascii="Arial" w:hAnsi="Arial" w:cs="Arial"/>
                <w:spacing w:val="3"/>
              </w:rPr>
              <w:t>i</w:t>
            </w:r>
            <w:r w:rsidRPr="000D6BDA">
              <w:rPr>
                <w:rFonts w:ascii="Arial" w:hAnsi="Arial" w:cs="Arial"/>
                <w:spacing w:val="-2"/>
              </w:rPr>
              <w:t>n</w:t>
            </w:r>
            <w:r w:rsidRPr="000D6BDA">
              <w:rPr>
                <w:rFonts w:ascii="Arial" w:hAnsi="Arial" w:cs="Arial"/>
              </w:rPr>
              <w:t>g M</w:t>
            </w:r>
            <w:r w:rsidRPr="000D6BDA">
              <w:rPr>
                <w:rFonts w:ascii="Arial" w:hAnsi="Arial" w:cs="Arial"/>
                <w:spacing w:val="-2"/>
              </w:rPr>
              <w:t>anual</w:t>
            </w:r>
            <w:r w:rsidRPr="000D6BDA">
              <w:rPr>
                <w:rFonts w:ascii="Arial" w:hAnsi="Arial" w:cs="Arial"/>
              </w:rPr>
              <w:t>.</w:t>
            </w:r>
          </w:p>
        </w:tc>
      </w:tr>
      <w:tr w:rsidR="00CD029D" w:rsidRPr="000D6BDA" w:rsidTr="00D524BD">
        <w:tc>
          <w:tcPr>
            <w:tcW w:w="10046" w:type="dxa"/>
            <w:gridSpan w:val="2"/>
          </w:tcPr>
          <w:p w:rsidR="00CD029D" w:rsidRPr="000D6BDA" w:rsidRDefault="00CD029D" w:rsidP="006C3E8A">
            <w:pPr>
              <w:kinsoku w:val="0"/>
              <w:overflowPunct w:val="0"/>
              <w:spacing w:before="140" w:line="360" w:lineRule="auto"/>
              <w:jc w:val="both"/>
              <w:rPr>
                <w:rFonts w:ascii="Arial" w:eastAsia="Times New Roman" w:hAnsi="Arial" w:cs="Arial"/>
                <w:b/>
                <w:bCs/>
                <w:sz w:val="20"/>
                <w:szCs w:val="20"/>
                <w:lang w:val="en-GB"/>
              </w:rPr>
            </w:pPr>
            <w:r w:rsidRPr="000D6BDA">
              <w:rPr>
                <w:rFonts w:ascii="Arial" w:eastAsia="Times New Roman" w:hAnsi="Arial" w:cs="Arial"/>
                <w:b/>
                <w:bCs/>
                <w:spacing w:val="-5"/>
                <w:sz w:val="20"/>
                <w:szCs w:val="20"/>
                <w:lang w:val="en-GB"/>
              </w:rPr>
              <w:t>A</w:t>
            </w:r>
            <w:r w:rsidRPr="000D6BDA">
              <w:rPr>
                <w:rFonts w:ascii="Arial" w:eastAsia="Times New Roman" w:hAnsi="Arial" w:cs="Arial"/>
                <w:b/>
                <w:bCs/>
                <w:spacing w:val="4"/>
                <w:sz w:val="20"/>
                <w:szCs w:val="20"/>
                <w:lang w:val="en-GB"/>
              </w:rPr>
              <w:t>m</w:t>
            </w:r>
            <w:r w:rsidRPr="000D6BDA">
              <w:rPr>
                <w:rFonts w:ascii="Arial" w:eastAsia="Times New Roman" w:hAnsi="Arial" w:cs="Arial"/>
                <w:b/>
                <w:bCs/>
                <w:spacing w:val="-2"/>
                <w:sz w:val="20"/>
                <w:szCs w:val="20"/>
                <w:lang w:val="en-GB"/>
              </w:rPr>
              <w:t>e</w:t>
            </w:r>
            <w:r w:rsidRPr="000D6BDA">
              <w:rPr>
                <w:rFonts w:ascii="Arial" w:eastAsia="Times New Roman" w:hAnsi="Arial" w:cs="Arial"/>
                <w:b/>
                <w:bCs/>
                <w:sz w:val="20"/>
                <w:szCs w:val="20"/>
                <w:lang w:val="en-GB"/>
              </w:rPr>
              <w:t>r</w:t>
            </w:r>
            <w:r w:rsidRPr="000D6BDA">
              <w:rPr>
                <w:rFonts w:ascii="Arial" w:eastAsia="Times New Roman" w:hAnsi="Arial" w:cs="Arial"/>
                <w:b/>
                <w:bCs/>
                <w:spacing w:val="3"/>
                <w:sz w:val="20"/>
                <w:szCs w:val="20"/>
                <w:lang w:val="en-GB"/>
              </w:rPr>
              <w:t>i</w:t>
            </w:r>
            <w:r w:rsidRPr="000D6BDA">
              <w:rPr>
                <w:rFonts w:ascii="Arial" w:eastAsia="Times New Roman" w:hAnsi="Arial" w:cs="Arial"/>
                <w:b/>
                <w:bCs/>
                <w:sz w:val="20"/>
                <w:szCs w:val="20"/>
                <w:lang w:val="en-GB"/>
              </w:rPr>
              <w:t>c</w:t>
            </w:r>
            <w:r w:rsidRPr="000D6BDA">
              <w:rPr>
                <w:rFonts w:ascii="Arial" w:eastAsia="Times New Roman" w:hAnsi="Arial" w:cs="Arial"/>
                <w:b/>
                <w:bCs/>
                <w:spacing w:val="-2"/>
                <w:sz w:val="20"/>
                <w:szCs w:val="20"/>
                <w:lang w:val="en-GB"/>
              </w:rPr>
              <w:t>a</w:t>
            </w:r>
            <w:r w:rsidRPr="000D6BDA">
              <w:rPr>
                <w:rFonts w:ascii="Arial" w:eastAsia="Times New Roman" w:hAnsi="Arial" w:cs="Arial"/>
                <w:b/>
                <w:bCs/>
                <w:sz w:val="20"/>
                <w:szCs w:val="20"/>
                <w:lang w:val="en-GB"/>
              </w:rPr>
              <w:t>n</w:t>
            </w:r>
            <w:r w:rsidRPr="000D6BDA">
              <w:rPr>
                <w:rFonts w:ascii="Arial" w:eastAsia="Times New Roman" w:hAnsi="Arial" w:cs="Arial"/>
                <w:b/>
                <w:bCs/>
                <w:spacing w:val="-5"/>
                <w:sz w:val="20"/>
                <w:szCs w:val="20"/>
                <w:lang w:val="en-GB"/>
              </w:rPr>
              <w:t xml:space="preserve"> </w:t>
            </w:r>
            <w:r w:rsidRPr="000D6BDA">
              <w:rPr>
                <w:rFonts w:ascii="Arial" w:eastAsia="Times New Roman" w:hAnsi="Arial" w:cs="Arial"/>
                <w:b/>
                <w:bCs/>
                <w:spacing w:val="-1"/>
                <w:sz w:val="20"/>
                <w:szCs w:val="20"/>
                <w:lang w:val="en-GB"/>
              </w:rPr>
              <w:t>S</w:t>
            </w:r>
            <w:r w:rsidRPr="000D6BDA">
              <w:rPr>
                <w:rFonts w:ascii="Arial" w:eastAsia="Times New Roman" w:hAnsi="Arial" w:cs="Arial"/>
                <w:b/>
                <w:bCs/>
                <w:spacing w:val="-2"/>
                <w:sz w:val="20"/>
                <w:szCs w:val="20"/>
                <w:lang w:val="en-GB"/>
              </w:rPr>
              <w:t>o</w:t>
            </w:r>
            <w:r w:rsidRPr="000D6BDA">
              <w:rPr>
                <w:rFonts w:ascii="Arial" w:eastAsia="Times New Roman" w:hAnsi="Arial" w:cs="Arial"/>
                <w:b/>
                <w:bCs/>
                <w:sz w:val="20"/>
                <w:szCs w:val="20"/>
                <w:lang w:val="en-GB"/>
              </w:rPr>
              <w:t>c</w:t>
            </w:r>
            <w:r w:rsidRPr="000D6BDA">
              <w:rPr>
                <w:rFonts w:ascii="Arial" w:eastAsia="Times New Roman" w:hAnsi="Arial" w:cs="Arial"/>
                <w:b/>
                <w:bCs/>
                <w:spacing w:val="3"/>
                <w:sz w:val="20"/>
                <w:szCs w:val="20"/>
                <w:lang w:val="en-GB"/>
              </w:rPr>
              <w:t>i</w:t>
            </w:r>
            <w:r w:rsidRPr="000D6BDA">
              <w:rPr>
                <w:rFonts w:ascii="Arial" w:eastAsia="Times New Roman" w:hAnsi="Arial" w:cs="Arial"/>
                <w:b/>
                <w:bCs/>
                <w:spacing w:val="-7"/>
                <w:sz w:val="20"/>
                <w:szCs w:val="20"/>
                <w:lang w:val="en-GB"/>
              </w:rPr>
              <w:t>e</w:t>
            </w:r>
            <w:r w:rsidRPr="000D6BDA">
              <w:rPr>
                <w:rFonts w:ascii="Arial" w:eastAsia="Times New Roman" w:hAnsi="Arial" w:cs="Arial"/>
                <w:b/>
                <w:bCs/>
                <w:spacing w:val="1"/>
                <w:sz w:val="20"/>
                <w:szCs w:val="20"/>
                <w:lang w:val="en-GB"/>
              </w:rPr>
              <w:t>t</w:t>
            </w:r>
            <w:r w:rsidRPr="000D6BDA">
              <w:rPr>
                <w:rFonts w:ascii="Arial" w:eastAsia="Times New Roman" w:hAnsi="Arial" w:cs="Arial"/>
                <w:b/>
                <w:bCs/>
                <w:sz w:val="20"/>
                <w:szCs w:val="20"/>
                <w:lang w:val="en-GB"/>
              </w:rPr>
              <w:t>y</w:t>
            </w:r>
            <w:r w:rsidRPr="000D6BDA">
              <w:rPr>
                <w:rFonts w:ascii="Arial" w:eastAsia="Times New Roman" w:hAnsi="Arial" w:cs="Arial"/>
                <w:b/>
                <w:bCs/>
                <w:spacing w:val="1"/>
                <w:sz w:val="20"/>
                <w:szCs w:val="20"/>
                <w:lang w:val="en-GB"/>
              </w:rPr>
              <w:t xml:space="preserve"> </w:t>
            </w:r>
            <w:r w:rsidRPr="000D6BDA">
              <w:rPr>
                <w:rFonts w:ascii="Arial" w:eastAsia="Times New Roman" w:hAnsi="Arial" w:cs="Arial"/>
                <w:b/>
                <w:bCs/>
                <w:spacing w:val="-7"/>
                <w:sz w:val="20"/>
                <w:szCs w:val="20"/>
                <w:lang w:val="en-GB"/>
              </w:rPr>
              <w:t>o</w:t>
            </w:r>
            <w:r w:rsidRPr="000D6BDA">
              <w:rPr>
                <w:rFonts w:ascii="Arial" w:eastAsia="Times New Roman" w:hAnsi="Arial" w:cs="Arial"/>
                <w:b/>
                <w:bCs/>
                <w:sz w:val="20"/>
                <w:szCs w:val="20"/>
                <w:lang w:val="en-GB"/>
              </w:rPr>
              <w:t>f</w:t>
            </w:r>
            <w:r w:rsidRPr="000D6BDA">
              <w:rPr>
                <w:rFonts w:ascii="Arial" w:eastAsia="Times New Roman" w:hAnsi="Arial" w:cs="Arial"/>
                <w:b/>
                <w:bCs/>
                <w:spacing w:val="-2"/>
                <w:sz w:val="20"/>
                <w:szCs w:val="20"/>
                <w:lang w:val="en-GB"/>
              </w:rPr>
              <w:t xml:space="preserve"> </w:t>
            </w:r>
            <w:r w:rsidRPr="000D6BDA">
              <w:rPr>
                <w:rFonts w:ascii="Arial" w:eastAsia="Times New Roman" w:hAnsi="Arial" w:cs="Arial"/>
                <w:b/>
                <w:bCs/>
                <w:spacing w:val="1"/>
                <w:sz w:val="20"/>
                <w:szCs w:val="20"/>
                <w:lang w:val="en-GB"/>
              </w:rPr>
              <w:t>T</w:t>
            </w:r>
            <w:r w:rsidRPr="000D6BDA">
              <w:rPr>
                <w:rFonts w:ascii="Arial" w:eastAsia="Times New Roman" w:hAnsi="Arial" w:cs="Arial"/>
                <w:b/>
                <w:bCs/>
                <w:spacing w:val="-2"/>
                <w:sz w:val="20"/>
                <w:szCs w:val="20"/>
                <w:lang w:val="en-GB"/>
              </w:rPr>
              <w:t>e</w:t>
            </w:r>
            <w:r w:rsidRPr="000D6BDA">
              <w:rPr>
                <w:rFonts w:ascii="Arial" w:eastAsia="Times New Roman" w:hAnsi="Arial" w:cs="Arial"/>
                <w:b/>
                <w:bCs/>
                <w:spacing w:val="-5"/>
                <w:sz w:val="20"/>
                <w:szCs w:val="20"/>
                <w:lang w:val="en-GB"/>
              </w:rPr>
              <w:t>s</w:t>
            </w:r>
            <w:r w:rsidRPr="000D6BDA">
              <w:rPr>
                <w:rFonts w:ascii="Arial" w:eastAsia="Times New Roman" w:hAnsi="Arial" w:cs="Arial"/>
                <w:b/>
                <w:bCs/>
                <w:spacing w:val="1"/>
                <w:sz w:val="20"/>
                <w:szCs w:val="20"/>
                <w:lang w:val="en-GB"/>
              </w:rPr>
              <w:t>t</w:t>
            </w:r>
            <w:r w:rsidRPr="000D6BDA">
              <w:rPr>
                <w:rFonts w:ascii="Arial" w:eastAsia="Times New Roman" w:hAnsi="Arial" w:cs="Arial"/>
                <w:b/>
                <w:bCs/>
                <w:spacing w:val="3"/>
                <w:sz w:val="20"/>
                <w:szCs w:val="20"/>
                <w:lang w:val="en-GB"/>
              </w:rPr>
              <w:t>i</w:t>
            </w:r>
            <w:r w:rsidRPr="000D6BDA">
              <w:rPr>
                <w:rFonts w:ascii="Arial" w:eastAsia="Times New Roman" w:hAnsi="Arial" w:cs="Arial"/>
                <w:b/>
                <w:bCs/>
                <w:spacing w:val="-2"/>
                <w:sz w:val="20"/>
                <w:szCs w:val="20"/>
                <w:lang w:val="en-GB"/>
              </w:rPr>
              <w:t>n</w:t>
            </w:r>
            <w:r w:rsidRPr="000D6BDA">
              <w:rPr>
                <w:rFonts w:ascii="Arial" w:eastAsia="Times New Roman" w:hAnsi="Arial" w:cs="Arial"/>
                <w:b/>
                <w:bCs/>
                <w:sz w:val="20"/>
                <w:szCs w:val="20"/>
                <w:lang w:val="en-GB"/>
              </w:rPr>
              <w:t>g M</w:t>
            </w:r>
            <w:r w:rsidRPr="000D6BDA">
              <w:rPr>
                <w:rFonts w:ascii="Arial" w:eastAsia="Times New Roman" w:hAnsi="Arial" w:cs="Arial"/>
                <w:b/>
                <w:bCs/>
                <w:spacing w:val="-2"/>
                <w:sz w:val="20"/>
                <w:szCs w:val="20"/>
                <w:lang w:val="en-GB"/>
              </w:rPr>
              <w:t>a</w:t>
            </w:r>
            <w:r w:rsidRPr="000D6BDA">
              <w:rPr>
                <w:rFonts w:ascii="Arial" w:eastAsia="Times New Roman" w:hAnsi="Arial" w:cs="Arial"/>
                <w:b/>
                <w:bCs/>
                <w:spacing w:val="1"/>
                <w:sz w:val="20"/>
                <w:szCs w:val="20"/>
                <w:lang w:val="en-GB"/>
              </w:rPr>
              <w:t>t</w:t>
            </w:r>
            <w:r w:rsidRPr="000D6BDA">
              <w:rPr>
                <w:rFonts w:ascii="Arial" w:eastAsia="Times New Roman" w:hAnsi="Arial" w:cs="Arial"/>
                <w:b/>
                <w:bCs/>
                <w:spacing w:val="-2"/>
                <w:sz w:val="20"/>
                <w:szCs w:val="20"/>
                <w:lang w:val="en-GB"/>
              </w:rPr>
              <w:t>e</w:t>
            </w:r>
            <w:r w:rsidRPr="000D6BDA">
              <w:rPr>
                <w:rFonts w:ascii="Arial" w:eastAsia="Times New Roman" w:hAnsi="Arial" w:cs="Arial"/>
                <w:b/>
                <w:bCs/>
                <w:spacing w:val="-5"/>
                <w:sz w:val="20"/>
                <w:szCs w:val="20"/>
                <w:lang w:val="en-GB"/>
              </w:rPr>
              <w:t>r</w:t>
            </w:r>
            <w:r w:rsidRPr="000D6BDA">
              <w:rPr>
                <w:rFonts w:ascii="Arial" w:eastAsia="Times New Roman" w:hAnsi="Arial" w:cs="Arial"/>
                <w:b/>
                <w:bCs/>
                <w:spacing w:val="3"/>
                <w:sz w:val="20"/>
                <w:szCs w:val="20"/>
                <w:lang w:val="en-GB"/>
              </w:rPr>
              <w:t>i</w:t>
            </w:r>
            <w:r w:rsidRPr="000D6BDA">
              <w:rPr>
                <w:rFonts w:ascii="Arial" w:eastAsia="Times New Roman" w:hAnsi="Arial" w:cs="Arial"/>
                <w:b/>
                <w:bCs/>
                <w:spacing w:val="-7"/>
                <w:sz w:val="20"/>
                <w:szCs w:val="20"/>
                <w:lang w:val="en-GB"/>
              </w:rPr>
              <w:t>a</w:t>
            </w:r>
            <w:r w:rsidRPr="000D6BDA">
              <w:rPr>
                <w:rFonts w:ascii="Arial" w:eastAsia="Times New Roman" w:hAnsi="Arial" w:cs="Arial"/>
                <w:b/>
                <w:bCs/>
                <w:spacing w:val="3"/>
                <w:sz w:val="20"/>
                <w:szCs w:val="20"/>
                <w:lang w:val="en-GB"/>
              </w:rPr>
              <w:t>l</w:t>
            </w:r>
            <w:r w:rsidRPr="000D6BDA">
              <w:rPr>
                <w:rFonts w:ascii="Arial" w:eastAsia="Times New Roman" w:hAnsi="Arial" w:cs="Arial"/>
                <w:b/>
                <w:bCs/>
                <w:sz w:val="20"/>
                <w:szCs w:val="20"/>
                <w:lang w:val="en-GB"/>
              </w:rPr>
              <w:t>s</w:t>
            </w:r>
            <w:r w:rsidRPr="000D6BDA">
              <w:rPr>
                <w:rFonts w:ascii="Arial" w:eastAsia="Times New Roman" w:hAnsi="Arial" w:cs="Arial"/>
                <w:b/>
                <w:bCs/>
                <w:spacing w:val="-3"/>
                <w:sz w:val="20"/>
                <w:szCs w:val="20"/>
                <w:lang w:val="en-GB"/>
              </w:rPr>
              <w:t xml:space="preserve"> </w:t>
            </w:r>
            <w:r w:rsidRPr="000D6BDA">
              <w:rPr>
                <w:rFonts w:ascii="Arial" w:eastAsia="Times New Roman" w:hAnsi="Arial" w:cs="Arial"/>
                <w:b/>
                <w:bCs/>
                <w:sz w:val="20"/>
                <w:szCs w:val="20"/>
                <w:lang w:val="en-GB"/>
              </w:rPr>
              <w:t>(</w:t>
            </w:r>
            <w:r w:rsidRPr="000D6BDA">
              <w:rPr>
                <w:rFonts w:ascii="Arial" w:eastAsia="Times New Roman" w:hAnsi="Arial" w:cs="Arial"/>
                <w:b/>
                <w:bCs/>
                <w:spacing w:val="-1"/>
                <w:sz w:val="20"/>
                <w:szCs w:val="20"/>
                <w:lang w:val="en-GB"/>
              </w:rPr>
              <w:t>AS</w:t>
            </w:r>
            <w:r w:rsidRPr="000D6BDA">
              <w:rPr>
                <w:rFonts w:ascii="Arial" w:eastAsia="Times New Roman" w:hAnsi="Arial" w:cs="Arial"/>
                <w:b/>
                <w:bCs/>
                <w:spacing w:val="-4"/>
                <w:sz w:val="20"/>
                <w:szCs w:val="20"/>
                <w:lang w:val="en-GB"/>
              </w:rPr>
              <w:t>T</w:t>
            </w:r>
            <w:r w:rsidRPr="000D6BDA">
              <w:rPr>
                <w:rFonts w:ascii="Arial" w:eastAsia="Times New Roman" w:hAnsi="Arial" w:cs="Arial"/>
                <w:b/>
                <w:bCs/>
                <w:sz w:val="20"/>
                <w:szCs w:val="20"/>
                <w:lang w:val="en-GB"/>
              </w:rPr>
              <w:t>M)</w:t>
            </w:r>
          </w:p>
        </w:tc>
      </w:tr>
      <w:tr w:rsidR="00CD029D" w:rsidRPr="000D6BDA" w:rsidTr="00D524BD">
        <w:tc>
          <w:tcPr>
            <w:tcW w:w="2846" w:type="dxa"/>
          </w:tcPr>
          <w:p w:rsidR="00CD029D" w:rsidRPr="000D6BDA" w:rsidRDefault="00CD029D" w:rsidP="001519C2">
            <w:pPr>
              <w:numPr>
                <w:ilvl w:val="0"/>
                <w:numId w:val="11"/>
              </w:numPr>
              <w:spacing w:line="276" w:lineRule="auto"/>
              <w:ind w:left="162" w:hanging="270"/>
              <w:contextualSpacing/>
              <w:rPr>
                <w:rFonts w:ascii="Arial" w:hAnsi="Arial" w:cs="Arial"/>
                <w:spacing w:val="-1"/>
              </w:rPr>
            </w:pPr>
            <w:r w:rsidRPr="000D6BDA">
              <w:rPr>
                <w:rFonts w:ascii="Arial" w:hAnsi="Arial" w:cs="Arial"/>
                <w:spacing w:val="-1"/>
              </w:rPr>
              <w:t>ASTM D3359</w:t>
            </w:r>
          </w:p>
        </w:tc>
        <w:tc>
          <w:tcPr>
            <w:tcW w:w="7200" w:type="dxa"/>
          </w:tcPr>
          <w:p w:rsidR="00CD029D" w:rsidRPr="000D6BDA" w:rsidRDefault="00CD029D" w:rsidP="006C3E8A">
            <w:pPr>
              <w:spacing w:line="276" w:lineRule="auto"/>
              <w:rPr>
                <w:rFonts w:ascii="Arial" w:hAnsi="Arial" w:cs="Arial"/>
                <w:spacing w:val="-1"/>
              </w:rPr>
            </w:pPr>
            <w:r w:rsidRPr="000D6BDA">
              <w:rPr>
                <w:rFonts w:ascii="Arial" w:hAnsi="Arial" w:cs="Arial"/>
                <w:spacing w:val="-1"/>
              </w:rPr>
              <w:t>S</w:t>
            </w:r>
            <w:r w:rsidRPr="000D6BDA">
              <w:rPr>
                <w:rFonts w:ascii="Arial" w:hAnsi="Arial" w:cs="Arial"/>
                <w:spacing w:val="1"/>
              </w:rPr>
              <w:t>t</w:t>
            </w:r>
            <w:r w:rsidRPr="000D6BDA">
              <w:rPr>
                <w:rFonts w:ascii="Arial" w:hAnsi="Arial" w:cs="Arial"/>
                <w:spacing w:val="-2"/>
              </w:rPr>
              <w:t>anda</w:t>
            </w:r>
            <w:r w:rsidRPr="000D6BDA">
              <w:rPr>
                <w:rFonts w:ascii="Arial" w:hAnsi="Arial" w:cs="Arial"/>
              </w:rPr>
              <w:t>rd</w:t>
            </w:r>
            <w:r w:rsidRPr="000D6BDA">
              <w:rPr>
                <w:rFonts w:ascii="Arial" w:hAnsi="Arial" w:cs="Arial"/>
                <w:spacing w:val="-5"/>
              </w:rPr>
              <w:t xml:space="preserve"> </w:t>
            </w:r>
            <w:r w:rsidRPr="000D6BDA">
              <w:rPr>
                <w:rFonts w:ascii="Arial" w:hAnsi="Arial" w:cs="Arial"/>
                <w:spacing w:val="4"/>
              </w:rPr>
              <w:t>m</w:t>
            </w:r>
            <w:r w:rsidRPr="000D6BDA">
              <w:rPr>
                <w:rFonts w:ascii="Arial" w:hAnsi="Arial" w:cs="Arial"/>
                <w:spacing w:val="-2"/>
              </w:rPr>
              <w:t>e</w:t>
            </w:r>
            <w:r w:rsidRPr="000D6BDA">
              <w:rPr>
                <w:rFonts w:ascii="Arial" w:hAnsi="Arial" w:cs="Arial"/>
                <w:spacing w:val="1"/>
              </w:rPr>
              <w:t>t</w:t>
            </w:r>
            <w:r w:rsidRPr="000D6BDA">
              <w:rPr>
                <w:rFonts w:ascii="Arial" w:hAnsi="Arial" w:cs="Arial"/>
                <w:spacing w:val="-2"/>
              </w:rPr>
              <w:t>hod</w:t>
            </w:r>
            <w:r w:rsidRPr="000D6BDA">
              <w:rPr>
                <w:rFonts w:ascii="Arial" w:hAnsi="Arial" w:cs="Arial"/>
              </w:rPr>
              <w:t>s</w:t>
            </w:r>
            <w:r w:rsidRPr="000D6BDA">
              <w:rPr>
                <w:rFonts w:ascii="Arial" w:hAnsi="Arial" w:cs="Arial"/>
                <w:spacing w:val="-3"/>
              </w:rPr>
              <w:t xml:space="preserve"> </w:t>
            </w:r>
            <w:r w:rsidRPr="000D6BDA">
              <w:rPr>
                <w:rFonts w:ascii="Arial" w:hAnsi="Arial" w:cs="Arial"/>
                <w:spacing w:val="6"/>
              </w:rPr>
              <w:t>f</w:t>
            </w:r>
            <w:r w:rsidRPr="000D6BDA">
              <w:rPr>
                <w:rFonts w:ascii="Arial" w:hAnsi="Arial" w:cs="Arial"/>
                <w:spacing w:val="-2"/>
              </w:rPr>
              <w:t>o</w:t>
            </w:r>
            <w:r w:rsidRPr="000D6BDA">
              <w:rPr>
                <w:rFonts w:ascii="Arial" w:hAnsi="Arial" w:cs="Arial"/>
              </w:rPr>
              <w:t>r</w:t>
            </w:r>
            <w:r w:rsidRPr="000D6BDA">
              <w:rPr>
                <w:rFonts w:ascii="Arial" w:hAnsi="Arial" w:cs="Arial"/>
                <w:spacing w:val="-8"/>
              </w:rPr>
              <w:t xml:space="preserve"> </w:t>
            </w:r>
            <w:r w:rsidRPr="000D6BDA">
              <w:rPr>
                <w:rFonts w:ascii="Arial" w:hAnsi="Arial" w:cs="Arial"/>
                <w:spacing w:val="4"/>
              </w:rPr>
              <w:t>m</w:t>
            </w:r>
            <w:r w:rsidRPr="000D6BDA">
              <w:rPr>
                <w:rFonts w:ascii="Arial" w:hAnsi="Arial" w:cs="Arial"/>
                <w:spacing w:val="-2"/>
              </w:rPr>
              <w:t>ea</w:t>
            </w:r>
            <w:r w:rsidRPr="000D6BDA">
              <w:rPr>
                <w:rFonts w:ascii="Arial" w:hAnsi="Arial" w:cs="Arial"/>
                <w:spacing w:val="-5"/>
              </w:rPr>
              <w:t>s</w:t>
            </w:r>
            <w:r w:rsidRPr="000D6BDA">
              <w:rPr>
                <w:rFonts w:ascii="Arial" w:hAnsi="Arial" w:cs="Arial"/>
                <w:spacing w:val="-2"/>
              </w:rPr>
              <w:t>u</w:t>
            </w:r>
            <w:r w:rsidRPr="000D6BDA">
              <w:rPr>
                <w:rFonts w:ascii="Arial" w:hAnsi="Arial" w:cs="Arial"/>
              </w:rPr>
              <w:t>r</w:t>
            </w:r>
            <w:r w:rsidRPr="000D6BDA">
              <w:rPr>
                <w:rFonts w:ascii="Arial" w:hAnsi="Arial" w:cs="Arial"/>
                <w:spacing w:val="3"/>
              </w:rPr>
              <w:t>i</w:t>
            </w:r>
            <w:r w:rsidRPr="000D6BDA">
              <w:rPr>
                <w:rFonts w:ascii="Arial" w:hAnsi="Arial" w:cs="Arial"/>
                <w:spacing w:val="-2"/>
              </w:rPr>
              <w:t>n</w:t>
            </w:r>
            <w:r w:rsidRPr="000D6BDA">
              <w:rPr>
                <w:rFonts w:ascii="Arial" w:hAnsi="Arial" w:cs="Arial"/>
              </w:rPr>
              <w:t xml:space="preserve">g </w:t>
            </w:r>
            <w:r w:rsidRPr="000D6BDA">
              <w:rPr>
                <w:rFonts w:ascii="Arial" w:hAnsi="Arial" w:cs="Arial"/>
                <w:spacing w:val="-2"/>
              </w:rPr>
              <w:t>adhe</w:t>
            </w:r>
            <w:r w:rsidRPr="000D6BDA">
              <w:rPr>
                <w:rFonts w:ascii="Arial" w:hAnsi="Arial" w:cs="Arial"/>
                <w:spacing w:val="-5"/>
              </w:rPr>
              <w:t>s</w:t>
            </w:r>
            <w:r w:rsidRPr="000D6BDA">
              <w:rPr>
                <w:rFonts w:ascii="Arial" w:hAnsi="Arial" w:cs="Arial"/>
                <w:spacing w:val="3"/>
              </w:rPr>
              <w:t>i</w:t>
            </w:r>
            <w:r w:rsidRPr="000D6BDA">
              <w:rPr>
                <w:rFonts w:ascii="Arial" w:hAnsi="Arial" w:cs="Arial"/>
                <w:spacing w:val="-2"/>
              </w:rPr>
              <w:t>o</w:t>
            </w:r>
            <w:r w:rsidRPr="000D6BDA">
              <w:rPr>
                <w:rFonts w:ascii="Arial" w:hAnsi="Arial" w:cs="Arial"/>
              </w:rPr>
              <w:t xml:space="preserve">n </w:t>
            </w:r>
            <w:r w:rsidRPr="000D6BDA">
              <w:rPr>
                <w:rFonts w:ascii="Arial" w:hAnsi="Arial" w:cs="Arial"/>
                <w:spacing w:val="-2"/>
              </w:rPr>
              <w:t>b</w:t>
            </w:r>
            <w:r w:rsidRPr="000D6BDA">
              <w:rPr>
                <w:rFonts w:ascii="Arial" w:hAnsi="Arial" w:cs="Arial"/>
              </w:rPr>
              <w:t>y</w:t>
            </w:r>
            <w:r w:rsidRPr="000D6BDA">
              <w:rPr>
                <w:rFonts w:ascii="Arial" w:hAnsi="Arial" w:cs="Arial"/>
                <w:spacing w:val="1"/>
              </w:rPr>
              <w:t xml:space="preserve"> t</w:t>
            </w:r>
            <w:r w:rsidRPr="000D6BDA">
              <w:rPr>
                <w:rFonts w:ascii="Arial" w:hAnsi="Arial" w:cs="Arial"/>
                <w:spacing w:val="-2"/>
              </w:rPr>
              <w:t>ap</w:t>
            </w:r>
            <w:r w:rsidRPr="000D6BDA">
              <w:rPr>
                <w:rFonts w:ascii="Arial" w:hAnsi="Arial" w:cs="Arial"/>
              </w:rPr>
              <w:t xml:space="preserve">e </w:t>
            </w:r>
            <w:r w:rsidRPr="000D6BDA">
              <w:rPr>
                <w:rFonts w:ascii="Arial" w:hAnsi="Arial" w:cs="Arial"/>
                <w:spacing w:val="1"/>
              </w:rPr>
              <w:t>t</w:t>
            </w:r>
            <w:r w:rsidRPr="000D6BDA">
              <w:rPr>
                <w:rFonts w:ascii="Arial" w:hAnsi="Arial" w:cs="Arial"/>
                <w:spacing w:val="-2"/>
              </w:rPr>
              <w:t>e</w:t>
            </w:r>
            <w:r w:rsidRPr="000D6BDA">
              <w:rPr>
                <w:rFonts w:ascii="Arial" w:hAnsi="Arial" w:cs="Arial"/>
                <w:spacing w:val="-5"/>
              </w:rPr>
              <w:t>s</w:t>
            </w:r>
            <w:r w:rsidRPr="000D6BDA">
              <w:rPr>
                <w:rFonts w:ascii="Arial" w:hAnsi="Arial" w:cs="Arial"/>
                <w:spacing w:val="-4"/>
              </w:rPr>
              <w:t>t</w:t>
            </w:r>
            <w:r w:rsidRPr="000D6BDA">
              <w:rPr>
                <w:rFonts w:ascii="Arial" w:hAnsi="Arial" w:cs="Arial"/>
              </w:rPr>
              <w:t>.</w:t>
            </w:r>
          </w:p>
        </w:tc>
      </w:tr>
      <w:tr w:rsidR="00CD029D" w:rsidRPr="000D6BDA" w:rsidTr="00D524BD">
        <w:tc>
          <w:tcPr>
            <w:tcW w:w="2846" w:type="dxa"/>
          </w:tcPr>
          <w:p w:rsidR="00CD029D" w:rsidRPr="000D6BDA" w:rsidRDefault="00CD029D" w:rsidP="001519C2">
            <w:pPr>
              <w:numPr>
                <w:ilvl w:val="0"/>
                <w:numId w:val="11"/>
              </w:numPr>
              <w:spacing w:line="276" w:lineRule="auto"/>
              <w:ind w:left="162" w:hanging="270"/>
              <w:contextualSpacing/>
              <w:rPr>
                <w:rFonts w:ascii="Arial" w:hAnsi="Arial" w:cs="Arial"/>
                <w:spacing w:val="-1"/>
              </w:rPr>
            </w:pPr>
            <w:r w:rsidRPr="000D6BDA">
              <w:rPr>
                <w:rFonts w:ascii="Arial" w:hAnsi="Arial" w:cs="Arial"/>
                <w:spacing w:val="-1"/>
              </w:rPr>
              <w:t>ASTM D2697</w:t>
            </w:r>
          </w:p>
        </w:tc>
        <w:tc>
          <w:tcPr>
            <w:tcW w:w="7200" w:type="dxa"/>
          </w:tcPr>
          <w:p w:rsidR="00CD029D" w:rsidRPr="000D6BDA" w:rsidRDefault="00CD029D" w:rsidP="006C3E8A">
            <w:pPr>
              <w:spacing w:line="276" w:lineRule="auto"/>
              <w:rPr>
                <w:rFonts w:ascii="Arial" w:hAnsi="Arial" w:cs="Arial"/>
                <w:spacing w:val="-1"/>
              </w:rPr>
            </w:pPr>
            <w:r w:rsidRPr="000D6BDA">
              <w:rPr>
                <w:rFonts w:ascii="Arial" w:hAnsi="Arial" w:cs="Arial"/>
                <w:spacing w:val="-1"/>
              </w:rPr>
              <w:t>V</w:t>
            </w:r>
            <w:r w:rsidRPr="000D6BDA">
              <w:rPr>
                <w:rFonts w:ascii="Arial" w:hAnsi="Arial" w:cs="Arial"/>
                <w:spacing w:val="-2"/>
              </w:rPr>
              <w:t>o</w:t>
            </w:r>
            <w:r w:rsidRPr="000D6BDA">
              <w:rPr>
                <w:rFonts w:ascii="Arial" w:hAnsi="Arial" w:cs="Arial"/>
                <w:spacing w:val="3"/>
              </w:rPr>
              <w:t>l</w:t>
            </w:r>
            <w:r w:rsidRPr="000D6BDA">
              <w:rPr>
                <w:rFonts w:ascii="Arial" w:hAnsi="Arial" w:cs="Arial"/>
                <w:spacing w:val="-7"/>
              </w:rPr>
              <w:t>u</w:t>
            </w:r>
            <w:r w:rsidRPr="000D6BDA">
              <w:rPr>
                <w:rFonts w:ascii="Arial" w:hAnsi="Arial" w:cs="Arial"/>
                <w:spacing w:val="4"/>
              </w:rPr>
              <w:t>m</w:t>
            </w:r>
            <w:r w:rsidRPr="000D6BDA">
              <w:rPr>
                <w:rFonts w:ascii="Arial" w:hAnsi="Arial" w:cs="Arial"/>
              </w:rPr>
              <w:t xml:space="preserve">e </w:t>
            </w:r>
            <w:r w:rsidRPr="000D6BDA">
              <w:rPr>
                <w:rFonts w:ascii="Arial" w:hAnsi="Arial" w:cs="Arial"/>
                <w:spacing w:val="-2"/>
              </w:rPr>
              <w:t>non</w:t>
            </w:r>
            <w:r w:rsidRPr="000D6BDA">
              <w:rPr>
                <w:rFonts w:ascii="Arial" w:hAnsi="Arial" w:cs="Arial"/>
                <w:spacing w:val="-5"/>
              </w:rPr>
              <w:t>-</w:t>
            </w:r>
            <w:r w:rsidRPr="000D6BDA">
              <w:rPr>
                <w:rFonts w:ascii="Arial" w:hAnsi="Arial" w:cs="Arial"/>
                <w:spacing w:val="4"/>
              </w:rPr>
              <w:t>v</w:t>
            </w:r>
            <w:r w:rsidRPr="000D6BDA">
              <w:rPr>
                <w:rFonts w:ascii="Arial" w:hAnsi="Arial" w:cs="Arial"/>
                <w:spacing w:val="-7"/>
              </w:rPr>
              <w:t>o</w:t>
            </w:r>
            <w:r w:rsidRPr="000D6BDA">
              <w:rPr>
                <w:rFonts w:ascii="Arial" w:hAnsi="Arial" w:cs="Arial"/>
                <w:spacing w:val="3"/>
              </w:rPr>
              <w:t>l</w:t>
            </w:r>
            <w:r w:rsidRPr="000D6BDA">
              <w:rPr>
                <w:rFonts w:ascii="Arial" w:hAnsi="Arial" w:cs="Arial"/>
                <w:spacing w:val="-2"/>
              </w:rPr>
              <w:t>a</w:t>
            </w:r>
            <w:r w:rsidRPr="000D6BDA">
              <w:rPr>
                <w:rFonts w:ascii="Arial" w:hAnsi="Arial" w:cs="Arial"/>
                <w:spacing w:val="-4"/>
              </w:rPr>
              <w:t>t</w:t>
            </w:r>
            <w:r w:rsidRPr="000D6BDA">
              <w:rPr>
                <w:rFonts w:ascii="Arial" w:hAnsi="Arial" w:cs="Arial"/>
                <w:spacing w:val="3"/>
              </w:rPr>
              <w:t>il</w:t>
            </w:r>
            <w:r w:rsidRPr="000D6BDA">
              <w:rPr>
                <w:rFonts w:ascii="Arial" w:hAnsi="Arial" w:cs="Arial"/>
              </w:rPr>
              <w:t>e</w:t>
            </w:r>
            <w:r w:rsidRPr="000D6BDA">
              <w:rPr>
                <w:rFonts w:ascii="Arial" w:hAnsi="Arial" w:cs="Arial"/>
                <w:spacing w:val="-10"/>
              </w:rPr>
              <w:t xml:space="preserve"> </w:t>
            </w:r>
            <w:r w:rsidRPr="000D6BDA">
              <w:rPr>
                <w:rFonts w:ascii="Arial" w:hAnsi="Arial" w:cs="Arial"/>
                <w:spacing w:val="4"/>
              </w:rPr>
              <w:t>m</w:t>
            </w:r>
            <w:r w:rsidRPr="000D6BDA">
              <w:rPr>
                <w:rFonts w:ascii="Arial" w:hAnsi="Arial" w:cs="Arial"/>
                <w:spacing w:val="-2"/>
              </w:rPr>
              <w:t>a</w:t>
            </w:r>
            <w:r w:rsidRPr="000D6BDA">
              <w:rPr>
                <w:rFonts w:ascii="Arial" w:hAnsi="Arial" w:cs="Arial"/>
                <w:spacing w:val="-4"/>
              </w:rPr>
              <w:t>t</w:t>
            </w:r>
            <w:r w:rsidRPr="000D6BDA">
              <w:rPr>
                <w:rFonts w:ascii="Arial" w:hAnsi="Arial" w:cs="Arial"/>
                <w:spacing w:val="1"/>
              </w:rPr>
              <w:t>t</w:t>
            </w:r>
            <w:r w:rsidRPr="000D6BDA">
              <w:rPr>
                <w:rFonts w:ascii="Arial" w:hAnsi="Arial" w:cs="Arial"/>
                <w:spacing w:val="-2"/>
              </w:rPr>
              <w:t>e</w:t>
            </w:r>
            <w:r w:rsidRPr="000D6BDA">
              <w:rPr>
                <w:rFonts w:ascii="Arial" w:hAnsi="Arial" w:cs="Arial"/>
              </w:rPr>
              <w:t>r</w:t>
            </w:r>
            <w:r w:rsidRPr="000D6BDA">
              <w:rPr>
                <w:rFonts w:ascii="Arial" w:hAnsi="Arial" w:cs="Arial"/>
                <w:spacing w:val="-3"/>
              </w:rPr>
              <w:t xml:space="preserve"> </w:t>
            </w:r>
            <w:r w:rsidRPr="000D6BDA">
              <w:rPr>
                <w:rFonts w:ascii="Arial" w:hAnsi="Arial" w:cs="Arial"/>
                <w:spacing w:val="3"/>
              </w:rPr>
              <w:t>i</w:t>
            </w:r>
            <w:r w:rsidRPr="000D6BDA">
              <w:rPr>
                <w:rFonts w:ascii="Arial" w:hAnsi="Arial" w:cs="Arial"/>
              </w:rPr>
              <w:t xml:space="preserve">n </w:t>
            </w:r>
            <w:r w:rsidRPr="000D6BDA">
              <w:rPr>
                <w:rFonts w:ascii="Arial" w:hAnsi="Arial" w:cs="Arial"/>
                <w:spacing w:val="-5"/>
              </w:rPr>
              <w:t>c</w:t>
            </w:r>
            <w:r w:rsidRPr="000D6BDA">
              <w:rPr>
                <w:rFonts w:ascii="Arial" w:hAnsi="Arial" w:cs="Arial"/>
                <w:spacing w:val="3"/>
              </w:rPr>
              <w:t>l</w:t>
            </w:r>
            <w:r w:rsidRPr="000D6BDA">
              <w:rPr>
                <w:rFonts w:ascii="Arial" w:hAnsi="Arial" w:cs="Arial"/>
                <w:spacing w:val="-2"/>
              </w:rPr>
              <w:t>ea</w:t>
            </w:r>
            <w:r w:rsidRPr="000D6BDA">
              <w:rPr>
                <w:rFonts w:ascii="Arial" w:hAnsi="Arial" w:cs="Arial"/>
              </w:rPr>
              <w:t>r</w:t>
            </w:r>
            <w:r w:rsidRPr="000D6BDA">
              <w:rPr>
                <w:rFonts w:ascii="Arial" w:hAnsi="Arial" w:cs="Arial"/>
                <w:spacing w:val="2"/>
              </w:rPr>
              <w:t xml:space="preserve"> </w:t>
            </w:r>
            <w:r w:rsidRPr="000D6BDA">
              <w:rPr>
                <w:rFonts w:ascii="Arial" w:hAnsi="Arial" w:cs="Arial"/>
                <w:spacing w:val="-2"/>
              </w:rPr>
              <w:t>o</w:t>
            </w:r>
            <w:r w:rsidRPr="000D6BDA">
              <w:rPr>
                <w:rFonts w:ascii="Arial" w:hAnsi="Arial" w:cs="Arial"/>
              </w:rPr>
              <w:t>r</w:t>
            </w:r>
            <w:r w:rsidRPr="000D6BDA">
              <w:rPr>
                <w:rFonts w:ascii="Arial" w:hAnsi="Arial" w:cs="Arial"/>
                <w:spacing w:val="2"/>
              </w:rPr>
              <w:t xml:space="preserve"> </w:t>
            </w:r>
            <w:r w:rsidRPr="000D6BDA">
              <w:rPr>
                <w:rFonts w:ascii="Arial" w:hAnsi="Arial" w:cs="Arial"/>
                <w:spacing w:val="-7"/>
              </w:rPr>
              <w:t>p</w:t>
            </w:r>
            <w:r w:rsidRPr="000D6BDA">
              <w:rPr>
                <w:rFonts w:ascii="Arial" w:hAnsi="Arial" w:cs="Arial"/>
                <w:spacing w:val="3"/>
              </w:rPr>
              <w:t>i</w:t>
            </w:r>
            <w:r w:rsidRPr="000D6BDA">
              <w:rPr>
                <w:rFonts w:ascii="Arial" w:hAnsi="Arial" w:cs="Arial"/>
                <w:spacing w:val="-7"/>
              </w:rPr>
              <w:t>g</w:t>
            </w:r>
            <w:r w:rsidRPr="000D6BDA">
              <w:rPr>
                <w:rFonts w:ascii="Arial" w:hAnsi="Arial" w:cs="Arial"/>
                <w:spacing w:val="4"/>
              </w:rPr>
              <w:t>m</w:t>
            </w:r>
            <w:r w:rsidRPr="000D6BDA">
              <w:rPr>
                <w:rFonts w:ascii="Arial" w:hAnsi="Arial" w:cs="Arial"/>
                <w:spacing w:val="-2"/>
              </w:rPr>
              <w:t>en</w:t>
            </w:r>
            <w:r w:rsidRPr="000D6BDA">
              <w:rPr>
                <w:rFonts w:ascii="Arial" w:hAnsi="Arial" w:cs="Arial"/>
                <w:spacing w:val="1"/>
              </w:rPr>
              <w:t>t</w:t>
            </w:r>
            <w:r w:rsidRPr="000D6BDA">
              <w:rPr>
                <w:rFonts w:ascii="Arial" w:hAnsi="Arial" w:cs="Arial"/>
                <w:spacing w:val="-2"/>
              </w:rPr>
              <w:t>e</w:t>
            </w:r>
            <w:r w:rsidRPr="000D6BDA">
              <w:rPr>
                <w:rFonts w:ascii="Arial" w:hAnsi="Arial" w:cs="Arial"/>
              </w:rPr>
              <w:t>d c</w:t>
            </w:r>
            <w:r w:rsidRPr="000D6BDA">
              <w:rPr>
                <w:rFonts w:ascii="Arial" w:hAnsi="Arial" w:cs="Arial"/>
                <w:spacing w:val="-2"/>
              </w:rPr>
              <w:t>o</w:t>
            </w:r>
            <w:r w:rsidRPr="000D6BDA">
              <w:rPr>
                <w:rFonts w:ascii="Arial" w:hAnsi="Arial" w:cs="Arial"/>
                <w:spacing w:val="-7"/>
              </w:rPr>
              <w:t>a</w:t>
            </w:r>
            <w:r w:rsidRPr="000D6BDA">
              <w:rPr>
                <w:rFonts w:ascii="Arial" w:hAnsi="Arial" w:cs="Arial"/>
                <w:spacing w:val="1"/>
              </w:rPr>
              <w:t>t</w:t>
            </w:r>
            <w:r w:rsidRPr="000D6BDA">
              <w:rPr>
                <w:rFonts w:ascii="Arial" w:hAnsi="Arial" w:cs="Arial"/>
                <w:spacing w:val="3"/>
              </w:rPr>
              <w:t>i</w:t>
            </w:r>
            <w:r w:rsidRPr="000D6BDA">
              <w:rPr>
                <w:rFonts w:ascii="Arial" w:hAnsi="Arial" w:cs="Arial"/>
                <w:spacing w:val="-7"/>
              </w:rPr>
              <w:t>n</w:t>
            </w:r>
            <w:r w:rsidRPr="000D6BDA">
              <w:rPr>
                <w:rFonts w:ascii="Arial" w:hAnsi="Arial" w:cs="Arial"/>
                <w:spacing w:val="-2"/>
              </w:rPr>
              <w:t>g</w:t>
            </w:r>
            <w:r w:rsidRPr="000D6BDA">
              <w:rPr>
                <w:rFonts w:ascii="Arial" w:hAnsi="Arial" w:cs="Arial"/>
                <w:spacing w:val="-5"/>
              </w:rPr>
              <w:t>s</w:t>
            </w:r>
            <w:r w:rsidRPr="000D6BDA">
              <w:rPr>
                <w:rFonts w:ascii="Arial" w:hAnsi="Arial" w:cs="Arial"/>
              </w:rPr>
              <w:t>.</w:t>
            </w:r>
          </w:p>
        </w:tc>
      </w:tr>
      <w:tr w:rsidR="00CD029D" w:rsidRPr="000D6BDA" w:rsidTr="00D524BD">
        <w:tc>
          <w:tcPr>
            <w:tcW w:w="2846" w:type="dxa"/>
          </w:tcPr>
          <w:p w:rsidR="00CD029D" w:rsidRPr="000D6BDA" w:rsidRDefault="00CD029D" w:rsidP="001519C2">
            <w:pPr>
              <w:numPr>
                <w:ilvl w:val="0"/>
                <w:numId w:val="11"/>
              </w:numPr>
              <w:spacing w:line="276" w:lineRule="auto"/>
              <w:ind w:left="162" w:hanging="270"/>
              <w:contextualSpacing/>
              <w:rPr>
                <w:rFonts w:ascii="Arial" w:hAnsi="Arial" w:cs="Arial"/>
                <w:spacing w:val="-1"/>
              </w:rPr>
            </w:pPr>
            <w:r w:rsidRPr="000D6BDA">
              <w:rPr>
                <w:rFonts w:ascii="Arial" w:hAnsi="Arial" w:cs="Arial"/>
                <w:spacing w:val="-1"/>
              </w:rPr>
              <w:t>ASTM A153</w:t>
            </w:r>
          </w:p>
        </w:tc>
        <w:tc>
          <w:tcPr>
            <w:tcW w:w="7200" w:type="dxa"/>
          </w:tcPr>
          <w:p w:rsidR="00CD029D" w:rsidRPr="000D6BDA" w:rsidRDefault="00CD029D" w:rsidP="006C3E8A">
            <w:pPr>
              <w:spacing w:line="276" w:lineRule="auto"/>
              <w:rPr>
                <w:rFonts w:ascii="Arial" w:hAnsi="Arial" w:cs="Arial"/>
                <w:spacing w:val="-1"/>
              </w:rPr>
            </w:pPr>
            <w:r w:rsidRPr="000D6BDA">
              <w:rPr>
                <w:rFonts w:ascii="Arial" w:hAnsi="Arial" w:cs="Arial"/>
                <w:spacing w:val="-1"/>
              </w:rPr>
              <w:t>S</w:t>
            </w:r>
            <w:r w:rsidRPr="000D6BDA">
              <w:rPr>
                <w:rFonts w:ascii="Arial" w:hAnsi="Arial" w:cs="Arial"/>
                <w:spacing w:val="-2"/>
              </w:rPr>
              <w:t>pe</w:t>
            </w:r>
            <w:r w:rsidRPr="000D6BDA">
              <w:rPr>
                <w:rFonts w:ascii="Arial" w:hAnsi="Arial" w:cs="Arial"/>
              </w:rPr>
              <w:t>c</w:t>
            </w:r>
            <w:r w:rsidRPr="000D6BDA">
              <w:rPr>
                <w:rFonts w:ascii="Arial" w:hAnsi="Arial" w:cs="Arial"/>
                <w:spacing w:val="-2"/>
              </w:rPr>
              <w:t>i</w:t>
            </w:r>
            <w:r w:rsidRPr="000D6BDA">
              <w:rPr>
                <w:rFonts w:ascii="Arial" w:hAnsi="Arial" w:cs="Arial"/>
                <w:spacing w:val="1"/>
              </w:rPr>
              <w:t>f</w:t>
            </w:r>
            <w:r w:rsidRPr="000D6BDA">
              <w:rPr>
                <w:rFonts w:ascii="Arial" w:hAnsi="Arial" w:cs="Arial"/>
                <w:spacing w:val="3"/>
              </w:rPr>
              <w:t>i</w:t>
            </w:r>
            <w:r w:rsidRPr="000D6BDA">
              <w:rPr>
                <w:rFonts w:ascii="Arial" w:hAnsi="Arial" w:cs="Arial"/>
              </w:rPr>
              <w:t>c</w:t>
            </w:r>
            <w:r w:rsidRPr="000D6BDA">
              <w:rPr>
                <w:rFonts w:ascii="Arial" w:hAnsi="Arial" w:cs="Arial"/>
                <w:spacing w:val="-2"/>
              </w:rPr>
              <w:t>a</w:t>
            </w:r>
            <w:r w:rsidRPr="000D6BDA">
              <w:rPr>
                <w:rFonts w:ascii="Arial" w:hAnsi="Arial" w:cs="Arial"/>
                <w:spacing w:val="-4"/>
              </w:rPr>
              <w:t>t</w:t>
            </w:r>
            <w:r w:rsidRPr="000D6BDA">
              <w:rPr>
                <w:rFonts w:ascii="Arial" w:hAnsi="Arial" w:cs="Arial"/>
                <w:spacing w:val="3"/>
              </w:rPr>
              <w:t>i</w:t>
            </w:r>
            <w:r w:rsidRPr="000D6BDA">
              <w:rPr>
                <w:rFonts w:ascii="Arial" w:hAnsi="Arial" w:cs="Arial"/>
                <w:spacing w:val="-2"/>
              </w:rPr>
              <w:t>o</w:t>
            </w:r>
            <w:r w:rsidRPr="000D6BDA">
              <w:rPr>
                <w:rFonts w:ascii="Arial" w:hAnsi="Arial" w:cs="Arial"/>
              </w:rPr>
              <w:t>n</w:t>
            </w:r>
            <w:r w:rsidRPr="000D6BDA">
              <w:rPr>
                <w:rFonts w:ascii="Arial" w:hAnsi="Arial" w:cs="Arial"/>
                <w:spacing w:val="-5"/>
              </w:rPr>
              <w:t xml:space="preserve"> </w:t>
            </w:r>
            <w:r w:rsidRPr="000D6BDA">
              <w:rPr>
                <w:rFonts w:ascii="Arial" w:hAnsi="Arial" w:cs="Arial"/>
                <w:spacing w:val="6"/>
              </w:rPr>
              <w:t>f</w:t>
            </w:r>
            <w:r w:rsidRPr="000D6BDA">
              <w:rPr>
                <w:rFonts w:ascii="Arial" w:hAnsi="Arial" w:cs="Arial"/>
                <w:spacing w:val="-7"/>
              </w:rPr>
              <w:t>o</w:t>
            </w:r>
            <w:r w:rsidRPr="000D6BDA">
              <w:rPr>
                <w:rFonts w:ascii="Arial" w:hAnsi="Arial" w:cs="Arial"/>
              </w:rPr>
              <w:t>r</w:t>
            </w:r>
            <w:r w:rsidRPr="000D6BDA">
              <w:rPr>
                <w:rFonts w:ascii="Arial" w:hAnsi="Arial" w:cs="Arial"/>
                <w:spacing w:val="2"/>
              </w:rPr>
              <w:t xml:space="preserve"> </w:t>
            </w:r>
            <w:r w:rsidRPr="000D6BDA">
              <w:rPr>
                <w:rFonts w:ascii="Arial" w:hAnsi="Arial" w:cs="Arial"/>
                <w:spacing w:val="-5"/>
              </w:rPr>
              <w:t>z</w:t>
            </w:r>
            <w:r w:rsidRPr="000D6BDA">
              <w:rPr>
                <w:rFonts w:ascii="Arial" w:hAnsi="Arial" w:cs="Arial"/>
                <w:spacing w:val="3"/>
              </w:rPr>
              <w:t>i</w:t>
            </w:r>
            <w:r w:rsidRPr="000D6BDA">
              <w:rPr>
                <w:rFonts w:ascii="Arial" w:hAnsi="Arial" w:cs="Arial"/>
                <w:spacing w:val="-2"/>
              </w:rPr>
              <w:t>n</w:t>
            </w:r>
            <w:r w:rsidRPr="000D6BDA">
              <w:rPr>
                <w:rFonts w:ascii="Arial" w:hAnsi="Arial" w:cs="Arial"/>
              </w:rPr>
              <w:t>c</w:t>
            </w:r>
            <w:r w:rsidRPr="000D6BDA">
              <w:rPr>
                <w:rFonts w:ascii="Arial" w:hAnsi="Arial" w:cs="Arial"/>
                <w:spacing w:val="-3"/>
              </w:rPr>
              <w:t xml:space="preserve"> </w:t>
            </w:r>
            <w:r w:rsidRPr="000D6BDA">
              <w:rPr>
                <w:rFonts w:ascii="Arial" w:hAnsi="Arial" w:cs="Arial"/>
              </w:rPr>
              <w:t>c</w:t>
            </w:r>
            <w:r w:rsidRPr="000D6BDA">
              <w:rPr>
                <w:rFonts w:ascii="Arial" w:hAnsi="Arial" w:cs="Arial"/>
                <w:spacing w:val="-2"/>
              </w:rPr>
              <w:t>oa</w:t>
            </w:r>
            <w:r w:rsidRPr="000D6BDA">
              <w:rPr>
                <w:rFonts w:ascii="Arial" w:hAnsi="Arial" w:cs="Arial"/>
                <w:spacing w:val="1"/>
              </w:rPr>
              <w:t>t</w:t>
            </w:r>
            <w:r w:rsidRPr="000D6BDA">
              <w:rPr>
                <w:rFonts w:ascii="Arial" w:hAnsi="Arial" w:cs="Arial"/>
                <w:spacing w:val="3"/>
              </w:rPr>
              <w:t>i</w:t>
            </w:r>
            <w:r w:rsidRPr="000D6BDA">
              <w:rPr>
                <w:rFonts w:ascii="Arial" w:hAnsi="Arial" w:cs="Arial"/>
                <w:spacing w:val="-2"/>
              </w:rPr>
              <w:t>n</w:t>
            </w:r>
            <w:r w:rsidRPr="000D6BDA">
              <w:rPr>
                <w:rFonts w:ascii="Arial" w:hAnsi="Arial" w:cs="Arial"/>
              </w:rPr>
              <w:t>g</w:t>
            </w:r>
            <w:r w:rsidRPr="000D6BDA">
              <w:rPr>
                <w:rFonts w:ascii="Arial" w:hAnsi="Arial" w:cs="Arial"/>
                <w:spacing w:val="-5"/>
              </w:rPr>
              <w:t xml:space="preserve"> </w:t>
            </w:r>
            <w:r w:rsidRPr="000D6BDA">
              <w:rPr>
                <w:rFonts w:ascii="Arial" w:hAnsi="Arial" w:cs="Arial"/>
              </w:rPr>
              <w:t>(</w:t>
            </w:r>
            <w:r w:rsidRPr="000D6BDA">
              <w:rPr>
                <w:rFonts w:ascii="Arial" w:hAnsi="Arial" w:cs="Arial"/>
                <w:spacing w:val="-2"/>
              </w:rPr>
              <w:t>ho</w:t>
            </w:r>
            <w:r w:rsidRPr="000D6BDA">
              <w:rPr>
                <w:rFonts w:ascii="Arial" w:hAnsi="Arial" w:cs="Arial"/>
                <w:spacing w:val="1"/>
              </w:rPr>
              <w:t>t</w:t>
            </w:r>
            <w:r w:rsidRPr="000D6BDA">
              <w:rPr>
                <w:rFonts w:ascii="Arial" w:hAnsi="Arial" w:cs="Arial"/>
              </w:rPr>
              <w:t>-</w:t>
            </w:r>
            <w:r w:rsidRPr="000D6BDA">
              <w:rPr>
                <w:rFonts w:ascii="Arial" w:hAnsi="Arial" w:cs="Arial"/>
                <w:spacing w:val="-2"/>
              </w:rPr>
              <w:t>d</w:t>
            </w:r>
            <w:r w:rsidRPr="000D6BDA">
              <w:rPr>
                <w:rFonts w:ascii="Arial" w:hAnsi="Arial" w:cs="Arial"/>
                <w:spacing w:val="3"/>
              </w:rPr>
              <w:t>i</w:t>
            </w:r>
            <w:r w:rsidRPr="000D6BDA">
              <w:rPr>
                <w:rFonts w:ascii="Arial" w:hAnsi="Arial" w:cs="Arial"/>
                <w:spacing w:val="-2"/>
              </w:rPr>
              <w:t>p</w:t>
            </w:r>
            <w:r w:rsidRPr="000D6BDA">
              <w:rPr>
                <w:rFonts w:ascii="Arial" w:hAnsi="Arial" w:cs="Arial"/>
              </w:rPr>
              <w:t>)</w:t>
            </w:r>
            <w:r w:rsidRPr="000D6BDA">
              <w:rPr>
                <w:rFonts w:ascii="Arial" w:hAnsi="Arial" w:cs="Arial"/>
                <w:spacing w:val="-3"/>
              </w:rPr>
              <w:t xml:space="preserve"> </w:t>
            </w:r>
            <w:r w:rsidRPr="000D6BDA">
              <w:rPr>
                <w:rFonts w:ascii="Arial" w:hAnsi="Arial" w:cs="Arial"/>
                <w:spacing w:val="-2"/>
              </w:rPr>
              <w:t>o</w:t>
            </w:r>
            <w:r w:rsidRPr="000D6BDA">
              <w:rPr>
                <w:rFonts w:ascii="Arial" w:hAnsi="Arial" w:cs="Arial"/>
              </w:rPr>
              <w:t>n</w:t>
            </w:r>
            <w:r w:rsidRPr="000D6BDA">
              <w:rPr>
                <w:rFonts w:ascii="Arial" w:hAnsi="Arial" w:cs="Arial"/>
                <w:spacing w:val="-5"/>
              </w:rPr>
              <w:t xml:space="preserve"> </w:t>
            </w:r>
            <w:r w:rsidRPr="000D6BDA">
              <w:rPr>
                <w:rFonts w:ascii="Arial" w:hAnsi="Arial" w:cs="Arial"/>
                <w:spacing w:val="3"/>
              </w:rPr>
              <w:t>i</w:t>
            </w:r>
            <w:r w:rsidRPr="000D6BDA">
              <w:rPr>
                <w:rFonts w:ascii="Arial" w:hAnsi="Arial" w:cs="Arial"/>
              </w:rPr>
              <w:t>r</w:t>
            </w:r>
            <w:r w:rsidRPr="000D6BDA">
              <w:rPr>
                <w:rFonts w:ascii="Arial" w:hAnsi="Arial" w:cs="Arial"/>
                <w:spacing w:val="-2"/>
              </w:rPr>
              <w:t>o</w:t>
            </w:r>
            <w:r w:rsidRPr="000D6BDA">
              <w:rPr>
                <w:rFonts w:ascii="Arial" w:hAnsi="Arial" w:cs="Arial"/>
              </w:rPr>
              <w:t xml:space="preserve">n </w:t>
            </w:r>
            <w:r w:rsidRPr="000D6BDA">
              <w:rPr>
                <w:rFonts w:ascii="Arial" w:hAnsi="Arial" w:cs="Arial"/>
                <w:spacing w:val="-2"/>
              </w:rPr>
              <w:t>an</w:t>
            </w:r>
            <w:r w:rsidRPr="000D6BDA">
              <w:rPr>
                <w:rFonts w:ascii="Arial" w:hAnsi="Arial" w:cs="Arial"/>
              </w:rPr>
              <w:t xml:space="preserve">d </w:t>
            </w:r>
            <w:r w:rsidRPr="000D6BDA">
              <w:rPr>
                <w:rFonts w:ascii="Arial" w:hAnsi="Arial" w:cs="Arial"/>
                <w:spacing w:val="-5"/>
              </w:rPr>
              <w:t>s</w:t>
            </w:r>
            <w:r w:rsidRPr="000D6BDA">
              <w:rPr>
                <w:rFonts w:ascii="Arial" w:hAnsi="Arial" w:cs="Arial"/>
                <w:spacing w:val="1"/>
              </w:rPr>
              <w:t>t</w:t>
            </w:r>
            <w:r w:rsidRPr="000D6BDA">
              <w:rPr>
                <w:rFonts w:ascii="Arial" w:hAnsi="Arial" w:cs="Arial"/>
                <w:spacing w:val="-2"/>
              </w:rPr>
              <w:t>ee</w:t>
            </w:r>
            <w:r w:rsidRPr="000D6BDA">
              <w:rPr>
                <w:rFonts w:ascii="Arial" w:hAnsi="Arial" w:cs="Arial"/>
              </w:rPr>
              <w:t>l</w:t>
            </w:r>
          </w:p>
        </w:tc>
      </w:tr>
      <w:tr w:rsidR="00CD029D" w:rsidRPr="000D6BDA" w:rsidTr="00D524BD">
        <w:tc>
          <w:tcPr>
            <w:tcW w:w="2846" w:type="dxa"/>
          </w:tcPr>
          <w:p w:rsidR="00CD029D" w:rsidRPr="000D6BDA" w:rsidRDefault="00CD029D" w:rsidP="001519C2">
            <w:pPr>
              <w:numPr>
                <w:ilvl w:val="0"/>
                <w:numId w:val="11"/>
              </w:numPr>
              <w:spacing w:line="276" w:lineRule="auto"/>
              <w:ind w:left="162" w:hanging="270"/>
              <w:contextualSpacing/>
              <w:rPr>
                <w:rFonts w:ascii="Arial" w:hAnsi="Arial" w:cs="Arial"/>
                <w:spacing w:val="-1"/>
              </w:rPr>
            </w:pPr>
            <w:r w:rsidRPr="000D6BDA">
              <w:rPr>
                <w:rFonts w:ascii="Arial" w:hAnsi="Arial" w:cs="Arial"/>
                <w:spacing w:val="-1"/>
              </w:rPr>
              <w:t>ASTM A123</w:t>
            </w:r>
          </w:p>
        </w:tc>
        <w:tc>
          <w:tcPr>
            <w:tcW w:w="7200" w:type="dxa"/>
          </w:tcPr>
          <w:p w:rsidR="00CD029D" w:rsidRPr="000D6BDA" w:rsidRDefault="00CD029D" w:rsidP="006C3E8A">
            <w:pPr>
              <w:spacing w:line="276" w:lineRule="auto"/>
              <w:rPr>
                <w:rFonts w:ascii="Arial" w:hAnsi="Arial" w:cs="Arial"/>
                <w:spacing w:val="-1"/>
              </w:rPr>
            </w:pPr>
            <w:r w:rsidRPr="000D6BDA">
              <w:rPr>
                <w:rFonts w:ascii="Arial" w:hAnsi="Arial" w:cs="Arial"/>
                <w:spacing w:val="-1"/>
              </w:rPr>
              <w:t>S</w:t>
            </w:r>
            <w:r w:rsidRPr="000D6BDA">
              <w:rPr>
                <w:rFonts w:ascii="Arial" w:hAnsi="Arial" w:cs="Arial"/>
                <w:spacing w:val="-2"/>
              </w:rPr>
              <w:t>pe</w:t>
            </w:r>
            <w:r w:rsidRPr="000D6BDA">
              <w:rPr>
                <w:rFonts w:ascii="Arial" w:hAnsi="Arial" w:cs="Arial"/>
              </w:rPr>
              <w:t>c</w:t>
            </w:r>
            <w:r w:rsidRPr="000D6BDA">
              <w:rPr>
                <w:rFonts w:ascii="Arial" w:hAnsi="Arial" w:cs="Arial"/>
                <w:spacing w:val="-2"/>
              </w:rPr>
              <w:t>i</w:t>
            </w:r>
            <w:r w:rsidRPr="000D6BDA">
              <w:rPr>
                <w:rFonts w:ascii="Arial" w:hAnsi="Arial" w:cs="Arial"/>
                <w:spacing w:val="1"/>
              </w:rPr>
              <w:t>f</w:t>
            </w:r>
            <w:r w:rsidRPr="000D6BDA">
              <w:rPr>
                <w:rFonts w:ascii="Arial" w:hAnsi="Arial" w:cs="Arial"/>
                <w:spacing w:val="3"/>
              </w:rPr>
              <w:t>i</w:t>
            </w:r>
            <w:r w:rsidRPr="000D6BDA">
              <w:rPr>
                <w:rFonts w:ascii="Arial" w:hAnsi="Arial" w:cs="Arial"/>
              </w:rPr>
              <w:t>c</w:t>
            </w:r>
            <w:r w:rsidRPr="000D6BDA">
              <w:rPr>
                <w:rFonts w:ascii="Arial" w:hAnsi="Arial" w:cs="Arial"/>
                <w:spacing w:val="-2"/>
              </w:rPr>
              <w:t>a</w:t>
            </w:r>
            <w:r w:rsidRPr="000D6BDA">
              <w:rPr>
                <w:rFonts w:ascii="Arial" w:hAnsi="Arial" w:cs="Arial"/>
                <w:spacing w:val="-4"/>
              </w:rPr>
              <w:t>t</w:t>
            </w:r>
            <w:r w:rsidRPr="000D6BDA">
              <w:rPr>
                <w:rFonts w:ascii="Arial" w:hAnsi="Arial" w:cs="Arial"/>
                <w:spacing w:val="3"/>
              </w:rPr>
              <w:t>i</w:t>
            </w:r>
            <w:r w:rsidRPr="000D6BDA">
              <w:rPr>
                <w:rFonts w:ascii="Arial" w:hAnsi="Arial" w:cs="Arial"/>
                <w:spacing w:val="-2"/>
              </w:rPr>
              <w:t>o</w:t>
            </w:r>
            <w:r w:rsidRPr="000D6BDA">
              <w:rPr>
                <w:rFonts w:ascii="Arial" w:hAnsi="Arial" w:cs="Arial"/>
              </w:rPr>
              <w:t>n</w:t>
            </w:r>
            <w:r w:rsidRPr="000D6BDA">
              <w:rPr>
                <w:rFonts w:ascii="Arial" w:hAnsi="Arial" w:cs="Arial"/>
                <w:spacing w:val="-5"/>
              </w:rPr>
              <w:t xml:space="preserve"> </w:t>
            </w:r>
            <w:r w:rsidRPr="000D6BDA">
              <w:rPr>
                <w:rFonts w:ascii="Arial" w:hAnsi="Arial" w:cs="Arial"/>
                <w:spacing w:val="6"/>
              </w:rPr>
              <w:t>f</w:t>
            </w:r>
            <w:r w:rsidRPr="000D6BDA">
              <w:rPr>
                <w:rFonts w:ascii="Arial" w:hAnsi="Arial" w:cs="Arial"/>
                <w:spacing w:val="-7"/>
              </w:rPr>
              <w:t>o</w:t>
            </w:r>
            <w:r w:rsidRPr="000D6BDA">
              <w:rPr>
                <w:rFonts w:ascii="Arial" w:hAnsi="Arial" w:cs="Arial"/>
              </w:rPr>
              <w:t>r</w:t>
            </w:r>
            <w:r w:rsidRPr="000D6BDA">
              <w:rPr>
                <w:rFonts w:ascii="Arial" w:hAnsi="Arial" w:cs="Arial"/>
                <w:spacing w:val="2"/>
              </w:rPr>
              <w:t xml:space="preserve"> </w:t>
            </w:r>
            <w:r w:rsidRPr="000D6BDA">
              <w:rPr>
                <w:rFonts w:ascii="Arial" w:hAnsi="Arial" w:cs="Arial"/>
                <w:spacing w:val="-5"/>
              </w:rPr>
              <w:t>z</w:t>
            </w:r>
            <w:r w:rsidRPr="000D6BDA">
              <w:rPr>
                <w:rFonts w:ascii="Arial" w:hAnsi="Arial" w:cs="Arial"/>
                <w:spacing w:val="3"/>
              </w:rPr>
              <w:t>i</w:t>
            </w:r>
            <w:r w:rsidRPr="000D6BDA">
              <w:rPr>
                <w:rFonts w:ascii="Arial" w:hAnsi="Arial" w:cs="Arial"/>
                <w:spacing w:val="-2"/>
              </w:rPr>
              <w:t>n</w:t>
            </w:r>
            <w:r w:rsidRPr="000D6BDA">
              <w:rPr>
                <w:rFonts w:ascii="Arial" w:hAnsi="Arial" w:cs="Arial"/>
              </w:rPr>
              <w:t>c</w:t>
            </w:r>
            <w:r w:rsidRPr="000D6BDA">
              <w:rPr>
                <w:rFonts w:ascii="Arial" w:hAnsi="Arial" w:cs="Arial"/>
                <w:spacing w:val="1"/>
              </w:rPr>
              <w:t xml:space="preserve"> </w:t>
            </w:r>
            <w:r w:rsidRPr="000D6BDA">
              <w:rPr>
                <w:rFonts w:ascii="Arial" w:hAnsi="Arial" w:cs="Arial"/>
              </w:rPr>
              <w:t>(</w:t>
            </w:r>
            <w:r w:rsidRPr="000D6BDA">
              <w:rPr>
                <w:rFonts w:ascii="Arial" w:hAnsi="Arial" w:cs="Arial"/>
                <w:spacing w:val="-2"/>
              </w:rPr>
              <w:t>h</w:t>
            </w:r>
            <w:r w:rsidRPr="000D6BDA">
              <w:rPr>
                <w:rFonts w:ascii="Arial" w:hAnsi="Arial" w:cs="Arial"/>
                <w:spacing w:val="-7"/>
              </w:rPr>
              <w:t>o</w:t>
            </w:r>
            <w:r w:rsidRPr="000D6BDA">
              <w:rPr>
                <w:rFonts w:ascii="Arial" w:hAnsi="Arial" w:cs="Arial"/>
              </w:rPr>
              <w:t>t</w:t>
            </w:r>
            <w:r w:rsidRPr="000D6BDA">
              <w:rPr>
                <w:rFonts w:ascii="Arial" w:hAnsi="Arial" w:cs="Arial"/>
                <w:spacing w:val="3"/>
              </w:rPr>
              <w:t xml:space="preserve"> </w:t>
            </w:r>
            <w:r w:rsidRPr="000D6BDA">
              <w:rPr>
                <w:rFonts w:ascii="Arial" w:hAnsi="Arial" w:cs="Arial"/>
                <w:spacing w:val="-2"/>
              </w:rPr>
              <w:t>ga</w:t>
            </w:r>
            <w:r w:rsidRPr="000D6BDA">
              <w:rPr>
                <w:rFonts w:ascii="Arial" w:hAnsi="Arial" w:cs="Arial"/>
                <w:spacing w:val="-7"/>
              </w:rPr>
              <w:t>l</w:t>
            </w:r>
            <w:r w:rsidRPr="000D6BDA">
              <w:rPr>
                <w:rFonts w:ascii="Arial" w:hAnsi="Arial" w:cs="Arial"/>
                <w:spacing w:val="9"/>
              </w:rPr>
              <w:t>v</w:t>
            </w:r>
            <w:r w:rsidRPr="000D6BDA">
              <w:rPr>
                <w:rFonts w:ascii="Arial" w:hAnsi="Arial" w:cs="Arial"/>
                <w:spacing w:val="-2"/>
              </w:rPr>
              <w:t>a</w:t>
            </w:r>
            <w:r w:rsidRPr="000D6BDA">
              <w:rPr>
                <w:rFonts w:ascii="Arial" w:hAnsi="Arial" w:cs="Arial"/>
                <w:spacing w:val="-7"/>
              </w:rPr>
              <w:t>n</w:t>
            </w:r>
            <w:r w:rsidRPr="000D6BDA">
              <w:rPr>
                <w:rFonts w:ascii="Arial" w:hAnsi="Arial" w:cs="Arial"/>
                <w:spacing w:val="3"/>
              </w:rPr>
              <w:t>i</w:t>
            </w:r>
            <w:r w:rsidRPr="000D6BDA">
              <w:rPr>
                <w:rFonts w:ascii="Arial" w:hAnsi="Arial" w:cs="Arial"/>
              </w:rPr>
              <w:t>z</w:t>
            </w:r>
            <w:r w:rsidRPr="000D6BDA">
              <w:rPr>
                <w:rFonts w:ascii="Arial" w:hAnsi="Arial" w:cs="Arial"/>
                <w:spacing w:val="-2"/>
              </w:rPr>
              <w:t>ed</w:t>
            </w:r>
            <w:r w:rsidRPr="000D6BDA">
              <w:rPr>
                <w:rFonts w:ascii="Arial" w:hAnsi="Arial" w:cs="Arial"/>
              </w:rPr>
              <w:t>)</w:t>
            </w:r>
            <w:r w:rsidRPr="000D6BDA">
              <w:rPr>
                <w:rFonts w:ascii="Arial" w:hAnsi="Arial" w:cs="Arial"/>
                <w:spacing w:val="-3"/>
              </w:rPr>
              <w:t xml:space="preserve"> </w:t>
            </w:r>
            <w:r w:rsidRPr="000D6BDA">
              <w:rPr>
                <w:rFonts w:ascii="Arial" w:hAnsi="Arial" w:cs="Arial"/>
              </w:rPr>
              <w:t>c</w:t>
            </w:r>
            <w:r w:rsidRPr="000D6BDA">
              <w:rPr>
                <w:rFonts w:ascii="Arial" w:hAnsi="Arial" w:cs="Arial"/>
                <w:spacing w:val="-2"/>
              </w:rPr>
              <w:t>oa</w:t>
            </w:r>
            <w:r w:rsidRPr="000D6BDA">
              <w:rPr>
                <w:rFonts w:ascii="Arial" w:hAnsi="Arial" w:cs="Arial"/>
                <w:spacing w:val="1"/>
              </w:rPr>
              <w:t>t</w:t>
            </w:r>
            <w:r w:rsidRPr="000D6BDA">
              <w:rPr>
                <w:rFonts w:ascii="Arial" w:hAnsi="Arial" w:cs="Arial"/>
                <w:spacing w:val="3"/>
              </w:rPr>
              <w:t>i</w:t>
            </w:r>
            <w:r w:rsidRPr="000D6BDA">
              <w:rPr>
                <w:rFonts w:ascii="Arial" w:hAnsi="Arial" w:cs="Arial"/>
                <w:spacing w:val="-2"/>
              </w:rPr>
              <w:t>ng</w:t>
            </w:r>
            <w:r w:rsidRPr="000D6BDA">
              <w:rPr>
                <w:rFonts w:ascii="Arial" w:hAnsi="Arial" w:cs="Arial"/>
              </w:rPr>
              <w:t>s</w:t>
            </w:r>
            <w:r w:rsidRPr="000D6BDA">
              <w:rPr>
                <w:rFonts w:ascii="Arial" w:hAnsi="Arial" w:cs="Arial"/>
                <w:spacing w:val="-3"/>
              </w:rPr>
              <w:t xml:space="preserve"> </w:t>
            </w:r>
            <w:r w:rsidRPr="000D6BDA">
              <w:rPr>
                <w:rFonts w:ascii="Arial" w:hAnsi="Arial" w:cs="Arial"/>
                <w:spacing w:val="-2"/>
              </w:rPr>
              <w:t>o</w:t>
            </w:r>
            <w:r w:rsidRPr="000D6BDA">
              <w:rPr>
                <w:rFonts w:ascii="Arial" w:hAnsi="Arial" w:cs="Arial"/>
              </w:rPr>
              <w:t xml:space="preserve">n </w:t>
            </w:r>
            <w:r w:rsidRPr="000D6BDA">
              <w:rPr>
                <w:rFonts w:ascii="Arial" w:hAnsi="Arial" w:cs="Arial"/>
                <w:spacing w:val="-2"/>
              </w:rPr>
              <w:t>p</w:t>
            </w:r>
            <w:r w:rsidRPr="000D6BDA">
              <w:rPr>
                <w:rFonts w:ascii="Arial" w:hAnsi="Arial" w:cs="Arial"/>
              </w:rPr>
              <w:t>r</w:t>
            </w:r>
            <w:r w:rsidRPr="000D6BDA">
              <w:rPr>
                <w:rFonts w:ascii="Arial" w:hAnsi="Arial" w:cs="Arial"/>
                <w:spacing w:val="-2"/>
              </w:rPr>
              <w:t>odu</w:t>
            </w:r>
            <w:r w:rsidRPr="000D6BDA">
              <w:rPr>
                <w:rFonts w:ascii="Arial" w:hAnsi="Arial" w:cs="Arial"/>
              </w:rPr>
              <w:t>c</w:t>
            </w:r>
            <w:r w:rsidRPr="000D6BDA">
              <w:rPr>
                <w:rFonts w:ascii="Arial" w:hAnsi="Arial" w:cs="Arial"/>
                <w:spacing w:val="1"/>
              </w:rPr>
              <w:t>t</w:t>
            </w:r>
            <w:r w:rsidRPr="000D6BDA">
              <w:rPr>
                <w:rFonts w:ascii="Arial" w:hAnsi="Arial" w:cs="Arial"/>
              </w:rPr>
              <w:t>s</w:t>
            </w:r>
            <w:r w:rsidRPr="000D6BDA">
              <w:rPr>
                <w:rFonts w:ascii="Arial" w:hAnsi="Arial" w:cs="Arial"/>
                <w:spacing w:val="-3"/>
              </w:rPr>
              <w:t xml:space="preserve"> </w:t>
            </w:r>
            <w:r w:rsidRPr="000D6BDA">
              <w:rPr>
                <w:rFonts w:ascii="Arial" w:hAnsi="Arial" w:cs="Arial"/>
                <w:spacing w:val="6"/>
              </w:rPr>
              <w:t>f</w:t>
            </w:r>
            <w:r w:rsidRPr="000D6BDA">
              <w:rPr>
                <w:rFonts w:ascii="Arial" w:hAnsi="Arial" w:cs="Arial"/>
                <w:spacing w:val="-2"/>
              </w:rPr>
              <w:t>ab</w:t>
            </w:r>
            <w:r w:rsidRPr="000D6BDA">
              <w:rPr>
                <w:rFonts w:ascii="Arial" w:hAnsi="Arial" w:cs="Arial"/>
                <w:spacing w:val="-5"/>
              </w:rPr>
              <w:t>r</w:t>
            </w:r>
            <w:r w:rsidRPr="000D6BDA">
              <w:rPr>
                <w:rFonts w:ascii="Arial" w:hAnsi="Arial" w:cs="Arial"/>
                <w:spacing w:val="3"/>
              </w:rPr>
              <w:t>i</w:t>
            </w:r>
            <w:r w:rsidRPr="000D6BDA">
              <w:rPr>
                <w:rFonts w:ascii="Arial" w:hAnsi="Arial" w:cs="Arial"/>
              </w:rPr>
              <w:t>c</w:t>
            </w:r>
            <w:r w:rsidRPr="000D6BDA">
              <w:rPr>
                <w:rFonts w:ascii="Arial" w:hAnsi="Arial" w:cs="Arial"/>
                <w:spacing w:val="-2"/>
              </w:rPr>
              <w:t>a</w:t>
            </w:r>
            <w:r w:rsidRPr="000D6BDA">
              <w:rPr>
                <w:rFonts w:ascii="Arial" w:hAnsi="Arial" w:cs="Arial"/>
                <w:spacing w:val="1"/>
              </w:rPr>
              <w:t>t</w:t>
            </w:r>
            <w:r w:rsidRPr="000D6BDA">
              <w:rPr>
                <w:rFonts w:ascii="Arial" w:hAnsi="Arial" w:cs="Arial"/>
                <w:spacing w:val="-2"/>
              </w:rPr>
              <w:t>e</w:t>
            </w:r>
            <w:r w:rsidRPr="000D6BDA">
              <w:rPr>
                <w:rFonts w:ascii="Arial" w:hAnsi="Arial" w:cs="Arial"/>
              </w:rPr>
              <w:t xml:space="preserve">d </w:t>
            </w:r>
            <w:r w:rsidRPr="000D6BDA">
              <w:rPr>
                <w:rFonts w:ascii="Arial" w:hAnsi="Arial" w:cs="Arial"/>
                <w:spacing w:val="1"/>
              </w:rPr>
              <w:t>f</w:t>
            </w:r>
            <w:r w:rsidRPr="000D6BDA">
              <w:rPr>
                <w:rFonts w:ascii="Arial" w:hAnsi="Arial" w:cs="Arial"/>
              </w:rPr>
              <w:t>r</w:t>
            </w:r>
            <w:r w:rsidRPr="000D6BDA">
              <w:rPr>
                <w:rFonts w:ascii="Arial" w:hAnsi="Arial" w:cs="Arial"/>
                <w:spacing w:val="-7"/>
              </w:rPr>
              <w:t>o</w:t>
            </w:r>
            <w:r w:rsidRPr="000D6BDA">
              <w:rPr>
                <w:rFonts w:ascii="Arial" w:hAnsi="Arial" w:cs="Arial"/>
              </w:rPr>
              <w:t>m</w:t>
            </w:r>
            <w:r w:rsidRPr="000D6BDA">
              <w:rPr>
                <w:rFonts w:ascii="Arial" w:hAnsi="Arial" w:cs="Arial"/>
                <w:spacing w:val="6"/>
              </w:rPr>
              <w:t xml:space="preserve"> </w:t>
            </w:r>
            <w:r w:rsidRPr="000D6BDA">
              <w:rPr>
                <w:rFonts w:ascii="Arial" w:hAnsi="Arial" w:cs="Arial"/>
              </w:rPr>
              <w:t>r</w:t>
            </w:r>
            <w:r w:rsidRPr="000D6BDA">
              <w:rPr>
                <w:rFonts w:ascii="Arial" w:hAnsi="Arial" w:cs="Arial"/>
                <w:spacing w:val="-7"/>
              </w:rPr>
              <w:t>o</w:t>
            </w:r>
            <w:r w:rsidRPr="000D6BDA">
              <w:rPr>
                <w:rFonts w:ascii="Arial" w:hAnsi="Arial" w:cs="Arial"/>
                <w:spacing w:val="-2"/>
              </w:rPr>
              <w:t>l</w:t>
            </w:r>
            <w:r w:rsidRPr="000D6BDA">
              <w:rPr>
                <w:rFonts w:ascii="Arial" w:hAnsi="Arial" w:cs="Arial"/>
                <w:spacing w:val="3"/>
              </w:rPr>
              <w:t>l</w:t>
            </w:r>
            <w:r w:rsidRPr="000D6BDA">
              <w:rPr>
                <w:rFonts w:ascii="Arial" w:hAnsi="Arial" w:cs="Arial"/>
                <w:spacing w:val="-2"/>
              </w:rPr>
              <w:t>ed</w:t>
            </w:r>
            <w:r w:rsidRPr="000D6BDA">
              <w:rPr>
                <w:rFonts w:ascii="Arial" w:hAnsi="Arial" w:cs="Arial"/>
              </w:rPr>
              <w:t>,</w:t>
            </w:r>
            <w:r w:rsidRPr="000D6BDA">
              <w:rPr>
                <w:rFonts w:ascii="Arial" w:hAnsi="Arial" w:cs="Arial"/>
                <w:spacing w:val="3"/>
              </w:rPr>
              <w:t xml:space="preserve"> </w:t>
            </w:r>
            <w:r w:rsidRPr="000D6BDA">
              <w:rPr>
                <w:rFonts w:ascii="Arial" w:hAnsi="Arial" w:cs="Arial"/>
                <w:spacing w:val="-2"/>
              </w:rPr>
              <w:t>p</w:t>
            </w:r>
            <w:r w:rsidRPr="000D6BDA">
              <w:rPr>
                <w:rFonts w:ascii="Arial" w:hAnsi="Arial" w:cs="Arial"/>
              </w:rPr>
              <w:t>r</w:t>
            </w:r>
            <w:r w:rsidRPr="000D6BDA">
              <w:rPr>
                <w:rFonts w:ascii="Arial" w:hAnsi="Arial" w:cs="Arial"/>
                <w:spacing w:val="-2"/>
              </w:rPr>
              <w:t>e</w:t>
            </w:r>
            <w:r w:rsidRPr="000D6BDA">
              <w:rPr>
                <w:rFonts w:ascii="Arial" w:hAnsi="Arial" w:cs="Arial"/>
                <w:spacing w:val="-5"/>
              </w:rPr>
              <w:t>ss</w:t>
            </w:r>
            <w:r w:rsidRPr="000D6BDA">
              <w:rPr>
                <w:rFonts w:ascii="Arial" w:hAnsi="Arial" w:cs="Arial"/>
                <w:spacing w:val="-2"/>
              </w:rPr>
              <w:t>e</w:t>
            </w:r>
            <w:r w:rsidRPr="000D6BDA">
              <w:rPr>
                <w:rFonts w:ascii="Arial" w:hAnsi="Arial" w:cs="Arial"/>
              </w:rPr>
              <w:t xml:space="preserve">d </w:t>
            </w:r>
            <w:r w:rsidRPr="000D6BDA">
              <w:rPr>
                <w:rFonts w:ascii="Arial" w:hAnsi="Arial" w:cs="Arial"/>
                <w:spacing w:val="-2"/>
              </w:rPr>
              <w:t>an</w:t>
            </w:r>
            <w:r w:rsidRPr="000D6BDA">
              <w:rPr>
                <w:rFonts w:ascii="Arial" w:hAnsi="Arial" w:cs="Arial"/>
              </w:rPr>
              <w:t xml:space="preserve">d </w:t>
            </w:r>
            <w:r w:rsidRPr="000D6BDA">
              <w:rPr>
                <w:rFonts w:ascii="Arial" w:hAnsi="Arial" w:cs="Arial"/>
                <w:spacing w:val="6"/>
              </w:rPr>
              <w:t>f</w:t>
            </w:r>
            <w:r w:rsidRPr="000D6BDA">
              <w:rPr>
                <w:rFonts w:ascii="Arial" w:hAnsi="Arial" w:cs="Arial"/>
                <w:spacing w:val="-2"/>
              </w:rPr>
              <w:t>o</w:t>
            </w:r>
            <w:r w:rsidRPr="000D6BDA">
              <w:rPr>
                <w:rFonts w:ascii="Arial" w:hAnsi="Arial" w:cs="Arial"/>
              </w:rPr>
              <w:t>r</w:t>
            </w:r>
            <w:r w:rsidRPr="000D6BDA">
              <w:rPr>
                <w:rFonts w:ascii="Arial" w:hAnsi="Arial" w:cs="Arial"/>
                <w:spacing w:val="-2"/>
              </w:rPr>
              <w:t>ge</w:t>
            </w:r>
            <w:r w:rsidRPr="000D6BDA">
              <w:rPr>
                <w:rFonts w:ascii="Arial" w:hAnsi="Arial" w:cs="Arial"/>
              </w:rPr>
              <w:t xml:space="preserve">d </w:t>
            </w:r>
            <w:r w:rsidRPr="000D6BDA">
              <w:rPr>
                <w:rFonts w:ascii="Arial" w:hAnsi="Arial" w:cs="Arial"/>
                <w:spacing w:val="-5"/>
              </w:rPr>
              <w:t>s</w:t>
            </w:r>
            <w:r w:rsidRPr="000D6BDA">
              <w:rPr>
                <w:rFonts w:ascii="Arial" w:hAnsi="Arial" w:cs="Arial"/>
                <w:spacing w:val="1"/>
              </w:rPr>
              <w:t>t</w:t>
            </w:r>
            <w:r w:rsidRPr="000D6BDA">
              <w:rPr>
                <w:rFonts w:ascii="Arial" w:hAnsi="Arial" w:cs="Arial"/>
                <w:spacing w:val="-2"/>
              </w:rPr>
              <w:t>ee</w:t>
            </w:r>
            <w:r w:rsidRPr="000D6BDA">
              <w:rPr>
                <w:rFonts w:ascii="Arial" w:hAnsi="Arial" w:cs="Arial"/>
              </w:rPr>
              <w:t>l</w:t>
            </w:r>
            <w:r w:rsidRPr="000D6BDA">
              <w:rPr>
                <w:rFonts w:ascii="Arial" w:hAnsi="Arial" w:cs="Arial"/>
                <w:spacing w:val="5"/>
              </w:rPr>
              <w:t xml:space="preserve"> </w:t>
            </w:r>
            <w:r w:rsidRPr="000D6BDA">
              <w:rPr>
                <w:rFonts w:ascii="Arial" w:hAnsi="Arial" w:cs="Arial"/>
                <w:spacing w:val="-5"/>
              </w:rPr>
              <w:t>s</w:t>
            </w:r>
            <w:r w:rsidRPr="000D6BDA">
              <w:rPr>
                <w:rFonts w:ascii="Arial" w:hAnsi="Arial" w:cs="Arial"/>
                <w:spacing w:val="-2"/>
              </w:rPr>
              <w:t>hape</w:t>
            </w:r>
            <w:r w:rsidRPr="000D6BDA">
              <w:rPr>
                <w:rFonts w:ascii="Arial" w:hAnsi="Arial" w:cs="Arial"/>
                <w:spacing w:val="-5"/>
              </w:rPr>
              <w:t>s</w:t>
            </w:r>
            <w:r w:rsidRPr="000D6BDA">
              <w:rPr>
                <w:rFonts w:ascii="Arial" w:hAnsi="Arial" w:cs="Arial"/>
              </w:rPr>
              <w:t>,</w:t>
            </w:r>
            <w:r w:rsidRPr="000D6BDA">
              <w:rPr>
                <w:rFonts w:ascii="Arial" w:hAnsi="Arial" w:cs="Arial"/>
                <w:spacing w:val="3"/>
              </w:rPr>
              <w:t xml:space="preserve"> </w:t>
            </w:r>
            <w:r w:rsidRPr="000D6BDA">
              <w:rPr>
                <w:rFonts w:ascii="Arial" w:hAnsi="Arial" w:cs="Arial"/>
                <w:spacing w:val="-2"/>
              </w:rPr>
              <w:t>p</w:t>
            </w:r>
            <w:r w:rsidRPr="000D6BDA">
              <w:rPr>
                <w:rFonts w:ascii="Arial" w:hAnsi="Arial" w:cs="Arial"/>
                <w:spacing w:val="3"/>
              </w:rPr>
              <w:t>l</w:t>
            </w:r>
            <w:r w:rsidRPr="000D6BDA">
              <w:rPr>
                <w:rFonts w:ascii="Arial" w:hAnsi="Arial" w:cs="Arial"/>
                <w:spacing w:val="-2"/>
              </w:rPr>
              <w:t>a</w:t>
            </w:r>
            <w:r w:rsidRPr="000D6BDA">
              <w:rPr>
                <w:rFonts w:ascii="Arial" w:hAnsi="Arial" w:cs="Arial"/>
                <w:spacing w:val="1"/>
              </w:rPr>
              <w:t>t</w:t>
            </w:r>
            <w:r w:rsidRPr="000D6BDA">
              <w:rPr>
                <w:rFonts w:ascii="Arial" w:hAnsi="Arial" w:cs="Arial"/>
                <w:spacing w:val="-2"/>
              </w:rPr>
              <w:t>e</w:t>
            </w:r>
            <w:r w:rsidRPr="000D6BDA">
              <w:rPr>
                <w:rFonts w:ascii="Arial" w:hAnsi="Arial" w:cs="Arial"/>
              </w:rPr>
              <w:t>s</w:t>
            </w:r>
            <w:r w:rsidRPr="000D6BDA">
              <w:rPr>
                <w:rFonts w:ascii="Arial" w:hAnsi="Arial" w:cs="Arial"/>
                <w:spacing w:val="-3"/>
              </w:rPr>
              <w:t xml:space="preserve"> </w:t>
            </w:r>
            <w:r w:rsidRPr="000D6BDA">
              <w:rPr>
                <w:rFonts w:ascii="Arial" w:hAnsi="Arial" w:cs="Arial"/>
                <w:spacing w:val="-2"/>
              </w:rPr>
              <w:t>b</w:t>
            </w:r>
            <w:r w:rsidRPr="000D6BDA">
              <w:rPr>
                <w:rFonts w:ascii="Arial" w:hAnsi="Arial" w:cs="Arial"/>
                <w:spacing w:val="3"/>
              </w:rPr>
              <w:t>a</w:t>
            </w:r>
            <w:r w:rsidRPr="000D6BDA">
              <w:rPr>
                <w:rFonts w:ascii="Arial" w:hAnsi="Arial" w:cs="Arial"/>
              </w:rPr>
              <w:t>rs</w:t>
            </w:r>
            <w:r w:rsidRPr="000D6BDA">
              <w:rPr>
                <w:rFonts w:ascii="Arial" w:hAnsi="Arial" w:cs="Arial"/>
                <w:spacing w:val="-3"/>
              </w:rPr>
              <w:t xml:space="preserve"> </w:t>
            </w:r>
            <w:r w:rsidRPr="000D6BDA">
              <w:rPr>
                <w:rFonts w:ascii="Arial" w:hAnsi="Arial" w:cs="Arial"/>
                <w:spacing w:val="-2"/>
              </w:rPr>
              <w:t>an</w:t>
            </w:r>
            <w:r w:rsidRPr="000D6BDA">
              <w:rPr>
                <w:rFonts w:ascii="Arial" w:hAnsi="Arial" w:cs="Arial"/>
              </w:rPr>
              <w:t xml:space="preserve">d </w:t>
            </w:r>
            <w:r w:rsidRPr="000D6BDA">
              <w:rPr>
                <w:rFonts w:ascii="Arial" w:hAnsi="Arial" w:cs="Arial"/>
                <w:spacing w:val="-5"/>
              </w:rPr>
              <w:t>s</w:t>
            </w:r>
            <w:r w:rsidRPr="000D6BDA">
              <w:rPr>
                <w:rFonts w:ascii="Arial" w:hAnsi="Arial" w:cs="Arial"/>
                <w:spacing w:val="1"/>
              </w:rPr>
              <w:t>t</w:t>
            </w:r>
            <w:r w:rsidRPr="000D6BDA">
              <w:rPr>
                <w:rFonts w:ascii="Arial" w:hAnsi="Arial" w:cs="Arial"/>
              </w:rPr>
              <w:t>r</w:t>
            </w:r>
            <w:r w:rsidRPr="000D6BDA">
              <w:rPr>
                <w:rFonts w:ascii="Arial" w:hAnsi="Arial" w:cs="Arial"/>
                <w:spacing w:val="3"/>
              </w:rPr>
              <w:t>i</w:t>
            </w:r>
            <w:r w:rsidRPr="000D6BDA">
              <w:rPr>
                <w:rFonts w:ascii="Arial" w:hAnsi="Arial" w:cs="Arial"/>
              </w:rPr>
              <w:t>p</w:t>
            </w:r>
          </w:p>
        </w:tc>
      </w:tr>
      <w:tr w:rsidR="00CD029D" w:rsidRPr="000D6BDA" w:rsidTr="00D524BD">
        <w:tc>
          <w:tcPr>
            <w:tcW w:w="2846" w:type="dxa"/>
          </w:tcPr>
          <w:p w:rsidR="00CD029D" w:rsidRPr="000D6BDA" w:rsidRDefault="00CD029D" w:rsidP="001519C2">
            <w:pPr>
              <w:numPr>
                <w:ilvl w:val="0"/>
                <w:numId w:val="11"/>
              </w:numPr>
              <w:spacing w:line="276" w:lineRule="auto"/>
              <w:ind w:left="162" w:hanging="270"/>
              <w:contextualSpacing/>
              <w:rPr>
                <w:rFonts w:ascii="Arial" w:hAnsi="Arial" w:cs="Arial"/>
                <w:spacing w:val="-1"/>
              </w:rPr>
            </w:pPr>
            <w:r w:rsidRPr="000D6BDA">
              <w:rPr>
                <w:rFonts w:ascii="Arial" w:hAnsi="Arial" w:cs="Arial"/>
                <w:spacing w:val="-1"/>
              </w:rPr>
              <w:t>ASTM A143</w:t>
            </w:r>
          </w:p>
        </w:tc>
        <w:tc>
          <w:tcPr>
            <w:tcW w:w="7200" w:type="dxa"/>
          </w:tcPr>
          <w:p w:rsidR="00A95298" w:rsidRPr="000D6BDA" w:rsidRDefault="00CD029D" w:rsidP="00A95298">
            <w:pPr>
              <w:spacing w:line="276" w:lineRule="auto"/>
              <w:rPr>
                <w:rFonts w:ascii="Arial" w:hAnsi="Arial" w:cs="Arial"/>
              </w:rPr>
            </w:pPr>
            <w:r w:rsidRPr="000D6BDA">
              <w:rPr>
                <w:rFonts w:ascii="Arial" w:hAnsi="Arial" w:cs="Arial"/>
                <w:spacing w:val="-1"/>
              </w:rPr>
              <w:t>P</w:t>
            </w:r>
            <w:r w:rsidRPr="000D6BDA">
              <w:rPr>
                <w:rFonts w:ascii="Arial" w:hAnsi="Arial" w:cs="Arial"/>
              </w:rPr>
              <w:t>r</w:t>
            </w:r>
            <w:r w:rsidRPr="000D6BDA">
              <w:rPr>
                <w:rFonts w:ascii="Arial" w:hAnsi="Arial" w:cs="Arial"/>
                <w:spacing w:val="-2"/>
              </w:rPr>
              <w:t>a</w:t>
            </w:r>
            <w:r w:rsidRPr="000D6BDA">
              <w:rPr>
                <w:rFonts w:ascii="Arial" w:hAnsi="Arial" w:cs="Arial"/>
              </w:rPr>
              <w:t>c</w:t>
            </w:r>
            <w:r w:rsidRPr="000D6BDA">
              <w:rPr>
                <w:rFonts w:ascii="Arial" w:hAnsi="Arial" w:cs="Arial"/>
                <w:spacing w:val="-4"/>
              </w:rPr>
              <w:t>t</w:t>
            </w:r>
            <w:r w:rsidRPr="000D6BDA">
              <w:rPr>
                <w:rFonts w:ascii="Arial" w:hAnsi="Arial" w:cs="Arial"/>
                <w:spacing w:val="3"/>
              </w:rPr>
              <w:t>i</w:t>
            </w:r>
            <w:r w:rsidRPr="000D6BDA">
              <w:rPr>
                <w:rFonts w:ascii="Arial" w:hAnsi="Arial" w:cs="Arial"/>
              </w:rPr>
              <w:t>ce</w:t>
            </w:r>
            <w:r w:rsidRPr="000D6BDA">
              <w:rPr>
                <w:rFonts w:ascii="Arial" w:hAnsi="Arial" w:cs="Arial"/>
                <w:spacing w:val="-5"/>
              </w:rPr>
              <w:t xml:space="preserve"> </w:t>
            </w:r>
            <w:r w:rsidRPr="000D6BDA">
              <w:rPr>
                <w:rFonts w:ascii="Arial" w:hAnsi="Arial" w:cs="Arial"/>
                <w:spacing w:val="6"/>
              </w:rPr>
              <w:t>f</w:t>
            </w:r>
            <w:r w:rsidRPr="000D6BDA">
              <w:rPr>
                <w:rFonts w:ascii="Arial" w:hAnsi="Arial" w:cs="Arial"/>
                <w:spacing w:val="-2"/>
              </w:rPr>
              <w:t>o</w:t>
            </w:r>
            <w:r w:rsidRPr="000D6BDA">
              <w:rPr>
                <w:rFonts w:ascii="Arial" w:hAnsi="Arial" w:cs="Arial"/>
              </w:rPr>
              <w:t>r</w:t>
            </w:r>
            <w:r w:rsidRPr="000D6BDA">
              <w:rPr>
                <w:rFonts w:ascii="Arial" w:hAnsi="Arial" w:cs="Arial"/>
                <w:spacing w:val="-3"/>
              </w:rPr>
              <w:t xml:space="preserve"> </w:t>
            </w:r>
            <w:r w:rsidRPr="000D6BDA">
              <w:rPr>
                <w:rFonts w:ascii="Arial" w:hAnsi="Arial" w:cs="Arial"/>
                <w:spacing w:val="-5"/>
              </w:rPr>
              <w:t>s</w:t>
            </w:r>
            <w:r w:rsidRPr="000D6BDA">
              <w:rPr>
                <w:rFonts w:ascii="Arial" w:hAnsi="Arial" w:cs="Arial"/>
                <w:spacing w:val="-2"/>
              </w:rPr>
              <w:t>a</w:t>
            </w:r>
            <w:r w:rsidRPr="000D6BDA">
              <w:rPr>
                <w:rFonts w:ascii="Arial" w:hAnsi="Arial" w:cs="Arial"/>
                <w:spacing w:val="6"/>
              </w:rPr>
              <w:t>f</w:t>
            </w:r>
            <w:r w:rsidRPr="000D6BDA">
              <w:rPr>
                <w:rFonts w:ascii="Arial" w:hAnsi="Arial" w:cs="Arial"/>
                <w:spacing w:val="-2"/>
              </w:rPr>
              <w:t>egua</w:t>
            </w:r>
            <w:r w:rsidRPr="000D6BDA">
              <w:rPr>
                <w:rFonts w:ascii="Arial" w:hAnsi="Arial" w:cs="Arial"/>
              </w:rPr>
              <w:t>r</w:t>
            </w:r>
            <w:r w:rsidRPr="000D6BDA">
              <w:rPr>
                <w:rFonts w:ascii="Arial" w:hAnsi="Arial" w:cs="Arial"/>
                <w:spacing w:val="-2"/>
              </w:rPr>
              <w:t>d</w:t>
            </w:r>
            <w:r w:rsidRPr="000D6BDA">
              <w:rPr>
                <w:rFonts w:ascii="Arial" w:hAnsi="Arial" w:cs="Arial"/>
                <w:spacing w:val="3"/>
              </w:rPr>
              <w:t>i</w:t>
            </w:r>
            <w:r w:rsidRPr="000D6BDA">
              <w:rPr>
                <w:rFonts w:ascii="Arial" w:hAnsi="Arial" w:cs="Arial"/>
                <w:spacing w:val="-2"/>
              </w:rPr>
              <w:t>n</w:t>
            </w:r>
            <w:r w:rsidRPr="000D6BDA">
              <w:rPr>
                <w:rFonts w:ascii="Arial" w:hAnsi="Arial" w:cs="Arial"/>
              </w:rPr>
              <w:t xml:space="preserve">g </w:t>
            </w:r>
            <w:r w:rsidRPr="000D6BDA">
              <w:rPr>
                <w:rFonts w:ascii="Arial" w:hAnsi="Arial" w:cs="Arial"/>
                <w:spacing w:val="-2"/>
              </w:rPr>
              <w:t>ag</w:t>
            </w:r>
            <w:r w:rsidRPr="000D6BDA">
              <w:rPr>
                <w:rFonts w:ascii="Arial" w:hAnsi="Arial" w:cs="Arial"/>
                <w:spacing w:val="-7"/>
              </w:rPr>
              <w:t>a</w:t>
            </w:r>
            <w:r w:rsidRPr="000D6BDA">
              <w:rPr>
                <w:rFonts w:ascii="Arial" w:hAnsi="Arial" w:cs="Arial"/>
                <w:spacing w:val="3"/>
              </w:rPr>
              <w:t>i</w:t>
            </w:r>
            <w:r w:rsidRPr="000D6BDA">
              <w:rPr>
                <w:rFonts w:ascii="Arial" w:hAnsi="Arial" w:cs="Arial"/>
                <w:spacing w:val="-2"/>
              </w:rPr>
              <w:t>n</w:t>
            </w:r>
            <w:r w:rsidRPr="000D6BDA">
              <w:rPr>
                <w:rFonts w:ascii="Arial" w:hAnsi="Arial" w:cs="Arial"/>
                <w:spacing w:val="-5"/>
              </w:rPr>
              <w:t>s</w:t>
            </w:r>
            <w:r w:rsidRPr="000D6BDA">
              <w:rPr>
                <w:rFonts w:ascii="Arial" w:hAnsi="Arial" w:cs="Arial"/>
              </w:rPr>
              <w:t>t</w:t>
            </w:r>
            <w:r w:rsidRPr="000D6BDA">
              <w:rPr>
                <w:rFonts w:ascii="Arial" w:hAnsi="Arial" w:cs="Arial"/>
                <w:spacing w:val="3"/>
              </w:rPr>
              <w:t xml:space="preserve"> </w:t>
            </w:r>
            <w:proofErr w:type="spellStart"/>
            <w:r w:rsidRPr="000D6BDA">
              <w:rPr>
                <w:rFonts w:ascii="Arial" w:hAnsi="Arial" w:cs="Arial"/>
                <w:spacing w:val="-2"/>
              </w:rPr>
              <w:t>e</w:t>
            </w:r>
            <w:r w:rsidRPr="000D6BDA">
              <w:rPr>
                <w:rFonts w:ascii="Arial" w:hAnsi="Arial" w:cs="Arial"/>
                <w:spacing w:val="4"/>
              </w:rPr>
              <w:t>m</w:t>
            </w:r>
            <w:r w:rsidRPr="000D6BDA">
              <w:rPr>
                <w:rFonts w:ascii="Arial" w:hAnsi="Arial" w:cs="Arial"/>
                <w:spacing w:val="-2"/>
              </w:rPr>
              <w:t>b</w:t>
            </w:r>
            <w:r w:rsidRPr="000D6BDA">
              <w:rPr>
                <w:rFonts w:ascii="Arial" w:hAnsi="Arial" w:cs="Arial"/>
                <w:spacing w:val="-5"/>
              </w:rPr>
              <w:t>r</w:t>
            </w:r>
            <w:r w:rsidRPr="000D6BDA">
              <w:rPr>
                <w:rFonts w:ascii="Arial" w:hAnsi="Arial" w:cs="Arial"/>
                <w:spacing w:val="-2"/>
              </w:rPr>
              <w:t>i</w:t>
            </w:r>
            <w:r w:rsidRPr="000D6BDA">
              <w:rPr>
                <w:rFonts w:ascii="Arial" w:hAnsi="Arial" w:cs="Arial"/>
                <w:spacing w:val="1"/>
              </w:rPr>
              <w:t>t</w:t>
            </w:r>
            <w:r w:rsidRPr="000D6BDA">
              <w:rPr>
                <w:rFonts w:ascii="Arial" w:hAnsi="Arial" w:cs="Arial"/>
                <w:spacing w:val="-4"/>
              </w:rPr>
              <w:t>t</w:t>
            </w:r>
            <w:r w:rsidRPr="000D6BDA">
              <w:rPr>
                <w:rFonts w:ascii="Arial" w:hAnsi="Arial" w:cs="Arial"/>
                <w:spacing w:val="3"/>
              </w:rPr>
              <w:t>l</w:t>
            </w:r>
            <w:r w:rsidRPr="000D6BDA">
              <w:rPr>
                <w:rFonts w:ascii="Arial" w:hAnsi="Arial" w:cs="Arial"/>
                <w:spacing w:val="-7"/>
              </w:rPr>
              <w:t>e</w:t>
            </w:r>
            <w:r w:rsidRPr="000D6BDA">
              <w:rPr>
                <w:rFonts w:ascii="Arial" w:hAnsi="Arial" w:cs="Arial"/>
                <w:spacing w:val="4"/>
              </w:rPr>
              <w:t>m</w:t>
            </w:r>
            <w:r w:rsidRPr="000D6BDA">
              <w:rPr>
                <w:rFonts w:ascii="Arial" w:hAnsi="Arial" w:cs="Arial"/>
                <w:spacing w:val="-2"/>
              </w:rPr>
              <w:t>en</w:t>
            </w:r>
            <w:r w:rsidRPr="000D6BDA">
              <w:rPr>
                <w:rFonts w:ascii="Arial" w:hAnsi="Arial" w:cs="Arial"/>
              </w:rPr>
              <w:t>t</w:t>
            </w:r>
            <w:proofErr w:type="spellEnd"/>
            <w:r w:rsidRPr="000D6BDA">
              <w:rPr>
                <w:rFonts w:ascii="Arial" w:hAnsi="Arial" w:cs="Arial"/>
                <w:spacing w:val="3"/>
              </w:rPr>
              <w:t xml:space="preserve"> </w:t>
            </w:r>
            <w:r w:rsidRPr="000D6BDA">
              <w:rPr>
                <w:rFonts w:ascii="Arial" w:hAnsi="Arial" w:cs="Arial"/>
                <w:spacing w:val="-7"/>
              </w:rPr>
              <w:t>o</w:t>
            </w:r>
            <w:r w:rsidRPr="000D6BDA">
              <w:rPr>
                <w:rFonts w:ascii="Arial" w:hAnsi="Arial" w:cs="Arial"/>
              </w:rPr>
              <w:t>f</w:t>
            </w:r>
            <w:r w:rsidRPr="000D6BDA">
              <w:rPr>
                <w:rFonts w:ascii="Arial" w:hAnsi="Arial" w:cs="Arial"/>
                <w:spacing w:val="3"/>
              </w:rPr>
              <w:t xml:space="preserve"> </w:t>
            </w:r>
            <w:r w:rsidRPr="000D6BDA">
              <w:rPr>
                <w:rFonts w:ascii="Arial" w:hAnsi="Arial" w:cs="Arial"/>
                <w:spacing w:val="-2"/>
              </w:rPr>
              <w:t>ho</w:t>
            </w:r>
            <w:r w:rsidRPr="000D6BDA">
              <w:rPr>
                <w:rFonts w:ascii="Arial" w:hAnsi="Arial" w:cs="Arial"/>
                <w:spacing w:val="1"/>
              </w:rPr>
              <w:t>t</w:t>
            </w:r>
            <w:r w:rsidRPr="000D6BDA">
              <w:rPr>
                <w:rFonts w:ascii="Arial" w:hAnsi="Arial" w:cs="Arial"/>
                <w:spacing w:val="-5"/>
              </w:rPr>
              <w:t>-</w:t>
            </w:r>
            <w:r w:rsidRPr="000D6BDA">
              <w:rPr>
                <w:rFonts w:ascii="Arial" w:hAnsi="Arial" w:cs="Arial"/>
                <w:spacing w:val="-2"/>
              </w:rPr>
              <w:t>d</w:t>
            </w:r>
            <w:r w:rsidRPr="000D6BDA">
              <w:rPr>
                <w:rFonts w:ascii="Arial" w:hAnsi="Arial" w:cs="Arial"/>
                <w:spacing w:val="3"/>
              </w:rPr>
              <w:t>i</w:t>
            </w:r>
            <w:r w:rsidRPr="000D6BDA">
              <w:rPr>
                <w:rFonts w:ascii="Arial" w:hAnsi="Arial" w:cs="Arial"/>
              </w:rPr>
              <w:t xml:space="preserve">p galvanized structural steel products and procedure for detecting </w:t>
            </w:r>
            <w:proofErr w:type="spellStart"/>
            <w:r w:rsidRPr="000D6BDA">
              <w:rPr>
                <w:rFonts w:ascii="Arial" w:hAnsi="Arial" w:cs="Arial"/>
              </w:rPr>
              <w:t>embrittlement</w:t>
            </w:r>
            <w:proofErr w:type="spellEnd"/>
          </w:p>
        </w:tc>
      </w:tr>
      <w:tr w:rsidR="00CD029D" w:rsidRPr="000D6BDA" w:rsidTr="00D524BD">
        <w:tc>
          <w:tcPr>
            <w:tcW w:w="2846" w:type="dxa"/>
          </w:tcPr>
          <w:p w:rsidR="00CD029D" w:rsidRPr="000D6BDA" w:rsidRDefault="00CD029D" w:rsidP="001519C2">
            <w:pPr>
              <w:numPr>
                <w:ilvl w:val="0"/>
                <w:numId w:val="11"/>
              </w:numPr>
              <w:spacing w:line="276" w:lineRule="auto"/>
              <w:ind w:left="162" w:hanging="270"/>
              <w:contextualSpacing/>
              <w:rPr>
                <w:rFonts w:ascii="Arial" w:hAnsi="Arial" w:cs="Arial"/>
                <w:spacing w:val="-1"/>
              </w:rPr>
            </w:pPr>
            <w:r w:rsidRPr="000D6BDA">
              <w:rPr>
                <w:rFonts w:ascii="Arial" w:hAnsi="Arial" w:cs="Arial"/>
                <w:spacing w:val="-1"/>
              </w:rPr>
              <w:t>ASTM B117</w:t>
            </w:r>
          </w:p>
        </w:tc>
        <w:tc>
          <w:tcPr>
            <w:tcW w:w="7200" w:type="dxa"/>
          </w:tcPr>
          <w:p w:rsidR="00CD029D" w:rsidRPr="000D6BDA" w:rsidRDefault="00CD029D" w:rsidP="006C3E8A">
            <w:pPr>
              <w:spacing w:line="276" w:lineRule="auto"/>
              <w:rPr>
                <w:rFonts w:ascii="Arial" w:hAnsi="Arial" w:cs="Arial"/>
                <w:spacing w:val="-1"/>
              </w:rPr>
            </w:pPr>
            <w:r w:rsidRPr="000D6BDA">
              <w:rPr>
                <w:rFonts w:ascii="Arial" w:hAnsi="Arial" w:cs="Arial"/>
                <w:spacing w:val="-1"/>
              </w:rPr>
              <w:t>Standard method of salt spray (Fog) testing.</w:t>
            </w:r>
          </w:p>
        </w:tc>
      </w:tr>
      <w:tr w:rsidR="00CD029D" w:rsidRPr="000D6BDA" w:rsidTr="00D524BD">
        <w:tc>
          <w:tcPr>
            <w:tcW w:w="2846" w:type="dxa"/>
          </w:tcPr>
          <w:p w:rsidR="00CD029D" w:rsidRPr="000D6BDA" w:rsidRDefault="00CD029D" w:rsidP="001519C2">
            <w:pPr>
              <w:numPr>
                <w:ilvl w:val="0"/>
                <w:numId w:val="11"/>
              </w:numPr>
              <w:spacing w:line="276" w:lineRule="auto"/>
              <w:ind w:left="162" w:hanging="270"/>
              <w:contextualSpacing/>
              <w:rPr>
                <w:rFonts w:ascii="Arial" w:hAnsi="Arial" w:cs="Arial"/>
                <w:spacing w:val="-1"/>
              </w:rPr>
            </w:pPr>
            <w:r w:rsidRPr="000D6BDA">
              <w:rPr>
                <w:rFonts w:ascii="Arial" w:hAnsi="Arial" w:cs="Arial"/>
                <w:spacing w:val="-1"/>
              </w:rPr>
              <w:t>ASTM D95</w:t>
            </w:r>
          </w:p>
        </w:tc>
        <w:tc>
          <w:tcPr>
            <w:tcW w:w="7200" w:type="dxa"/>
          </w:tcPr>
          <w:p w:rsidR="00CD029D" w:rsidRPr="000D6BDA" w:rsidRDefault="00CD029D" w:rsidP="006C3E8A">
            <w:pPr>
              <w:spacing w:line="276" w:lineRule="auto"/>
              <w:rPr>
                <w:rFonts w:ascii="Arial" w:hAnsi="Arial" w:cs="Arial"/>
                <w:spacing w:val="-1"/>
              </w:rPr>
            </w:pPr>
            <w:r w:rsidRPr="000D6BDA">
              <w:rPr>
                <w:rFonts w:ascii="Arial" w:hAnsi="Arial" w:cs="Arial"/>
                <w:spacing w:val="-1"/>
              </w:rPr>
              <w:t>S</w:t>
            </w:r>
            <w:r w:rsidRPr="000D6BDA">
              <w:rPr>
                <w:rFonts w:ascii="Arial" w:hAnsi="Arial" w:cs="Arial"/>
                <w:spacing w:val="1"/>
              </w:rPr>
              <w:t>t</w:t>
            </w:r>
            <w:r w:rsidRPr="000D6BDA">
              <w:rPr>
                <w:rFonts w:ascii="Arial" w:hAnsi="Arial" w:cs="Arial"/>
                <w:spacing w:val="-2"/>
              </w:rPr>
              <w:t>anda</w:t>
            </w:r>
            <w:r w:rsidRPr="000D6BDA">
              <w:rPr>
                <w:rFonts w:ascii="Arial" w:hAnsi="Arial" w:cs="Arial"/>
              </w:rPr>
              <w:t xml:space="preserve">rd </w:t>
            </w:r>
            <w:r w:rsidRPr="000D6BDA">
              <w:rPr>
                <w:rFonts w:ascii="Arial" w:hAnsi="Arial" w:cs="Arial"/>
                <w:spacing w:val="1"/>
              </w:rPr>
              <w:t>t</w:t>
            </w:r>
            <w:r w:rsidRPr="000D6BDA">
              <w:rPr>
                <w:rFonts w:ascii="Arial" w:hAnsi="Arial" w:cs="Arial"/>
                <w:spacing w:val="-2"/>
              </w:rPr>
              <w:t>e</w:t>
            </w:r>
            <w:r w:rsidRPr="000D6BDA">
              <w:rPr>
                <w:rFonts w:ascii="Arial" w:hAnsi="Arial" w:cs="Arial"/>
                <w:spacing w:val="-5"/>
              </w:rPr>
              <w:t>s</w:t>
            </w:r>
            <w:r w:rsidRPr="000D6BDA">
              <w:rPr>
                <w:rFonts w:ascii="Arial" w:hAnsi="Arial" w:cs="Arial"/>
              </w:rPr>
              <w:t>t</w:t>
            </w:r>
            <w:r w:rsidRPr="000D6BDA">
              <w:rPr>
                <w:rFonts w:ascii="Arial" w:hAnsi="Arial" w:cs="Arial"/>
                <w:spacing w:val="-2"/>
              </w:rPr>
              <w:t xml:space="preserve"> </w:t>
            </w:r>
            <w:r w:rsidRPr="000D6BDA">
              <w:rPr>
                <w:rFonts w:ascii="Arial" w:hAnsi="Arial" w:cs="Arial"/>
                <w:spacing w:val="4"/>
              </w:rPr>
              <w:t>m</w:t>
            </w:r>
            <w:r w:rsidRPr="000D6BDA">
              <w:rPr>
                <w:rFonts w:ascii="Arial" w:hAnsi="Arial" w:cs="Arial"/>
                <w:spacing w:val="-2"/>
              </w:rPr>
              <w:t>e</w:t>
            </w:r>
            <w:r w:rsidRPr="000D6BDA">
              <w:rPr>
                <w:rFonts w:ascii="Arial" w:hAnsi="Arial" w:cs="Arial"/>
                <w:spacing w:val="1"/>
              </w:rPr>
              <w:t>t</w:t>
            </w:r>
            <w:r w:rsidRPr="000D6BDA">
              <w:rPr>
                <w:rFonts w:ascii="Arial" w:hAnsi="Arial" w:cs="Arial"/>
                <w:spacing w:val="-2"/>
              </w:rPr>
              <w:t>ho</w:t>
            </w:r>
            <w:r w:rsidRPr="000D6BDA">
              <w:rPr>
                <w:rFonts w:ascii="Arial" w:hAnsi="Arial" w:cs="Arial"/>
              </w:rPr>
              <w:t>d</w:t>
            </w:r>
            <w:r w:rsidRPr="000D6BDA">
              <w:rPr>
                <w:rFonts w:ascii="Arial" w:hAnsi="Arial" w:cs="Arial"/>
                <w:spacing w:val="-5"/>
              </w:rPr>
              <w:t xml:space="preserve"> </w:t>
            </w:r>
            <w:r w:rsidRPr="000D6BDA">
              <w:rPr>
                <w:rFonts w:ascii="Arial" w:hAnsi="Arial" w:cs="Arial"/>
                <w:spacing w:val="6"/>
              </w:rPr>
              <w:t>f</w:t>
            </w:r>
            <w:r w:rsidRPr="000D6BDA">
              <w:rPr>
                <w:rFonts w:ascii="Arial" w:hAnsi="Arial" w:cs="Arial"/>
                <w:spacing w:val="-2"/>
              </w:rPr>
              <w:t>o</w:t>
            </w:r>
            <w:r w:rsidRPr="000D6BDA">
              <w:rPr>
                <w:rFonts w:ascii="Arial" w:hAnsi="Arial" w:cs="Arial"/>
              </w:rPr>
              <w:t>r</w:t>
            </w:r>
            <w:r w:rsidRPr="000D6BDA">
              <w:rPr>
                <w:rFonts w:ascii="Arial" w:hAnsi="Arial" w:cs="Arial"/>
                <w:spacing w:val="-3"/>
              </w:rPr>
              <w:t xml:space="preserve"> </w:t>
            </w:r>
            <w:r w:rsidRPr="000D6BDA">
              <w:rPr>
                <w:rFonts w:ascii="Arial" w:hAnsi="Arial" w:cs="Arial"/>
                <w:spacing w:val="-7"/>
              </w:rPr>
              <w:t>w</w:t>
            </w:r>
            <w:r w:rsidRPr="000D6BDA">
              <w:rPr>
                <w:rFonts w:ascii="Arial" w:hAnsi="Arial" w:cs="Arial"/>
                <w:spacing w:val="-2"/>
              </w:rPr>
              <w:t>a</w:t>
            </w:r>
            <w:r w:rsidRPr="000D6BDA">
              <w:rPr>
                <w:rFonts w:ascii="Arial" w:hAnsi="Arial" w:cs="Arial"/>
                <w:spacing w:val="1"/>
              </w:rPr>
              <w:t>t</w:t>
            </w:r>
            <w:r w:rsidRPr="000D6BDA">
              <w:rPr>
                <w:rFonts w:ascii="Arial" w:hAnsi="Arial" w:cs="Arial"/>
                <w:spacing w:val="-2"/>
              </w:rPr>
              <w:t>e</w:t>
            </w:r>
            <w:r w:rsidRPr="000D6BDA">
              <w:rPr>
                <w:rFonts w:ascii="Arial" w:hAnsi="Arial" w:cs="Arial"/>
              </w:rPr>
              <w:t>r</w:t>
            </w:r>
            <w:r w:rsidRPr="000D6BDA">
              <w:rPr>
                <w:rFonts w:ascii="Arial" w:hAnsi="Arial" w:cs="Arial"/>
                <w:spacing w:val="2"/>
              </w:rPr>
              <w:t xml:space="preserve"> </w:t>
            </w:r>
            <w:r w:rsidRPr="000D6BDA">
              <w:rPr>
                <w:rFonts w:ascii="Arial" w:hAnsi="Arial" w:cs="Arial"/>
              </w:rPr>
              <w:t>c</w:t>
            </w:r>
            <w:r w:rsidRPr="000D6BDA">
              <w:rPr>
                <w:rFonts w:ascii="Arial" w:hAnsi="Arial" w:cs="Arial"/>
                <w:spacing w:val="-2"/>
              </w:rPr>
              <w:t>on</w:t>
            </w:r>
            <w:r w:rsidRPr="000D6BDA">
              <w:rPr>
                <w:rFonts w:ascii="Arial" w:hAnsi="Arial" w:cs="Arial"/>
                <w:spacing w:val="1"/>
              </w:rPr>
              <w:t>t</w:t>
            </w:r>
            <w:r w:rsidRPr="000D6BDA">
              <w:rPr>
                <w:rFonts w:ascii="Arial" w:hAnsi="Arial" w:cs="Arial"/>
                <w:spacing w:val="-2"/>
              </w:rPr>
              <w:t>en</w:t>
            </w:r>
            <w:r w:rsidRPr="000D6BDA">
              <w:rPr>
                <w:rFonts w:ascii="Arial" w:hAnsi="Arial" w:cs="Arial"/>
              </w:rPr>
              <w:t>t</w:t>
            </w:r>
          </w:p>
        </w:tc>
      </w:tr>
      <w:tr w:rsidR="00CD029D" w:rsidRPr="000D6BDA" w:rsidTr="00D524BD">
        <w:tc>
          <w:tcPr>
            <w:tcW w:w="2846" w:type="dxa"/>
          </w:tcPr>
          <w:p w:rsidR="00CD029D" w:rsidRPr="000D6BDA" w:rsidRDefault="00CD029D" w:rsidP="001519C2">
            <w:pPr>
              <w:numPr>
                <w:ilvl w:val="0"/>
                <w:numId w:val="11"/>
              </w:numPr>
              <w:spacing w:line="276" w:lineRule="auto"/>
              <w:ind w:left="162" w:hanging="270"/>
              <w:contextualSpacing/>
              <w:rPr>
                <w:rFonts w:ascii="Arial" w:hAnsi="Arial" w:cs="Arial"/>
                <w:spacing w:val="-1"/>
              </w:rPr>
            </w:pPr>
            <w:r w:rsidRPr="000D6BDA">
              <w:rPr>
                <w:rFonts w:ascii="Arial" w:hAnsi="Arial" w:cs="Arial"/>
                <w:spacing w:val="-1"/>
              </w:rPr>
              <w:t>ASTM D185</w:t>
            </w:r>
          </w:p>
        </w:tc>
        <w:tc>
          <w:tcPr>
            <w:tcW w:w="7200" w:type="dxa"/>
          </w:tcPr>
          <w:p w:rsidR="00CD029D" w:rsidRPr="000D6BDA" w:rsidRDefault="00CD029D" w:rsidP="008753EA">
            <w:pPr>
              <w:spacing w:line="276" w:lineRule="auto"/>
              <w:rPr>
                <w:rFonts w:ascii="Arial" w:hAnsi="Arial" w:cs="Arial"/>
                <w:spacing w:val="-1"/>
              </w:rPr>
            </w:pPr>
            <w:r w:rsidRPr="000D6BDA">
              <w:rPr>
                <w:rFonts w:ascii="Arial" w:hAnsi="Arial" w:cs="Arial"/>
                <w:spacing w:val="-1"/>
              </w:rPr>
              <w:t>S</w:t>
            </w:r>
            <w:r w:rsidRPr="000D6BDA">
              <w:rPr>
                <w:rFonts w:ascii="Arial" w:hAnsi="Arial" w:cs="Arial"/>
                <w:spacing w:val="1"/>
              </w:rPr>
              <w:t>t</w:t>
            </w:r>
            <w:r w:rsidRPr="000D6BDA">
              <w:rPr>
                <w:rFonts w:ascii="Arial" w:hAnsi="Arial" w:cs="Arial"/>
                <w:spacing w:val="-2"/>
              </w:rPr>
              <w:t>anda</w:t>
            </w:r>
            <w:r w:rsidRPr="000D6BDA">
              <w:rPr>
                <w:rFonts w:ascii="Arial" w:hAnsi="Arial" w:cs="Arial"/>
              </w:rPr>
              <w:t xml:space="preserve">rd </w:t>
            </w:r>
            <w:r w:rsidRPr="000D6BDA">
              <w:rPr>
                <w:rFonts w:ascii="Arial" w:hAnsi="Arial" w:cs="Arial"/>
                <w:spacing w:val="1"/>
              </w:rPr>
              <w:t>T</w:t>
            </w:r>
            <w:r w:rsidRPr="000D6BDA">
              <w:rPr>
                <w:rFonts w:ascii="Arial" w:hAnsi="Arial" w:cs="Arial"/>
                <w:spacing w:val="-2"/>
              </w:rPr>
              <w:t>e</w:t>
            </w:r>
            <w:r w:rsidRPr="000D6BDA">
              <w:rPr>
                <w:rFonts w:ascii="Arial" w:hAnsi="Arial" w:cs="Arial"/>
                <w:spacing w:val="-5"/>
              </w:rPr>
              <w:t>s</w:t>
            </w:r>
            <w:r w:rsidRPr="000D6BDA">
              <w:rPr>
                <w:rFonts w:ascii="Arial" w:hAnsi="Arial" w:cs="Arial"/>
              </w:rPr>
              <w:t>t</w:t>
            </w:r>
            <w:r w:rsidRPr="000D6BDA">
              <w:rPr>
                <w:rFonts w:ascii="Arial" w:hAnsi="Arial" w:cs="Arial"/>
                <w:spacing w:val="3"/>
              </w:rPr>
              <w:t xml:space="preserve"> </w:t>
            </w:r>
            <w:r w:rsidRPr="000D6BDA">
              <w:rPr>
                <w:rFonts w:ascii="Arial" w:hAnsi="Arial" w:cs="Arial"/>
              </w:rPr>
              <w:t>M</w:t>
            </w:r>
            <w:r w:rsidRPr="000D6BDA">
              <w:rPr>
                <w:rFonts w:ascii="Arial" w:hAnsi="Arial" w:cs="Arial"/>
                <w:spacing w:val="-2"/>
              </w:rPr>
              <w:t>e</w:t>
            </w:r>
            <w:r w:rsidRPr="000D6BDA">
              <w:rPr>
                <w:rFonts w:ascii="Arial" w:hAnsi="Arial" w:cs="Arial"/>
                <w:spacing w:val="1"/>
              </w:rPr>
              <w:t>t</w:t>
            </w:r>
            <w:r w:rsidRPr="000D6BDA">
              <w:rPr>
                <w:rFonts w:ascii="Arial" w:hAnsi="Arial" w:cs="Arial"/>
                <w:spacing w:val="-2"/>
              </w:rPr>
              <w:t>hod</w:t>
            </w:r>
            <w:r w:rsidRPr="000D6BDA">
              <w:rPr>
                <w:rFonts w:ascii="Arial" w:hAnsi="Arial" w:cs="Arial"/>
              </w:rPr>
              <w:t>s</w:t>
            </w:r>
            <w:r w:rsidRPr="000D6BDA">
              <w:rPr>
                <w:rFonts w:ascii="Arial" w:hAnsi="Arial" w:cs="Arial"/>
                <w:spacing w:val="-3"/>
              </w:rPr>
              <w:t xml:space="preserve"> </w:t>
            </w:r>
            <w:r w:rsidRPr="000D6BDA">
              <w:rPr>
                <w:rFonts w:ascii="Arial" w:hAnsi="Arial" w:cs="Arial"/>
                <w:spacing w:val="1"/>
              </w:rPr>
              <w:t>F</w:t>
            </w:r>
            <w:r w:rsidRPr="000D6BDA">
              <w:rPr>
                <w:rFonts w:ascii="Arial" w:hAnsi="Arial" w:cs="Arial"/>
                <w:spacing w:val="-2"/>
              </w:rPr>
              <w:t>o</w:t>
            </w:r>
            <w:r w:rsidRPr="000D6BDA">
              <w:rPr>
                <w:rFonts w:ascii="Arial" w:hAnsi="Arial" w:cs="Arial"/>
              </w:rPr>
              <w:t>r</w:t>
            </w:r>
            <w:r w:rsidRPr="000D6BDA">
              <w:rPr>
                <w:rFonts w:ascii="Arial" w:hAnsi="Arial" w:cs="Arial"/>
                <w:spacing w:val="2"/>
              </w:rPr>
              <w:t xml:space="preserve"> </w:t>
            </w:r>
            <w:r w:rsidRPr="000D6BDA">
              <w:rPr>
                <w:rFonts w:ascii="Arial" w:hAnsi="Arial" w:cs="Arial"/>
                <w:spacing w:val="-2"/>
              </w:rPr>
              <w:t>Coa</w:t>
            </w:r>
            <w:r w:rsidRPr="000D6BDA">
              <w:rPr>
                <w:rFonts w:ascii="Arial" w:hAnsi="Arial" w:cs="Arial"/>
              </w:rPr>
              <w:t>r</w:t>
            </w:r>
            <w:r w:rsidRPr="000D6BDA">
              <w:rPr>
                <w:rFonts w:ascii="Arial" w:hAnsi="Arial" w:cs="Arial"/>
                <w:spacing w:val="-5"/>
              </w:rPr>
              <w:t>s</w:t>
            </w:r>
            <w:r w:rsidRPr="000D6BDA">
              <w:rPr>
                <w:rFonts w:ascii="Arial" w:hAnsi="Arial" w:cs="Arial"/>
              </w:rPr>
              <w:t xml:space="preserve">e </w:t>
            </w:r>
            <w:r w:rsidRPr="000D6BDA">
              <w:rPr>
                <w:rFonts w:ascii="Arial" w:hAnsi="Arial" w:cs="Arial"/>
                <w:spacing w:val="-1"/>
              </w:rPr>
              <w:t>P</w:t>
            </w:r>
            <w:r w:rsidRPr="000D6BDA">
              <w:rPr>
                <w:rFonts w:ascii="Arial" w:hAnsi="Arial" w:cs="Arial"/>
                <w:spacing w:val="-2"/>
              </w:rPr>
              <w:t>a</w:t>
            </w:r>
            <w:r w:rsidRPr="000D6BDA">
              <w:rPr>
                <w:rFonts w:ascii="Arial" w:hAnsi="Arial" w:cs="Arial"/>
              </w:rPr>
              <w:t>r</w:t>
            </w:r>
            <w:r w:rsidRPr="000D6BDA">
              <w:rPr>
                <w:rFonts w:ascii="Arial" w:hAnsi="Arial" w:cs="Arial"/>
                <w:spacing w:val="-4"/>
              </w:rPr>
              <w:t>t</w:t>
            </w:r>
            <w:r w:rsidRPr="000D6BDA">
              <w:rPr>
                <w:rFonts w:ascii="Arial" w:hAnsi="Arial" w:cs="Arial"/>
                <w:spacing w:val="3"/>
              </w:rPr>
              <w:t>i</w:t>
            </w:r>
            <w:r w:rsidRPr="000D6BDA">
              <w:rPr>
                <w:rFonts w:ascii="Arial" w:hAnsi="Arial" w:cs="Arial"/>
                <w:spacing w:val="-5"/>
              </w:rPr>
              <w:t>c</w:t>
            </w:r>
            <w:r w:rsidRPr="000D6BDA">
              <w:rPr>
                <w:rFonts w:ascii="Arial" w:hAnsi="Arial" w:cs="Arial"/>
                <w:spacing w:val="3"/>
              </w:rPr>
              <w:t>l</w:t>
            </w:r>
            <w:r w:rsidRPr="000D6BDA">
              <w:rPr>
                <w:rFonts w:ascii="Arial" w:hAnsi="Arial" w:cs="Arial"/>
                <w:spacing w:val="-2"/>
              </w:rPr>
              <w:t>e</w:t>
            </w:r>
            <w:r w:rsidRPr="000D6BDA">
              <w:rPr>
                <w:rFonts w:ascii="Arial" w:hAnsi="Arial" w:cs="Arial"/>
              </w:rPr>
              <w:t>s</w:t>
            </w:r>
            <w:r w:rsidRPr="000D6BDA">
              <w:rPr>
                <w:rFonts w:ascii="Arial" w:hAnsi="Arial" w:cs="Arial"/>
                <w:spacing w:val="-3"/>
              </w:rPr>
              <w:t xml:space="preserve"> </w:t>
            </w:r>
            <w:r w:rsidRPr="000D6BDA">
              <w:rPr>
                <w:rFonts w:ascii="Arial" w:hAnsi="Arial" w:cs="Arial"/>
                <w:spacing w:val="1"/>
              </w:rPr>
              <w:t>I</w:t>
            </w:r>
            <w:r w:rsidRPr="000D6BDA">
              <w:rPr>
                <w:rFonts w:ascii="Arial" w:hAnsi="Arial" w:cs="Arial"/>
              </w:rPr>
              <w:t xml:space="preserve">n </w:t>
            </w:r>
            <w:r w:rsidRPr="000D6BDA">
              <w:rPr>
                <w:rFonts w:ascii="Arial" w:hAnsi="Arial" w:cs="Arial"/>
                <w:spacing w:val="-5"/>
              </w:rPr>
              <w:t>P</w:t>
            </w:r>
            <w:r w:rsidRPr="000D6BDA">
              <w:rPr>
                <w:rFonts w:ascii="Arial" w:hAnsi="Arial" w:cs="Arial"/>
                <w:spacing w:val="3"/>
              </w:rPr>
              <w:t>i</w:t>
            </w:r>
            <w:r w:rsidRPr="000D6BDA">
              <w:rPr>
                <w:rFonts w:ascii="Arial" w:hAnsi="Arial" w:cs="Arial"/>
                <w:spacing w:val="-7"/>
              </w:rPr>
              <w:t>g</w:t>
            </w:r>
            <w:r w:rsidRPr="000D6BDA">
              <w:rPr>
                <w:rFonts w:ascii="Arial" w:hAnsi="Arial" w:cs="Arial"/>
                <w:spacing w:val="4"/>
              </w:rPr>
              <w:t>m</w:t>
            </w:r>
            <w:r w:rsidRPr="000D6BDA">
              <w:rPr>
                <w:rFonts w:ascii="Arial" w:hAnsi="Arial" w:cs="Arial"/>
                <w:spacing w:val="-2"/>
              </w:rPr>
              <w:t>e</w:t>
            </w:r>
            <w:r w:rsidRPr="000D6BDA">
              <w:rPr>
                <w:rFonts w:ascii="Arial" w:hAnsi="Arial" w:cs="Arial"/>
                <w:spacing w:val="-7"/>
              </w:rPr>
              <w:t>n</w:t>
            </w:r>
            <w:r w:rsidRPr="000D6BDA">
              <w:rPr>
                <w:rFonts w:ascii="Arial" w:hAnsi="Arial" w:cs="Arial"/>
                <w:spacing w:val="1"/>
              </w:rPr>
              <w:t>t</w:t>
            </w:r>
            <w:r w:rsidRPr="000D6BDA">
              <w:rPr>
                <w:rFonts w:ascii="Arial" w:hAnsi="Arial" w:cs="Arial"/>
                <w:spacing w:val="-5"/>
              </w:rPr>
              <w:t>s</w:t>
            </w:r>
            <w:r w:rsidRPr="000D6BDA">
              <w:rPr>
                <w:rFonts w:ascii="Arial" w:hAnsi="Arial" w:cs="Arial"/>
              </w:rPr>
              <w:t>,</w:t>
            </w:r>
            <w:r w:rsidRPr="000D6BDA">
              <w:rPr>
                <w:rFonts w:ascii="Arial" w:hAnsi="Arial" w:cs="Arial"/>
                <w:spacing w:val="3"/>
              </w:rPr>
              <w:t xml:space="preserve"> </w:t>
            </w:r>
            <w:r w:rsidRPr="000D6BDA">
              <w:rPr>
                <w:rFonts w:ascii="Arial" w:hAnsi="Arial" w:cs="Arial"/>
                <w:spacing w:val="-1"/>
              </w:rPr>
              <w:t>P</w:t>
            </w:r>
            <w:r w:rsidRPr="000D6BDA">
              <w:rPr>
                <w:rFonts w:ascii="Arial" w:hAnsi="Arial" w:cs="Arial"/>
                <w:spacing w:val="-2"/>
              </w:rPr>
              <w:t>a</w:t>
            </w:r>
            <w:r w:rsidRPr="000D6BDA">
              <w:rPr>
                <w:rFonts w:ascii="Arial" w:hAnsi="Arial" w:cs="Arial"/>
                <w:spacing w:val="-5"/>
              </w:rPr>
              <w:t>s</w:t>
            </w:r>
            <w:r w:rsidRPr="000D6BDA">
              <w:rPr>
                <w:rFonts w:ascii="Arial" w:hAnsi="Arial" w:cs="Arial"/>
                <w:spacing w:val="1"/>
              </w:rPr>
              <w:t>t</w:t>
            </w:r>
            <w:r w:rsidRPr="000D6BDA">
              <w:rPr>
                <w:rFonts w:ascii="Arial" w:hAnsi="Arial" w:cs="Arial"/>
                <w:spacing w:val="-2"/>
              </w:rPr>
              <w:t>e</w:t>
            </w:r>
            <w:r w:rsidRPr="000D6BDA">
              <w:rPr>
                <w:rFonts w:ascii="Arial" w:hAnsi="Arial" w:cs="Arial"/>
                <w:spacing w:val="-5"/>
              </w:rPr>
              <w:t>s</w:t>
            </w:r>
            <w:r w:rsidRPr="000D6BDA">
              <w:rPr>
                <w:rFonts w:ascii="Arial" w:hAnsi="Arial" w:cs="Arial"/>
              </w:rPr>
              <w:t>, and Paints</w:t>
            </w:r>
          </w:p>
        </w:tc>
      </w:tr>
      <w:tr w:rsidR="00CD029D" w:rsidRPr="000D6BDA" w:rsidTr="00D524BD">
        <w:tc>
          <w:tcPr>
            <w:tcW w:w="2846" w:type="dxa"/>
          </w:tcPr>
          <w:p w:rsidR="00CD029D" w:rsidRPr="000D6BDA" w:rsidRDefault="00CD029D" w:rsidP="001519C2">
            <w:pPr>
              <w:numPr>
                <w:ilvl w:val="0"/>
                <w:numId w:val="11"/>
              </w:numPr>
              <w:spacing w:line="276" w:lineRule="auto"/>
              <w:ind w:left="162" w:hanging="270"/>
              <w:contextualSpacing/>
              <w:rPr>
                <w:rFonts w:ascii="Arial" w:hAnsi="Arial" w:cs="Arial"/>
                <w:spacing w:val="-1"/>
              </w:rPr>
            </w:pPr>
            <w:r w:rsidRPr="000D6BDA">
              <w:rPr>
                <w:rFonts w:ascii="Arial" w:hAnsi="Arial" w:cs="Arial"/>
                <w:spacing w:val="-1"/>
              </w:rPr>
              <w:t>ASTM B96</w:t>
            </w:r>
          </w:p>
        </w:tc>
        <w:tc>
          <w:tcPr>
            <w:tcW w:w="7200" w:type="dxa"/>
          </w:tcPr>
          <w:p w:rsidR="00CD029D" w:rsidRPr="000D6BDA" w:rsidRDefault="00CD029D" w:rsidP="008753EA">
            <w:pPr>
              <w:spacing w:line="276" w:lineRule="auto"/>
              <w:rPr>
                <w:rFonts w:ascii="Arial" w:hAnsi="Arial" w:cs="Arial"/>
                <w:spacing w:val="-1"/>
              </w:rPr>
            </w:pPr>
            <w:r w:rsidRPr="000D6BDA">
              <w:rPr>
                <w:rFonts w:ascii="Arial" w:hAnsi="Arial" w:cs="Arial"/>
                <w:spacing w:val="-1"/>
              </w:rPr>
              <w:t>Specification for Coatings of Zinc Mechanically Deposited on Iron and Steel.</w:t>
            </w:r>
          </w:p>
        </w:tc>
      </w:tr>
      <w:tr w:rsidR="00CD029D" w:rsidRPr="000D6BDA" w:rsidTr="00D524BD">
        <w:trPr>
          <w:trHeight w:val="368"/>
        </w:trPr>
        <w:tc>
          <w:tcPr>
            <w:tcW w:w="2846" w:type="dxa"/>
          </w:tcPr>
          <w:p w:rsidR="00CD029D" w:rsidRPr="000D6BDA" w:rsidRDefault="00CD029D" w:rsidP="001519C2">
            <w:pPr>
              <w:numPr>
                <w:ilvl w:val="0"/>
                <w:numId w:val="11"/>
              </w:numPr>
              <w:spacing w:line="276" w:lineRule="auto"/>
              <w:ind w:left="162" w:hanging="270"/>
              <w:contextualSpacing/>
              <w:rPr>
                <w:rFonts w:ascii="Arial" w:hAnsi="Arial" w:cs="Arial"/>
                <w:spacing w:val="-1"/>
              </w:rPr>
            </w:pPr>
            <w:r w:rsidRPr="000D6BDA">
              <w:rPr>
                <w:rFonts w:ascii="Arial" w:hAnsi="Arial" w:cs="Arial"/>
                <w:spacing w:val="-1"/>
              </w:rPr>
              <w:t>ASTM A 385</w:t>
            </w:r>
          </w:p>
        </w:tc>
        <w:tc>
          <w:tcPr>
            <w:tcW w:w="7200" w:type="dxa"/>
          </w:tcPr>
          <w:p w:rsidR="00CD029D" w:rsidRPr="000D6BDA" w:rsidRDefault="00CD029D" w:rsidP="006C3E8A">
            <w:pPr>
              <w:spacing w:line="276" w:lineRule="auto"/>
              <w:rPr>
                <w:rFonts w:ascii="Arial" w:hAnsi="Arial" w:cs="Arial"/>
                <w:spacing w:val="-1"/>
              </w:rPr>
            </w:pPr>
            <w:r w:rsidRPr="000D6BDA">
              <w:rPr>
                <w:rFonts w:ascii="Arial" w:hAnsi="Arial" w:cs="Arial"/>
                <w:spacing w:val="-1"/>
              </w:rPr>
              <w:t>P</w:t>
            </w:r>
            <w:r w:rsidRPr="000D6BDA">
              <w:rPr>
                <w:rFonts w:ascii="Arial" w:hAnsi="Arial" w:cs="Arial"/>
              </w:rPr>
              <w:t>r</w:t>
            </w:r>
            <w:r w:rsidRPr="000D6BDA">
              <w:rPr>
                <w:rFonts w:ascii="Arial" w:hAnsi="Arial" w:cs="Arial"/>
                <w:spacing w:val="-2"/>
              </w:rPr>
              <w:t>a</w:t>
            </w:r>
            <w:r w:rsidRPr="000D6BDA">
              <w:rPr>
                <w:rFonts w:ascii="Arial" w:hAnsi="Arial" w:cs="Arial"/>
              </w:rPr>
              <w:t>c</w:t>
            </w:r>
            <w:r w:rsidRPr="000D6BDA">
              <w:rPr>
                <w:rFonts w:ascii="Arial" w:hAnsi="Arial" w:cs="Arial"/>
                <w:spacing w:val="-4"/>
              </w:rPr>
              <w:t>t</w:t>
            </w:r>
            <w:r w:rsidRPr="000D6BDA">
              <w:rPr>
                <w:rFonts w:ascii="Arial" w:hAnsi="Arial" w:cs="Arial"/>
                <w:spacing w:val="3"/>
              </w:rPr>
              <w:t>i</w:t>
            </w:r>
            <w:r w:rsidRPr="000D6BDA">
              <w:rPr>
                <w:rFonts w:ascii="Arial" w:hAnsi="Arial" w:cs="Arial"/>
              </w:rPr>
              <w:t xml:space="preserve">ce </w:t>
            </w:r>
            <w:r w:rsidRPr="000D6BDA">
              <w:rPr>
                <w:rFonts w:ascii="Arial" w:hAnsi="Arial" w:cs="Arial"/>
                <w:spacing w:val="1"/>
              </w:rPr>
              <w:t>F</w:t>
            </w:r>
            <w:r w:rsidRPr="000D6BDA">
              <w:rPr>
                <w:rFonts w:ascii="Arial" w:hAnsi="Arial" w:cs="Arial"/>
                <w:spacing w:val="-2"/>
              </w:rPr>
              <w:t>o</w:t>
            </w:r>
            <w:r w:rsidRPr="000D6BDA">
              <w:rPr>
                <w:rFonts w:ascii="Arial" w:hAnsi="Arial" w:cs="Arial"/>
              </w:rPr>
              <w:t>r</w:t>
            </w:r>
            <w:r w:rsidRPr="000D6BDA">
              <w:rPr>
                <w:rFonts w:ascii="Arial" w:hAnsi="Arial" w:cs="Arial"/>
                <w:spacing w:val="-3"/>
              </w:rPr>
              <w:t xml:space="preserve"> </w:t>
            </w:r>
            <w:r w:rsidRPr="000D6BDA">
              <w:rPr>
                <w:rFonts w:ascii="Arial" w:hAnsi="Arial" w:cs="Arial"/>
                <w:spacing w:val="-1"/>
              </w:rPr>
              <w:t>P</w:t>
            </w:r>
            <w:r w:rsidRPr="000D6BDA">
              <w:rPr>
                <w:rFonts w:ascii="Arial" w:hAnsi="Arial" w:cs="Arial"/>
              </w:rPr>
              <w:t>r</w:t>
            </w:r>
            <w:r w:rsidRPr="000D6BDA">
              <w:rPr>
                <w:rFonts w:ascii="Arial" w:hAnsi="Arial" w:cs="Arial"/>
                <w:spacing w:val="-7"/>
              </w:rPr>
              <w:t>o</w:t>
            </w:r>
            <w:r w:rsidRPr="000D6BDA">
              <w:rPr>
                <w:rFonts w:ascii="Arial" w:hAnsi="Arial" w:cs="Arial"/>
                <w:spacing w:val="4"/>
              </w:rPr>
              <w:t>v</w:t>
            </w:r>
            <w:r w:rsidRPr="000D6BDA">
              <w:rPr>
                <w:rFonts w:ascii="Arial" w:hAnsi="Arial" w:cs="Arial"/>
                <w:spacing w:val="-2"/>
              </w:rPr>
              <w:t>i</w:t>
            </w:r>
            <w:r w:rsidRPr="000D6BDA">
              <w:rPr>
                <w:rFonts w:ascii="Arial" w:hAnsi="Arial" w:cs="Arial"/>
                <w:spacing w:val="-7"/>
              </w:rPr>
              <w:t>d</w:t>
            </w:r>
            <w:r w:rsidRPr="000D6BDA">
              <w:rPr>
                <w:rFonts w:ascii="Arial" w:hAnsi="Arial" w:cs="Arial"/>
                <w:spacing w:val="3"/>
              </w:rPr>
              <w:t>i</w:t>
            </w:r>
            <w:r w:rsidRPr="000D6BDA">
              <w:rPr>
                <w:rFonts w:ascii="Arial" w:hAnsi="Arial" w:cs="Arial"/>
                <w:spacing w:val="-2"/>
              </w:rPr>
              <w:t>n</w:t>
            </w:r>
            <w:r w:rsidRPr="000D6BDA">
              <w:rPr>
                <w:rFonts w:ascii="Arial" w:hAnsi="Arial" w:cs="Arial"/>
              </w:rPr>
              <w:t xml:space="preserve">g </w:t>
            </w:r>
            <w:r w:rsidRPr="000D6BDA">
              <w:rPr>
                <w:rFonts w:ascii="Arial" w:hAnsi="Arial" w:cs="Arial"/>
                <w:spacing w:val="-2"/>
              </w:rPr>
              <w:t>H</w:t>
            </w:r>
            <w:r w:rsidRPr="000D6BDA">
              <w:rPr>
                <w:rFonts w:ascii="Arial" w:hAnsi="Arial" w:cs="Arial"/>
                <w:spacing w:val="3"/>
              </w:rPr>
              <w:t>i</w:t>
            </w:r>
            <w:r w:rsidRPr="000D6BDA">
              <w:rPr>
                <w:rFonts w:ascii="Arial" w:hAnsi="Arial" w:cs="Arial"/>
                <w:spacing w:val="-2"/>
              </w:rPr>
              <w:t>g</w:t>
            </w:r>
            <w:r w:rsidRPr="000D6BDA">
              <w:rPr>
                <w:rFonts w:ascii="Arial" w:hAnsi="Arial" w:cs="Arial"/>
              </w:rPr>
              <w:t>h</w:t>
            </w:r>
            <w:r w:rsidRPr="000D6BDA">
              <w:rPr>
                <w:rFonts w:ascii="Arial" w:hAnsi="Arial" w:cs="Arial"/>
                <w:spacing w:val="-5"/>
              </w:rPr>
              <w:t xml:space="preserve"> </w:t>
            </w:r>
            <w:r w:rsidRPr="000D6BDA">
              <w:rPr>
                <w:rFonts w:ascii="Arial" w:hAnsi="Arial" w:cs="Arial"/>
                <w:spacing w:val="1"/>
              </w:rPr>
              <w:t>Q</w:t>
            </w:r>
            <w:r w:rsidRPr="000D6BDA">
              <w:rPr>
                <w:rFonts w:ascii="Arial" w:hAnsi="Arial" w:cs="Arial"/>
                <w:spacing w:val="-2"/>
              </w:rPr>
              <w:t>uali</w:t>
            </w:r>
            <w:r w:rsidRPr="000D6BDA">
              <w:rPr>
                <w:rFonts w:ascii="Arial" w:hAnsi="Arial" w:cs="Arial"/>
                <w:spacing w:val="1"/>
              </w:rPr>
              <w:t>t</w:t>
            </w:r>
            <w:r w:rsidRPr="000D6BDA">
              <w:rPr>
                <w:rFonts w:ascii="Arial" w:hAnsi="Arial" w:cs="Arial"/>
              </w:rPr>
              <w:t>y</w:t>
            </w:r>
            <w:r w:rsidRPr="000D6BDA">
              <w:rPr>
                <w:rFonts w:ascii="Arial" w:hAnsi="Arial" w:cs="Arial"/>
                <w:spacing w:val="-3"/>
              </w:rPr>
              <w:t xml:space="preserve"> </w:t>
            </w:r>
            <w:r w:rsidRPr="000D6BDA">
              <w:rPr>
                <w:rFonts w:ascii="Arial" w:hAnsi="Arial" w:cs="Arial"/>
                <w:spacing w:val="1"/>
              </w:rPr>
              <w:t>Z</w:t>
            </w:r>
            <w:r w:rsidRPr="000D6BDA">
              <w:rPr>
                <w:rFonts w:ascii="Arial" w:hAnsi="Arial" w:cs="Arial"/>
                <w:spacing w:val="3"/>
              </w:rPr>
              <w:t>i</w:t>
            </w:r>
            <w:r w:rsidRPr="000D6BDA">
              <w:rPr>
                <w:rFonts w:ascii="Arial" w:hAnsi="Arial" w:cs="Arial"/>
                <w:spacing w:val="-2"/>
              </w:rPr>
              <w:t>n</w:t>
            </w:r>
            <w:r w:rsidRPr="000D6BDA">
              <w:rPr>
                <w:rFonts w:ascii="Arial" w:hAnsi="Arial" w:cs="Arial"/>
              </w:rPr>
              <w:t>c</w:t>
            </w:r>
            <w:r w:rsidRPr="000D6BDA">
              <w:rPr>
                <w:rFonts w:ascii="Arial" w:hAnsi="Arial" w:cs="Arial"/>
                <w:spacing w:val="-3"/>
              </w:rPr>
              <w:t xml:space="preserve"> </w:t>
            </w:r>
            <w:r w:rsidRPr="000D6BDA">
              <w:rPr>
                <w:rFonts w:ascii="Arial" w:hAnsi="Arial" w:cs="Arial"/>
                <w:spacing w:val="-2"/>
              </w:rPr>
              <w:t>Coa</w:t>
            </w:r>
            <w:r w:rsidRPr="000D6BDA">
              <w:rPr>
                <w:rFonts w:ascii="Arial" w:hAnsi="Arial" w:cs="Arial"/>
                <w:spacing w:val="-4"/>
              </w:rPr>
              <w:t>t</w:t>
            </w:r>
            <w:r w:rsidRPr="000D6BDA">
              <w:rPr>
                <w:rFonts w:ascii="Arial" w:hAnsi="Arial" w:cs="Arial"/>
                <w:spacing w:val="3"/>
              </w:rPr>
              <w:t>i</w:t>
            </w:r>
            <w:r w:rsidRPr="000D6BDA">
              <w:rPr>
                <w:rFonts w:ascii="Arial" w:hAnsi="Arial" w:cs="Arial"/>
                <w:spacing w:val="-2"/>
              </w:rPr>
              <w:t>ng</w:t>
            </w:r>
            <w:r w:rsidRPr="000D6BDA">
              <w:rPr>
                <w:rFonts w:ascii="Arial" w:hAnsi="Arial" w:cs="Arial"/>
              </w:rPr>
              <w:t>s</w:t>
            </w:r>
            <w:r w:rsidRPr="000D6BDA">
              <w:rPr>
                <w:rFonts w:ascii="Arial" w:hAnsi="Arial" w:cs="Arial"/>
                <w:spacing w:val="-3"/>
              </w:rPr>
              <w:t xml:space="preserve"> </w:t>
            </w:r>
            <w:r w:rsidRPr="000D6BDA">
              <w:rPr>
                <w:rFonts w:ascii="Arial" w:hAnsi="Arial" w:cs="Arial"/>
              </w:rPr>
              <w:t>(</w:t>
            </w:r>
            <w:r w:rsidRPr="000D6BDA">
              <w:rPr>
                <w:rFonts w:ascii="Arial" w:hAnsi="Arial" w:cs="Arial"/>
                <w:spacing w:val="-2"/>
              </w:rPr>
              <w:t>Ho</w:t>
            </w:r>
            <w:r w:rsidRPr="000D6BDA">
              <w:rPr>
                <w:rFonts w:ascii="Arial" w:hAnsi="Arial" w:cs="Arial"/>
              </w:rPr>
              <w:t>t</w:t>
            </w:r>
            <w:r w:rsidRPr="000D6BDA">
              <w:rPr>
                <w:rFonts w:ascii="Arial" w:hAnsi="Arial" w:cs="Arial"/>
                <w:spacing w:val="-2"/>
              </w:rPr>
              <w:t xml:space="preserve"> D</w:t>
            </w:r>
            <w:r w:rsidRPr="000D6BDA">
              <w:rPr>
                <w:rFonts w:ascii="Arial" w:hAnsi="Arial" w:cs="Arial"/>
                <w:spacing w:val="3"/>
              </w:rPr>
              <w:t>i</w:t>
            </w:r>
            <w:r w:rsidRPr="000D6BDA">
              <w:rPr>
                <w:rFonts w:ascii="Arial" w:hAnsi="Arial" w:cs="Arial"/>
                <w:spacing w:val="-2"/>
              </w:rPr>
              <w:t>p</w:t>
            </w:r>
            <w:r w:rsidRPr="000D6BDA">
              <w:rPr>
                <w:rFonts w:ascii="Arial" w:hAnsi="Arial" w:cs="Arial"/>
              </w:rPr>
              <w:t>)</w:t>
            </w:r>
          </w:p>
        </w:tc>
      </w:tr>
      <w:tr w:rsidR="00CD029D" w:rsidRPr="000D6BDA" w:rsidTr="00D524BD">
        <w:tc>
          <w:tcPr>
            <w:tcW w:w="2846" w:type="dxa"/>
          </w:tcPr>
          <w:p w:rsidR="00CD029D" w:rsidRPr="000D6BDA" w:rsidRDefault="00CD029D" w:rsidP="001519C2">
            <w:pPr>
              <w:numPr>
                <w:ilvl w:val="0"/>
                <w:numId w:val="11"/>
              </w:numPr>
              <w:spacing w:line="276" w:lineRule="auto"/>
              <w:ind w:left="162" w:hanging="270"/>
              <w:contextualSpacing/>
              <w:rPr>
                <w:rFonts w:ascii="Arial" w:hAnsi="Arial" w:cs="Arial"/>
                <w:spacing w:val="-1"/>
              </w:rPr>
            </w:pPr>
            <w:r w:rsidRPr="000D6BDA">
              <w:rPr>
                <w:rFonts w:ascii="Arial" w:hAnsi="Arial" w:cs="Arial"/>
                <w:spacing w:val="-1"/>
              </w:rPr>
              <w:t>ASTM D522</w:t>
            </w:r>
          </w:p>
        </w:tc>
        <w:tc>
          <w:tcPr>
            <w:tcW w:w="7200" w:type="dxa"/>
          </w:tcPr>
          <w:p w:rsidR="00CD029D" w:rsidRPr="000D6BDA" w:rsidRDefault="00CD029D" w:rsidP="006C3E8A">
            <w:pPr>
              <w:spacing w:line="276" w:lineRule="auto"/>
              <w:rPr>
                <w:rFonts w:ascii="Arial" w:hAnsi="Arial" w:cs="Arial"/>
                <w:spacing w:val="-1"/>
              </w:rPr>
            </w:pPr>
            <w:r w:rsidRPr="000D6BDA">
              <w:rPr>
                <w:rFonts w:ascii="Arial" w:hAnsi="Arial" w:cs="Arial"/>
                <w:spacing w:val="-1"/>
              </w:rPr>
              <w:t xml:space="preserve">Standard Test Methods For </w:t>
            </w:r>
            <w:proofErr w:type="spellStart"/>
            <w:r w:rsidRPr="000D6BDA">
              <w:rPr>
                <w:rFonts w:ascii="Arial" w:hAnsi="Arial" w:cs="Arial"/>
                <w:spacing w:val="-1"/>
              </w:rPr>
              <w:t>Mondvel</w:t>
            </w:r>
            <w:proofErr w:type="spellEnd"/>
            <w:r w:rsidRPr="000D6BDA">
              <w:rPr>
                <w:rFonts w:ascii="Arial" w:hAnsi="Arial" w:cs="Arial"/>
                <w:spacing w:val="-1"/>
              </w:rPr>
              <w:t xml:space="preserve"> Bend Test Of Attached</w:t>
            </w:r>
          </w:p>
          <w:p w:rsidR="00CD029D" w:rsidRPr="000D6BDA" w:rsidRDefault="00CD029D" w:rsidP="006C3E8A">
            <w:pPr>
              <w:spacing w:line="276" w:lineRule="auto"/>
              <w:rPr>
                <w:rFonts w:ascii="Arial" w:hAnsi="Arial" w:cs="Arial"/>
                <w:spacing w:val="-1"/>
              </w:rPr>
            </w:pPr>
            <w:r w:rsidRPr="000D6BDA">
              <w:rPr>
                <w:rFonts w:ascii="Arial" w:hAnsi="Arial" w:cs="Arial"/>
                <w:spacing w:val="-1"/>
              </w:rPr>
              <w:t>Organic Coating.</w:t>
            </w:r>
          </w:p>
        </w:tc>
      </w:tr>
      <w:tr w:rsidR="00CD029D" w:rsidRPr="000D6BDA" w:rsidTr="00D524BD">
        <w:tc>
          <w:tcPr>
            <w:tcW w:w="2846" w:type="dxa"/>
          </w:tcPr>
          <w:p w:rsidR="00CD029D" w:rsidRPr="000D6BDA" w:rsidRDefault="00CD029D" w:rsidP="001519C2">
            <w:pPr>
              <w:numPr>
                <w:ilvl w:val="0"/>
                <w:numId w:val="11"/>
              </w:numPr>
              <w:spacing w:line="276" w:lineRule="auto"/>
              <w:ind w:left="162" w:hanging="270"/>
              <w:contextualSpacing/>
              <w:rPr>
                <w:rFonts w:ascii="Arial" w:hAnsi="Arial" w:cs="Arial"/>
                <w:spacing w:val="-1"/>
              </w:rPr>
            </w:pPr>
            <w:r w:rsidRPr="000D6BDA">
              <w:rPr>
                <w:rFonts w:ascii="Arial" w:hAnsi="Arial" w:cs="Arial"/>
                <w:spacing w:val="-1"/>
              </w:rPr>
              <w:t>ASTM D562</w:t>
            </w:r>
          </w:p>
        </w:tc>
        <w:tc>
          <w:tcPr>
            <w:tcW w:w="7200" w:type="dxa"/>
          </w:tcPr>
          <w:p w:rsidR="00CD029D" w:rsidRPr="000D6BDA" w:rsidRDefault="00CD029D" w:rsidP="006C3E8A">
            <w:pPr>
              <w:spacing w:line="276" w:lineRule="auto"/>
              <w:rPr>
                <w:rFonts w:ascii="Arial" w:hAnsi="Arial" w:cs="Arial"/>
                <w:spacing w:val="-1"/>
              </w:rPr>
            </w:pPr>
            <w:r w:rsidRPr="000D6BDA">
              <w:rPr>
                <w:rFonts w:ascii="Arial" w:hAnsi="Arial" w:cs="Arial"/>
                <w:spacing w:val="-1"/>
              </w:rPr>
              <w:t>S</w:t>
            </w:r>
            <w:r w:rsidRPr="000D6BDA">
              <w:rPr>
                <w:rFonts w:ascii="Arial" w:hAnsi="Arial" w:cs="Arial"/>
                <w:spacing w:val="1"/>
              </w:rPr>
              <w:t>t</w:t>
            </w:r>
            <w:r w:rsidRPr="000D6BDA">
              <w:rPr>
                <w:rFonts w:ascii="Arial" w:hAnsi="Arial" w:cs="Arial"/>
                <w:spacing w:val="-2"/>
              </w:rPr>
              <w:t>anda</w:t>
            </w:r>
            <w:r w:rsidRPr="000D6BDA">
              <w:rPr>
                <w:rFonts w:ascii="Arial" w:hAnsi="Arial" w:cs="Arial"/>
              </w:rPr>
              <w:t xml:space="preserve">rd </w:t>
            </w:r>
            <w:r w:rsidRPr="000D6BDA">
              <w:rPr>
                <w:rFonts w:ascii="Arial" w:hAnsi="Arial" w:cs="Arial"/>
                <w:spacing w:val="1"/>
              </w:rPr>
              <w:t>T</w:t>
            </w:r>
            <w:r w:rsidRPr="000D6BDA">
              <w:rPr>
                <w:rFonts w:ascii="Arial" w:hAnsi="Arial" w:cs="Arial"/>
                <w:spacing w:val="-2"/>
              </w:rPr>
              <w:t>e</w:t>
            </w:r>
            <w:r w:rsidRPr="000D6BDA">
              <w:rPr>
                <w:rFonts w:ascii="Arial" w:hAnsi="Arial" w:cs="Arial"/>
                <w:spacing w:val="-5"/>
              </w:rPr>
              <w:t>s</w:t>
            </w:r>
            <w:r w:rsidRPr="000D6BDA">
              <w:rPr>
                <w:rFonts w:ascii="Arial" w:hAnsi="Arial" w:cs="Arial"/>
              </w:rPr>
              <w:t>t</w:t>
            </w:r>
            <w:r w:rsidRPr="000D6BDA">
              <w:rPr>
                <w:rFonts w:ascii="Arial" w:hAnsi="Arial" w:cs="Arial"/>
                <w:spacing w:val="3"/>
              </w:rPr>
              <w:t xml:space="preserve"> </w:t>
            </w:r>
            <w:r w:rsidRPr="000D6BDA">
              <w:rPr>
                <w:rFonts w:ascii="Arial" w:hAnsi="Arial" w:cs="Arial"/>
              </w:rPr>
              <w:t>M</w:t>
            </w:r>
            <w:r w:rsidRPr="000D6BDA">
              <w:rPr>
                <w:rFonts w:ascii="Arial" w:hAnsi="Arial" w:cs="Arial"/>
                <w:spacing w:val="-2"/>
              </w:rPr>
              <w:t>e</w:t>
            </w:r>
            <w:r w:rsidRPr="000D6BDA">
              <w:rPr>
                <w:rFonts w:ascii="Arial" w:hAnsi="Arial" w:cs="Arial"/>
                <w:spacing w:val="1"/>
              </w:rPr>
              <w:t>t</w:t>
            </w:r>
            <w:r w:rsidRPr="000D6BDA">
              <w:rPr>
                <w:rFonts w:ascii="Arial" w:hAnsi="Arial" w:cs="Arial"/>
                <w:spacing w:val="-2"/>
              </w:rPr>
              <w:t>ho</w:t>
            </w:r>
            <w:r w:rsidRPr="000D6BDA">
              <w:rPr>
                <w:rFonts w:ascii="Arial" w:hAnsi="Arial" w:cs="Arial"/>
              </w:rPr>
              <w:t>d</w:t>
            </w:r>
            <w:r w:rsidRPr="000D6BDA">
              <w:rPr>
                <w:rFonts w:ascii="Arial" w:hAnsi="Arial" w:cs="Arial"/>
                <w:spacing w:val="-5"/>
              </w:rPr>
              <w:t xml:space="preserve"> </w:t>
            </w:r>
            <w:r w:rsidRPr="000D6BDA">
              <w:rPr>
                <w:rFonts w:ascii="Arial" w:hAnsi="Arial" w:cs="Arial"/>
                <w:spacing w:val="1"/>
              </w:rPr>
              <w:t>F</w:t>
            </w:r>
            <w:r w:rsidRPr="000D6BDA">
              <w:rPr>
                <w:rFonts w:ascii="Arial" w:hAnsi="Arial" w:cs="Arial"/>
                <w:spacing w:val="-2"/>
              </w:rPr>
              <w:t>o</w:t>
            </w:r>
            <w:r w:rsidRPr="000D6BDA">
              <w:rPr>
                <w:rFonts w:ascii="Arial" w:hAnsi="Arial" w:cs="Arial"/>
              </w:rPr>
              <w:t>r</w:t>
            </w:r>
            <w:r w:rsidRPr="000D6BDA">
              <w:rPr>
                <w:rFonts w:ascii="Arial" w:hAnsi="Arial" w:cs="Arial"/>
                <w:spacing w:val="2"/>
              </w:rPr>
              <w:t xml:space="preserve"> </w:t>
            </w:r>
            <w:r w:rsidRPr="000D6BDA">
              <w:rPr>
                <w:rFonts w:ascii="Arial" w:hAnsi="Arial" w:cs="Arial"/>
                <w:spacing w:val="-2"/>
              </w:rPr>
              <w:t>Con</w:t>
            </w:r>
            <w:r w:rsidRPr="000D6BDA">
              <w:rPr>
                <w:rFonts w:ascii="Arial" w:hAnsi="Arial" w:cs="Arial"/>
                <w:spacing w:val="-5"/>
              </w:rPr>
              <w:t>s</w:t>
            </w:r>
            <w:r w:rsidRPr="000D6BDA">
              <w:rPr>
                <w:rFonts w:ascii="Arial" w:hAnsi="Arial" w:cs="Arial"/>
                <w:spacing w:val="3"/>
              </w:rPr>
              <w:t>i</w:t>
            </w:r>
            <w:r w:rsidRPr="000D6BDA">
              <w:rPr>
                <w:rFonts w:ascii="Arial" w:hAnsi="Arial" w:cs="Arial"/>
                <w:spacing w:val="-5"/>
              </w:rPr>
              <w:t>s</w:t>
            </w:r>
            <w:r w:rsidRPr="000D6BDA">
              <w:rPr>
                <w:rFonts w:ascii="Arial" w:hAnsi="Arial" w:cs="Arial"/>
                <w:spacing w:val="1"/>
              </w:rPr>
              <w:t>t</w:t>
            </w:r>
            <w:r w:rsidRPr="000D6BDA">
              <w:rPr>
                <w:rFonts w:ascii="Arial" w:hAnsi="Arial" w:cs="Arial"/>
                <w:spacing w:val="-2"/>
              </w:rPr>
              <w:t>en</w:t>
            </w:r>
            <w:r w:rsidRPr="000D6BDA">
              <w:rPr>
                <w:rFonts w:ascii="Arial" w:hAnsi="Arial" w:cs="Arial"/>
              </w:rPr>
              <w:t>cy</w:t>
            </w:r>
            <w:r w:rsidRPr="000D6BDA">
              <w:rPr>
                <w:rFonts w:ascii="Arial" w:hAnsi="Arial" w:cs="Arial"/>
                <w:spacing w:val="1"/>
              </w:rPr>
              <w:t xml:space="preserve"> </w:t>
            </w:r>
            <w:r w:rsidRPr="000D6BDA">
              <w:rPr>
                <w:rFonts w:ascii="Arial" w:hAnsi="Arial" w:cs="Arial"/>
                <w:spacing w:val="-4"/>
              </w:rPr>
              <w:t>O</w:t>
            </w:r>
            <w:r w:rsidRPr="000D6BDA">
              <w:rPr>
                <w:rFonts w:ascii="Arial" w:hAnsi="Arial" w:cs="Arial"/>
              </w:rPr>
              <w:t>f</w:t>
            </w:r>
            <w:r w:rsidRPr="000D6BDA">
              <w:rPr>
                <w:rFonts w:ascii="Arial" w:hAnsi="Arial" w:cs="Arial"/>
                <w:spacing w:val="3"/>
              </w:rPr>
              <w:t xml:space="preserve"> </w:t>
            </w:r>
            <w:r w:rsidRPr="000D6BDA">
              <w:rPr>
                <w:rFonts w:ascii="Arial" w:hAnsi="Arial" w:cs="Arial"/>
                <w:spacing w:val="-1"/>
              </w:rPr>
              <w:t>P</w:t>
            </w:r>
            <w:r w:rsidRPr="000D6BDA">
              <w:rPr>
                <w:rFonts w:ascii="Arial" w:hAnsi="Arial" w:cs="Arial"/>
                <w:spacing w:val="-7"/>
              </w:rPr>
              <w:t>a</w:t>
            </w:r>
            <w:r w:rsidRPr="000D6BDA">
              <w:rPr>
                <w:rFonts w:ascii="Arial" w:hAnsi="Arial" w:cs="Arial"/>
                <w:spacing w:val="3"/>
              </w:rPr>
              <w:t>i</w:t>
            </w:r>
            <w:r w:rsidRPr="000D6BDA">
              <w:rPr>
                <w:rFonts w:ascii="Arial" w:hAnsi="Arial" w:cs="Arial"/>
                <w:spacing w:val="-2"/>
              </w:rPr>
              <w:t>n</w:t>
            </w:r>
            <w:r w:rsidRPr="000D6BDA">
              <w:rPr>
                <w:rFonts w:ascii="Arial" w:hAnsi="Arial" w:cs="Arial"/>
                <w:spacing w:val="1"/>
              </w:rPr>
              <w:t>t</w:t>
            </w:r>
            <w:r w:rsidRPr="000D6BDA">
              <w:rPr>
                <w:rFonts w:ascii="Arial" w:hAnsi="Arial" w:cs="Arial"/>
              </w:rPr>
              <w:t>s</w:t>
            </w:r>
          </w:p>
        </w:tc>
      </w:tr>
      <w:tr w:rsidR="00CD029D" w:rsidRPr="000D6BDA" w:rsidTr="00D524BD">
        <w:tc>
          <w:tcPr>
            <w:tcW w:w="2846" w:type="dxa"/>
          </w:tcPr>
          <w:p w:rsidR="00CD029D" w:rsidRPr="000D6BDA" w:rsidRDefault="00CD029D" w:rsidP="001519C2">
            <w:pPr>
              <w:numPr>
                <w:ilvl w:val="0"/>
                <w:numId w:val="11"/>
              </w:numPr>
              <w:spacing w:line="276" w:lineRule="auto"/>
              <w:ind w:left="162" w:hanging="270"/>
              <w:contextualSpacing/>
              <w:rPr>
                <w:rFonts w:ascii="Arial" w:hAnsi="Arial" w:cs="Arial"/>
                <w:spacing w:val="-1"/>
              </w:rPr>
            </w:pPr>
            <w:r w:rsidRPr="000D6BDA">
              <w:rPr>
                <w:rFonts w:ascii="Arial" w:hAnsi="Arial" w:cs="Arial"/>
                <w:spacing w:val="-1"/>
              </w:rPr>
              <w:t>ASTM D1308</w:t>
            </w:r>
          </w:p>
        </w:tc>
        <w:tc>
          <w:tcPr>
            <w:tcW w:w="7200" w:type="dxa"/>
          </w:tcPr>
          <w:p w:rsidR="00CD029D" w:rsidRPr="000D6BDA" w:rsidRDefault="00CD029D" w:rsidP="006C3E8A">
            <w:pPr>
              <w:spacing w:line="276" w:lineRule="auto"/>
              <w:rPr>
                <w:rFonts w:ascii="Arial" w:hAnsi="Arial" w:cs="Arial"/>
                <w:spacing w:val="-1"/>
              </w:rPr>
            </w:pPr>
            <w:r w:rsidRPr="000D6BDA">
              <w:rPr>
                <w:rFonts w:ascii="Arial" w:hAnsi="Arial" w:cs="Arial"/>
                <w:spacing w:val="-1"/>
              </w:rPr>
              <w:t>Standard Test Method For Chemical Resistance On Clear And</w:t>
            </w:r>
          </w:p>
          <w:p w:rsidR="00CD029D" w:rsidRPr="000D6BDA" w:rsidRDefault="00CD029D" w:rsidP="006C3E8A">
            <w:pPr>
              <w:spacing w:line="276" w:lineRule="auto"/>
              <w:rPr>
                <w:rFonts w:ascii="Arial" w:hAnsi="Arial" w:cs="Arial"/>
                <w:spacing w:val="-1"/>
              </w:rPr>
            </w:pPr>
            <w:r w:rsidRPr="000D6BDA">
              <w:rPr>
                <w:rFonts w:ascii="Arial" w:hAnsi="Arial" w:cs="Arial"/>
                <w:spacing w:val="-1"/>
              </w:rPr>
              <w:t>Pigmented Organic Finishes</w:t>
            </w:r>
          </w:p>
        </w:tc>
      </w:tr>
      <w:tr w:rsidR="00CD029D" w:rsidRPr="000D6BDA" w:rsidTr="00D524BD">
        <w:tc>
          <w:tcPr>
            <w:tcW w:w="2846" w:type="dxa"/>
          </w:tcPr>
          <w:p w:rsidR="00CD029D" w:rsidRPr="000D6BDA" w:rsidRDefault="00CD029D" w:rsidP="001519C2">
            <w:pPr>
              <w:numPr>
                <w:ilvl w:val="0"/>
                <w:numId w:val="11"/>
              </w:numPr>
              <w:spacing w:line="276" w:lineRule="auto"/>
              <w:ind w:left="162" w:hanging="270"/>
              <w:contextualSpacing/>
              <w:rPr>
                <w:rFonts w:ascii="Arial" w:hAnsi="Arial" w:cs="Arial"/>
                <w:spacing w:val="-1"/>
              </w:rPr>
            </w:pPr>
            <w:r w:rsidRPr="000D6BDA">
              <w:rPr>
                <w:rFonts w:ascii="Arial" w:hAnsi="Arial" w:cs="Arial"/>
                <w:spacing w:val="-1"/>
              </w:rPr>
              <w:t>ASTM D1014</w:t>
            </w:r>
          </w:p>
        </w:tc>
        <w:tc>
          <w:tcPr>
            <w:tcW w:w="7200" w:type="dxa"/>
          </w:tcPr>
          <w:p w:rsidR="00CD029D" w:rsidRPr="000D6BDA" w:rsidRDefault="00CD029D" w:rsidP="008753EA">
            <w:pPr>
              <w:spacing w:line="276" w:lineRule="auto"/>
              <w:rPr>
                <w:rFonts w:ascii="Arial" w:hAnsi="Arial" w:cs="Arial"/>
                <w:spacing w:val="-1"/>
              </w:rPr>
            </w:pPr>
            <w:r w:rsidRPr="000D6BDA">
              <w:rPr>
                <w:rFonts w:ascii="Arial" w:hAnsi="Arial" w:cs="Arial"/>
                <w:spacing w:val="-1"/>
              </w:rPr>
              <w:t>Standard Test Method for Conducting Exterior Exposure Tests of</w:t>
            </w:r>
          </w:p>
          <w:p w:rsidR="00CD029D" w:rsidRPr="000D6BDA" w:rsidRDefault="00CD029D" w:rsidP="006C3E8A">
            <w:pPr>
              <w:tabs>
                <w:tab w:val="left" w:pos="2355"/>
              </w:tabs>
              <w:spacing w:line="276" w:lineRule="auto"/>
              <w:rPr>
                <w:rFonts w:ascii="Arial" w:hAnsi="Arial" w:cs="Arial"/>
                <w:spacing w:val="-1"/>
              </w:rPr>
            </w:pPr>
            <w:r w:rsidRPr="000D6BDA">
              <w:rPr>
                <w:rFonts w:ascii="Arial" w:hAnsi="Arial" w:cs="Arial"/>
                <w:spacing w:val="-1"/>
              </w:rPr>
              <w:t>Paints On Steel</w:t>
            </w:r>
            <w:r w:rsidRPr="000D6BDA">
              <w:rPr>
                <w:rFonts w:ascii="Arial" w:hAnsi="Arial" w:cs="Arial"/>
                <w:spacing w:val="-1"/>
              </w:rPr>
              <w:tab/>
            </w:r>
          </w:p>
        </w:tc>
      </w:tr>
      <w:tr w:rsidR="00CD029D" w:rsidRPr="000D6BDA" w:rsidTr="00D524BD">
        <w:tc>
          <w:tcPr>
            <w:tcW w:w="2846" w:type="dxa"/>
          </w:tcPr>
          <w:p w:rsidR="00CD029D" w:rsidRPr="000D6BDA" w:rsidRDefault="00CD029D" w:rsidP="001519C2">
            <w:pPr>
              <w:numPr>
                <w:ilvl w:val="0"/>
                <w:numId w:val="11"/>
              </w:numPr>
              <w:spacing w:line="276" w:lineRule="auto"/>
              <w:ind w:left="162" w:hanging="270"/>
              <w:contextualSpacing/>
              <w:rPr>
                <w:rFonts w:ascii="Arial" w:hAnsi="Arial" w:cs="Arial"/>
                <w:spacing w:val="-1"/>
              </w:rPr>
            </w:pPr>
            <w:r w:rsidRPr="000D6BDA">
              <w:rPr>
                <w:rFonts w:ascii="Arial" w:hAnsi="Arial" w:cs="Arial"/>
                <w:spacing w:val="-1"/>
              </w:rPr>
              <w:t>ASTM A1640</w:t>
            </w:r>
          </w:p>
        </w:tc>
        <w:tc>
          <w:tcPr>
            <w:tcW w:w="7200" w:type="dxa"/>
          </w:tcPr>
          <w:p w:rsidR="00CD029D" w:rsidRPr="000D6BDA" w:rsidRDefault="00CD029D" w:rsidP="008753EA">
            <w:pPr>
              <w:spacing w:line="276" w:lineRule="auto"/>
              <w:rPr>
                <w:rFonts w:ascii="Arial" w:hAnsi="Arial" w:cs="Arial"/>
                <w:spacing w:val="-1"/>
              </w:rPr>
            </w:pPr>
            <w:r w:rsidRPr="000D6BDA">
              <w:rPr>
                <w:rFonts w:ascii="Arial" w:hAnsi="Arial" w:cs="Arial"/>
                <w:spacing w:val="-1"/>
              </w:rPr>
              <w:t>Standard Test Methods for Drying, Curing Or Film Formation of</w:t>
            </w:r>
          </w:p>
          <w:p w:rsidR="00CD029D" w:rsidRPr="000D6BDA" w:rsidRDefault="00CD029D" w:rsidP="008753EA">
            <w:pPr>
              <w:spacing w:line="276" w:lineRule="auto"/>
              <w:rPr>
                <w:rFonts w:ascii="Arial" w:hAnsi="Arial" w:cs="Arial"/>
                <w:spacing w:val="-1"/>
              </w:rPr>
            </w:pPr>
            <w:r w:rsidRPr="000D6BDA">
              <w:rPr>
                <w:rFonts w:ascii="Arial" w:hAnsi="Arial" w:cs="Arial"/>
                <w:spacing w:val="-1"/>
              </w:rPr>
              <w:t>Organic Coating at Room Temperature.</w:t>
            </w:r>
          </w:p>
        </w:tc>
      </w:tr>
      <w:tr w:rsidR="00CD029D" w:rsidRPr="000D6BDA" w:rsidTr="00D524BD">
        <w:tc>
          <w:tcPr>
            <w:tcW w:w="2846" w:type="dxa"/>
          </w:tcPr>
          <w:p w:rsidR="00CD029D" w:rsidRPr="000D6BDA" w:rsidRDefault="00CD029D" w:rsidP="001519C2">
            <w:pPr>
              <w:numPr>
                <w:ilvl w:val="0"/>
                <w:numId w:val="11"/>
              </w:numPr>
              <w:spacing w:line="276" w:lineRule="auto"/>
              <w:ind w:left="162" w:hanging="270"/>
              <w:contextualSpacing/>
              <w:rPr>
                <w:rFonts w:ascii="Arial" w:hAnsi="Arial" w:cs="Arial"/>
                <w:spacing w:val="-1"/>
              </w:rPr>
            </w:pPr>
            <w:r w:rsidRPr="000D6BDA">
              <w:rPr>
                <w:rFonts w:ascii="Arial" w:hAnsi="Arial" w:cs="Arial"/>
                <w:spacing w:val="-1"/>
              </w:rPr>
              <w:t>ASTM D3951</w:t>
            </w:r>
          </w:p>
          <w:p w:rsidR="00F028AB" w:rsidRPr="000D6BDA" w:rsidRDefault="00CD029D" w:rsidP="00CD029D">
            <w:pPr>
              <w:numPr>
                <w:ilvl w:val="0"/>
                <w:numId w:val="11"/>
              </w:numPr>
              <w:spacing w:line="276" w:lineRule="auto"/>
              <w:ind w:left="162" w:hanging="270"/>
              <w:contextualSpacing/>
              <w:rPr>
                <w:rFonts w:ascii="Arial" w:hAnsi="Arial" w:cs="Arial"/>
              </w:rPr>
            </w:pPr>
            <w:r w:rsidRPr="000D6BDA">
              <w:rPr>
                <w:rFonts w:ascii="Arial" w:hAnsi="Arial" w:cs="Arial"/>
                <w:spacing w:val="-1"/>
              </w:rPr>
              <w:t>ASTM D4285</w:t>
            </w:r>
          </w:p>
          <w:p w:rsidR="00CD029D" w:rsidRDefault="00CD029D" w:rsidP="00F028AB">
            <w:pPr>
              <w:jc w:val="center"/>
              <w:rPr>
                <w:rFonts w:ascii="Arial" w:hAnsi="Arial" w:cs="Arial"/>
              </w:rPr>
            </w:pPr>
          </w:p>
          <w:p w:rsidR="001D7DEA" w:rsidRPr="000D6BDA" w:rsidRDefault="001D7DEA" w:rsidP="00F028AB">
            <w:pPr>
              <w:jc w:val="center"/>
              <w:rPr>
                <w:rFonts w:ascii="Arial" w:hAnsi="Arial" w:cs="Arial"/>
              </w:rPr>
            </w:pPr>
          </w:p>
        </w:tc>
        <w:tc>
          <w:tcPr>
            <w:tcW w:w="7200" w:type="dxa"/>
          </w:tcPr>
          <w:p w:rsidR="00CD029D" w:rsidRPr="000D6BDA" w:rsidRDefault="00CD029D" w:rsidP="006C3E8A">
            <w:pPr>
              <w:spacing w:line="276" w:lineRule="auto"/>
              <w:rPr>
                <w:rFonts w:ascii="Arial" w:hAnsi="Arial" w:cs="Arial"/>
              </w:rPr>
            </w:pPr>
            <w:r w:rsidRPr="000D6BDA">
              <w:rPr>
                <w:rFonts w:ascii="Arial" w:hAnsi="Arial" w:cs="Arial"/>
                <w:spacing w:val="-1"/>
              </w:rPr>
              <w:t>P</w:t>
            </w:r>
            <w:r w:rsidRPr="000D6BDA">
              <w:rPr>
                <w:rFonts w:ascii="Arial" w:hAnsi="Arial" w:cs="Arial"/>
              </w:rPr>
              <w:t>r</w:t>
            </w:r>
            <w:r w:rsidRPr="000D6BDA">
              <w:rPr>
                <w:rFonts w:ascii="Arial" w:hAnsi="Arial" w:cs="Arial"/>
                <w:spacing w:val="-2"/>
              </w:rPr>
              <w:t>a</w:t>
            </w:r>
            <w:r w:rsidRPr="000D6BDA">
              <w:rPr>
                <w:rFonts w:ascii="Arial" w:hAnsi="Arial" w:cs="Arial"/>
              </w:rPr>
              <w:t>c</w:t>
            </w:r>
            <w:r w:rsidRPr="000D6BDA">
              <w:rPr>
                <w:rFonts w:ascii="Arial" w:hAnsi="Arial" w:cs="Arial"/>
                <w:spacing w:val="-4"/>
              </w:rPr>
              <w:t>t</w:t>
            </w:r>
            <w:r w:rsidRPr="000D6BDA">
              <w:rPr>
                <w:rFonts w:ascii="Arial" w:hAnsi="Arial" w:cs="Arial"/>
                <w:spacing w:val="3"/>
              </w:rPr>
              <w:t>i</w:t>
            </w:r>
            <w:r w:rsidRPr="000D6BDA">
              <w:rPr>
                <w:rFonts w:ascii="Arial" w:hAnsi="Arial" w:cs="Arial"/>
              </w:rPr>
              <w:t>ce</w:t>
            </w:r>
            <w:r w:rsidRPr="000D6BDA">
              <w:rPr>
                <w:rFonts w:ascii="Arial" w:hAnsi="Arial" w:cs="Arial"/>
                <w:spacing w:val="-5"/>
              </w:rPr>
              <w:t xml:space="preserve"> </w:t>
            </w:r>
            <w:r w:rsidRPr="000D6BDA">
              <w:rPr>
                <w:rFonts w:ascii="Arial" w:hAnsi="Arial" w:cs="Arial"/>
                <w:spacing w:val="6"/>
              </w:rPr>
              <w:t>f</w:t>
            </w:r>
            <w:r w:rsidRPr="000D6BDA">
              <w:rPr>
                <w:rFonts w:ascii="Arial" w:hAnsi="Arial" w:cs="Arial"/>
                <w:spacing w:val="-2"/>
              </w:rPr>
              <w:t>o</w:t>
            </w:r>
            <w:r w:rsidRPr="000D6BDA">
              <w:rPr>
                <w:rFonts w:ascii="Arial" w:hAnsi="Arial" w:cs="Arial"/>
              </w:rPr>
              <w:t>r</w:t>
            </w:r>
            <w:r w:rsidRPr="000D6BDA">
              <w:rPr>
                <w:rFonts w:ascii="Arial" w:hAnsi="Arial" w:cs="Arial"/>
                <w:spacing w:val="-3"/>
              </w:rPr>
              <w:t xml:space="preserve"> </w:t>
            </w:r>
            <w:r w:rsidRPr="000D6BDA">
              <w:rPr>
                <w:rFonts w:ascii="Arial" w:hAnsi="Arial" w:cs="Arial"/>
              </w:rPr>
              <w:t>c</w:t>
            </w:r>
            <w:r w:rsidRPr="000D6BDA">
              <w:rPr>
                <w:rFonts w:ascii="Arial" w:hAnsi="Arial" w:cs="Arial"/>
                <w:spacing w:val="-7"/>
              </w:rPr>
              <w:t>o</w:t>
            </w:r>
            <w:r w:rsidRPr="000D6BDA">
              <w:rPr>
                <w:rFonts w:ascii="Arial" w:hAnsi="Arial" w:cs="Arial"/>
              </w:rPr>
              <w:t>m</w:t>
            </w:r>
            <w:r w:rsidRPr="000D6BDA">
              <w:rPr>
                <w:rFonts w:ascii="Arial" w:hAnsi="Arial" w:cs="Arial"/>
                <w:spacing w:val="4"/>
              </w:rPr>
              <w:t>m</w:t>
            </w:r>
            <w:r w:rsidRPr="000D6BDA">
              <w:rPr>
                <w:rFonts w:ascii="Arial" w:hAnsi="Arial" w:cs="Arial"/>
                <w:spacing w:val="-2"/>
              </w:rPr>
              <w:t>e</w:t>
            </w:r>
            <w:r w:rsidRPr="000D6BDA">
              <w:rPr>
                <w:rFonts w:ascii="Arial" w:hAnsi="Arial" w:cs="Arial"/>
              </w:rPr>
              <w:t>r</w:t>
            </w:r>
            <w:r w:rsidRPr="000D6BDA">
              <w:rPr>
                <w:rFonts w:ascii="Arial" w:hAnsi="Arial" w:cs="Arial"/>
                <w:spacing w:val="-5"/>
              </w:rPr>
              <w:t>c</w:t>
            </w:r>
            <w:r w:rsidRPr="000D6BDA">
              <w:rPr>
                <w:rFonts w:ascii="Arial" w:hAnsi="Arial" w:cs="Arial"/>
                <w:spacing w:val="3"/>
              </w:rPr>
              <w:t>i</w:t>
            </w:r>
            <w:r w:rsidRPr="000D6BDA">
              <w:rPr>
                <w:rFonts w:ascii="Arial" w:hAnsi="Arial" w:cs="Arial"/>
                <w:spacing w:val="-7"/>
              </w:rPr>
              <w:t>a</w:t>
            </w:r>
            <w:r w:rsidRPr="000D6BDA">
              <w:rPr>
                <w:rFonts w:ascii="Arial" w:hAnsi="Arial" w:cs="Arial"/>
              </w:rPr>
              <w:t>l</w:t>
            </w:r>
            <w:r w:rsidRPr="000D6BDA">
              <w:rPr>
                <w:rFonts w:ascii="Arial" w:hAnsi="Arial" w:cs="Arial"/>
                <w:spacing w:val="5"/>
              </w:rPr>
              <w:t xml:space="preserve"> </w:t>
            </w:r>
            <w:r w:rsidRPr="000D6BDA">
              <w:rPr>
                <w:rFonts w:ascii="Arial" w:hAnsi="Arial" w:cs="Arial"/>
                <w:spacing w:val="-2"/>
              </w:rPr>
              <w:t>pa</w:t>
            </w:r>
            <w:r w:rsidRPr="000D6BDA">
              <w:rPr>
                <w:rFonts w:ascii="Arial" w:hAnsi="Arial" w:cs="Arial"/>
              </w:rPr>
              <w:t>ck</w:t>
            </w:r>
            <w:r w:rsidRPr="000D6BDA">
              <w:rPr>
                <w:rFonts w:ascii="Arial" w:hAnsi="Arial" w:cs="Arial"/>
                <w:spacing w:val="-2"/>
              </w:rPr>
              <w:t>a</w:t>
            </w:r>
            <w:r w:rsidRPr="000D6BDA">
              <w:rPr>
                <w:rFonts w:ascii="Arial" w:hAnsi="Arial" w:cs="Arial"/>
                <w:spacing w:val="-7"/>
              </w:rPr>
              <w:t>g</w:t>
            </w:r>
            <w:r w:rsidRPr="000D6BDA">
              <w:rPr>
                <w:rFonts w:ascii="Arial" w:hAnsi="Arial" w:cs="Arial"/>
                <w:spacing w:val="3"/>
              </w:rPr>
              <w:t>i</w:t>
            </w:r>
            <w:r w:rsidRPr="000D6BDA">
              <w:rPr>
                <w:rFonts w:ascii="Arial" w:hAnsi="Arial" w:cs="Arial"/>
                <w:spacing w:val="-2"/>
              </w:rPr>
              <w:t>n</w:t>
            </w:r>
            <w:r w:rsidRPr="000D6BDA">
              <w:rPr>
                <w:rFonts w:ascii="Arial" w:hAnsi="Arial" w:cs="Arial"/>
              </w:rPr>
              <w:t>g</w:t>
            </w:r>
          </w:p>
          <w:p w:rsidR="00CD029D" w:rsidRPr="000D6BDA" w:rsidRDefault="00CD029D" w:rsidP="00CD029D">
            <w:pPr>
              <w:rPr>
                <w:rFonts w:ascii="Arial" w:hAnsi="Arial" w:cs="Arial"/>
                <w:spacing w:val="-1"/>
              </w:rPr>
            </w:pPr>
            <w:r w:rsidRPr="000D6BDA">
              <w:rPr>
                <w:rFonts w:ascii="Arial" w:hAnsi="Arial" w:cs="Arial"/>
                <w:spacing w:val="-1"/>
              </w:rPr>
              <w:t>Standard Test Method for Indicating Oil or Water in Compressed Air</w:t>
            </w:r>
          </w:p>
          <w:p w:rsidR="00CD029D" w:rsidRPr="000D6BDA" w:rsidRDefault="00CD029D" w:rsidP="00CD029D">
            <w:pPr>
              <w:rPr>
                <w:rFonts w:ascii="Arial" w:hAnsi="Arial" w:cs="Arial"/>
                <w:spacing w:val="-1"/>
              </w:rPr>
            </w:pPr>
          </w:p>
          <w:p w:rsidR="00CD029D" w:rsidRPr="000D6BDA" w:rsidRDefault="00CD029D" w:rsidP="006C3E8A">
            <w:pPr>
              <w:spacing w:line="276" w:lineRule="auto"/>
              <w:rPr>
                <w:rFonts w:ascii="Arial" w:hAnsi="Arial" w:cs="Arial"/>
                <w:spacing w:val="-1"/>
              </w:rPr>
            </w:pPr>
          </w:p>
        </w:tc>
      </w:tr>
      <w:tr w:rsidR="00CD029D" w:rsidRPr="000D6BDA" w:rsidTr="00D524BD">
        <w:tc>
          <w:tcPr>
            <w:tcW w:w="2846" w:type="dxa"/>
          </w:tcPr>
          <w:p w:rsidR="00CD029D" w:rsidRPr="000D6BDA" w:rsidRDefault="00CD029D" w:rsidP="001519C2">
            <w:pPr>
              <w:numPr>
                <w:ilvl w:val="0"/>
                <w:numId w:val="11"/>
              </w:numPr>
              <w:spacing w:line="276" w:lineRule="auto"/>
              <w:ind w:left="162" w:hanging="270"/>
              <w:contextualSpacing/>
              <w:rPr>
                <w:rFonts w:ascii="Arial" w:hAnsi="Arial" w:cs="Arial"/>
                <w:spacing w:val="-1"/>
              </w:rPr>
            </w:pPr>
            <w:r w:rsidRPr="000D6BDA">
              <w:rPr>
                <w:rFonts w:ascii="Arial" w:hAnsi="Arial" w:cs="Arial"/>
                <w:spacing w:val="-1"/>
              </w:rPr>
              <w:t>ASTM D4366</w:t>
            </w:r>
          </w:p>
          <w:p w:rsidR="00DB1318" w:rsidRPr="000D6BDA" w:rsidRDefault="00D524BD" w:rsidP="00DB1318">
            <w:pPr>
              <w:kinsoku w:val="0"/>
              <w:overflowPunct w:val="0"/>
              <w:spacing w:before="140" w:line="360" w:lineRule="auto"/>
              <w:jc w:val="both"/>
              <w:rPr>
                <w:rFonts w:ascii="Arial" w:eastAsia="Times New Roman" w:hAnsi="Arial" w:cs="Arial"/>
                <w:b/>
                <w:bCs/>
                <w:spacing w:val="-5"/>
                <w:sz w:val="20"/>
                <w:szCs w:val="20"/>
                <w:lang w:val="en-GB"/>
              </w:rPr>
            </w:pPr>
            <w:r w:rsidRPr="000D6BDA">
              <w:rPr>
                <w:rFonts w:ascii="Arial" w:eastAsia="Times New Roman" w:hAnsi="Arial" w:cs="Arial"/>
                <w:b/>
                <w:bCs/>
                <w:spacing w:val="-5"/>
                <w:sz w:val="20"/>
                <w:szCs w:val="20"/>
                <w:lang w:val="en-GB"/>
              </w:rPr>
              <w:lastRenderedPageBreak/>
              <w:t xml:space="preserve">British </w:t>
            </w:r>
            <w:r w:rsidR="00DB1318" w:rsidRPr="000D6BDA">
              <w:rPr>
                <w:rFonts w:ascii="Arial" w:eastAsia="Times New Roman" w:hAnsi="Arial" w:cs="Arial"/>
                <w:b/>
                <w:bCs/>
                <w:spacing w:val="-5"/>
                <w:sz w:val="20"/>
                <w:szCs w:val="20"/>
                <w:lang w:val="en-GB"/>
              </w:rPr>
              <w:t>Standards</w:t>
            </w:r>
            <w:r w:rsidRPr="000D6BDA">
              <w:rPr>
                <w:rFonts w:ascii="Arial" w:eastAsia="Times New Roman" w:hAnsi="Arial" w:cs="Arial"/>
                <w:b/>
                <w:bCs/>
                <w:spacing w:val="-5"/>
                <w:sz w:val="20"/>
                <w:szCs w:val="20"/>
                <w:lang w:val="en-GB"/>
              </w:rPr>
              <w:t xml:space="preserve"> (BS)</w:t>
            </w:r>
          </w:p>
          <w:p w:rsidR="00D524BD" w:rsidRPr="000D6BDA" w:rsidRDefault="00CD029D" w:rsidP="001519C2">
            <w:pPr>
              <w:numPr>
                <w:ilvl w:val="0"/>
                <w:numId w:val="11"/>
              </w:numPr>
              <w:spacing w:line="276" w:lineRule="auto"/>
              <w:ind w:left="162" w:hanging="270"/>
              <w:contextualSpacing/>
              <w:rPr>
                <w:rFonts w:ascii="Arial" w:hAnsi="Arial" w:cs="Arial"/>
                <w:spacing w:val="-1"/>
              </w:rPr>
            </w:pPr>
            <w:r w:rsidRPr="000D6BDA">
              <w:rPr>
                <w:rFonts w:ascii="Arial" w:hAnsi="Arial" w:cs="Arial"/>
                <w:spacing w:val="-1"/>
              </w:rPr>
              <w:t>BS 3900</w:t>
            </w:r>
            <w:r w:rsidR="00DB1318" w:rsidRPr="000D6BDA">
              <w:rPr>
                <w:rFonts w:ascii="Arial" w:hAnsi="Arial" w:cs="Arial"/>
                <w:spacing w:val="-1"/>
              </w:rPr>
              <w:t xml:space="preserve"> </w:t>
            </w:r>
          </w:p>
          <w:p w:rsidR="00D524BD" w:rsidRPr="000D6BDA" w:rsidRDefault="00D524BD" w:rsidP="00D524BD">
            <w:pPr>
              <w:rPr>
                <w:rFonts w:ascii="Arial" w:hAnsi="Arial" w:cs="Arial"/>
              </w:rPr>
            </w:pPr>
          </w:p>
          <w:p w:rsidR="00D524BD" w:rsidRPr="000D6BDA" w:rsidRDefault="00D524BD" w:rsidP="005E13C1">
            <w:pPr>
              <w:kinsoku w:val="0"/>
              <w:overflowPunct w:val="0"/>
              <w:spacing w:before="140" w:line="360" w:lineRule="auto"/>
              <w:jc w:val="both"/>
              <w:rPr>
                <w:rFonts w:ascii="Arial" w:eastAsia="Times New Roman" w:hAnsi="Arial" w:cs="Arial"/>
                <w:b/>
                <w:bCs/>
                <w:spacing w:val="-5"/>
                <w:sz w:val="20"/>
                <w:szCs w:val="20"/>
                <w:lang w:val="en-GB"/>
              </w:rPr>
            </w:pPr>
            <w:r w:rsidRPr="000D6BDA">
              <w:rPr>
                <w:rFonts w:ascii="Arial" w:eastAsia="Times New Roman" w:hAnsi="Arial" w:cs="Arial"/>
                <w:b/>
                <w:bCs/>
                <w:spacing w:val="-5"/>
                <w:sz w:val="20"/>
                <w:szCs w:val="20"/>
                <w:lang w:val="en-GB"/>
              </w:rPr>
              <w:t>International Organization for Standardization (ISO)</w:t>
            </w:r>
          </w:p>
          <w:p w:rsidR="00D524BD" w:rsidRPr="000D6BDA" w:rsidRDefault="00D524BD" w:rsidP="00D524BD">
            <w:pPr>
              <w:rPr>
                <w:rFonts w:ascii="Arial" w:hAnsi="Arial" w:cs="Arial"/>
              </w:rPr>
            </w:pPr>
            <w:r w:rsidRPr="000D6BDA">
              <w:rPr>
                <w:rFonts w:ascii="Arial" w:hAnsi="Arial" w:cs="Arial"/>
                <w:spacing w:val="-1"/>
              </w:rPr>
              <w:t>ISO 8502-3</w:t>
            </w:r>
          </w:p>
          <w:p w:rsidR="00D524BD" w:rsidRPr="000D6BDA" w:rsidRDefault="00D524BD" w:rsidP="00D524BD">
            <w:pPr>
              <w:rPr>
                <w:rFonts w:ascii="Arial" w:hAnsi="Arial" w:cs="Arial"/>
              </w:rPr>
            </w:pPr>
          </w:p>
          <w:p w:rsidR="00D524BD" w:rsidRPr="000D6BDA" w:rsidRDefault="00D524BD" w:rsidP="00D524BD">
            <w:pPr>
              <w:rPr>
                <w:rFonts w:ascii="Arial" w:hAnsi="Arial" w:cs="Arial"/>
              </w:rPr>
            </w:pPr>
            <w:r w:rsidRPr="000D6BDA">
              <w:rPr>
                <w:rFonts w:ascii="Arial" w:hAnsi="Arial" w:cs="Arial"/>
              </w:rPr>
              <w:t>ISO-M-21809-3</w:t>
            </w:r>
          </w:p>
          <w:p w:rsidR="00D524BD" w:rsidRPr="000D6BDA" w:rsidRDefault="00D524BD" w:rsidP="00D524BD">
            <w:pPr>
              <w:rPr>
                <w:rFonts w:ascii="Arial" w:hAnsi="Arial" w:cs="Arial"/>
              </w:rPr>
            </w:pPr>
          </w:p>
          <w:p w:rsidR="00D524BD" w:rsidRPr="000D6BDA" w:rsidRDefault="00D524BD" w:rsidP="00D524BD">
            <w:pPr>
              <w:rPr>
                <w:rFonts w:ascii="Arial" w:hAnsi="Arial" w:cs="Arial"/>
              </w:rPr>
            </w:pPr>
            <w:r w:rsidRPr="000D6BDA">
              <w:rPr>
                <w:rFonts w:ascii="Arial" w:hAnsi="Arial" w:cs="Arial"/>
              </w:rPr>
              <w:t>ISO 16961</w:t>
            </w:r>
          </w:p>
          <w:p w:rsidR="00CD029D" w:rsidRPr="000D6BDA" w:rsidRDefault="005E13C1" w:rsidP="00D524BD">
            <w:pPr>
              <w:rPr>
                <w:rFonts w:ascii="Arial" w:hAnsi="Arial" w:cs="Arial"/>
              </w:rPr>
            </w:pPr>
            <w:r w:rsidRPr="000D6BDA">
              <w:rPr>
                <w:rFonts w:ascii="Arial" w:hAnsi="Arial" w:cs="Arial"/>
              </w:rPr>
              <w:t>BS EN 10289</w:t>
            </w:r>
          </w:p>
        </w:tc>
        <w:tc>
          <w:tcPr>
            <w:tcW w:w="7200" w:type="dxa"/>
          </w:tcPr>
          <w:p w:rsidR="00DB1318" w:rsidRPr="000D6BDA" w:rsidRDefault="00CD029D" w:rsidP="00A95298">
            <w:pPr>
              <w:spacing w:line="276" w:lineRule="auto"/>
              <w:rPr>
                <w:rFonts w:ascii="Arial" w:hAnsi="Arial" w:cs="Arial"/>
                <w:spacing w:val="-1"/>
              </w:rPr>
            </w:pPr>
            <w:r w:rsidRPr="000D6BDA">
              <w:rPr>
                <w:rFonts w:ascii="Arial" w:hAnsi="Arial" w:cs="Arial"/>
                <w:spacing w:val="-1"/>
              </w:rPr>
              <w:lastRenderedPageBreak/>
              <w:t>Standard test method for hardness of organic coating</w:t>
            </w:r>
          </w:p>
          <w:p w:rsidR="00A95298" w:rsidRPr="000D6BDA" w:rsidRDefault="00A95298" w:rsidP="00A95298">
            <w:pPr>
              <w:spacing w:line="276" w:lineRule="auto"/>
              <w:rPr>
                <w:rFonts w:ascii="Arial" w:hAnsi="Arial" w:cs="Arial"/>
                <w:spacing w:val="-1"/>
              </w:rPr>
            </w:pPr>
          </w:p>
          <w:p w:rsidR="00A95298" w:rsidRPr="000D6BDA" w:rsidRDefault="00A95298" w:rsidP="00A95298">
            <w:pPr>
              <w:spacing w:line="276" w:lineRule="auto"/>
              <w:rPr>
                <w:rFonts w:ascii="Arial" w:hAnsi="Arial" w:cs="Arial"/>
                <w:spacing w:val="-1"/>
              </w:rPr>
            </w:pPr>
          </w:p>
          <w:p w:rsidR="00D524BD" w:rsidRPr="000D6BDA" w:rsidRDefault="00DB1318" w:rsidP="00D524BD">
            <w:pPr>
              <w:spacing w:line="276" w:lineRule="auto"/>
              <w:rPr>
                <w:rFonts w:ascii="Arial" w:hAnsi="Arial" w:cs="Arial"/>
                <w:spacing w:val="-1"/>
              </w:rPr>
            </w:pPr>
            <w:r w:rsidRPr="000D6BDA">
              <w:rPr>
                <w:rFonts w:ascii="Arial" w:hAnsi="Arial" w:cs="Arial"/>
                <w:spacing w:val="-1"/>
              </w:rPr>
              <w:t>Methods of test for paints</w:t>
            </w:r>
            <w:r w:rsidR="00A95298" w:rsidRPr="000D6BDA">
              <w:rPr>
                <w:rFonts w:ascii="Arial" w:hAnsi="Arial" w:cs="Arial"/>
                <w:spacing w:val="-1"/>
              </w:rPr>
              <w:t>.</w:t>
            </w:r>
          </w:p>
          <w:p w:rsidR="00D524BD" w:rsidRPr="000D6BDA" w:rsidRDefault="00D524BD" w:rsidP="00D524BD">
            <w:pPr>
              <w:spacing w:line="276" w:lineRule="auto"/>
              <w:rPr>
                <w:rFonts w:ascii="Arial" w:hAnsi="Arial" w:cs="Arial"/>
                <w:spacing w:val="-1"/>
              </w:rPr>
            </w:pPr>
          </w:p>
          <w:p w:rsidR="00D524BD" w:rsidRPr="000D6BDA" w:rsidRDefault="00D524BD" w:rsidP="00D524BD">
            <w:pPr>
              <w:spacing w:line="276" w:lineRule="auto"/>
              <w:rPr>
                <w:rFonts w:ascii="Arial" w:hAnsi="Arial" w:cs="Arial"/>
                <w:spacing w:val="-1"/>
              </w:rPr>
            </w:pPr>
          </w:p>
          <w:p w:rsidR="00D524BD" w:rsidRPr="000D6BDA" w:rsidRDefault="00D524BD" w:rsidP="00D524BD">
            <w:pPr>
              <w:rPr>
                <w:rFonts w:ascii="Arial" w:hAnsi="Arial" w:cs="Arial"/>
                <w:spacing w:val="-1"/>
              </w:rPr>
            </w:pPr>
            <w:r w:rsidRPr="000D6BDA">
              <w:rPr>
                <w:rFonts w:ascii="Arial" w:hAnsi="Arial" w:cs="Arial"/>
                <w:spacing w:val="-1"/>
              </w:rPr>
              <w:tab/>
            </w:r>
          </w:p>
          <w:p w:rsidR="005E13C1" w:rsidRPr="000D6BDA" w:rsidRDefault="005E13C1" w:rsidP="00D524BD">
            <w:pPr>
              <w:rPr>
                <w:rFonts w:ascii="Arial" w:hAnsi="Arial" w:cs="Arial"/>
                <w:spacing w:val="-1"/>
              </w:rPr>
            </w:pPr>
          </w:p>
          <w:p w:rsidR="00D524BD" w:rsidRPr="000D6BDA" w:rsidRDefault="00D524BD" w:rsidP="00D524BD">
            <w:pPr>
              <w:rPr>
                <w:rFonts w:ascii="Arial" w:hAnsi="Arial" w:cs="Arial"/>
                <w:spacing w:val="-1"/>
              </w:rPr>
            </w:pPr>
            <w:r w:rsidRPr="000D6BDA">
              <w:rPr>
                <w:rFonts w:ascii="Arial" w:hAnsi="Arial" w:cs="Arial"/>
                <w:spacing w:val="-1"/>
              </w:rPr>
              <w:t>Preparation of steel substrates before application of paints and related products</w:t>
            </w:r>
          </w:p>
          <w:p w:rsidR="00D524BD" w:rsidRPr="000D6BDA" w:rsidRDefault="00D524BD" w:rsidP="00D524BD">
            <w:pPr>
              <w:rPr>
                <w:rFonts w:ascii="Arial" w:hAnsi="Arial" w:cs="Arial"/>
                <w:spacing w:val="-1"/>
              </w:rPr>
            </w:pPr>
            <w:r w:rsidRPr="000D6BDA">
              <w:rPr>
                <w:rFonts w:ascii="Arial" w:hAnsi="Arial" w:cs="Arial"/>
                <w:spacing w:val="-1"/>
              </w:rPr>
              <w:t>External coatings for buried or submerged pipelines used in pipeline transportation systems — Part 3: Field joint coatings</w:t>
            </w:r>
          </w:p>
          <w:p w:rsidR="00D524BD" w:rsidRPr="000D6BDA" w:rsidRDefault="00D524BD" w:rsidP="00D524BD">
            <w:pPr>
              <w:rPr>
                <w:rFonts w:ascii="Arial" w:hAnsi="Arial" w:cs="Arial"/>
                <w:spacing w:val="-1"/>
              </w:rPr>
            </w:pPr>
            <w:r w:rsidRPr="000D6BDA">
              <w:rPr>
                <w:rFonts w:ascii="Arial" w:hAnsi="Arial" w:cs="Arial"/>
                <w:spacing w:val="-1"/>
              </w:rPr>
              <w:t>Internal coating and lining of steel storage tanks</w:t>
            </w:r>
          </w:p>
          <w:p w:rsidR="00DB1318" w:rsidRPr="000D6BDA" w:rsidRDefault="00D524BD" w:rsidP="00DB1318">
            <w:pPr>
              <w:rPr>
                <w:rFonts w:ascii="Arial" w:hAnsi="Arial" w:cs="Arial"/>
                <w:spacing w:val="-1"/>
              </w:rPr>
            </w:pPr>
            <w:r w:rsidRPr="000D6BDA">
              <w:rPr>
                <w:rFonts w:ascii="Arial" w:hAnsi="Arial" w:cs="Arial"/>
                <w:spacing w:val="-1"/>
              </w:rPr>
              <w:t>Steel tubes and fittings for onshore and offshore pipelines. External liquid applied epoxy and epoxy-modified coatings</w:t>
            </w:r>
          </w:p>
        </w:tc>
      </w:tr>
      <w:tr w:rsidR="00CD029D" w:rsidRPr="000D6BDA" w:rsidTr="00D524BD">
        <w:tc>
          <w:tcPr>
            <w:tcW w:w="10046" w:type="dxa"/>
            <w:gridSpan w:val="2"/>
          </w:tcPr>
          <w:p w:rsidR="00CD029D" w:rsidRPr="000D6BDA" w:rsidRDefault="00CD029D" w:rsidP="006C3E8A">
            <w:pPr>
              <w:kinsoku w:val="0"/>
              <w:overflowPunct w:val="0"/>
              <w:spacing w:before="140" w:line="360" w:lineRule="auto"/>
              <w:jc w:val="both"/>
              <w:rPr>
                <w:rFonts w:ascii="Arial" w:eastAsia="Times New Roman" w:hAnsi="Arial" w:cs="Arial"/>
                <w:b/>
                <w:bCs/>
                <w:sz w:val="20"/>
                <w:szCs w:val="20"/>
                <w:lang w:val="en-GB"/>
              </w:rPr>
            </w:pPr>
            <w:r w:rsidRPr="000D6BDA">
              <w:rPr>
                <w:rFonts w:ascii="Arial" w:eastAsia="Times New Roman" w:hAnsi="Arial" w:cs="Arial"/>
                <w:b/>
                <w:bCs/>
                <w:spacing w:val="-5"/>
                <w:sz w:val="20"/>
                <w:szCs w:val="20"/>
                <w:lang w:val="en-GB"/>
              </w:rPr>
              <w:lastRenderedPageBreak/>
              <w:t>A</w:t>
            </w:r>
            <w:r w:rsidRPr="000D6BDA">
              <w:rPr>
                <w:rFonts w:ascii="Arial" w:eastAsia="Times New Roman" w:hAnsi="Arial" w:cs="Arial"/>
                <w:b/>
                <w:bCs/>
                <w:spacing w:val="4"/>
                <w:sz w:val="20"/>
                <w:szCs w:val="20"/>
                <w:lang w:val="en-GB"/>
              </w:rPr>
              <w:t>m</w:t>
            </w:r>
            <w:r w:rsidRPr="000D6BDA">
              <w:rPr>
                <w:rFonts w:ascii="Arial" w:eastAsia="Times New Roman" w:hAnsi="Arial" w:cs="Arial"/>
                <w:b/>
                <w:bCs/>
                <w:spacing w:val="-2"/>
                <w:sz w:val="20"/>
                <w:szCs w:val="20"/>
                <w:lang w:val="en-GB"/>
              </w:rPr>
              <w:t>e</w:t>
            </w:r>
            <w:r w:rsidRPr="000D6BDA">
              <w:rPr>
                <w:rFonts w:ascii="Arial" w:eastAsia="Times New Roman" w:hAnsi="Arial" w:cs="Arial"/>
                <w:b/>
                <w:bCs/>
                <w:sz w:val="20"/>
                <w:szCs w:val="20"/>
                <w:lang w:val="en-GB"/>
              </w:rPr>
              <w:t>r</w:t>
            </w:r>
            <w:r w:rsidRPr="000D6BDA">
              <w:rPr>
                <w:rFonts w:ascii="Arial" w:eastAsia="Times New Roman" w:hAnsi="Arial" w:cs="Arial"/>
                <w:b/>
                <w:bCs/>
                <w:spacing w:val="3"/>
                <w:sz w:val="20"/>
                <w:szCs w:val="20"/>
                <w:lang w:val="en-GB"/>
              </w:rPr>
              <w:t>i</w:t>
            </w:r>
            <w:r w:rsidRPr="000D6BDA">
              <w:rPr>
                <w:rFonts w:ascii="Arial" w:eastAsia="Times New Roman" w:hAnsi="Arial" w:cs="Arial"/>
                <w:b/>
                <w:bCs/>
                <w:sz w:val="20"/>
                <w:szCs w:val="20"/>
                <w:lang w:val="en-GB"/>
              </w:rPr>
              <w:t>c</w:t>
            </w:r>
            <w:r w:rsidRPr="000D6BDA">
              <w:rPr>
                <w:rFonts w:ascii="Arial" w:eastAsia="Times New Roman" w:hAnsi="Arial" w:cs="Arial"/>
                <w:b/>
                <w:bCs/>
                <w:spacing w:val="-2"/>
                <w:sz w:val="20"/>
                <w:szCs w:val="20"/>
                <w:lang w:val="en-GB"/>
              </w:rPr>
              <w:t>a</w:t>
            </w:r>
            <w:r w:rsidRPr="000D6BDA">
              <w:rPr>
                <w:rFonts w:ascii="Arial" w:eastAsia="Times New Roman" w:hAnsi="Arial" w:cs="Arial"/>
                <w:b/>
                <w:bCs/>
                <w:sz w:val="20"/>
                <w:szCs w:val="20"/>
                <w:lang w:val="en-GB"/>
              </w:rPr>
              <w:t>n</w:t>
            </w:r>
            <w:r w:rsidRPr="000D6BDA">
              <w:rPr>
                <w:rFonts w:ascii="Arial" w:eastAsia="Times New Roman" w:hAnsi="Arial" w:cs="Arial"/>
                <w:b/>
                <w:bCs/>
                <w:spacing w:val="-10"/>
                <w:sz w:val="20"/>
                <w:szCs w:val="20"/>
                <w:lang w:val="en-GB"/>
              </w:rPr>
              <w:t xml:space="preserve"> </w:t>
            </w:r>
            <w:r w:rsidRPr="000D6BDA">
              <w:rPr>
                <w:rFonts w:ascii="Arial" w:eastAsia="Times New Roman" w:hAnsi="Arial" w:cs="Arial"/>
                <w:b/>
                <w:bCs/>
                <w:spacing w:val="6"/>
                <w:sz w:val="20"/>
                <w:szCs w:val="20"/>
                <w:lang w:val="en-GB"/>
              </w:rPr>
              <w:t>W</w:t>
            </w:r>
            <w:r w:rsidRPr="000D6BDA">
              <w:rPr>
                <w:rFonts w:ascii="Arial" w:eastAsia="Times New Roman" w:hAnsi="Arial" w:cs="Arial"/>
                <w:b/>
                <w:bCs/>
                <w:spacing w:val="-2"/>
                <w:sz w:val="20"/>
                <w:szCs w:val="20"/>
                <w:lang w:val="en-GB"/>
              </w:rPr>
              <w:t>a</w:t>
            </w:r>
            <w:r w:rsidRPr="000D6BDA">
              <w:rPr>
                <w:rFonts w:ascii="Arial" w:eastAsia="Times New Roman" w:hAnsi="Arial" w:cs="Arial"/>
                <w:b/>
                <w:bCs/>
                <w:spacing w:val="1"/>
                <w:sz w:val="20"/>
                <w:szCs w:val="20"/>
                <w:lang w:val="en-GB"/>
              </w:rPr>
              <w:t>t</w:t>
            </w:r>
            <w:r w:rsidRPr="000D6BDA">
              <w:rPr>
                <w:rFonts w:ascii="Arial" w:eastAsia="Times New Roman" w:hAnsi="Arial" w:cs="Arial"/>
                <w:b/>
                <w:bCs/>
                <w:spacing w:val="-2"/>
                <w:sz w:val="20"/>
                <w:szCs w:val="20"/>
                <w:lang w:val="en-GB"/>
              </w:rPr>
              <w:t>e</w:t>
            </w:r>
            <w:r w:rsidRPr="000D6BDA">
              <w:rPr>
                <w:rFonts w:ascii="Arial" w:eastAsia="Times New Roman" w:hAnsi="Arial" w:cs="Arial"/>
                <w:b/>
                <w:bCs/>
                <w:sz w:val="20"/>
                <w:szCs w:val="20"/>
                <w:lang w:val="en-GB"/>
              </w:rPr>
              <w:t>r</w:t>
            </w:r>
            <w:r w:rsidRPr="000D6BDA">
              <w:rPr>
                <w:rFonts w:ascii="Arial" w:eastAsia="Times New Roman" w:hAnsi="Arial" w:cs="Arial"/>
                <w:b/>
                <w:bCs/>
                <w:spacing w:val="-8"/>
                <w:sz w:val="20"/>
                <w:szCs w:val="20"/>
                <w:lang w:val="en-GB"/>
              </w:rPr>
              <w:t xml:space="preserve"> </w:t>
            </w:r>
            <w:r w:rsidRPr="000D6BDA">
              <w:rPr>
                <w:rFonts w:ascii="Arial" w:eastAsia="Times New Roman" w:hAnsi="Arial" w:cs="Arial"/>
                <w:b/>
                <w:bCs/>
                <w:spacing w:val="6"/>
                <w:sz w:val="20"/>
                <w:szCs w:val="20"/>
                <w:lang w:val="en-GB"/>
              </w:rPr>
              <w:t>W</w:t>
            </w:r>
            <w:r w:rsidRPr="000D6BDA">
              <w:rPr>
                <w:rFonts w:ascii="Arial" w:eastAsia="Times New Roman" w:hAnsi="Arial" w:cs="Arial"/>
                <w:b/>
                <w:bCs/>
                <w:spacing w:val="-2"/>
                <w:sz w:val="20"/>
                <w:szCs w:val="20"/>
                <w:lang w:val="en-GB"/>
              </w:rPr>
              <w:t>o</w:t>
            </w:r>
            <w:r w:rsidRPr="000D6BDA">
              <w:rPr>
                <w:rFonts w:ascii="Arial" w:eastAsia="Times New Roman" w:hAnsi="Arial" w:cs="Arial"/>
                <w:b/>
                <w:bCs/>
                <w:spacing w:val="-5"/>
                <w:sz w:val="20"/>
                <w:szCs w:val="20"/>
                <w:lang w:val="en-GB"/>
              </w:rPr>
              <w:t>r</w:t>
            </w:r>
            <w:r w:rsidRPr="000D6BDA">
              <w:rPr>
                <w:rFonts w:ascii="Arial" w:eastAsia="Times New Roman" w:hAnsi="Arial" w:cs="Arial"/>
                <w:b/>
                <w:bCs/>
                <w:sz w:val="20"/>
                <w:szCs w:val="20"/>
                <w:lang w:val="en-GB"/>
              </w:rPr>
              <w:t>ks</w:t>
            </w:r>
            <w:r w:rsidRPr="000D6BDA">
              <w:rPr>
                <w:rFonts w:ascii="Arial" w:eastAsia="Times New Roman" w:hAnsi="Arial" w:cs="Arial"/>
                <w:b/>
                <w:bCs/>
                <w:spacing w:val="-3"/>
                <w:sz w:val="20"/>
                <w:szCs w:val="20"/>
                <w:lang w:val="en-GB"/>
              </w:rPr>
              <w:t xml:space="preserve"> </w:t>
            </w:r>
            <w:r w:rsidRPr="000D6BDA">
              <w:rPr>
                <w:rFonts w:ascii="Arial" w:eastAsia="Times New Roman" w:hAnsi="Arial" w:cs="Arial"/>
                <w:b/>
                <w:bCs/>
                <w:spacing w:val="-5"/>
                <w:sz w:val="20"/>
                <w:szCs w:val="20"/>
                <w:lang w:val="en-GB"/>
              </w:rPr>
              <w:t>Association</w:t>
            </w:r>
            <w:r w:rsidRPr="000D6BDA">
              <w:rPr>
                <w:rFonts w:ascii="Arial" w:eastAsia="Times New Roman" w:hAnsi="Arial" w:cs="Arial"/>
                <w:b/>
                <w:bCs/>
                <w:sz w:val="20"/>
                <w:szCs w:val="20"/>
                <w:lang w:val="en-GB"/>
              </w:rPr>
              <w:t xml:space="preserve"> (</w:t>
            </w:r>
            <w:r w:rsidRPr="000D6BDA">
              <w:rPr>
                <w:rFonts w:ascii="Arial" w:eastAsia="Times New Roman" w:hAnsi="Arial" w:cs="Arial"/>
                <w:b/>
                <w:bCs/>
                <w:spacing w:val="-10"/>
                <w:sz w:val="20"/>
                <w:szCs w:val="20"/>
                <w:lang w:val="en-GB"/>
              </w:rPr>
              <w:t>A</w:t>
            </w:r>
            <w:r w:rsidRPr="000D6BDA">
              <w:rPr>
                <w:rFonts w:ascii="Arial" w:eastAsia="Times New Roman" w:hAnsi="Arial" w:cs="Arial"/>
                <w:b/>
                <w:bCs/>
                <w:spacing w:val="1"/>
                <w:sz w:val="20"/>
                <w:szCs w:val="20"/>
                <w:lang w:val="en-GB"/>
              </w:rPr>
              <w:t>W</w:t>
            </w:r>
            <w:r w:rsidRPr="000D6BDA">
              <w:rPr>
                <w:rFonts w:ascii="Arial" w:eastAsia="Times New Roman" w:hAnsi="Arial" w:cs="Arial"/>
                <w:b/>
                <w:bCs/>
                <w:spacing w:val="6"/>
                <w:sz w:val="20"/>
                <w:szCs w:val="20"/>
                <w:lang w:val="en-GB"/>
              </w:rPr>
              <w:t>W</w:t>
            </w:r>
            <w:r w:rsidRPr="000D6BDA">
              <w:rPr>
                <w:rFonts w:ascii="Arial" w:eastAsia="Times New Roman" w:hAnsi="Arial" w:cs="Arial"/>
                <w:b/>
                <w:bCs/>
                <w:spacing w:val="-5"/>
                <w:sz w:val="20"/>
                <w:szCs w:val="20"/>
                <w:lang w:val="en-GB"/>
              </w:rPr>
              <w:t>A</w:t>
            </w:r>
            <w:r w:rsidRPr="000D6BDA">
              <w:rPr>
                <w:rFonts w:ascii="Arial" w:eastAsia="Times New Roman" w:hAnsi="Arial" w:cs="Arial"/>
                <w:b/>
                <w:bCs/>
                <w:sz w:val="20"/>
                <w:szCs w:val="20"/>
                <w:lang w:val="en-GB"/>
              </w:rPr>
              <w:t>)</w:t>
            </w:r>
          </w:p>
        </w:tc>
      </w:tr>
      <w:tr w:rsidR="00CD029D" w:rsidRPr="000D6BDA" w:rsidTr="00D524BD">
        <w:tc>
          <w:tcPr>
            <w:tcW w:w="2846" w:type="dxa"/>
          </w:tcPr>
          <w:p w:rsidR="00CD029D" w:rsidRPr="000D6BDA" w:rsidRDefault="00CD029D" w:rsidP="001519C2">
            <w:pPr>
              <w:numPr>
                <w:ilvl w:val="0"/>
                <w:numId w:val="11"/>
              </w:numPr>
              <w:spacing w:line="276" w:lineRule="auto"/>
              <w:ind w:left="162" w:hanging="270"/>
              <w:contextualSpacing/>
              <w:rPr>
                <w:rFonts w:ascii="Arial" w:hAnsi="Arial" w:cs="Arial"/>
                <w:spacing w:val="-1"/>
              </w:rPr>
            </w:pPr>
            <w:r w:rsidRPr="000D6BDA">
              <w:rPr>
                <w:rFonts w:ascii="Arial" w:hAnsi="Arial" w:cs="Arial"/>
                <w:spacing w:val="-1"/>
              </w:rPr>
              <w:t>AWWA C-210</w:t>
            </w:r>
          </w:p>
        </w:tc>
        <w:tc>
          <w:tcPr>
            <w:tcW w:w="7200" w:type="dxa"/>
          </w:tcPr>
          <w:p w:rsidR="00CD029D" w:rsidRPr="000D6BDA" w:rsidRDefault="00CD029D" w:rsidP="006C3E8A">
            <w:pPr>
              <w:spacing w:line="276" w:lineRule="auto"/>
              <w:rPr>
                <w:rFonts w:ascii="Arial" w:hAnsi="Arial" w:cs="Arial"/>
                <w:spacing w:val="-1"/>
              </w:rPr>
            </w:pPr>
            <w:r w:rsidRPr="000D6BDA">
              <w:rPr>
                <w:rFonts w:ascii="Arial" w:hAnsi="Arial" w:cs="Arial"/>
                <w:spacing w:val="-1"/>
              </w:rPr>
              <w:t>Liquid Epoxy Coating Systems For The Interior and Exterior of</w:t>
            </w:r>
          </w:p>
          <w:p w:rsidR="00CD029D" w:rsidRPr="000D6BDA" w:rsidRDefault="00CD029D" w:rsidP="006C3E8A">
            <w:pPr>
              <w:spacing w:line="276" w:lineRule="auto"/>
              <w:rPr>
                <w:rFonts w:ascii="Arial" w:hAnsi="Arial" w:cs="Arial"/>
                <w:spacing w:val="-1"/>
              </w:rPr>
            </w:pPr>
            <w:r w:rsidRPr="000D6BDA">
              <w:rPr>
                <w:rFonts w:ascii="Arial" w:hAnsi="Arial" w:cs="Arial"/>
                <w:spacing w:val="-1"/>
              </w:rPr>
              <w:t>Steel Water Pipe Lines</w:t>
            </w:r>
          </w:p>
        </w:tc>
      </w:tr>
      <w:tr w:rsidR="00CD029D" w:rsidRPr="000D6BDA" w:rsidTr="00D524BD">
        <w:tc>
          <w:tcPr>
            <w:tcW w:w="2846" w:type="dxa"/>
          </w:tcPr>
          <w:p w:rsidR="00CD029D" w:rsidRPr="000D6BDA" w:rsidRDefault="00CD029D" w:rsidP="001519C2">
            <w:pPr>
              <w:numPr>
                <w:ilvl w:val="0"/>
                <w:numId w:val="11"/>
              </w:numPr>
              <w:spacing w:line="276" w:lineRule="auto"/>
              <w:ind w:left="162" w:hanging="270"/>
              <w:contextualSpacing/>
              <w:rPr>
                <w:rFonts w:ascii="Arial" w:hAnsi="Arial" w:cs="Arial"/>
                <w:spacing w:val="-1"/>
              </w:rPr>
            </w:pPr>
            <w:r w:rsidRPr="000D6BDA">
              <w:rPr>
                <w:rFonts w:ascii="Arial" w:hAnsi="Arial" w:cs="Arial"/>
                <w:spacing w:val="-1"/>
              </w:rPr>
              <w:t>SIS 05 5900</w:t>
            </w:r>
          </w:p>
        </w:tc>
        <w:tc>
          <w:tcPr>
            <w:tcW w:w="7200" w:type="dxa"/>
          </w:tcPr>
          <w:p w:rsidR="00CD029D" w:rsidRPr="000D6BDA" w:rsidRDefault="00CD029D" w:rsidP="006C3E8A">
            <w:pPr>
              <w:spacing w:line="276" w:lineRule="auto"/>
              <w:rPr>
                <w:rFonts w:ascii="Arial" w:hAnsi="Arial" w:cs="Arial"/>
                <w:spacing w:val="-1"/>
              </w:rPr>
            </w:pPr>
            <w:r w:rsidRPr="000D6BDA">
              <w:rPr>
                <w:rFonts w:ascii="Arial" w:hAnsi="Arial" w:cs="Arial"/>
                <w:spacing w:val="-1"/>
              </w:rPr>
              <w:t>Preparation of steel substrates before application of paints and related products-visual assessment of surface cleanliness.</w:t>
            </w:r>
          </w:p>
          <w:p w:rsidR="00CD029D" w:rsidRPr="000D6BDA" w:rsidRDefault="00CD029D" w:rsidP="006C3E8A">
            <w:pPr>
              <w:spacing w:line="276" w:lineRule="auto"/>
              <w:rPr>
                <w:rFonts w:ascii="Arial" w:hAnsi="Arial" w:cs="Arial"/>
                <w:spacing w:val="-1"/>
              </w:rPr>
            </w:pPr>
            <w:r w:rsidRPr="000D6BDA">
              <w:rPr>
                <w:rFonts w:ascii="Arial" w:hAnsi="Arial" w:cs="Arial"/>
                <w:spacing w:val="-1"/>
              </w:rPr>
              <w:t>Part 1: rust grades and preparation grades of uncoated steel substrates and of steel substrates after overall removal of previous coating.</w:t>
            </w:r>
          </w:p>
        </w:tc>
      </w:tr>
      <w:tr w:rsidR="00CD029D" w:rsidRPr="000D6BDA" w:rsidTr="00D524BD">
        <w:tc>
          <w:tcPr>
            <w:tcW w:w="2846" w:type="dxa"/>
          </w:tcPr>
          <w:p w:rsidR="00CD029D" w:rsidRPr="000D6BDA" w:rsidRDefault="00CD029D" w:rsidP="001519C2">
            <w:pPr>
              <w:numPr>
                <w:ilvl w:val="0"/>
                <w:numId w:val="11"/>
              </w:numPr>
              <w:spacing w:line="276" w:lineRule="auto"/>
              <w:ind w:left="162" w:hanging="270"/>
              <w:contextualSpacing/>
              <w:rPr>
                <w:rFonts w:ascii="Arial" w:hAnsi="Arial" w:cs="Arial"/>
                <w:spacing w:val="-1"/>
              </w:rPr>
            </w:pPr>
            <w:r w:rsidRPr="000D6BDA">
              <w:rPr>
                <w:rFonts w:ascii="Arial" w:hAnsi="Arial" w:cs="Arial"/>
                <w:spacing w:val="-1"/>
              </w:rPr>
              <w:t>RAL-K1</w:t>
            </w:r>
          </w:p>
          <w:p w:rsidR="007F716B" w:rsidRPr="000D6BDA" w:rsidRDefault="007F716B" w:rsidP="001519C2">
            <w:pPr>
              <w:numPr>
                <w:ilvl w:val="0"/>
                <w:numId w:val="11"/>
              </w:numPr>
              <w:spacing w:line="276" w:lineRule="auto"/>
              <w:ind w:left="162" w:hanging="270"/>
              <w:contextualSpacing/>
              <w:rPr>
                <w:rFonts w:ascii="Arial" w:hAnsi="Arial" w:cs="Arial"/>
                <w:spacing w:val="-1"/>
              </w:rPr>
            </w:pPr>
            <w:r w:rsidRPr="000D6BDA">
              <w:rPr>
                <w:rFonts w:ascii="Arial" w:hAnsi="Arial" w:cs="Arial"/>
                <w:spacing w:val="-1"/>
              </w:rPr>
              <w:t>NACE SP 0198</w:t>
            </w:r>
          </w:p>
          <w:p w:rsidR="007F716B" w:rsidRPr="000D6BDA" w:rsidRDefault="007F716B" w:rsidP="007F716B">
            <w:pPr>
              <w:rPr>
                <w:rFonts w:ascii="Arial" w:hAnsi="Arial" w:cs="Arial"/>
              </w:rPr>
            </w:pPr>
          </w:p>
          <w:p w:rsidR="007F716B" w:rsidRPr="000D6BDA" w:rsidRDefault="007F716B" w:rsidP="007F716B">
            <w:pPr>
              <w:numPr>
                <w:ilvl w:val="0"/>
                <w:numId w:val="11"/>
              </w:numPr>
              <w:spacing w:line="276" w:lineRule="auto"/>
              <w:ind w:left="162" w:hanging="270"/>
              <w:contextualSpacing/>
              <w:rPr>
                <w:rFonts w:ascii="Arial" w:hAnsi="Arial" w:cs="Arial"/>
              </w:rPr>
            </w:pPr>
            <w:r w:rsidRPr="000D6BDA">
              <w:rPr>
                <w:rFonts w:ascii="Arial" w:hAnsi="Arial" w:cs="Arial"/>
                <w:spacing w:val="-1"/>
              </w:rPr>
              <w:t>NORSOK M501</w:t>
            </w:r>
          </w:p>
        </w:tc>
        <w:tc>
          <w:tcPr>
            <w:tcW w:w="7200" w:type="dxa"/>
          </w:tcPr>
          <w:p w:rsidR="005E13C1" w:rsidRPr="000D6BDA" w:rsidRDefault="00CD029D" w:rsidP="005E13C1">
            <w:pPr>
              <w:spacing w:line="276" w:lineRule="auto"/>
              <w:rPr>
                <w:rFonts w:ascii="Arial" w:hAnsi="Arial" w:cs="Arial"/>
              </w:rPr>
            </w:pPr>
            <w:proofErr w:type="spellStart"/>
            <w:r w:rsidRPr="000D6BDA">
              <w:rPr>
                <w:rFonts w:ascii="Arial" w:hAnsi="Arial" w:cs="Arial"/>
                <w:spacing w:val="-2"/>
              </w:rPr>
              <w:t>Uebe</w:t>
            </w:r>
            <w:r w:rsidRPr="000D6BDA">
              <w:rPr>
                <w:rFonts w:ascii="Arial" w:hAnsi="Arial" w:cs="Arial"/>
              </w:rPr>
              <w:t>r</w:t>
            </w:r>
            <w:r w:rsidRPr="000D6BDA">
              <w:rPr>
                <w:rFonts w:ascii="Arial" w:hAnsi="Arial" w:cs="Arial"/>
                <w:spacing w:val="-5"/>
              </w:rPr>
              <w:t>s</w:t>
            </w:r>
            <w:r w:rsidRPr="000D6BDA">
              <w:rPr>
                <w:rFonts w:ascii="Arial" w:hAnsi="Arial" w:cs="Arial"/>
                <w:spacing w:val="3"/>
              </w:rPr>
              <w:t>i</w:t>
            </w:r>
            <w:r w:rsidRPr="000D6BDA">
              <w:rPr>
                <w:rFonts w:ascii="Arial" w:hAnsi="Arial" w:cs="Arial"/>
              </w:rPr>
              <w:t>c</w:t>
            </w:r>
            <w:r w:rsidRPr="000D6BDA">
              <w:rPr>
                <w:rFonts w:ascii="Arial" w:hAnsi="Arial" w:cs="Arial"/>
                <w:spacing w:val="-2"/>
              </w:rPr>
              <w:t>h</w:t>
            </w:r>
            <w:r w:rsidRPr="000D6BDA">
              <w:rPr>
                <w:rFonts w:ascii="Arial" w:hAnsi="Arial" w:cs="Arial"/>
                <w:spacing w:val="1"/>
              </w:rPr>
              <w:t>t</w:t>
            </w:r>
            <w:r w:rsidRPr="000D6BDA">
              <w:rPr>
                <w:rFonts w:ascii="Arial" w:hAnsi="Arial" w:cs="Arial"/>
              </w:rPr>
              <w:t>k</w:t>
            </w:r>
            <w:r w:rsidRPr="000D6BDA">
              <w:rPr>
                <w:rFonts w:ascii="Arial" w:hAnsi="Arial" w:cs="Arial"/>
                <w:spacing w:val="-2"/>
              </w:rPr>
              <w:t>a</w:t>
            </w:r>
            <w:r w:rsidRPr="000D6BDA">
              <w:rPr>
                <w:rFonts w:ascii="Arial" w:hAnsi="Arial" w:cs="Arial"/>
              </w:rPr>
              <w:t>rt</w:t>
            </w:r>
            <w:proofErr w:type="spellEnd"/>
            <w:r w:rsidRPr="000D6BDA">
              <w:rPr>
                <w:rFonts w:ascii="Arial" w:hAnsi="Arial" w:cs="Arial"/>
                <w:spacing w:val="3"/>
              </w:rPr>
              <w:t xml:space="preserve"> </w:t>
            </w:r>
            <w:r w:rsidRPr="000D6BDA">
              <w:rPr>
                <w:rFonts w:ascii="Arial" w:hAnsi="Arial" w:cs="Arial"/>
              </w:rPr>
              <w:t>(</w:t>
            </w:r>
            <w:r w:rsidRPr="000D6BDA">
              <w:rPr>
                <w:rFonts w:ascii="Arial" w:hAnsi="Arial" w:cs="Arial"/>
                <w:spacing w:val="-2"/>
              </w:rPr>
              <w:t>Co</w:t>
            </w:r>
            <w:r w:rsidRPr="000D6BDA">
              <w:rPr>
                <w:rFonts w:ascii="Arial" w:hAnsi="Arial" w:cs="Arial"/>
                <w:spacing w:val="3"/>
              </w:rPr>
              <w:t>l</w:t>
            </w:r>
            <w:r w:rsidRPr="000D6BDA">
              <w:rPr>
                <w:rFonts w:ascii="Arial" w:hAnsi="Arial" w:cs="Arial"/>
                <w:spacing w:val="-2"/>
              </w:rPr>
              <w:t>o</w:t>
            </w:r>
            <w:r w:rsidRPr="000D6BDA">
              <w:rPr>
                <w:rFonts w:ascii="Arial" w:hAnsi="Arial" w:cs="Arial"/>
              </w:rPr>
              <w:t>r</w:t>
            </w:r>
            <w:r w:rsidRPr="000D6BDA">
              <w:rPr>
                <w:rFonts w:ascii="Arial" w:hAnsi="Arial" w:cs="Arial"/>
                <w:spacing w:val="-3"/>
              </w:rPr>
              <w:t xml:space="preserve"> </w:t>
            </w:r>
            <w:r w:rsidRPr="000D6BDA">
              <w:rPr>
                <w:rFonts w:ascii="Arial" w:hAnsi="Arial" w:cs="Arial"/>
                <w:spacing w:val="-2"/>
              </w:rPr>
              <w:t>Cha</w:t>
            </w:r>
            <w:r w:rsidRPr="000D6BDA">
              <w:rPr>
                <w:rFonts w:ascii="Arial" w:hAnsi="Arial" w:cs="Arial"/>
              </w:rPr>
              <w:t>r</w:t>
            </w:r>
            <w:r w:rsidRPr="000D6BDA">
              <w:rPr>
                <w:rFonts w:ascii="Arial" w:hAnsi="Arial" w:cs="Arial"/>
                <w:spacing w:val="1"/>
              </w:rPr>
              <w:t>t</w:t>
            </w:r>
            <w:r w:rsidRPr="000D6BDA">
              <w:rPr>
                <w:rFonts w:ascii="Arial" w:hAnsi="Arial" w:cs="Arial"/>
              </w:rPr>
              <w:t>)</w:t>
            </w:r>
          </w:p>
          <w:p w:rsidR="007F716B" w:rsidRPr="000D6BDA" w:rsidRDefault="007F716B" w:rsidP="007F716B">
            <w:pPr>
              <w:spacing w:line="276" w:lineRule="auto"/>
              <w:rPr>
                <w:rFonts w:ascii="Arial" w:hAnsi="Arial" w:cs="Arial"/>
                <w:snapToGrid w:val="0"/>
                <w:color w:val="000000" w:themeColor="text1"/>
                <w:sz w:val="21"/>
                <w:szCs w:val="21"/>
                <w:lang w:val="en-GB" w:eastAsia="it-IT" w:bidi="fa-IR"/>
              </w:rPr>
            </w:pPr>
            <w:r w:rsidRPr="000D6BDA">
              <w:rPr>
                <w:rFonts w:ascii="Arial" w:hAnsi="Arial" w:cs="Arial"/>
                <w:snapToGrid w:val="0"/>
                <w:color w:val="000000" w:themeColor="text1"/>
                <w:sz w:val="21"/>
                <w:szCs w:val="21"/>
                <w:lang w:val="en-GB" w:eastAsia="it-IT" w:bidi="fa-IR"/>
              </w:rPr>
              <w:t>Control of Corrosion Under Thermal Insulation and Fireproofing Materials—A Systems Approach</w:t>
            </w:r>
          </w:p>
          <w:p w:rsidR="007F716B" w:rsidRPr="000D6BDA" w:rsidRDefault="007F716B" w:rsidP="007F716B">
            <w:pPr>
              <w:spacing w:line="276" w:lineRule="auto"/>
              <w:rPr>
                <w:rFonts w:ascii="Arial" w:hAnsi="Arial" w:cs="Arial"/>
                <w:snapToGrid w:val="0"/>
                <w:color w:val="000000" w:themeColor="text1"/>
                <w:sz w:val="21"/>
                <w:szCs w:val="21"/>
                <w:lang w:val="en-GB" w:eastAsia="it-IT" w:bidi="fa-IR"/>
              </w:rPr>
            </w:pPr>
            <w:r w:rsidRPr="000D6BDA">
              <w:rPr>
                <w:rFonts w:ascii="Arial" w:hAnsi="Arial" w:cs="Arial"/>
                <w:snapToGrid w:val="0"/>
                <w:color w:val="000000" w:themeColor="text1"/>
                <w:sz w:val="21"/>
                <w:szCs w:val="21"/>
                <w:lang w:val="en-GB" w:eastAsia="it-IT" w:bidi="fa-IR"/>
              </w:rPr>
              <w:t>Surface preparation and protective coating</w:t>
            </w:r>
          </w:p>
          <w:p w:rsidR="007F716B" w:rsidRPr="000D6BDA" w:rsidRDefault="007F716B" w:rsidP="007F716B">
            <w:pPr>
              <w:spacing w:line="276" w:lineRule="auto"/>
              <w:rPr>
                <w:rFonts w:ascii="Arial" w:hAnsi="Arial" w:cs="Arial"/>
                <w:spacing w:val="-1"/>
              </w:rPr>
            </w:pPr>
          </w:p>
        </w:tc>
      </w:tr>
    </w:tbl>
    <w:p w:rsidR="00D524BD" w:rsidRPr="000D6BDA" w:rsidRDefault="00D524BD" w:rsidP="00316E45">
      <w:pPr>
        <w:spacing w:after="0"/>
        <w:rPr>
          <w:rFonts w:ascii="Arial" w:hAnsi="Arial" w:cs="Arial"/>
          <w:spacing w:val="-1"/>
        </w:rPr>
      </w:pPr>
      <w:bookmarkStart w:id="24" w:name="_Toc488759325"/>
      <w:bookmarkStart w:id="25" w:name="_Toc520009493"/>
      <w:bookmarkStart w:id="26" w:name="_Ref523844181"/>
      <w:bookmarkStart w:id="27" w:name="_Toc528064640"/>
      <w:bookmarkStart w:id="28" w:name="_Toc532029965"/>
      <w:bookmarkStart w:id="29" w:name="_Toc532467022"/>
    </w:p>
    <w:p w:rsidR="00790B9E" w:rsidRPr="000D6BDA" w:rsidRDefault="00007883" w:rsidP="00007883">
      <w:pPr>
        <w:spacing w:after="0" w:line="360" w:lineRule="auto"/>
        <w:ind w:firstLine="720"/>
        <w:jc w:val="both"/>
        <w:rPr>
          <w:rFonts w:ascii="Arial" w:hAnsi="Arial" w:cs="Arial"/>
          <w:b/>
          <w:bCs/>
          <w:lang w:val="en-GB"/>
        </w:rPr>
      </w:pPr>
      <w:r w:rsidRPr="000D6BDA">
        <w:rPr>
          <w:rFonts w:ascii="Arial" w:hAnsi="Arial" w:cs="Arial"/>
          <w:b/>
          <w:bCs/>
          <w:lang w:val="en-GB"/>
        </w:rPr>
        <w:t>3.3 PROJECT DOCUMENTS</w:t>
      </w:r>
      <w:bookmarkEnd w:id="24"/>
      <w:bookmarkEnd w:id="25"/>
      <w:bookmarkEnd w:id="26"/>
      <w:bookmarkEnd w:id="27"/>
    </w:p>
    <w:p w:rsidR="007F716B" w:rsidRPr="000D6BDA" w:rsidRDefault="007F716B" w:rsidP="007F716B">
      <w:pPr>
        <w:numPr>
          <w:ilvl w:val="0"/>
          <w:numId w:val="22"/>
        </w:numPr>
        <w:tabs>
          <w:tab w:val="left" w:pos="1560"/>
          <w:tab w:val="left" w:pos="4820"/>
        </w:tabs>
        <w:spacing w:before="120" w:after="120" w:line="300" w:lineRule="atLeast"/>
        <w:jc w:val="both"/>
        <w:rPr>
          <w:rFonts w:ascii="Arial" w:hAnsi="Arial" w:cs="Arial"/>
          <w:snapToGrid w:val="0"/>
          <w:color w:val="000000" w:themeColor="text1"/>
          <w:sz w:val="21"/>
          <w:szCs w:val="21"/>
          <w:lang w:val="en-GB" w:eastAsia="en-GB"/>
        </w:rPr>
      </w:pPr>
      <w:bookmarkStart w:id="30" w:name="_Toc466188438"/>
      <w:bookmarkStart w:id="31" w:name="_Toc11660902"/>
      <w:bookmarkStart w:id="32" w:name="_Toc11668948"/>
      <w:bookmarkStart w:id="33" w:name="_Toc11674295"/>
      <w:bookmarkStart w:id="34" w:name="_Toc22488747"/>
      <w:bookmarkEnd w:id="28"/>
      <w:bookmarkEnd w:id="29"/>
      <w:r w:rsidRPr="000D6BDA">
        <w:rPr>
          <w:rFonts w:ascii="Arial" w:hAnsi="Arial" w:cs="Arial"/>
          <w:sz w:val="21"/>
          <w:szCs w:val="21"/>
          <w:lang w:bidi="fa-IR"/>
        </w:rPr>
        <w:t>BK-SSGRL-PEDCO-110-PI-SP-0001</w:t>
      </w:r>
      <w:r w:rsidRPr="000D6BDA">
        <w:rPr>
          <w:rFonts w:ascii="Arial" w:hAnsi="Arial" w:cs="Arial"/>
          <w:snapToGrid w:val="0"/>
          <w:color w:val="000000" w:themeColor="text1"/>
          <w:sz w:val="21"/>
          <w:szCs w:val="21"/>
          <w:lang w:val="en-GB" w:eastAsia="en-GB"/>
        </w:rPr>
        <w:tab/>
      </w:r>
      <w:r w:rsidRPr="000D6BDA">
        <w:rPr>
          <w:rFonts w:ascii="Arial" w:hAnsi="Arial" w:cs="Arial"/>
          <w:snapToGrid w:val="0"/>
          <w:color w:val="000000" w:themeColor="text1"/>
          <w:sz w:val="21"/>
          <w:szCs w:val="21"/>
          <w:lang w:val="en-GB" w:eastAsia="en-GB"/>
        </w:rPr>
        <w:tab/>
      </w:r>
      <w:r w:rsidRPr="000D6BDA">
        <w:rPr>
          <w:rFonts w:ascii="Arial" w:hAnsi="Arial" w:cs="Arial"/>
          <w:snapToGrid w:val="0"/>
          <w:color w:val="000000" w:themeColor="text1"/>
          <w:sz w:val="21"/>
          <w:szCs w:val="21"/>
          <w:lang w:val="en-GB" w:eastAsia="it-IT" w:bidi="fa-IR"/>
        </w:rPr>
        <w:t>Piping Material Specification</w:t>
      </w:r>
    </w:p>
    <w:p w:rsidR="007F716B" w:rsidRPr="000D6BDA" w:rsidRDefault="007F716B" w:rsidP="007F716B">
      <w:pPr>
        <w:numPr>
          <w:ilvl w:val="0"/>
          <w:numId w:val="22"/>
        </w:numPr>
        <w:tabs>
          <w:tab w:val="left" w:pos="1560"/>
          <w:tab w:val="left" w:pos="4820"/>
        </w:tabs>
        <w:spacing w:before="120" w:after="120" w:line="300" w:lineRule="atLeast"/>
        <w:jc w:val="both"/>
        <w:rPr>
          <w:rFonts w:ascii="Arial" w:hAnsi="Arial" w:cs="Arial"/>
          <w:snapToGrid w:val="0"/>
          <w:color w:val="000000" w:themeColor="text1"/>
          <w:sz w:val="21"/>
          <w:szCs w:val="21"/>
          <w:lang w:val="en-GB" w:eastAsia="en-GB"/>
        </w:rPr>
      </w:pPr>
      <w:r w:rsidRPr="000D6BDA">
        <w:rPr>
          <w:rFonts w:ascii="Arial" w:hAnsi="Arial" w:cs="Arial"/>
          <w:snapToGrid w:val="0"/>
          <w:color w:val="000000" w:themeColor="text1"/>
          <w:sz w:val="21"/>
          <w:szCs w:val="21"/>
          <w:lang w:val="en-GB" w:eastAsia="en-GB"/>
        </w:rPr>
        <w:t>BK-PPL-PEDCO-320-PI-SP-0001</w:t>
      </w:r>
      <w:r w:rsidRPr="000D6BDA">
        <w:rPr>
          <w:rFonts w:ascii="Arial" w:hAnsi="Arial" w:cs="Arial"/>
          <w:snapToGrid w:val="0"/>
          <w:color w:val="000000" w:themeColor="text1"/>
          <w:sz w:val="21"/>
          <w:szCs w:val="21"/>
          <w:lang w:val="en-GB" w:eastAsia="en-GB"/>
        </w:rPr>
        <w:tab/>
      </w:r>
      <w:r w:rsidRPr="000D6BDA">
        <w:rPr>
          <w:rFonts w:ascii="Arial" w:hAnsi="Arial" w:cs="Arial"/>
          <w:snapToGrid w:val="0"/>
          <w:color w:val="000000" w:themeColor="text1"/>
          <w:sz w:val="21"/>
          <w:szCs w:val="21"/>
          <w:lang w:val="en-GB" w:eastAsia="en-GB"/>
        </w:rPr>
        <w:tab/>
      </w:r>
      <w:r w:rsidR="00860FB5" w:rsidRPr="000D6BDA">
        <w:rPr>
          <w:rFonts w:ascii="Arial" w:hAnsi="Arial" w:cs="Arial"/>
          <w:snapToGrid w:val="0"/>
          <w:color w:val="000000" w:themeColor="text1"/>
          <w:sz w:val="21"/>
          <w:szCs w:val="21"/>
          <w:lang w:val="en-GB" w:eastAsia="en-GB"/>
        </w:rPr>
        <w:tab/>
      </w:r>
      <w:r w:rsidRPr="000D6BDA">
        <w:rPr>
          <w:rFonts w:ascii="Arial" w:hAnsi="Arial" w:cs="Arial"/>
          <w:snapToGrid w:val="0"/>
          <w:color w:val="000000" w:themeColor="text1"/>
          <w:sz w:val="21"/>
          <w:szCs w:val="21"/>
          <w:lang w:val="en-GB" w:eastAsia="it-IT" w:bidi="fa-IR"/>
        </w:rPr>
        <w:t>Piping Material Specification</w:t>
      </w:r>
    </w:p>
    <w:p w:rsidR="007F716B" w:rsidRPr="000D6BDA" w:rsidRDefault="007F716B" w:rsidP="007F716B">
      <w:pPr>
        <w:numPr>
          <w:ilvl w:val="0"/>
          <w:numId w:val="22"/>
        </w:numPr>
        <w:tabs>
          <w:tab w:val="left" w:pos="1560"/>
          <w:tab w:val="left" w:pos="4820"/>
        </w:tabs>
        <w:spacing w:before="120" w:after="120" w:line="300" w:lineRule="atLeast"/>
        <w:jc w:val="both"/>
        <w:rPr>
          <w:rFonts w:ascii="Arial" w:hAnsi="Arial" w:cs="Arial"/>
          <w:snapToGrid w:val="0"/>
          <w:color w:val="000000" w:themeColor="text1"/>
          <w:sz w:val="21"/>
          <w:szCs w:val="21"/>
          <w:lang w:val="en-GB" w:eastAsia="en-GB"/>
        </w:rPr>
      </w:pPr>
      <w:r w:rsidRPr="000D6BDA">
        <w:rPr>
          <w:rFonts w:ascii="Arial" w:hAnsi="Arial" w:cs="Arial"/>
          <w:snapToGrid w:val="0"/>
          <w:color w:val="000000" w:themeColor="text1"/>
          <w:sz w:val="21"/>
          <w:szCs w:val="21"/>
          <w:lang w:val="en-GB" w:eastAsia="en-GB"/>
        </w:rPr>
        <w:t>BK-GCS-PEDCO-120-PI-SP-0001</w:t>
      </w:r>
      <w:r w:rsidRPr="000D6BDA">
        <w:rPr>
          <w:rFonts w:ascii="Arial" w:hAnsi="Arial" w:cs="Arial"/>
          <w:snapToGrid w:val="0"/>
          <w:color w:val="000000" w:themeColor="text1"/>
          <w:sz w:val="21"/>
          <w:szCs w:val="21"/>
          <w:lang w:val="en-GB" w:eastAsia="en-GB"/>
        </w:rPr>
        <w:tab/>
      </w:r>
      <w:r w:rsidRPr="000D6BDA">
        <w:rPr>
          <w:rFonts w:ascii="Arial" w:hAnsi="Arial" w:cs="Arial"/>
          <w:snapToGrid w:val="0"/>
          <w:color w:val="000000" w:themeColor="text1"/>
          <w:sz w:val="21"/>
          <w:szCs w:val="21"/>
          <w:lang w:val="en-GB" w:eastAsia="en-GB"/>
        </w:rPr>
        <w:tab/>
      </w:r>
      <w:r w:rsidR="00860FB5" w:rsidRPr="000D6BDA">
        <w:rPr>
          <w:rFonts w:ascii="Arial" w:hAnsi="Arial" w:cs="Arial"/>
          <w:snapToGrid w:val="0"/>
          <w:color w:val="000000" w:themeColor="text1"/>
          <w:sz w:val="21"/>
          <w:szCs w:val="21"/>
          <w:lang w:val="en-GB" w:eastAsia="en-GB"/>
        </w:rPr>
        <w:tab/>
      </w:r>
      <w:r w:rsidRPr="000D6BDA">
        <w:rPr>
          <w:rFonts w:ascii="Arial" w:hAnsi="Arial" w:cs="Arial"/>
          <w:snapToGrid w:val="0"/>
          <w:color w:val="000000" w:themeColor="text1"/>
          <w:sz w:val="21"/>
          <w:szCs w:val="21"/>
          <w:lang w:val="en-GB" w:eastAsia="it-IT" w:bidi="fa-IR"/>
        </w:rPr>
        <w:t>Piping Material Specification</w:t>
      </w:r>
    </w:p>
    <w:p w:rsidR="007F716B" w:rsidRPr="000D6BDA" w:rsidRDefault="007F716B" w:rsidP="007F716B">
      <w:pPr>
        <w:numPr>
          <w:ilvl w:val="0"/>
          <w:numId w:val="22"/>
        </w:numPr>
        <w:tabs>
          <w:tab w:val="left" w:pos="1560"/>
          <w:tab w:val="left" w:pos="4820"/>
        </w:tabs>
        <w:spacing w:before="120" w:after="120" w:line="300" w:lineRule="atLeast"/>
        <w:jc w:val="both"/>
        <w:rPr>
          <w:rFonts w:ascii="Arial" w:hAnsi="Arial" w:cs="Arial"/>
          <w:snapToGrid w:val="0"/>
          <w:color w:val="000000" w:themeColor="text1"/>
          <w:sz w:val="21"/>
          <w:szCs w:val="21"/>
          <w:lang w:val="en-GB" w:eastAsia="en-GB"/>
        </w:rPr>
      </w:pPr>
      <w:r w:rsidRPr="000D6BDA">
        <w:rPr>
          <w:rFonts w:ascii="Arial" w:hAnsi="Arial" w:cs="Arial"/>
          <w:snapToGrid w:val="0"/>
          <w:color w:val="000000" w:themeColor="text1"/>
          <w:sz w:val="21"/>
          <w:szCs w:val="21"/>
          <w:lang w:val="en-GB" w:eastAsia="en-GB"/>
        </w:rPr>
        <w:t>BK-GNRAL-PEDCO-000-PI-SP-0004</w:t>
      </w:r>
      <w:r w:rsidRPr="000D6BDA">
        <w:rPr>
          <w:rFonts w:ascii="Arial" w:hAnsi="Arial" w:cs="Arial"/>
          <w:snapToGrid w:val="0"/>
          <w:color w:val="000000" w:themeColor="text1"/>
          <w:sz w:val="21"/>
          <w:szCs w:val="21"/>
          <w:lang w:val="en-GB" w:eastAsia="en-GB"/>
        </w:rPr>
        <w:tab/>
      </w:r>
      <w:r w:rsidRPr="000D6BDA">
        <w:rPr>
          <w:rFonts w:ascii="Arial" w:hAnsi="Arial" w:cs="Arial"/>
          <w:snapToGrid w:val="0"/>
          <w:color w:val="000000" w:themeColor="text1"/>
          <w:sz w:val="21"/>
          <w:szCs w:val="21"/>
          <w:lang w:val="en-GB" w:eastAsia="en-GB"/>
        </w:rPr>
        <w:tab/>
      </w:r>
      <w:r w:rsidRPr="000D6BDA">
        <w:rPr>
          <w:rFonts w:ascii="Arial" w:hAnsi="Arial" w:cs="Arial"/>
          <w:snapToGrid w:val="0"/>
          <w:color w:val="000000" w:themeColor="text1"/>
          <w:sz w:val="21"/>
          <w:szCs w:val="21"/>
          <w:lang w:val="en-GB" w:eastAsia="it-IT" w:bidi="fa-IR"/>
        </w:rPr>
        <w:t>Specification for Metallic pipes</w:t>
      </w:r>
    </w:p>
    <w:p w:rsidR="007F716B" w:rsidRPr="000D6BDA" w:rsidRDefault="007F716B" w:rsidP="00860FB5">
      <w:pPr>
        <w:numPr>
          <w:ilvl w:val="0"/>
          <w:numId w:val="22"/>
        </w:numPr>
        <w:tabs>
          <w:tab w:val="left" w:pos="1560"/>
          <w:tab w:val="left" w:pos="4820"/>
        </w:tabs>
        <w:spacing w:before="120" w:after="120" w:line="300" w:lineRule="atLeast"/>
        <w:jc w:val="both"/>
        <w:rPr>
          <w:rFonts w:ascii="Arial" w:hAnsi="Arial" w:cs="Arial"/>
          <w:snapToGrid w:val="0"/>
          <w:color w:val="000000" w:themeColor="text1"/>
          <w:sz w:val="21"/>
          <w:szCs w:val="21"/>
          <w:lang w:val="en-GB" w:eastAsia="en-GB"/>
        </w:rPr>
      </w:pPr>
      <w:r w:rsidRPr="000D6BDA">
        <w:rPr>
          <w:rFonts w:ascii="Arial" w:hAnsi="Arial" w:cs="Arial"/>
          <w:snapToGrid w:val="0"/>
          <w:color w:val="000000" w:themeColor="text1"/>
          <w:sz w:val="21"/>
          <w:szCs w:val="21"/>
          <w:lang w:val="en-GB" w:eastAsia="en-GB"/>
        </w:rPr>
        <w:t>BK-GNRAL-PEDCO-000-PI-SP-0005</w:t>
      </w:r>
      <w:r w:rsidRPr="000D6BDA">
        <w:rPr>
          <w:rFonts w:ascii="Arial" w:hAnsi="Arial" w:cs="Arial"/>
          <w:snapToGrid w:val="0"/>
          <w:color w:val="000000" w:themeColor="text1"/>
          <w:sz w:val="21"/>
          <w:szCs w:val="21"/>
          <w:lang w:val="en-GB" w:eastAsia="en-GB"/>
        </w:rPr>
        <w:tab/>
      </w:r>
      <w:r w:rsidRPr="000D6BDA">
        <w:rPr>
          <w:rFonts w:ascii="Arial" w:hAnsi="Arial" w:cs="Arial"/>
          <w:snapToGrid w:val="0"/>
          <w:color w:val="000000" w:themeColor="text1"/>
          <w:sz w:val="21"/>
          <w:szCs w:val="21"/>
          <w:lang w:val="en-GB" w:eastAsia="en-GB"/>
        </w:rPr>
        <w:tab/>
      </w:r>
      <w:r w:rsidR="00860FB5" w:rsidRPr="000D6BDA">
        <w:rPr>
          <w:rFonts w:ascii="Arial" w:hAnsi="Arial" w:cs="Arial"/>
          <w:snapToGrid w:val="0"/>
          <w:color w:val="000000" w:themeColor="text1"/>
          <w:sz w:val="21"/>
          <w:szCs w:val="21"/>
          <w:lang w:val="en-GB" w:eastAsia="en-GB"/>
        </w:rPr>
        <w:t xml:space="preserve">Specification For Fittings, Flanges, Gaskets </w:t>
      </w:r>
      <w:r w:rsidR="00860FB5" w:rsidRPr="000D6BDA">
        <w:rPr>
          <w:rFonts w:ascii="Arial" w:hAnsi="Arial" w:cs="Arial"/>
          <w:snapToGrid w:val="0"/>
          <w:color w:val="000000" w:themeColor="text1"/>
          <w:sz w:val="21"/>
          <w:szCs w:val="21"/>
          <w:lang w:val="en-GB" w:eastAsia="en-GB"/>
        </w:rPr>
        <w:tab/>
      </w:r>
      <w:r w:rsidR="00860FB5" w:rsidRPr="000D6BDA">
        <w:rPr>
          <w:rFonts w:ascii="Arial" w:hAnsi="Arial" w:cs="Arial"/>
          <w:snapToGrid w:val="0"/>
          <w:color w:val="000000" w:themeColor="text1"/>
          <w:sz w:val="21"/>
          <w:szCs w:val="21"/>
          <w:lang w:val="en-GB" w:eastAsia="en-GB"/>
        </w:rPr>
        <w:tab/>
      </w:r>
      <w:r w:rsidR="00860FB5" w:rsidRPr="000D6BDA">
        <w:rPr>
          <w:rFonts w:ascii="Arial" w:hAnsi="Arial" w:cs="Arial"/>
          <w:snapToGrid w:val="0"/>
          <w:color w:val="000000" w:themeColor="text1"/>
          <w:sz w:val="21"/>
          <w:szCs w:val="21"/>
          <w:lang w:val="en-GB" w:eastAsia="en-GB"/>
        </w:rPr>
        <w:tab/>
      </w:r>
      <w:r w:rsidR="00860FB5" w:rsidRPr="000D6BDA">
        <w:rPr>
          <w:rFonts w:ascii="Arial" w:hAnsi="Arial" w:cs="Arial"/>
          <w:snapToGrid w:val="0"/>
          <w:color w:val="000000" w:themeColor="text1"/>
          <w:sz w:val="21"/>
          <w:szCs w:val="21"/>
          <w:lang w:val="en-GB" w:eastAsia="en-GB"/>
        </w:rPr>
        <w:tab/>
      </w:r>
      <w:r w:rsidR="00860FB5" w:rsidRPr="000D6BDA">
        <w:rPr>
          <w:rFonts w:ascii="Arial" w:hAnsi="Arial" w:cs="Arial"/>
          <w:snapToGrid w:val="0"/>
          <w:color w:val="000000" w:themeColor="text1"/>
          <w:sz w:val="21"/>
          <w:szCs w:val="21"/>
          <w:lang w:val="en-GB" w:eastAsia="en-GB"/>
        </w:rPr>
        <w:tab/>
        <w:t>and Bolts</w:t>
      </w:r>
    </w:p>
    <w:p w:rsidR="007F716B" w:rsidRPr="000D6BDA" w:rsidRDefault="007F716B" w:rsidP="00860FB5">
      <w:pPr>
        <w:numPr>
          <w:ilvl w:val="0"/>
          <w:numId w:val="22"/>
        </w:numPr>
        <w:tabs>
          <w:tab w:val="left" w:pos="1560"/>
          <w:tab w:val="left" w:pos="4820"/>
        </w:tabs>
        <w:spacing w:before="120" w:after="120" w:line="300" w:lineRule="atLeast"/>
        <w:jc w:val="both"/>
        <w:rPr>
          <w:rFonts w:ascii="Arial" w:hAnsi="Arial" w:cs="Arial"/>
          <w:snapToGrid w:val="0"/>
          <w:color w:val="000000" w:themeColor="text1"/>
          <w:sz w:val="21"/>
          <w:szCs w:val="21"/>
          <w:lang w:val="en-GB" w:eastAsia="en-GB"/>
        </w:rPr>
      </w:pPr>
      <w:r w:rsidRPr="000D6BDA">
        <w:rPr>
          <w:rFonts w:ascii="Arial" w:hAnsi="Arial" w:cs="Arial"/>
          <w:snapToGrid w:val="0"/>
          <w:color w:val="000000" w:themeColor="text1"/>
          <w:sz w:val="21"/>
          <w:szCs w:val="21"/>
          <w:lang w:val="en-GB" w:eastAsia="en-GB"/>
        </w:rPr>
        <w:t>BK-GNRAL-PEDCO-000-PI-SP-0017</w:t>
      </w:r>
      <w:r w:rsidR="00860FB5" w:rsidRPr="000D6BDA">
        <w:rPr>
          <w:rFonts w:ascii="Arial" w:hAnsi="Arial" w:cs="Arial"/>
          <w:snapToGrid w:val="0"/>
          <w:color w:val="000000" w:themeColor="text1"/>
          <w:sz w:val="21"/>
          <w:szCs w:val="21"/>
          <w:lang w:val="en-GB" w:eastAsia="en-GB"/>
        </w:rPr>
        <w:tab/>
      </w:r>
      <w:r w:rsidR="00860FB5" w:rsidRPr="000D6BDA">
        <w:rPr>
          <w:rFonts w:ascii="Arial" w:hAnsi="Arial" w:cs="Arial"/>
          <w:snapToGrid w:val="0"/>
          <w:color w:val="000000" w:themeColor="text1"/>
          <w:sz w:val="21"/>
          <w:szCs w:val="21"/>
          <w:lang w:val="en-GB" w:eastAsia="en-GB"/>
        </w:rPr>
        <w:tab/>
        <w:t>Specification For Cleaning and Flushing</w:t>
      </w:r>
    </w:p>
    <w:p w:rsidR="00007883" w:rsidRPr="000D6BDA" w:rsidRDefault="00007883" w:rsidP="00007883">
      <w:pPr>
        <w:spacing w:after="0" w:line="360" w:lineRule="auto"/>
        <w:ind w:firstLine="720"/>
        <w:jc w:val="both"/>
        <w:rPr>
          <w:rFonts w:ascii="Arial" w:hAnsi="Arial" w:cs="Arial"/>
          <w:b/>
          <w:bCs/>
          <w:lang w:val="en-GB"/>
        </w:rPr>
      </w:pPr>
      <w:r w:rsidRPr="000D6BDA">
        <w:rPr>
          <w:rFonts w:ascii="Arial" w:hAnsi="Arial" w:cs="Arial"/>
          <w:b/>
          <w:bCs/>
          <w:lang w:val="en-GB"/>
        </w:rPr>
        <w:t>3.4 ENVIRONMENTAL DATA</w:t>
      </w:r>
      <w:bookmarkEnd w:id="30"/>
      <w:bookmarkEnd w:id="31"/>
      <w:bookmarkEnd w:id="32"/>
      <w:bookmarkEnd w:id="33"/>
      <w:bookmarkEnd w:id="34"/>
      <w:r w:rsidRPr="000D6BDA">
        <w:rPr>
          <w:rFonts w:ascii="Arial" w:hAnsi="Arial" w:cs="Arial"/>
          <w:b/>
          <w:bCs/>
          <w:lang w:val="en-GB"/>
        </w:rPr>
        <w:t xml:space="preserve"> </w:t>
      </w:r>
    </w:p>
    <w:p w:rsidR="00007883" w:rsidRDefault="00007883" w:rsidP="00090330">
      <w:pPr>
        <w:autoSpaceDE w:val="0"/>
        <w:autoSpaceDN w:val="0"/>
        <w:adjustRightInd w:val="0"/>
        <w:spacing w:before="240" w:after="240"/>
        <w:ind w:left="706"/>
        <w:jc w:val="both"/>
        <w:rPr>
          <w:rFonts w:ascii="Arial" w:eastAsia="Times New Roman" w:hAnsi="Arial" w:cs="Arial"/>
          <w:lang w:bidi="fa-IR"/>
        </w:rPr>
      </w:pPr>
      <w:r w:rsidRPr="000D6BDA">
        <w:rPr>
          <w:rFonts w:ascii="Arial" w:eastAsia="Times New Roman" w:hAnsi="Arial" w:cs="Arial"/>
          <w:lang w:bidi="fa-IR"/>
        </w:rPr>
        <w:t>Refer to “Process Basis of Design; Doc. No. BK-</w:t>
      </w:r>
      <w:r w:rsidR="00090330" w:rsidRPr="000D6BDA">
        <w:rPr>
          <w:rFonts w:ascii="Arial" w:eastAsia="Times New Roman" w:hAnsi="Arial" w:cs="Arial"/>
          <w:lang w:bidi="fa-IR"/>
        </w:rPr>
        <w:t>GNRAL</w:t>
      </w:r>
      <w:r w:rsidRPr="000D6BDA">
        <w:rPr>
          <w:rFonts w:ascii="Arial" w:eastAsia="Times New Roman" w:hAnsi="Arial" w:cs="Arial"/>
          <w:lang w:bidi="fa-IR"/>
        </w:rPr>
        <w:t>-</w:t>
      </w:r>
      <w:r w:rsidR="00090330" w:rsidRPr="000D6BDA">
        <w:rPr>
          <w:rFonts w:ascii="Arial" w:eastAsia="Times New Roman" w:hAnsi="Arial" w:cs="Arial"/>
          <w:lang w:bidi="fa-IR"/>
        </w:rPr>
        <w:t>PEDCO</w:t>
      </w:r>
      <w:r w:rsidRPr="000D6BDA">
        <w:rPr>
          <w:rFonts w:ascii="Arial" w:eastAsia="Times New Roman" w:hAnsi="Arial" w:cs="Arial"/>
          <w:lang w:bidi="fa-IR"/>
        </w:rPr>
        <w:t>-000-PR-DB-0001".</w:t>
      </w:r>
    </w:p>
    <w:p w:rsidR="00AA1150" w:rsidRDefault="00AA1150" w:rsidP="00090330">
      <w:pPr>
        <w:autoSpaceDE w:val="0"/>
        <w:autoSpaceDN w:val="0"/>
        <w:adjustRightInd w:val="0"/>
        <w:spacing w:before="240" w:after="240"/>
        <w:ind w:left="706"/>
        <w:jc w:val="both"/>
        <w:rPr>
          <w:rFonts w:ascii="Arial" w:eastAsia="Times New Roman" w:hAnsi="Arial" w:cs="Arial"/>
          <w:lang w:bidi="fa-IR"/>
        </w:rPr>
      </w:pPr>
    </w:p>
    <w:p w:rsidR="00AA1150" w:rsidRPr="00A12A7F" w:rsidRDefault="00AA1150" w:rsidP="00AA1150">
      <w:pPr>
        <w:spacing w:after="0" w:line="360" w:lineRule="auto"/>
        <w:ind w:firstLine="720"/>
        <w:jc w:val="both"/>
        <w:rPr>
          <w:rFonts w:ascii="Arial" w:hAnsi="Arial" w:cs="Arial"/>
          <w:b/>
          <w:bCs/>
          <w:lang w:val="en-GB"/>
        </w:rPr>
      </w:pPr>
      <w:bookmarkStart w:id="35" w:name="_Toc83130850"/>
      <w:bookmarkStart w:id="36" w:name="_Toc83133994"/>
      <w:bookmarkStart w:id="37" w:name="_Toc83136016"/>
      <w:bookmarkStart w:id="38" w:name="_Toc86654560"/>
      <w:r w:rsidRPr="00A12A7F">
        <w:rPr>
          <w:rFonts w:ascii="Arial" w:hAnsi="Arial" w:cs="Arial"/>
          <w:b/>
          <w:bCs/>
          <w:lang w:val="en-GB"/>
        </w:rPr>
        <w:lastRenderedPageBreak/>
        <w:t>3.5 ORDER OF PRECEDENCE</w:t>
      </w:r>
      <w:bookmarkEnd w:id="35"/>
      <w:bookmarkEnd w:id="36"/>
      <w:bookmarkEnd w:id="37"/>
      <w:bookmarkEnd w:id="38"/>
    </w:p>
    <w:p w:rsidR="00AA1150" w:rsidRPr="001D7DEA" w:rsidRDefault="00AA1150" w:rsidP="00C94FF3">
      <w:pPr>
        <w:widowControl w:val="0"/>
        <w:snapToGrid w:val="0"/>
        <w:spacing w:before="240" w:after="240"/>
        <w:ind w:left="709"/>
        <w:jc w:val="both"/>
        <w:rPr>
          <w:rFonts w:ascii="Arial" w:hAnsi="Arial" w:cs="Arial"/>
          <w:snapToGrid w:val="0"/>
          <w:color w:val="000000" w:themeColor="text1"/>
          <w:lang w:val="en-GB" w:eastAsia="en-GB"/>
        </w:rPr>
      </w:pPr>
      <w:r w:rsidRPr="0015700F">
        <w:rPr>
          <w:rFonts w:ascii="Arial" w:hAnsi="Arial" w:cs="Arial"/>
          <w:snapToGrid w:val="0"/>
          <w:color w:val="000000" w:themeColor="text1"/>
          <w:lang w:val="en-GB" w:eastAsia="en-GB"/>
        </w:rPr>
        <w:t xml:space="preserve">In </w:t>
      </w:r>
      <w:r w:rsidR="00C94FF3" w:rsidRPr="0015700F">
        <w:rPr>
          <w:rFonts w:ascii="Arial" w:hAnsi="Arial" w:cs="Arial"/>
          <w:snapToGrid w:val="0"/>
          <w:color w:val="000000" w:themeColor="text1"/>
          <w:lang w:val="en-GB" w:eastAsia="en-GB"/>
        </w:rPr>
        <w:t>case of any conflict between the contents of this document or any discrepancy between this document and other project documents or reference standards, this issue must be reported to the CLIENT. The final decision in this situation will be made by CLIENT.</w:t>
      </w:r>
    </w:p>
    <w:p w:rsidR="00C27E43" w:rsidRPr="000D6BDA" w:rsidRDefault="00C27E43" w:rsidP="006240B6">
      <w:pPr>
        <w:keepNext/>
        <w:widowControl w:val="0"/>
        <w:numPr>
          <w:ilvl w:val="0"/>
          <w:numId w:val="18"/>
        </w:numPr>
        <w:spacing w:before="240" w:after="120"/>
        <w:jc w:val="both"/>
        <w:outlineLvl w:val="0"/>
        <w:rPr>
          <w:rFonts w:ascii="Arial" w:hAnsi="Arial" w:cs="Arial"/>
          <w:b/>
          <w:bCs/>
          <w:caps/>
          <w:kern w:val="28"/>
          <w:sz w:val="24"/>
        </w:rPr>
      </w:pPr>
      <w:bookmarkStart w:id="39" w:name="_Toc77591195"/>
      <w:r w:rsidRPr="000D6BDA">
        <w:rPr>
          <w:rFonts w:ascii="Arial" w:hAnsi="Arial" w:cs="Arial"/>
          <w:b/>
          <w:bCs/>
          <w:caps/>
          <w:kern w:val="28"/>
          <w:sz w:val="24"/>
        </w:rPr>
        <w:t>Technical Specification</w:t>
      </w:r>
      <w:bookmarkEnd w:id="39"/>
    </w:p>
    <w:p w:rsidR="00007883" w:rsidRPr="000D6BDA" w:rsidRDefault="00007883" w:rsidP="00007883">
      <w:pPr>
        <w:pStyle w:val="ListParagraph"/>
        <w:keepNext/>
        <w:numPr>
          <w:ilvl w:val="0"/>
          <w:numId w:val="9"/>
        </w:numPr>
        <w:spacing w:before="360" w:after="0" w:line="240" w:lineRule="auto"/>
        <w:ind w:right="284"/>
        <w:contextualSpacing w:val="0"/>
        <w:outlineLvl w:val="0"/>
        <w:rPr>
          <w:rFonts w:ascii="Arial" w:eastAsiaTheme="majorEastAsia" w:hAnsi="Arial" w:cs="Arial"/>
          <w:b/>
          <w:bCs/>
          <w:vanish/>
          <w:color w:val="003399"/>
          <w:sz w:val="28"/>
          <w:szCs w:val="28"/>
          <w:lang w:eastAsia="en-GB"/>
        </w:rPr>
      </w:pPr>
      <w:bookmarkStart w:id="40" w:name="_Toc77412841"/>
      <w:bookmarkStart w:id="41" w:name="_Toc77413002"/>
      <w:bookmarkStart w:id="42" w:name="_Toc77591196"/>
      <w:bookmarkStart w:id="43" w:name="_Toc532657023"/>
      <w:bookmarkEnd w:id="40"/>
      <w:bookmarkEnd w:id="41"/>
      <w:bookmarkEnd w:id="42"/>
    </w:p>
    <w:p w:rsidR="00007883" w:rsidRPr="000D6BDA" w:rsidRDefault="00007883" w:rsidP="00007883">
      <w:pPr>
        <w:pStyle w:val="ListParagraph"/>
        <w:keepNext/>
        <w:numPr>
          <w:ilvl w:val="0"/>
          <w:numId w:val="9"/>
        </w:numPr>
        <w:spacing w:before="360" w:after="0" w:line="240" w:lineRule="auto"/>
        <w:ind w:right="284"/>
        <w:contextualSpacing w:val="0"/>
        <w:outlineLvl w:val="0"/>
        <w:rPr>
          <w:rFonts w:ascii="Arial" w:eastAsiaTheme="majorEastAsia" w:hAnsi="Arial" w:cs="Arial"/>
          <w:b/>
          <w:bCs/>
          <w:vanish/>
          <w:color w:val="003399"/>
          <w:sz w:val="28"/>
          <w:szCs w:val="28"/>
          <w:lang w:eastAsia="en-GB"/>
        </w:rPr>
      </w:pPr>
      <w:bookmarkStart w:id="44" w:name="_Toc77412842"/>
      <w:bookmarkStart w:id="45" w:name="_Toc77413003"/>
      <w:bookmarkStart w:id="46" w:name="_Toc77591197"/>
      <w:bookmarkEnd w:id="44"/>
      <w:bookmarkEnd w:id="45"/>
      <w:bookmarkEnd w:id="46"/>
    </w:p>
    <w:p w:rsidR="00007883" w:rsidRPr="000D6BDA" w:rsidRDefault="00007883" w:rsidP="00007883">
      <w:pPr>
        <w:pStyle w:val="ListParagraph"/>
        <w:keepNext/>
        <w:numPr>
          <w:ilvl w:val="0"/>
          <w:numId w:val="9"/>
        </w:numPr>
        <w:spacing w:before="360" w:after="0" w:line="240" w:lineRule="auto"/>
        <w:ind w:right="284"/>
        <w:contextualSpacing w:val="0"/>
        <w:outlineLvl w:val="0"/>
        <w:rPr>
          <w:rFonts w:ascii="Arial" w:eastAsiaTheme="majorEastAsia" w:hAnsi="Arial" w:cs="Arial"/>
          <w:b/>
          <w:bCs/>
          <w:vanish/>
          <w:color w:val="003399"/>
          <w:sz w:val="28"/>
          <w:szCs w:val="28"/>
          <w:lang w:eastAsia="en-GB"/>
        </w:rPr>
      </w:pPr>
      <w:bookmarkStart w:id="47" w:name="_Toc77412843"/>
      <w:bookmarkStart w:id="48" w:name="_Toc77413004"/>
      <w:bookmarkStart w:id="49" w:name="_Toc77591198"/>
      <w:bookmarkEnd w:id="47"/>
      <w:bookmarkEnd w:id="48"/>
      <w:bookmarkEnd w:id="49"/>
    </w:p>
    <w:p w:rsidR="00007883" w:rsidRPr="000D6BDA" w:rsidRDefault="00007883" w:rsidP="00007883">
      <w:pPr>
        <w:pStyle w:val="ListParagraph"/>
        <w:keepNext/>
        <w:numPr>
          <w:ilvl w:val="0"/>
          <w:numId w:val="9"/>
        </w:numPr>
        <w:spacing w:before="360" w:after="0" w:line="240" w:lineRule="auto"/>
        <w:ind w:right="284"/>
        <w:contextualSpacing w:val="0"/>
        <w:outlineLvl w:val="0"/>
        <w:rPr>
          <w:rFonts w:ascii="Arial" w:eastAsiaTheme="majorEastAsia" w:hAnsi="Arial" w:cs="Arial"/>
          <w:b/>
          <w:bCs/>
          <w:vanish/>
          <w:color w:val="003399"/>
          <w:sz w:val="28"/>
          <w:szCs w:val="28"/>
          <w:lang w:eastAsia="en-GB"/>
        </w:rPr>
      </w:pPr>
      <w:bookmarkStart w:id="50" w:name="_Toc77412844"/>
      <w:bookmarkStart w:id="51" w:name="_Toc77413005"/>
      <w:bookmarkStart w:id="52" w:name="_Toc77591199"/>
      <w:bookmarkEnd w:id="50"/>
      <w:bookmarkEnd w:id="51"/>
      <w:bookmarkEnd w:id="52"/>
    </w:p>
    <w:p w:rsidR="00C27E43" w:rsidRPr="000D6BDA" w:rsidRDefault="00C27E43" w:rsidP="006240B6">
      <w:pPr>
        <w:pStyle w:val="Heading2"/>
      </w:pPr>
      <w:r w:rsidRPr="000D6BDA">
        <w:t>All painting materials shall be furnished in unopened containers and shall be labeled as to identify them as material specified for the job.</w:t>
      </w:r>
      <w:bookmarkEnd w:id="43"/>
    </w:p>
    <w:p w:rsidR="00C27E43" w:rsidRPr="000D6BDA" w:rsidRDefault="00C27E43" w:rsidP="006240B6">
      <w:pPr>
        <w:pStyle w:val="Heading2"/>
      </w:pPr>
      <w:bookmarkStart w:id="53" w:name="_Toc532657024"/>
      <w:r w:rsidRPr="000D6BDA">
        <w:t>All painting material shall be boxed and vigorously stirred for a time sufficient to thoroughly mix again the pigments and vehicles.</w:t>
      </w:r>
      <w:bookmarkEnd w:id="53"/>
    </w:p>
    <w:p w:rsidR="00C27E43" w:rsidRPr="000D6BDA" w:rsidRDefault="00C27E43" w:rsidP="006240B6">
      <w:pPr>
        <w:pStyle w:val="Heading2"/>
      </w:pPr>
      <w:bookmarkStart w:id="54" w:name="_Toc532657025"/>
      <w:r w:rsidRPr="000D6BDA">
        <w:t>Thinners shall be supplied form the paint manufacturer.</w:t>
      </w:r>
      <w:bookmarkEnd w:id="54"/>
    </w:p>
    <w:p w:rsidR="00C27E43" w:rsidRPr="000D6BDA" w:rsidRDefault="00C27E43" w:rsidP="006240B6">
      <w:pPr>
        <w:pStyle w:val="Heading2"/>
      </w:pPr>
      <w:bookmarkStart w:id="55" w:name="_Toc532657026"/>
      <w:r w:rsidRPr="000D6BDA">
        <w:t>If painting material requires the addition of a catalyst, the pot life under application conditions shall be clearly stated on the label</w:t>
      </w:r>
      <w:bookmarkEnd w:id="55"/>
    </w:p>
    <w:p w:rsidR="00C27E43" w:rsidRPr="000D6BDA" w:rsidRDefault="00C27E43" w:rsidP="006240B6">
      <w:pPr>
        <w:pStyle w:val="Heading2"/>
      </w:pPr>
      <w:bookmarkStart w:id="56" w:name="_Toc532657027"/>
      <w:r w:rsidRPr="000D6BDA">
        <w:t>General description of painting materials and reference number of paints to be used for this project are indicated in Table 1.</w:t>
      </w:r>
      <w:bookmarkEnd w:id="56"/>
    </w:p>
    <w:p w:rsidR="00C27E43" w:rsidRPr="000D6BDA" w:rsidRDefault="00C27E43" w:rsidP="006240B6">
      <w:pPr>
        <w:pStyle w:val="Heading2"/>
      </w:pPr>
      <w:bookmarkStart w:id="57" w:name="_Toc532657028"/>
      <w:r w:rsidRPr="000D6BDA">
        <w:t xml:space="preserve">Before proceeding with any purchasing actions by EPC contractor, the list of painting manufacturers shall be reviewed and confirmed by </w:t>
      </w:r>
      <w:bookmarkEnd w:id="57"/>
      <w:r w:rsidR="000D6BDA" w:rsidRPr="000D6BDA">
        <w:t>CLIENT</w:t>
      </w:r>
      <w:r w:rsidR="002D0E6D" w:rsidRPr="000D6BDA">
        <w:t>.</w:t>
      </w:r>
    </w:p>
    <w:p w:rsidR="00C27E43" w:rsidRPr="000D6BDA" w:rsidRDefault="00C27E43" w:rsidP="006240B6">
      <w:pPr>
        <w:keepNext/>
        <w:widowControl w:val="0"/>
        <w:numPr>
          <w:ilvl w:val="0"/>
          <w:numId w:val="18"/>
        </w:numPr>
        <w:spacing w:before="120" w:after="120"/>
        <w:jc w:val="both"/>
        <w:outlineLvl w:val="0"/>
        <w:rPr>
          <w:rFonts w:ascii="Arial" w:hAnsi="Arial" w:cs="Arial"/>
          <w:b/>
          <w:bCs/>
          <w:caps/>
          <w:kern w:val="28"/>
          <w:sz w:val="24"/>
        </w:rPr>
      </w:pPr>
      <w:bookmarkStart w:id="58" w:name="_Toc532467026"/>
      <w:bookmarkStart w:id="59" w:name="_Toc77591200"/>
      <w:r w:rsidRPr="000D6BDA">
        <w:rPr>
          <w:rFonts w:ascii="Arial" w:hAnsi="Arial" w:cs="Arial"/>
          <w:b/>
          <w:bCs/>
          <w:caps/>
          <w:kern w:val="28"/>
          <w:sz w:val="24"/>
        </w:rPr>
        <w:t>Paint Schedule</w:t>
      </w:r>
      <w:bookmarkEnd w:id="58"/>
      <w:bookmarkEnd w:id="59"/>
      <w:r w:rsidRPr="000D6BDA">
        <w:rPr>
          <w:rFonts w:ascii="Arial" w:hAnsi="Arial" w:cs="Arial"/>
          <w:b/>
          <w:bCs/>
          <w:caps/>
          <w:kern w:val="28"/>
          <w:sz w:val="24"/>
        </w:rPr>
        <w:tab/>
      </w:r>
      <w:r w:rsidR="00316E45">
        <w:rPr>
          <w:rFonts w:ascii="Arial" w:hAnsi="Arial" w:cs="Arial"/>
          <w:b/>
          <w:bCs/>
          <w:caps/>
          <w:kern w:val="28"/>
          <w:sz w:val="24"/>
        </w:rPr>
        <w:t xml:space="preserve"> </w:t>
      </w:r>
    </w:p>
    <w:p w:rsidR="00007883" w:rsidRPr="000D6BDA" w:rsidRDefault="00007883" w:rsidP="00007883">
      <w:pPr>
        <w:pStyle w:val="ListParagraph"/>
        <w:keepNext/>
        <w:numPr>
          <w:ilvl w:val="0"/>
          <w:numId w:val="9"/>
        </w:numPr>
        <w:spacing w:before="360" w:after="0" w:line="240" w:lineRule="auto"/>
        <w:ind w:right="284"/>
        <w:contextualSpacing w:val="0"/>
        <w:outlineLvl w:val="0"/>
        <w:rPr>
          <w:rFonts w:ascii="Arial" w:eastAsiaTheme="majorEastAsia" w:hAnsi="Arial" w:cs="Arial"/>
          <w:b/>
          <w:bCs/>
          <w:vanish/>
          <w:color w:val="003399"/>
          <w:sz w:val="28"/>
          <w:szCs w:val="28"/>
          <w:lang w:eastAsia="en-GB"/>
        </w:rPr>
      </w:pPr>
      <w:bookmarkStart w:id="60" w:name="_Toc77412852"/>
      <w:bookmarkStart w:id="61" w:name="_Toc77413007"/>
      <w:bookmarkStart w:id="62" w:name="_Toc77591201"/>
      <w:bookmarkStart w:id="63" w:name="_Toc532657030"/>
      <w:bookmarkEnd w:id="60"/>
      <w:bookmarkEnd w:id="61"/>
      <w:bookmarkEnd w:id="62"/>
    </w:p>
    <w:p w:rsidR="00F028AB" w:rsidRPr="000D6BDA" w:rsidRDefault="00C27E43" w:rsidP="000D6BDA">
      <w:pPr>
        <w:pStyle w:val="Heading2"/>
      </w:pPr>
      <w:r w:rsidRPr="000D6BDA">
        <w:t>Project surface preparation and paint schedules are indicated in Tables 2. All temperature ranges indicated in the table are maximum operating of the pipe and/or equipment and not design temperatures. Dry film thicknesses as shown in Tables 2 to be minimum requirement.</w:t>
      </w:r>
      <w:bookmarkEnd w:id="63"/>
      <w:r w:rsidR="00F028AB" w:rsidRPr="000D6BDA">
        <w:t xml:space="preserve"> </w:t>
      </w:r>
    </w:p>
    <w:p w:rsidR="001D7DEA" w:rsidRDefault="00C27E43" w:rsidP="006240B6">
      <w:pPr>
        <w:pStyle w:val="Heading2"/>
      </w:pPr>
      <w:bookmarkStart w:id="64" w:name="_Toc532657031"/>
      <w:r w:rsidRPr="000D6BDA">
        <w:t>The color schedule given in Table 3 shall be used for appearance and identification of steelworks, pipe works, equipment, instruments, tanks, machineries safety and fire equipment etc.</w:t>
      </w:r>
      <w:bookmarkEnd w:id="64"/>
    </w:p>
    <w:p w:rsidR="001D7DEA" w:rsidRDefault="001D7DEA">
      <w:pPr>
        <w:rPr>
          <w:rFonts w:ascii="Arial" w:eastAsiaTheme="majorEastAsia" w:hAnsi="Arial" w:cs="Arial"/>
          <w:lang w:eastAsia="en-GB"/>
        </w:rPr>
      </w:pPr>
      <w:r>
        <w:br w:type="page"/>
      </w:r>
    </w:p>
    <w:p w:rsidR="00C27E43" w:rsidRPr="000D6BDA" w:rsidRDefault="00C27E43" w:rsidP="00C27E43">
      <w:pPr>
        <w:spacing w:before="120" w:after="120" w:line="312" w:lineRule="auto"/>
        <w:ind w:left="446"/>
        <w:jc w:val="center"/>
        <w:rPr>
          <w:rFonts w:ascii="Arial" w:hAnsi="Arial" w:cs="Arial"/>
          <w:b/>
          <w:bCs/>
          <w:szCs w:val="24"/>
          <w:shd w:val="clear" w:color="auto" w:fill="FFFFFF"/>
          <w:lang w:eastAsia="en-GB"/>
        </w:rPr>
      </w:pPr>
      <w:r w:rsidRPr="000D6BDA">
        <w:rPr>
          <w:rFonts w:ascii="Arial" w:hAnsi="Arial" w:cs="Arial"/>
          <w:b/>
          <w:bCs/>
          <w:szCs w:val="24"/>
          <w:shd w:val="clear" w:color="auto" w:fill="FFFFFF"/>
          <w:lang w:eastAsia="en-GB"/>
        </w:rPr>
        <w:lastRenderedPageBreak/>
        <w:t>TABLE 1-PRIMERS AND PAINTING MATERIAL</w:t>
      </w:r>
      <w:r w:rsidR="00B92DB8" w:rsidRPr="000D6BDA">
        <w:rPr>
          <w:rFonts w:ascii="Arial" w:hAnsi="Arial" w:cs="Arial"/>
          <w:b/>
          <w:bCs/>
          <w:szCs w:val="24"/>
          <w:shd w:val="clear" w:color="auto" w:fill="FFFFFF"/>
          <w:lang w:eastAsia="en-GB"/>
        </w:rPr>
        <w:t>S</w:t>
      </w:r>
    </w:p>
    <w:tbl>
      <w:tblPr>
        <w:tblStyle w:val="TableGrid"/>
        <w:tblW w:w="0" w:type="auto"/>
        <w:tblInd w:w="446" w:type="dxa"/>
        <w:tblLook w:val="04A0" w:firstRow="1" w:lastRow="0" w:firstColumn="1" w:lastColumn="0" w:noHBand="0" w:noVBand="1"/>
      </w:tblPr>
      <w:tblGrid>
        <w:gridCol w:w="1102"/>
        <w:gridCol w:w="5760"/>
        <w:gridCol w:w="1935"/>
      </w:tblGrid>
      <w:tr w:rsidR="00C27E43" w:rsidRPr="000D6BDA" w:rsidTr="006240B6">
        <w:trPr>
          <w:trHeight w:val="413"/>
        </w:trPr>
        <w:tc>
          <w:tcPr>
            <w:tcW w:w="1102" w:type="dxa"/>
            <w:vAlign w:val="center"/>
          </w:tcPr>
          <w:p w:rsidR="00C27E43" w:rsidRPr="000D6BDA" w:rsidRDefault="00C27E43" w:rsidP="00C27E43">
            <w:pPr>
              <w:jc w:val="center"/>
              <w:rPr>
                <w:rFonts w:ascii="Arial" w:hAnsi="Arial" w:cs="Arial"/>
                <w:b/>
                <w:bCs/>
                <w:szCs w:val="24"/>
                <w:shd w:val="clear" w:color="auto" w:fill="FFFFFF"/>
                <w:lang w:eastAsia="en-GB"/>
              </w:rPr>
            </w:pPr>
            <w:r w:rsidRPr="000D6BDA">
              <w:rPr>
                <w:rFonts w:ascii="Arial" w:hAnsi="Arial" w:cs="Arial"/>
                <w:b/>
                <w:bCs/>
                <w:szCs w:val="24"/>
                <w:shd w:val="clear" w:color="auto" w:fill="FFFFFF"/>
                <w:lang w:eastAsia="en-GB"/>
              </w:rPr>
              <w:t>ITEM</w:t>
            </w:r>
          </w:p>
        </w:tc>
        <w:tc>
          <w:tcPr>
            <w:tcW w:w="5760" w:type="dxa"/>
            <w:vAlign w:val="center"/>
          </w:tcPr>
          <w:p w:rsidR="00C27E43" w:rsidRPr="000D6BDA" w:rsidRDefault="00C27E43" w:rsidP="00C27E43">
            <w:pPr>
              <w:jc w:val="center"/>
              <w:rPr>
                <w:rFonts w:ascii="Arial" w:hAnsi="Arial" w:cs="Arial"/>
                <w:b/>
                <w:bCs/>
                <w:szCs w:val="24"/>
                <w:shd w:val="clear" w:color="auto" w:fill="FFFFFF"/>
                <w:lang w:eastAsia="en-GB"/>
              </w:rPr>
            </w:pPr>
            <w:r w:rsidRPr="000D6BDA">
              <w:rPr>
                <w:rFonts w:ascii="Arial" w:hAnsi="Arial" w:cs="Arial"/>
                <w:b/>
                <w:bCs/>
                <w:szCs w:val="24"/>
                <w:shd w:val="clear" w:color="auto" w:fill="FFFFFF"/>
                <w:lang w:eastAsia="en-GB"/>
              </w:rPr>
              <w:t>GENERAL DESCRIPTION</w:t>
            </w:r>
          </w:p>
        </w:tc>
        <w:tc>
          <w:tcPr>
            <w:tcW w:w="1935" w:type="dxa"/>
            <w:vAlign w:val="center"/>
          </w:tcPr>
          <w:p w:rsidR="00C27E43" w:rsidRPr="000D6BDA" w:rsidRDefault="00C27E43" w:rsidP="00C27E43">
            <w:pPr>
              <w:jc w:val="center"/>
              <w:rPr>
                <w:rFonts w:ascii="Arial" w:hAnsi="Arial" w:cs="Arial"/>
                <w:b/>
                <w:bCs/>
                <w:szCs w:val="24"/>
                <w:shd w:val="clear" w:color="auto" w:fill="FFFFFF"/>
                <w:lang w:eastAsia="en-GB"/>
              </w:rPr>
            </w:pPr>
            <w:r w:rsidRPr="000D6BDA">
              <w:rPr>
                <w:rFonts w:ascii="Arial" w:hAnsi="Arial" w:cs="Arial"/>
                <w:b/>
                <w:bCs/>
                <w:szCs w:val="24"/>
                <w:shd w:val="clear" w:color="auto" w:fill="FFFFFF"/>
                <w:lang w:eastAsia="en-GB"/>
              </w:rPr>
              <w:t>IPS NO.</w:t>
            </w:r>
          </w:p>
        </w:tc>
      </w:tr>
      <w:tr w:rsidR="00C27E43" w:rsidRPr="000D6BDA" w:rsidTr="006240B6">
        <w:trPr>
          <w:trHeight w:val="440"/>
        </w:trPr>
        <w:tc>
          <w:tcPr>
            <w:tcW w:w="1102" w:type="dxa"/>
            <w:vAlign w:val="center"/>
          </w:tcPr>
          <w:p w:rsidR="00C27E43" w:rsidRPr="000D6BDA" w:rsidRDefault="00C27E43" w:rsidP="002917B3">
            <w:pPr>
              <w:widowControl w:val="0"/>
              <w:kinsoku w:val="0"/>
              <w:overflowPunct w:val="0"/>
              <w:autoSpaceDE w:val="0"/>
              <w:autoSpaceDN w:val="0"/>
              <w:adjustRightInd w:val="0"/>
              <w:spacing w:line="228" w:lineRule="exact"/>
              <w:ind w:left="4" w:right="-18"/>
              <w:jc w:val="center"/>
              <w:rPr>
                <w:rFonts w:ascii="Arial" w:hAnsi="Arial" w:cs="Arial"/>
                <w:szCs w:val="24"/>
                <w:shd w:val="clear" w:color="auto" w:fill="FFFFFF"/>
                <w:lang w:eastAsia="en-GB"/>
              </w:rPr>
            </w:pPr>
            <w:r w:rsidRPr="000D6BDA">
              <w:rPr>
                <w:rFonts w:ascii="Arial" w:hAnsi="Arial" w:cs="Arial"/>
                <w:szCs w:val="24"/>
                <w:shd w:val="clear" w:color="auto" w:fill="FFFFFF"/>
                <w:lang w:eastAsia="en-GB"/>
              </w:rPr>
              <w:t>105</w:t>
            </w:r>
          </w:p>
        </w:tc>
        <w:tc>
          <w:tcPr>
            <w:tcW w:w="5760" w:type="dxa"/>
            <w:vAlign w:val="center"/>
          </w:tcPr>
          <w:p w:rsidR="00C27E43" w:rsidRPr="000D6BDA" w:rsidRDefault="00C27E43" w:rsidP="00A64EF2">
            <w:pPr>
              <w:widowControl w:val="0"/>
              <w:kinsoku w:val="0"/>
              <w:overflowPunct w:val="0"/>
              <w:autoSpaceDE w:val="0"/>
              <w:autoSpaceDN w:val="0"/>
              <w:adjustRightInd w:val="0"/>
              <w:spacing w:line="228" w:lineRule="exact"/>
              <w:ind w:left="109"/>
              <w:rPr>
                <w:rFonts w:ascii="Arial" w:hAnsi="Arial" w:cs="Arial"/>
                <w:szCs w:val="24"/>
                <w:shd w:val="clear" w:color="auto" w:fill="FFFFFF"/>
                <w:lang w:eastAsia="en-GB"/>
              </w:rPr>
            </w:pPr>
            <w:r w:rsidRPr="000D6BDA">
              <w:rPr>
                <w:rFonts w:ascii="Arial" w:hAnsi="Arial" w:cs="Arial"/>
                <w:szCs w:val="24"/>
                <w:shd w:val="clear" w:color="auto" w:fill="FFFFFF"/>
                <w:lang w:eastAsia="en-GB"/>
              </w:rPr>
              <w:t>Asphalt mastic (cold applied)</w:t>
            </w:r>
          </w:p>
        </w:tc>
        <w:tc>
          <w:tcPr>
            <w:tcW w:w="1935" w:type="dxa"/>
            <w:vAlign w:val="center"/>
          </w:tcPr>
          <w:p w:rsidR="00C27E43" w:rsidRPr="000D6BDA" w:rsidRDefault="00C27E43" w:rsidP="00CA03D7">
            <w:pPr>
              <w:jc w:val="center"/>
              <w:rPr>
                <w:rFonts w:ascii="Arial" w:hAnsi="Arial" w:cs="Arial"/>
                <w:szCs w:val="24"/>
                <w:shd w:val="clear" w:color="auto" w:fill="FFFFFF"/>
                <w:lang w:eastAsia="en-GB"/>
              </w:rPr>
            </w:pPr>
            <w:r w:rsidRPr="000D6BDA">
              <w:rPr>
                <w:rFonts w:ascii="Arial" w:hAnsi="Arial" w:cs="Arial"/>
                <w:szCs w:val="24"/>
                <w:shd w:val="clear" w:color="auto" w:fill="FFFFFF"/>
                <w:lang w:eastAsia="en-GB"/>
              </w:rPr>
              <w:t>IPS-M-TP-105</w:t>
            </w:r>
          </w:p>
        </w:tc>
      </w:tr>
      <w:tr w:rsidR="00C27E43" w:rsidRPr="000D6BDA" w:rsidTr="006240B6">
        <w:trPr>
          <w:trHeight w:val="440"/>
        </w:trPr>
        <w:tc>
          <w:tcPr>
            <w:tcW w:w="1102" w:type="dxa"/>
            <w:vAlign w:val="center"/>
          </w:tcPr>
          <w:p w:rsidR="00C27E43" w:rsidRPr="000D6BDA" w:rsidRDefault="00C27E43" w:rsidP="002917B3">
            <w:pPr>
              <w:widowControl w:val="0"/>
              <w:kinsoku w:val="0"/>
              <w:overflowPunct w:val="0"/>
              <w:autoSpaceDE w:val="0"/>
              <w:autoSpaceDN w:val="0"/>
              <w:adjustRightInd w:val="0"/>
              <w:spacing w:line="228" w:lineRule="exact"/>
              <w:ind w:left="4" w:right="-18"/>
              <w:jc w:val="center"/>
              <w:rPr>
                <w:rFonts w:ascii="Arial" w:hAnsi="Arial" w:cs="Arial"/>
                <w:szCs w:val="24"/>
                <w:shd w:val="clear" w:color="auto" w:fill="FFFFFF"/>
                <w:lang w:eastAsia="en-GB"/>
              </w:rPr>
            </w:pPr>
            <w:r w:rsidRPr="000D6BDA">
              <w:rPr>
                <w:rFonts w:ascii="Arial" w:hAnsi="Arial" w:cs="Arial"/>
                <w:szCs w:val="24"/>
                <w:shd w:val="clear" w:color="auto" w:fill="FFFFFF"/>
                <w:lang w:eastAsia="en-GB"/>
              </w:rPr>
              <w:t>168</w:t>
            </w:r>
          </w:p>
        </w:tc>
        <w:tc>
          <w:tcPr>
            <w:tcW w:w="5760" w:type="dxa"/>
            <w:shd w:val="clear" w:color="auto" w:fill="auto"/>
            <w:vAlign w:val="center"/>
          </w:tcPr>
          <w:p w:rsidR="00C27E43" w:rsidRPr="000D6BDA" w:rsidRDefault="00C27E43" w:rsidP="002917B3">
            <w:pPr>
              <w:widowControl w:val="0"/>
              <w:kinsoku w:val="0"/>
              <w:overflowPunct w:val="0"/>
              <w:autoSpaceDE w:val="0"/>
              <w:autoSpaceDN w:val="0"/>
              <w:adjustRightInd w:val="0"/>
              <w:spacing w:line="228" w:lineRule="exact"/>
              <w:ind w:left="109"/>
              <w:rPr>
                <w:rFonts w:ascii="Arial" w:hAnsi="Arial" w:cs="Arial"/>
                <w:szCs w:val="24"/>
                <w:shd w:val="clear" w:color="auto" w:fill="FFFFFF"/>
                <w:lang w:eastAsia="en-GB"/>
              </w:rPr>
            </w:pPr>
            <w:r w:rsidRPr="000D6BDA">
              <w:rPr>
                <w:rFonts w:ascii="Arial" w:hAnsi="Arial" w:cs="Arial"/>
                <w:szCs w:val="24"/>
                <w:shd w:val="clear" w:color="auto" w:fill="FFFFFF"/>
                <w:lang w:eastAsia="en-GB"/>
              </w:rPr>
              <w:t>Acrylic Silicon Finish Paint for Temperature up</w:t>
            </w:r>
            <w:r w:rsidR="002917B3" w:rsidRPr="000D6BDA">
              <w:rPr>
                <w:rFonts w:ascii="Arial" w:hAnsi="Arial" w:cs="Arial"/>
                <w:szCs w:val="24"/>
                <w:shd w:val="clear" w:color="auto" w:fill="FFFFFF"/>
                <w:lang w:eastAsia="en-GB"/>
              </w:rPr>
              <w:t xml:space="preserve"> </w:t>
            </w:r>
            <w:r w:rsidRPr="000D6BDA">
              <w:rPr>
                <w:rFonts w:ascii="Arial" w:hAnsi="Arial" w:cs="Arial"/>
                <w:szCs w:val="24"/>
                <w:shd w:val="clear" w:color="auto" w:fill="FFFFFF"/>
                <w:lang w:eastAsia="en-GB"/>
              </w:rPr>
              <w:t>to 200</w:t>
            </w:r>
            <w:r w:rsidR="00D86924" w:rsidRPr="000D6BDA">
              <w:rPr>
                <w:rFonts w:ascii="Arial" w:hAnsi="Arial" w:cs="Arial"/>
                <w:szCs w:val="24"/>
                <w:shd w:val="clear" w:color="auto" w:fill="FFFFFF"/>
                <w:lang w:eastAsia="en-GB"/>
              </w:rPr>
              <w:t>°</w:t>
            </w:r>
            <w:r w:rsidRPr="000D6BDA">
              <w:rPr>
                <w:rFonts w:ascii="Arial" w:hAnsi="Arial" w:cs="Arial"/>
                <w:szCs w:val="24"/>
                <w:shd w:val="clear" w:color="auto" w:fill="FFFFFF"/>
                <w:lang w:eastAsia="en-GB"/>
              </w:rPr>
              <w:t>C</w:t>
            </w:r>
          </w:p>
        </w:tc>
        <w:tc>
          <w:tcPr>
            <w:tcW w:w="1935" w:type="dxa"/>
            <w:shd w:val="clear" w:color="auto" w:fill="auto"/>
            <w:vAlign w:val="center"/>
          </w:tcPr>
          <w:p w:rsidR="00C27E43" w:rsidRPr="000D6BDA" w:rsidRDefault="00C27E43" w:rsidP="00CA03D7">
            <w:pPr>
              <w:jc w:val="center"/>
              <w:rPr>
                <w:rFonts w:ascii="Arial" w:hAnsi="Arial" w:cs="Arial"/>
                <w:szCs w:val="24"/>
                <w:shd w:val="clear" w:color="auto" w:fill="FFFFFF"/>
                <w:lang w:eastAsia="en-GB"/>
              </w:rPr>
            </w:pPr>
            <w:r w:rsidRPr="000D6BDA">
              <w:rPr>
                <w:rFonts w:ascii="Arial" w:hAnsi="Arial" w:cs="Arial"/>
                <w:szCs w:val="24"/>
                <w:shd w:val="clear" w:color="auto" w:fill="FFFFFF"/>
                <w:lang w:eastAsia="en-GB"/>
              </w:rPr>
              <w:t>IPS-M-TP-168</w:t>
            </w:r>
          </w:p>
        </w:tc>
      </w:tr>
      <w:tr w:rsidR="00C27E43" w:rsidRPr="000D6BDA" w:rsidTr="002917B3">
        <w:trPr>
          <w:trHeight w:val="505"/>
        </w:trPr>
        <w:tc>
          <w:tcPr>
            <w:tcW w:w="1102" w:type="dxa"/>
            <w:vAlign w:val="center"/>
          </w:tcPr>
          <w:p w:rsidR="00C27E43" w:rsidRPr="000D6BDA" w:rsidRDefault="00C27E43" w:rsidP="002917B3">
            <w:pPr>
              <w:widowControl w:val="0"/>
              <w:kinsoku w:val="0"/>
              <w:overflowPunct w:val="0"/>
              <w:autoSpaceDE w:val="0"/>
              <w:autoSpaceDN w:val="0"/>
              <w:adjustRightInd w:val="0"/>
              <w:spacing w:line="228" w:lineRule="exact"/>
              <w:ind w:left="4" w:right="-18"/>
              <w:jc w:val="center"/>
              <w:rPr>
                <w:rFonts w:ascii="Arial" w:hAnsi="Arial" w:cs="Arial"/>
                <w:szCs w:val="24"/>
                <w:shd w:val="clear" w:color="auto" w:fill="FFFFFF"/>
                <w:lang w:eastAsia="en-GB"/>
              </w:rPr>
            </w:pPr>
            <w:r w:rsidRPr="000D6BDA">
              <w:rPr>
                <w:rFonts w:ascii="Arial" w:hAnsi="Arial" w:cs="Arial"/>
                <w:szCs w:val="24"/>
                <w:shd w:val="clear" w:color="auto" w:fill="FFFFFF"/>
                <w:lang w:eastAsia="en-GB"/>
              </w:rPr>
              <w:t>190</w:t>
            </w:r>
          </w:p>
        </w:tc>
        <w:tc>
          <w:tcPr>
            <w:tcW w:w="5760" w:type="dxa"/>
            <w:shd w:val="clear" w:color="auto" w:fill="auto"/>
            <w:vAlign w:val="center"/>
          </w:tcPr>
          <w:p w:rsidR="00C27E43" w:rsidRPr="000D6BDA" w:rsidRDefault="00C27E43" w:rsidP="00376281">
            <w:pPr>
              <w:widowControl w:val="0"/>
              <w:kinsoku w:val="0"/>
              <w:overflowPunct w:val="0"/>
              <w:autoSpaceDE w:val="0"/>
              <w:autoSpaceDN w:val="0"/>
              <w:adjustRightInd w:val="0"/>
              <w:spacing w:line="228" w:lineRule="exact"/>
              <w:ind w:left="109"/>
              <w:rPr>
                <w:rFonts w:ascii="Arial" w:hAnsi="Arial" w:cs="Arial"/>
                <w:szCs w:val="24"/>
                <w:shd w:val="clear" w:color="auto" w:fill="FFFFFF"/>
                <w:lang w:eastAsia="en-GB"/>
              </w:rPr>
            </w:pPr>
            <w:r w:rsidRPr="000D6BDA">
              <w:rPr>
                <w:rFonts w:ascii="Arial" w:hAnsi="Arial" w:cs="Arial"/>
                <w:szCs w:val="24"/>
                <w:shd w:val="clear" w:color="auto" w:fill="FFFFFF"/>
                <w:lang w:eastAsia="en-GB"/>
              </w:rPr>
              <w:t>Coal Tar Epoxy Polyamide Paint</w:t>
            </w:r>
            <w:r w:rsidR="00376281" w:rsidRPr="000D6BDA">
              <w:rPr>
                <w:rFonts w:ascii="Arial" w:hAnsi="Arial" w:cs="Arial"/>
                <w:szCs w:val="24"/>
                <w:shd w:val="clear" w:color="auto" w:fill="FFFFFF"/>
                <w:lang w:eastAsia="en-GB"/>
              </w:rPr>
              <w:t xml:space="preserve"> </w:t>
            </w:r>
            <w:r w:rsidRPr="000D6BDA">
              <w:rPr>
                <w:rFonts w:ascii="Arial" w:hAnsi="Arial" w:cs="Arial"/>
                <w:szCs w:val="24"/>
                <w:shd w:val="clear" w:color="auto" w:fill="FFFFFF"/>
                <w:lang w:eastAsia="en-GB"/>
              </w:rPr>
              <w:t>as Primer, Intermediate and Top Coat (Finish)</w:t>
            </w:r>
          </w:p>
        </w:tc>
        <w:tc>
          <w:tcPr>
            <w:tcW w:w="1935" w:type="dxa"/>
            <w:shd w:val="clear" w:color="auto" w:fill="auto"/>
            <w:vAlign w:val="center"/>
          </w:tcPr>
          <w:p w:rsidR="00C27E43" w:rsidRPr="000D6BDA" w:rsidRDefault="00C27E43" w:rsidP="00CA03D7">
            <w:pPr>
              <w:jc w:val="center"/>
              <w:rPr>
                <w:rFonts w:ascii="Arial" w:hAnsi="Arial" w:cs="Arial"/>
                <w:szCs w:val="24"/>
                <w:shd w:val="clear" w:color="auto" w:fill="FFFFFF"/>
                <w:lang w:eastAsia="en-GB"/>
              </w:rPr>
            </w:pPr>
            <w:r w:rsidRPr="000D6BDA">
              <w:rPr>
                <w:rFonts w:ascii="Arial" w:hAnsi="Arial" w:cs="Arial"/>
                <w:szCs w:val="24"/>
                <w:shd w:val="clear" w:color="auto" w:fill="FFFFFF"/>
                <w:lang w:eastAsia="en-GB"/>
              </w:rPr>
              <w:t>IPS-M-TP-190</w:t>
            </w:r>
          </w:p>
        </w:tc>
      </w:tr>
      <w:tr w:rsidR="00C27E43" w:rsidRPr="000D6BDA" w:rsidTr="006240B6">
        <w:trPr>
          <w:trHeight w:val="432"/>
        </w:trPr>
        <w:tc>
          <w:tcPr>
            <w:tcW w:w="1102" w:type="dxa"/>
            <w:vAlign w:val="center"/>
          </w:tcPr>
          <w:p w:rsidR="00C27E43" w:rsidRPr="000D6BDA" w:rsidRDefault="00C27E43" w:rsidP="002917B3">
            <w:pPr>
              <w:widowControl w:val="0"/>
              <w:kinsoku w:val="0"/>
              <w:overflowPunct w:val="0"/>
              <w:autoSpaceDE w:val="0"/>
              <w:autoSpaceDN w:val="0"/>
              <w:adjustRightInd w:val="0"/>
              <w:spacing w:line="228" w:lineRule="exact"/>
              <w:ind w:left="4" w:right="-18"/>
              <w:jc w:val="center"/>
              <w:rPr>
                <w:rFonts w:ascii="Arial" w:hAnsi="Arial" w:cs="Arial"/>
                <w:szCs w:val="24"/>
                <w:shd w:val="clear" w:color="auto" w:fill="FFFFFF"/>
                <w:lang w:eastAsia="en-GB"/>
              </w:rPr>
            </w:pPr>
            <w:r w:rsidRPr="000D6BDA">
              <w:rPr>
                <w:rFonts w:ascii="Arial" w:hAnsi="Arial" w:cs="Arial"/>
                <w:szCs w:val="24"/>
                <w:shd w:val="clear" w:color="auto" w:fill="FFFFFF"/>
                <w:lang w:eastAsia="en-GB"/>
              </w:rPr>
              <w:t>205</w:t>
            </w:r>
          </w:p>
        </w:tc>
        <w:tc>
          <w:tcPr>
            <w:tcW w:w="5760" w:type="dxa"/>
            <w:vAlign w:val="center"/>
          </w:tcPr>
          <w:p w:rsidR="00C27E43" w:rsidRPr="000D6BDA" w:rsidRDefault="00C27E43" w:rsidP="00A64EF2">
            <w:pPr>
              <w:widowControl w:val="0"/>
              <w:kinsoku w:val="0"/>
              <w:overflowPunct w:val="0"/>
              <w:autoSpaceDE w:val="0"/>
              <w:autoSpaceDN w:val="0"/>
              <w:adjustRightInd w:val="0"/>
              <w:spacing w:line="228" w:lineRule="exact"/>
              <w:ind w:left="109"/>
              <w:rPr>
                <w:rFonts w:ascii="Arial" w:hAnsi="Arial" w:cs="Arial"/>
                <w:szCs w:val="24"/>
                <w:shd w:val="clear" w:color="auto" w:fill="FFFFFF"/>
                <w:lang w:eastAsia="en-GB"/>
              </w:rPr>
            </w:pPr>
            <w:r w:rsidRPr="000D6BDA">
              <w:rPr>
                <w:rFonts w:ascii="Arial" w:hAnsi="Arial" w:cs="Arial"/>
                <w:szCs w:val="24"/>
                <w:shd w:val="clear" w:color="auto" w:fill="FFFFFF"/>
                <w:lang w:eastAsia="en-GB"/>
              </w:rPr>
              <w:t>Zinc-Rich Epoxy Paint (Organic Zinc-Rich)</w:t>
            </w:r>
          </w:p>
        </w:tc>
        <w:tc>
          <w:tcPr>
            <w:tcW w:w="1935" w:type="dxa"/>
            <w:vAlign w:val="center"/>
          </w:tcPr>
          <w:p w:rsidR="00C27E43" w:rsidRPr="000D6BDA" w:rsidRDefault="00C27E43" w:rsidP="00CA03D7">
            <w:pPr>
              <w:jc w:val="center"/>
              <w:rPr>
                <w:rFonts w:ascii="Arial" w:hAnsi="Arial" w:cs="Arial"/>
                <w:szCs w:val="24"/>
                <w:shd w:val="clear" w:color="auto" w:fill="FFFFFF"/>
                <w:lang w:eastAsia="en-GB"/>
              </w:rPr>
            </w:pPr>
            <w:r w:rsidRPr="000D6BDA">
              <w:rPr>
                <w:rFonts w:ascii="Arial" w:hAnsi="Arial" w:cs="Arial"/>
                <w:szCs w:val="24"/>
                <w:shd w:val="clear" w:color="auto" w:fill="FFFFFF"/>
                <w:lang w:eastAsia="en-GB"/>
              </w:rPr>
              <w:t>IPS-M-TP-205</w:t>
            </w:r>
          </w:p>
        </w:tc>
      </w:tr>
      <w:tr w:rsidR="00C27E43" w:rsidRPr="000D6BDA" w:rsidTr="006240B6">
        <w:trPr>
          <w:trHeight w:val="432"/>
        </w:trPr>
        <w:tc>
          <w:tcPr>
            <w:tcW w:w="1102" w:type="dxa"/>
            <w:vAlign w:val="center"/>
          </w:tcPr>
          <w:p w:rsidR="00C27E43" w:rsidRPr="000D6BDA" w:rsidRDefault="00C27E43" w:rsidP="002917B3">
            <w:pPr>
              <w:widowControl w:val="0"/>
              <w:kinsoku w:val="0"/>
              <w:overflowPunct w:val="0"/>
              <w:autoSpaceDE w:val="0"/>
              <w:autoSpaceDN w:val="0"/>
              <w:adjustRightInd w:val="0"/>
              <w:spacing w:line="228" w:lineRule="exact"/>
              <w:ind w:left="4" w:right="-18"/>
              <w:jc w:val="center"/>
              <w:rPr>
                <w:rFonts w:ascii="Arial" w:hAnsi="Arial" w:cs="Arial"/>
                <w:szCs w:val="24"/>
                <w:shd w:val="clear" w:color="auto" w:fill="FFFFFF"/>
                <w:lang w:eastAsia="en-GB"/>
              </w:rPr>
            </w:pPr>
            <w:r w:rsidRPr="000D6BDA">
              <w:rPr>
                <w:rFonts w:ascii="Arial" w:hAnsi="Arial" w:cs="Arial"/>
                <w:szCs w:val="24"/>
                <w:shd w:val="clear" w:color="auto" w:fill="FFFFFF"/>
                <w:lang w:eastAsia="en-GB"/>
              </w:rPr>
              <w:t>210</w:t>
            </w:r>
          </w:p>
        </w:tc>
        <w:tc>
          <w:tcPr>
            <w:tcW w:w="5760" w:type="dxa"/>
            <w:vAlign w:val="center"/>
          </w:tcPr>
          <w:p w:rsidR="00C27E43" w:rsidRPr="000D6BDA" w:rsidRDefault="00C27E43" w:rsidP="00A64EF2">
            <w:pPr>
              <w:widowControl w:val="0"/>
              <w:kinsoku w:val="0"/>
              <w:overflowPunct w:val="0"/>
              <w:autoSpaceDE w:val="0"/>
              <w:autoSpaceDN w:val="0"/>
              <w:adjustRightInd w:val="0"/>
              <w:spacing w:line="228" w:lineRule="exact"/>
              <w:ind w:left="109"/>
              <w:rPr>
                <w:rFonts w:ascii="Arial" w:hAnsi="Arial" w:cs="Arial"/>
                <w:szCs w:val="24"/>
                <w:shd w:val="clear" w:color="auto" w:fill="FFFFFF"/>
                <w:lang w:eastAsia="en-GB"/>
              </w:rPr>
            </w:pPr>
            <w:r w:rsidRPr="000D6BDA">
              <w:rPr>
                <w:rFonts w:ascii="Arial" w:hAnsi="Arial" w:cs="Arial"/>
                <w:szCs w:val="24"/>
                <w:shd w:val="clear" w:color="auto" w:fill="FFFFFF"/>
                <w:lang w:eastAsia="en-GB"/>
              </w:rPr>
              <w:t>Zinc Silicate (Inorganic Zinc Rich) Paint</w:t>
            </w:r>
          </w:p>
        </w:tc>
        <w:tc>
          <w:tcPr>
            <w:tcW w:w="1935" w:type="dxa"/>
            <w:vAlign w:val="center"/>
          </w:tcPr>
          <w:p w:rsidR="00C27E43" w:rsidRPr="000D6BDA" w:rsidRDefault="00C27E43" w:rsidP="00CA03D7">
            <w:pPr>
              <w:jc w:val="center"/>
              <w:rPr>
                <w:rFonts w:ascii="Arial" w:hAnsi="Arial" w:cs="Arial"/>
                <w:szCs w:val="24"/>
                <w:shd w:val="clear" w:color="auto" w:fill="FFFFFF"/>
                <w:lang w:eastAsia="en-GB"/>
              </w:rPr>
            </w:pPr>
            <w:r w:rsidRPr="000D6BDA">
              <w:rPr>
                <w:rFonts w:ascii="Arial" w:hAnsi="Arial" w:cs="Arial"/>
                <w:szCs w:val="24"/>
                <w:shd w:val="clear" w:color="auto" w:fill="FFFFFF"/>
                <w:lang w:eastAsia="en-GB"/>
              </w:rPr>
              <w:t>IPS-M-TP-210</w:t>
            </w:r>
          </w:p>
        </w:tc>
      </w:tr>
      <w:tr w:rsidR="00C27E43" w:rsidRPr="000D6BDA" w:rsidTr="006240B6">
        <w:trPr>
          <w:trHeight w:val="432"/>
        </w:trPr>
        <w:tc>
          <w:tcPr>
            <w:tcW w:w="1102" w:type="dxa"/>
            <w:vAlign w:val="center"/>
          </w:tcPr>
          <w:p w:rsidR="00C27E43" w:rsidRPr="000D6BDA" w:rsidRDefault="00C27E43" w:rsidP="002917B3">
            <w:pPr>
              <w:widowControl w:val="0"/>
              <w:kinsoku w:val="0"/>
              <w:overflowPunct w:val="0"/>
              <w:autoSpaceDE w:val="0"/>
              <w:autoSpaceDN w:val="0"/>
              <w:adjustRightInd w:val="0"/>
              <w:spacing w:line="228" w:lineRule="exact"/>
              <w:ind w:left="4" w:right="-18"/>
              <w:jc w:val="center"/>
              <w:rPr>
                <w:rFonts w:ascii="Arial" w:hAnsi="Arial" w:cs="Arial"/>
                <w:szCs w:val="24"/>
                <w:shd w:val="clear" w:color="auto" w:fill="FFFFFF"/>
                <w:lang w:eastAsia="en-GB"/>
              </w:rPr>
            </w:pPr>
            <w:r w:rsidRPr="000D6BDA">
              <w:rPr>
                <w:rFonts w:ascii="Arial" w:hAnsi="Arial" w:cs="Arial"/>
                <w:szCs w:val="24"/>
                <w:shd w:val="clear" w:color="auto" w:fill="FFFFFF"/>
                <w:lang w:eastAsia="en-GB"/>
              </w:rPr>
              <w:t>220</w:t>
            </w:r>
          </w:p>
        </w:tc>
        <w:tc>
          <w:tcPr>
            <w:tcW w:w="5760" w:type="dxa"/>
            <w:vAlign w:val="center"/>
          </w:tcPr>
          <w:p w:rsidR="00C27E43" w:rsidRPr="000D6BDA" w:rsidRDefault="00C27E43" w:rsidP="00A64EF2">
            <w:pPr>
              <w:widowControl w:val="0"/>
              <w:kinsoku w:val="0"/>
              <w:overflowPunct w:val="0"/>
              <w:autoSpaceDE w:val="0"/>
              <w:autoSpaceDN w:val="0"/>
              <w:adjustRightInd w:val="0"/>
              <w:spacing w:line="228" w:lineRule="exact"/>
              <w:ind w:left="109"/>
              <w:rPr>
                <w:rFonts w:ascii="Arial" w:hAnsi="Arial" w:cs="Arial"/>
                <w:szCs w:val="24"/>
                <w:shd w:val="clear" w:color="auto" w:fill="FFFFFF"/>
                <w:lang w:eastAsia="en-GB"/>
              </w:rPr>
            </w:pPr>
            <w:r w:rsidRPr="000D6BDA">
              <w:rPr>
                <w:rFonts w:ascii="Arial" w:hAnsi="Arial" w:cs="Arial"/>
                <w:szCs w:val="24"/>
                <w:shd w:val="clear" w:color="auto" w:fill="FFFFFF"/>
                <w:lang w:eastAsia="en-GB"/>
              </w:rPr>
              <w:t>Epoxy Polyamide Intermediate Paint</w:t>
            </w:r>
          </w:p>
        </w:tc>
        <w:tc>
          <w:tcPr>
            <w:tcW w:w="1935" w:type="dxa"/>
            <w:vAlign w:val="center"/>
          </w:tcPr>
          <w:p w:rsidR="00C27E43" w:rsidRPr="000D6BDA" w:rsidRDefault="00C27E43" w:rsidP="00CA03D7">
            <w:pPr>
              <w:jc w:val="center"/>
              <w:rPr>
                <w:rFonts w:ascii="Arial" w:hAnsi="Arial" w:cs="Arial"/>
                <w:szCs w:val="24"/>
                <w:shd w:val="clear" w:color="auto" w:fill="FFFFFF"/>
                <w:lang w:eastAsia="en-GB"/>
              </w:rPr>
            </w:pPr>
            <w:r w:rsidRPr="000D6BDA">
              <w:rPr>
                <w:rFonts w:ascii="Arial" w:hAnsi="Arial" w:cs="Arial"/>
                <w:szCs w:val="24"/>
                <w:shd w:val="clear" w:color="auto" w:fill="FFFFFF"/>
                <w:lang w:eastAsia="en-GB"/>
              </w:rPr>
              <w:t>IPS-M-TP-220</w:t>
            </w:r>
          </w:p>
        </w:tc>
      </w:tr>
      <w:tr w:rsidR="00C27E43" w:rsidRPr="000D6BDA" w:rsidTr="006240B6">
        <w:trPr>
          <w:trHeight w:val="432"/>
        </w:trPr>
        <w:tc>
          <w:tcPr>
            <w:tcW w:w="1102" w:type="dxa"/>
            <w:vAlign w:val="center"/>
          </w:tcPr>
          <w:p w:rsidR="00C27E43" w:rsidRPr="000D6BDA" w:rsidRDefault="00C27E43" w:rsidP="002C3C02">
            <w:pPr>
              <w:widowControl w:val="0"/>
              <w:kinsoku w:val="0"/>
              <w:overflowPunct w:val="0"/>
              <w:autoSpaceDE w:val="0"/>
              <w:autoSpaceDN w:val="0"/>
              <w:adjustRightInd w:val="0"/>
              <w:spacing w:line="228" w:lineRule="exact"/>
              <w:ind w:left="4" w:right="-18"/>
              <w:jc w:val="center"/>
              <w:rPr>
                <w:rFonts w:ascii="Arial" w:hAnsi="Arial" w:cs="Arial"/>
                <w:szCs w:val="24"/>
                <w:shd w:val="clear" w:color="auto" w:fill="FFFFFF"/>
                <w:lang w:eastAsia="en-GB"/>
              </w:rPr>
            </w:pPr>
            <w:r w:rsidRPr="000D6BDA">
              <w:rPr>
                <w:rFonts w:ascii="Arial" w:hAnsi="Arial" w:cs="Arial"/>
                <w:szCs w:val="24"/>
                <w:shd w:val="clear" w:color="auto" w:fill="FFFFFF"/>
                <w:lang w:eastAsia="en-GB"/>
              </w:rPr>
              <w:t>2</w:t>
            </w:r>
            <w:r w:rsidR="002C3C02" w:rsidRPr="000D6BDA">
              <w:rPr>
                <w:rFonts w:ascii="Arial" w:hAnsi="Arial" w:cs="Arial"/>
                <w:szCs w:val="24"/>
                <w:shd w:val="clear" w:color="auto" w:fill="FFFFFF"/>
                <w:lang w:eastAsia="en-GB"/>
              </w:rPr>
              <w:t>25</w:t>
            </w:r>
          </w:p>
        </w:tc>
        <w:tc>
          <w:tcPr>
            <w:tcW w:w="5760" w:type="dxa"/>
            <w:vAlign w:val="center"/>
          </w:tcPr>
          <w:p w:rsidR="00C27E43" w:rsidRPr="000D6BDA" w:rsidRDefault="00A918B6" w:rsidP="00A918B6">
            <w:pPr>
              <w:widowControl w:val="0"/>
              <w:kinsoku w:val="0"/>
              <w:overflowPunct w:val="0"/>
              <w:autoSpaceDE w:val="0"/>
              <w:autoSpaceDN w:val="0"/>
              <w:adjustRightInd w:val="0"/>
              <w:spacing w:line="228" w:lineRule="exact"/>
              <w:ind w:left="109"/>
              <w:rPr>
                <w:rFonts w:ascii="Arial" w:hAnsi="Arial" w:cs="Arial"/>
                <w:szCs w:val="24"/>
                <w:shd w:val="clear" w:color="auto" w:fill="FFFFFF"/>
                <w:lang w:eastAsia="en-GB"/>
              </w:rPr>
            </w:pPr>
            <w:r w:rsidRPr="000D6BDA">
              <w:rPr>
                <w:rFonts w:ascii="Arial" w:hAnsi="Arial" w:cs="Arial"/>
                <w:szCs w:val="24"/>
                <w:shd w:val="clear" w:color="auto" w:fill="FFFFFF"/>
                <w:lang w:eastAsia="en-GB"/>
              </w:rPr>
              <w:t>Epoxy Polyamide As Top Coat</w:t>
            </w:r>
          </w:p>
        </w:tc>
        <w:tc>
          <w:tcPr>
            <w:tcW w:w="1935" w:type="dxa"/>
            <w:vAlign w:val="center"/>
          </w:tcPr>
          <w:p w:rsidR="00C27E43" w:rsidRPr="000D6BDA" w:rsidRDefault="00A918B6" w:rsidP="00CA03D7">
            <w:pPr>
              <w:jc w:val="center"/>
              <w:rPr>
                <w:rFonts w:ascii="Arial" w:hAnsi="Arial" w:cs="Arial"/>
                <w:szCs w:val="24"/>
                <w:shd w:val="clear" w:color="auto" w:fill="FFFFFF"/>
                <w:lang w:eastAsia="en-GB"/>
              </w:rPr>
            </w:pPr>
            <w:r w:rsidRPr="000D6BDA">
              <w:rPr>
                <w:rFonts w:ascii="Arial" w:hAnsi="Arial" w:cs="Arial"/>
                <w:szCs w:val="24"/>
                <w:shd w:val="clear" w:color="auto" w:fill="FFFFFF"/>
                <w:lang w:eastAsia="en-GB"/>
              </w:rPr>
              <w:t>IPS-M-TP-22</w:t>
            </w:r>
            <w:r w:rsidR="00C27E43" w:rsidRPr="000D6BDA">
              <w:rPr>
                <w:rFonts w:ascii="Arial" w:hAnsi="Arial" w:cs="Arial"/>
                <w:szCs w:val="24"/>
                <w:shd w:val="clear" w:color="auto" w:fill="FFFFFF"/>
                <w:lang w:eastAsia="en-GB"/>
              </w:rPr>
              <w:t>5</w:t>
            </w:r>
          </w:p>
        </w:tc>
      </w:tr>
      <w:tr w:rsidR="006240B6" w:rsidRPr="000D6BDA" w:rsidTr="006240B6">
        <w:trPr>
          <w:trHeight w:val="432"/>
        </w:trPr>
        <w:tc>
          <w:tcPr>
            <w:tcW w:w="1102" w:type="dxa"/>
            <w:vAlign w:val="center"/>
          </w:tcPr>
          <w:p w:rsidR="006240B6" w:rsidRPr="000D6BDA" w:rsidRDefault="006240B6" w:rsidP="002C3C02">
            <w:pPr>
              <w:widowControl w:val="0"/>
              <w:kinsoku w:val="0"/>
              <w:overflowPunct w:val="0"/>
              <w:autoSpaceDE w:val="0"/>
              <w:autoSpaceDN w:val="0"/>
              <w:adjustRightInd w:val="0"/>
              <w:spacing w:line="228" w:lineRule="exact"/>
              <w:ind w:left="4" w:right="-18"/>
              <w:jc w:val="center"/>
              <w:rPr>
                <w:rFonts w:ascii="Arial" w:hAnsi="Arial" w:cs="Arial"/>
                <w:szCs w:val="24"/>
                <w:shd w:val="clear" w:color="auto" w:fill="FFFFFF"/>
                <w:lang w:eastAsia="en-GB"/>
              </w:rPr>
            </w:pPr>
            <w:r w:rsidRPr="000D6BDA">
              <w:rPr>
                <w:rFonts w:ascii="Arial" w:hAnsi="Arial" w:cs="Arial"/>
                <w:szCs w:val="24"/>
                <w:shd w:val="clear" w:color="auto" w:fill="FFFFFF"/>
                <w:lang w:eastAsia="en-GB"/>
              </w:rPr>
              <w:t>235</w:t>
            </w:r>
          </w:p>
        </w:tc>
        <w:tc>
          <w:tcPr>
            <w:tcW w:w="5760" w:type="dxa"/>
            <w:vAlign w:val="center"/>
          </w:tcPr>
          <w:p w:rsidR="006240B6" w:rsidRPr="000D6BDA" w:rsidRDefault="006240B6" w:rsidP="00A918B6">
            <w:pPr>
              <w:widowControl w:val="0"/>
              <w:kinsoku w:val="0"/>
              <w:overflowPunct w:val="0"/>
              <w:autoSpaceDE w:val="0"/>
              <w:autoSpaceDN w:val="0"/>
              <w:adjustRightInd w:val="0"/>
              <w:spacing w:line="228" w:lineRule="exact"/>
              <w:ind w:left="109"/>
              <w:rPr>
                <w:rFonts w:ascii="Arial" w:hAnsi="Arial" w:cs="Arial"/>
                <w:szCs w:val="24"/>
                <w:shd w:val="clear" w:color="auto" w:fill="FFFFFF"/>
                <w:lang w:eastAsia="en-GB"/>
              </w:rPr>
            </w:pPr>
            <w:r w:rsidRPr="000D6BDA">
              <w:rPr>
                <w:rFonts w:ascii="Arial" w:hAnsi="Arial" w:cs="Arial"/>
                <w:szCs w:val="24"/>
                <w:shd w:val="clear" w:color="auto" w:fill="FFFFFF"/>
                <w:lang w:eastAsia="en-GB"/>
              </w:rPr>
              <w:t>Two Pack Aliphatic Polyurethane Paint</w:t>
            </w:r>
          </w:p>
        </w:tc>
        <w:tc>
          <w:tcPr>
            <w:tcW w:w="1935" w:type="dxa"/>
            <w:vAlign w:val="center"/>
          </w:tcPr>
          <w:p w:rsidR="006240B6" w:rsidRPr="000D6BDA" w:rsidRDefault="007F3C2A" w:rsidP="00631BED">
            <w:pPr>
              <w:jc w:val="center"/>
              <w:rPr>
                <w:rFonts w:ascii="Arial" w:hAnsi="Arial" w:cs="Arial"/>
                <w:szCs w:val="24"/>
                <w:shd w:val="clear" w:color="auto" w:fill="FFFFFF"/>
                <w:lang w:eastAsia="en-GB"/>
              </w:rPr>
            </w:pPr>
            <w:r>
              <w:rPr>
                <w:rFonts w:ascii="Arial" w:hAnsi="Arial" w:cs="Arial"/>
                <w:szCs w:val="24"/>
                <w:shd w:val="clear" w:color="auto" w:fill="FFFFFF"/>
                <w:lang w:eastAsia="en-GB"/>
              </w:rPr>
              <w:t>IPS-M-TP-235</w:t>
            </w:r>
          </w:p>
        </w:tc>
      </w:tr>
      <w:tr w:rsidR="006240B6" w:rsidRPr="000D6BDA" w:rsidTr="006240B6">
        <w:trPr>
          <w:trHeight w:val="432"/>
        </w:trPr>
        <w:tc>
          <w:tcPr>
            <w:tcW w:w="1102" w:type="dxa"/>
            <w:vAlign w:val="center"/>
          </w:tcPr>
          <w:p w:rsidR="006240B6" w:rsidRPr="000D6BDA" w:rsidRDefault="006240B6" w:rsidP="002917B3">
            <w:pPr>
              <w:widowControl w:val="0"/>
              <w:kinsoku w:val="0"/>
              <w:overflowPunct w:val="0"/>
              <w:autoSpaceDE w:val="0"/>
              <w:autoSpaceDN w:val="0"/>
              <w:adjustRightInd w:val="0"/>
              <w:spacing w:line="228" w:lineRule="exact"/>
              <w:ind w:left="4" w:right="-18"/>
              <w:jc w:val="center"/>
              <w:rPr>
                <w:rFonts w:ascii="Arial" w:hAnsi="Arial" w:cs="Arial"/>
                <w:szCs w:val="24"/>
                <w:shd w:val="clear" w:color="auto" w:fill="FFFFFF"/>
                <w:lang w:eastAsia="en-GB"/>
              </w:rPr>
            </w:pPr>
            <w:r w:rsidRPr="000D6BDA">
              <w:rPr>
                <w:rFonts w:ascii="Arial" w:hAnsi="Arial" w:cs="Arial"/>
                <w:szCs w:val="24"/>
                <w:shd w:val="clear" w:color="auto" w:fill="FFFFFF"/>
                <w:lang w:eastAsia="en-GB"/>
              </w:rPr>
              <w:t>-</w:t>
            </w:r>
          </w:p>
        </w:tc>
        <w:tc>
          <w:tcPr>
            <w:tcW w:w="5760" w:type="dxa"/>
            <w:vAlign w:val="center"/>
          </w:tcPr>
          <w:p w:rsidR="006240B6" w:rsidRPr="000D6BDA" w:rsidRDefault="006240B6" w:rsidP="00A64EF2">
            <w:pPr>
              <w:widowControl w:val="0"/>
              <w:kinsoku w:val="0"/>
              <w:overflowPunct w:val="0"/>
              <w:autoSpaceDE w:val="0"/>
              <w:autoSpaceDN w:val="0"/>
              <w:adjustRightInd w:val="0"/>
              <w:spacing w:line="228" w:lineRule="exact"/>
              <w:ind w:left="109"/>
              <w:rPr>
                <w:rFonts w:ascii="Arial" w:hAnsi="Arial" w:cs="Arial"/>
                <w:szCs w:val="24"/>
                <w:shd w:val="clear" w:color="auto" w:fill="FFFFFF"/>
                <w:lang w:eastAsia="en-GB"/>
              </w:rPr>
            </w:pPr>
            <w:r w:rsidRPr="000D6BDA">
              <w:rPr>
                <w:rFonts w:ascii="Arial" w:hAnsi="Arial" w:cs="Arial"/>
                <w:szCs w:val="24"/>
                <w:shd w:val="clear" w:color="auto" w:fill="FFFFFF"/>
                <w:lang w:eastAsia="en-GB"/>
              </w:rPr>
              <w:t>Silicon Aluminum Intermediate and Top Coat</w:t>
            </w:r>
          </w:p>
        </w:tc>
        <w:tc>
          <w:tcPr>
            <w:tcW w:w="1935" w:type="dxa"/>
            <w:vAlign w:val="center"/>
          </w:tcPr>
          <w:p w:rsidR="006240B6" w:rsidRPr="000D6BDA" w:rsidRDefault="006240B6" w:rsidP="00CA03D7">
            <w:pPr>
              <w:jc w:val="center"/>
              <w:rPr>
                <w:rFonts w:ascii="Arial" w:hAnsi="Arial" w:cs="Arial"/>
                <w:szCs w:val="24"/>
                <w:shd w:val="clear" w:color="auto" w:fill="FFFFFF"/>
                <w:lang w:eastAsia="en-GB"/>
              </w:rPr>
            </w:pPr>
            <w:r w:rsidRPr="000D6BDA">
              <w:rPr>
                <w:rFonts w:ascii="Arial" w:hAnsi="Arial" w:cs="Arial"/>
                <w:szCs w:val="24"/>
                <w:shd w:val="clear" w:color="auto" w:fill="FFFFFF"/>
                <w:lang w:eastAsia="en-GB"/>
              </w:rPr>
              <w:t>-</w:t>
            </w:r>
          </w:p>
        </w:tc>
      </w:tr>
      <w:tr w:rsidR="003330E6" w:rsidRPr="000D6BDA" w:rsidTr="006240B6">
        <w:trPr>
          <w:trHeight w:val="432"/>
        </w:trPr>
        <w:tc>
          <w:tcPr>
            <w:tcW w:w="1102" w:type="dxa"/>
            <w:vAlign w:val="center"/>
          </w:tcPr>
          <w:p w:rsidR="003330E6" w:rsidRPr="000D6BDA" w:rsidRDefault="000A762B" w:rsidP="002917B3">
            <w:pPr>
              <w:widowControl w:val="0"/>
              <w:kinsoku w:val="0"/>
              <w:overflowPunct w:val="0"/>
              <w:autoSpaceDE w:val="0"/>
              <w:autoSpaceDN w:val="0"/>
              <w:adjustRightInd w:val="0"/>
              <w:spacing w:line="228" w:lineRule="exact"/>
              <w:ind w:left="4" w:right="-18"/>
              <w:jc w:val="center"/>
              <w:rPr>
                <w:rFonts w:ascii="Arial" w:hAnsi="Arial" w:cs="Arial"/>
                <w:szCs w:val="24"/>
                <w:shd w:val="clear" w:color="auto" w:fill="FFFFFF"/>
                <w:lang w:eastAsia="en-GB"/>
              </w:rPr>
            </w:pPr>
            <w:r w:rsidRPr="000D6BDA">
              <w:rPr>
                <w:rFonts w:ascii="Arial" w:hAnsi="Arial" w:cs="Arial"/>
                <w:szCs w:val="24"/>
                <w:shd w:val="clear" w:color="auto" w:fill="FFFFFF"/>
                <w:lang w:eastAsia="en-GB"/>
              </w:rPr>
              <w:t>-</w:t>
            </w:r>
          </w:p>
        </w:tc>
        <w:tc>
          <w:tcPr>
            <w:tcW w:w="5760" w:type="dxa"/>
            <w:vAlign w:val="center"/>
          </w:tcPr>
          <w:p w:rsidR="003330E6" w:rsidRPr="000D6BDA" w:rsidRDefault="003330E6" w:rsidP="00A64EF2">
            <w:pPr>
              <w:widowControl w:val="0"/>
              <w:kinsoku w:val="0"/>
              <w:overflowPunct w:val="0"/>
              <w:autoSpaceDE w:val="0"/>
              <w:autoSpaceDN w:val="0"/>
              <w:adjustRightInd w:val="0"/>
              <w:spacing w:line="228" w:lineRule="exact"/>
              <w:ind w:left="109"/>
              <w:rPr>
                <w:rFonts w:ascii="Arial" w:hAnsi="Arial" w:cs="Arial"/>
                <w:szCs w:val="24"/>
                <w:shd w:val="clear" w:color="auto" w:fill="FFFFFF"/>
                <w:lang w:eastAsia="en-GB"/>
              </w:rPr>
            </w:pPr>
            <w:r w:rsidRPr="000D6BDA">
              <w:rPr>
                <w:rFonts w:ascii="Arial" w:hAnsi="Arial" w:cs="Arial"/>
                <w:szCs w:val="24"/>
                <w:shd w:val="clear" w:color="auto" w:fill="FFFFFF"/>
                <w:lang w:eastAsia="en-GB"/>
              </w:rPr>
              <w:t>Solvent Free Epoxy</w:t>
            </w:r>
          </w:p>
        </w:tc>
        <w:tc>
          <w:tcPr>
            <w:tcW w:w="1935" w:type="dxa"/>
            <w:vAlign w:val="center"/>
          </w:tcPr>
          <w:p w:rsidR="003330E6" w:rsidRPr="000D6BDA" w:rsidRDefault="000A762B" w:rsidP="00CA03D7">
            <w:pPr>
              <w:jc w:val="center"/>
              <w:rPr>
                <w:rFonts w:ascii="Arial" w:hAnsi="Arial" w:cs="Arial"/>
                <w:szCs w:val="24"/>
                <w:shd w:val="clear" w:color="auto" w:fill="FFFFFF"/>
                <w:lang w:eastAsia="en-GB"/>
              </w:rPr>
            </w:pPr>
            <w:r w:rsidRPr="000D6BDA">
              <w:rPr>
                <w:rFonts w:ascii="Arial" w:hAnsi="Arial" w:cs="Arial"/>
                <w:szCs w:val="24"/>
                <w:shd w:val="clear" w:color="auto" w:fill="FFFFFF"/>
                <w:lang w:eastAsia="en-GB"/>
              </w:rPr>
              <w:t>-</w:t>
            </w:r>
          </w:p>
        </w:tc>
      </w:tr>
    </w:tbl>
    <w:p w:rsidR="00B06682" w:rsidRDefault="00E34409" w:rsidP="00E34409">
      <w:pPr>
        <w:tabs>
          <w:tab w:val="left" w:pos="2685"/>
        </w:tabs>
        <w:rPr>
          <w:rFonts w:ascii="Arial" w:hAnsi="Arial" w:cs="Arial"/>
          <w:b/>
          <w:bCs/>
          <w:sz w:val="24"/>
          <w:szCs w:val="24"/>
          <w:shd w:val="clear" w:color="auto" w:fill="FFFFFF"/>
          <w:lang w:eastAsia="en-GB"/>
        </w:rPr>
      </w:pPr>
      <w:r w:rsidRPr="000D6BDA">
        <w:rPr>
          <w:rFonts w:ascii="Arial" w:hAnsi="Arial" w:cs="Arial"/>
          <w:b/>
          <w:bCs/>
          <w:sz w:val="24"/>
          <w:szCs w:val="24"/>
          <w:shd w:val="clear" w:color="auto" w:fill="FFFFFF"/>
          <w:lang w:eastAsia="en-GB"/>
        </w:rPr>
        <w:tab/>
      </w:r>
    </w:p>
    <w:p w:rsidR="00E83025" w:rsidRDefault="00E83025" w:rsidP="00E34409">
      <w:pPr>
        <w:tabs>
          <w:tab w:val="left" w:pos="2685"/>
        </w:tabs>
        <w:rPr>
          <w:rFonts w:ascii="Arial" w:hAnsi="Arial" w:cs="Arial"/>
          <w:b/>
          <w:bCs/>
          <w:sz w:val="24"/>
          <w:szCs w:val="24"/>
          <w:shd w:val="clear" w:color="auto" w:fill="FFFFFF"/>
          <w:lang w:eastAsia="en-GB"/>
        </w:rPr>
      </w:pPr>
    </w:p>
    <w:p w:rsidR="00E83025" w:rsidRDefault="00E83025" w:rsidP="00E34409">
      <w:pPr>
        <w:tabs>
          <w:tab w:val="left" w:pos="2685"/>
        </w:tabs>
        <w:rPr>
          <w:rFonts w:ascii="Arial" w:hAnsi="Arial" w:cs="Arial"/>
          <w:b/>
          <w:bCs/>
          <w:sz w:val="24"/>
          <w:szCs w:val="24"/>
          <w:shd w:val="clear" w:color="auto" w:fill="FFFFFF"/>
          <w:lang w:eastAsia="en-GB"/>
        </w:rPr>
      </w:pPr>
    </w:p>
    <w:p w:rsidR="00E83025" w:rsidRDefault="00E83025" w:rsidP="00E34409">
      <w:pPr>
        <w:tabs>
          <w:tab w:val="left" w:pos="2685"/>
        </w:tabs>
        <w:rPr>
          <w:rFonts w:ascii="Arial" w:hAnsi="Arial" w:cs="Arial"/>
          <w:b/>
          <w:bCs/>
          <w:sz w:val="24"/>
          <w:szCs w:val="24"/>
          <w:shd w:val="clear" w:color="auto" w:fill="FFFFFF"/>
          <w:lang w:eastAsia="en-GB"/>
        </w:rPr>
      </w:pPr>
    </w:p>
    <w:p w:rsidR="00E83025" w:rsidRDefault="00E83025" w:rsidP="00E34409">
      <w:pPr>
        <w:tabs>
          <w:tab w:val="left" w:pos="2685"/>
        </w:tabs>
        <w:rPr>
          <w:rFonts w:ascii="Arial" w:hAnsi="Arial" w:cs="Arial"/>
          <w:b/>
          <w:bCs/>
          <w:sz w:val="24"/>
          <w:szCs w:val="24"/>
          <w:shd w:val="clear" w:color="auto" w:fill="FFFFFF"/>
          <w:lang w:eastAsia="en-GB"/>
        </w:rPr>
      </w:pPr>
    </w:p>
    <w:p w:rsidR="00E83025" w:rsidRDefault="00E83025" w:rsidP="00E34409">
      <w:pPr>
        <w:tabs>
          <w:tab w:val="left" w:pos="2685"/>
        </w:tabs>
        <w:rPr>
          <w:rFonts w:ascii="Arial" w:hAnsi="Arial" w:cs="Arial"/>
          <w:b/>
          <w:bCs/>
          <w:sz w:val="24"/>
          <w:szCs w:val="24"/>
          <w:shd w:val="clear" w:color="auto" w:fill="FFFFFF"/>
          <w:lang w:eastAsia="en-GB"/>
        </w:rPr>
      </w:pPr>
    </w:p>
    <w:p w:rsidR="00E83025" w:rsidRDefault="00E83025" w:rsidP="00E34409">
      <w:pPr>
        <w:tabs>
          <w:tab w:val="left" w:pos="2685"/>
        </w:tabs>
        <w:rPr>
          <w:rFonts w:ascii="Arial" w:hAnsi="Arial" w:cs="Arial"/>
          <w:b/>
          <w:bCs/>
          <w:sz w:val="24"/>
          <w:szCs w:val="24"/>
          <w:shd w:val="clear" w:color="auto" w:fill="FFFFFF"/>
          <w:lang w:eastAsia="en-GB"/>
        </w:rPr>
      </w:pPr>
    </w:p>
    <w:p w:rsidR="00E83025" w:rsidRDefault="00E83025" w:rsidP="00E34409">
      <w:pPr>
        <w:tabs>
          <w:tab w:val="left" w:pos="2685"/>
        </w:tabs>
        <w:rPr>
          <w:rFonts w:ascii="Arial" w:hAnsi="Arial" w:cs="Arial"/>
          <w:b/>
          <w:bCs/>
          <w:sz w:val="24"/>
          <w:szCs w:val="24"/>
          <w:shd w:val="clear" w:color="auto" w:fill="FFFFFF"/>
          <w:lang w:eastAsia="en-GB"/>
        </w:rPr>
      </w:pPr>
    </w:p>
    <w:p w:rsidR="00E83025" w:rsidRDefault="00E83025" w:rsidP="00E34409">
      <w:pPr>
        <w:tabs>
          <w:tab w:val="left" w:pos="2685"/>
        </w:tabs>
        <w:rPr>
          <w:rFonts w:ascii="Arial" w:hAnsi="Arial" w:cs="Arial"/>
          <w:b/>
          <w:bCs/>
          <w:sz w:val="24"/>
          <w:szCs w:val="24"/>
          <w:shd w:val="clear" w:color="auto" w:fill="FFFFFF"/>
          <w:lang w:eastAsia="en-GB"/>
        </w:rPr>
      </w:pPr>
    </w:p>
    <w:p w:rsidR="00E83025" w:rsidRDefault="00E83025" w:rsidP="00E34409">
      <w:pPr>
        <w:tabs>
          <w:tab w:val="left" w:pos="2685"/>
        </w:tabs>
        <w:rPr>
          <w:rFonts w:ascii="Arial" w:hAnsi="Arial" w:cs="Arial"/>
          <w:b/>
          <w:bCs/>
          <w:sz w:val="24"/>
          <w:szCs w:val="24"/>
          <w:shd w:val="clear" w:color="auto" w:fill="FFFFFF"/>
          <w:lang w:eastAsia="en-GB"/>
        </w:rPr>
      </w:pPr>
    </w:p>
    <w:p w:rsidR="00E83025" w:rsidRDefault="00E83025" w:rsidP="00E34409">
      <w:pPr>
        <w:tabs>
          <w:tab w:val="left" w:pos="2685"/>
        </w:tabs>
        <w:rPr>
          <w:rFonts w:ascii="Arial" w:hAnsi="Arial" w:cs="Arial"/>
          <w:b/>
          <w:bCs/>
          <w:sz w:val="24"/>
          <w:szCs w:val="24"/>
          <w:shd w:val="clear" w:color="auto" w:fill="FFFFFF"/>
          <w:lang w:eastAsia="en-GB"/>
        </w:rPr>
      </w:pPr>
    </w:p>
    <w:p w:rsidR="00E83025" w:rsidRDefault="00E83025" w:rsidP="00E34409">
      <w:pPr>
        <w:tabs>
          <w:tab w:val="left" w:pos="2685"/>
        </w:tabs>
        <w:rPr>
          <w:rFonts w:ascii="Arial" w:hAnsi="Arial" w:cs="Arial"/>
          <w:b/>
          <w:bCs/>
          <w:sz w:val="24"/>
          <w:szCs w:val="24"/>
          <w:shd w:val="clear" w:color="auto" w:fill="FFFFFF"/>
          <w:lang w:eastAsia="en-GB"/>
        </w:rPr>
      </w:pPr>
    </w:p>
    <w:p w:rsidR="00E83025" w:rsidRDefault="00E83025" w:rsidP="00E34409">
      <w:pPr>
        <w:tabs>
          <w:tab w:val="left" w:pos="2685"/>
        </w:tabs>
        <w:rPr>
          <w:rFonts w:ascii="Arial" w:hAnsi="Arial" w:cs="Arial"/>
          <w:b/>
          <w:bCs/>
          <w:sz w:val="24"/>
          <w:szCs w:val="24"/>
          <w:shd w:val="clear" w:color="auto" w:fill="FFFFFF"/>
          <w:lang w:eastAsia="en-GB"/>
        </w:rPr>
      </w:pPr>
    </w:p>
    <w:p w:rsidR="00E83025" w:rsidRPr="000D6BDA" w:rsidRDefault="00E83025" w:rsidP="00E34409">
      <w:pPr>
        <w:tabs>
          <w:tab w:val="left" w:pos="2685"/>
        </w:tabs>
        <w:rPr>
          <w:rFonts w:ascii="Arial" w:hAnsi="Arial" w:cs="Arial"/>
          <w:b/>
          <w:bCs/>
          <w:sz w:val="24"/>
          <w:szCs w:val="24"/>
          <w:shd w:val="clear" w:color="auto" w:fill="FFFFFF"/>
          <w:lang w:eastAsia="en-GB"/>
        </w:rPr>
      </w:pPr>
    </w:p>
    <w:p w:rsidR="00C27E43" w:rsidRPr="000D6BDA" w:rsidRDefault="00C27E43" w:rsidP="00C27E43">
      <w:pPr>
        <w:jc w:val="center"/>
        <w:rPr>
          <w:rFonts w:ascii="Arial" w:hAnsi="Arial" w:cs="Arial"/>
          <w:b/>
          <w:bCs/>
          <w:sz w:val="24"/>
          <w:szCs w:val="24"/>
          <w:shd w:val="clear" w:color="auto" w:fill="FFFFFF"/>
          <w:lang w:eastAsia="en-GB"/>
        </w:rPr>
      </w:pPr>
      <w:r w:rsidRPr="000D6BDA">
        <w:rPr>
          <w:rFonts w:ascii="Arial" w:hAnsi="Arial" w:cs="Arial"/>
          <w:b/>
          <w:bCs/>
          <w:sz w:val="24"/>
          <w:szCs w:val="24"/>
          <w:shd w:val="clear" w:color="auto" w:fill="FFFFFF"/>
          <w:lang w:eastAsia="en-GB"/>
        </w:rPr>
        <w:lastRenderedPageBreak/>
        <w:t>Table 2 - EXTERNAL SURFACES PAINTING SYSTEM</w:t>
      </w:r>
    </w:p>
    <w:tbl>
      <w:tblPr>
        <w:tblStyle w:val="TableGrid"/>
        <w:tblW w:w="9949" w:type="dxa"/>
        <w:jc w:val="center"/>
        <w:tblLayout w:type="fixed"/>
        <w:tblLook w:val="04A0" w:firstRow="1" w:lastRow="0" w:firstColumn="1" w:lastColumn="0" w:noHBand="0" w:noVBand="1"/>
      </w:tblPr>
      <w:tblGrid>
        <w:gridCol w:w="1890"/>
        <w:gridCol w:w="1170"/>
        <w:gridCol w:w="990"/>
        <w:gridCol w:w="900"/>
        <w:gridCol w:w="810"/>
        <w:gridCol w:w="900"/>
        <w:gridCol w:w="720"/>
        <w:gridCol w:w="900"/>
        <w:gridCol w:w="720"/>
        <w:gridCol w:w="949"/>
      </w:tblGrid>
      <w:tr w:rsidR="00E34409" w:rsidRPr="0046076B" w:rsidTr="00CA03D7">
        <w:trPr>
          <w:tblHeader/>
          <w:jc w:val="center"/>
        </w:trPr>
        <w:tc>
          <w:tcPr>
            <w:tcW w:w="1890" w:type="dxa"/>
            <w:vMerge w:val="restart"/>
            <w:tcBorders>
              <w:top w:val="single" w:sz="4" w:space="0" w:color="auto"/>
              <w:left w:val="single" w:sz="4" w:space="0" w:color="auto"/>
              <w:right w:val="single" w:sz="4" w:space="0" w:color="auto"/>
            </w:tcBorders>
            <w:shd w:val="clear" w:color="auto" w:fill="auto"/>
            <w:vAlign w:val="center"/>
          </w:tcPr>
          <w:p w:rsidR="00E34409" w:rsidRPr="0046076B" w:rsidRDefault="00E34409" w:rsidP="00C27E43">
            <w:pPr>
              <w:ind w:leftChars="-10" w:hangingChars="12" w:hanging="22"/>
              <w:rPr>
                <w:rFonts w:ascii="Arial" w:hAnsi="Arial" w:cs="Arial"/>
                <w:b/>
                <w:bCs/>
                <w:sz w:val="18"/>
                <w:szCs w:val="18"/>
                <w:shd w:val="clear" w:color="auto" w:fill="FFFFFF"/>
                <w:lang w:eastAsia="en-GB"/>
              </w:rPr>
            </w:pPr>
            <w:r w:rsidRPr="0046076B">
              <w:rPr>
                <w:rFonts w:ascii="Arial" w:hAnsi="Arial" w:cs="Arial"/>
                <w:b/>
                <w:bCs/>
                <w:sz w:val="18"/>
                <w:szCs w:val="18"/>
                <w:shd w:val="clear" w:color="auto" w:fill="FFFFFF"/>
                <w:lang w:eastAsia="en-GB"/>
              </w:rPr>
              <w:t>Service</w:t>
            </w:r>
          </w:p>
        </w:tc>
        <w:tc>
          <w:tcPr>
            <w:tcW w:w="1170" w:type="dxa"/>
            <w:vMerge w:val="restart"/>
            <w:tcBorders>
              <w:left w:val="single" w:sz="4" w:space="0" w:color="auto"/>
            </w:tcBorders>
          </w:tcPr>
          <w:p w:rsidR="00E34409" w:rsidRPr="0046076B" w:rsidRDefault="00E34409" w:rsidP="00C27E43">
            <w:pPr>
              <w:ind w:left="-108" w:right="-108"/>
              <w:jc w:val="center"/>
              <w:rPr>
                <w:rFonts w:ascii="Arial" w:hAnsi="Arial" w:cs="Arial"/>
                <w:b/>
                <w:bCs/>
                <w:sz w:val="18"/>
                <w:szCs w:val="18"/>
                <w:shd w:val="clear" w:color="auto" w:fill="FFFFFF"/>
                <w:lang w:eastAsia="en-GB"/>
              </w:rPr>
            </w:pPr>
            <w:r w:rsidRPr="0046076B">
              <w:rPr>
                <w:rFonts w:ascii="Arial" w:hAnsi="Arial" w:cs="Arial"/>
                <w:b/>
                <w:bCs/>
                <w:sz w:val="18"/>
                <w:szCs w:val="18"/>
                <w:shd w:val="clear" w:color="auto" w:fill="FFFFFF"/>
                <w:lang w:eastAsia="en-GB"/>
              </w:rPr>
              <w:t>Surface Prep. No SSPC/ SWEDISH</w:t>
            </w:r>
          </w:p>
        </w:tc>
        <w:tc>
          <w:tcPr>
            <w:tcW w:w="990" w:type="dxa"/>
            <w:vMerge w:val="restart"/>
          </w:tcPr>
          <w:p w:rsidR="00E34409" w:rsidRPr="0046076B" w:rsidRDefault="00E34409" w:rsidP="00C27E43">
            <w:pPr>
              <w:ind w:left="-108" w:right="-108"/>
              <w:jc w:val="center"/>
              <w:rPr>
                <w:rFonts w:ascii="Arial" w:hAnsi="Arial" w:cs="Arial"/>
                <w:b/>
                <w:bCs/>
                <w:sz w:val="18"/>
                <w:szCs w:val="18"/>
                <w:shd w:val="clear" w:color="auto" w:fill="FFFFFF"/>
                <w:lang w:eastAsia="en-GB"/>
              </w:rPr>
            </w:pPr>
            <w:r w:rsidRPr="0046076B">
              <w:rPr>
                <w:rFonts w:ascii="Arial" w:hAnsi="Arial" w:cs="Arial"/>
                <w:b/>
                <w:bCs/>
                <w:sz w:val="18"/>
                <w:szCs w:val="18"/>
                <w:shd w:val="clear" w:color="auto" w:fill="FFFFFF"/>
                <w:lang w:eastAsia="en-GB"/>
              </w:rPr>
              <w:t>Temp. Range (C)</w:t>
            </w:r>
          </w:p>
        </w:tc>
        <w:tc>
          <w:tcPr>
            <w:tcW w:w="1710" w:type="dxa"/>
            <w:gridSpan w:val="2"/>
          </w:tcPr>
          <w:p w:rsidR="00E34409" w:rsidRPr="0046076B" w:rsidRDefault="00E34409" w:rsidP="00C27E43">
            <w:pPr>
              <w:jc w:val="center"/>
              <w:rPr>
                <w:rFonts w:ascii="Arial" w:hAnsi="Arial" w:cs="Arial"/>
                <w:b/>
                <w:bCs/>
                <w:sz w:val="18"/>
                <w:szCs w:val="18"/>
                <w:shd w:val="clear" w:color="auto" w:fill="FFFFFF"/>
                <w:lang w:eastAsia="en-GB"/>
              </w:rPr>
            </w:pPr>
            <w:r w:rsidRPr="0046076B">
              <w:rPr>
                <w:rFonts w:ascii="Arial" w:hAnsi="Arial" w:cs="Arial"/>
                <w:b/>
                <w:bCs/>
                <w:sz w:val="18"/>
                <w:szCs w:val="18"/>
                <w:shd w:val="clear" w:color="auto" w:fill="FFFFFF"/>
                <w:lang w:eastAsia="en-GB"/>
              </w:rPr>
              <w:t>Primer</w:t>
            </w:r>
          </w:p>
        </w:tc>
        <w:tc>
          <w:tcPr>
            <w:tcW w:w="1620" w:type="dxa"/>
            <w:gridSpan w:val="2"/>
          </w:tcPr>
          <w:p w:rsidR="00E34409" w:rsidRPr="0046076B" w:rsidRDefault="00E34409" w:rsidP="00C27E43">
            <w:pPr>
              <w:jc w:val="center"/>
              <w:rPr>
                <w:rFonts w:ascii="Arial" w:hAnsi="Arial" w:cs="Arial"/>
                <w:b/>
                <w:bCs/>
                <w:sz w:val="18"/>
                <w:szCs w:val="18"/>
                <w:shd w:val="clear" w:color="auto" w:fill="FFFFFF"/>
                <w:lang w:eastAsia="en-GB"/>
              </w:rPr>
            </w:pPr>
            <w:r w:rsidRPr="0046076B">
              <w:rPr>
                <w:rFonts w:ascii="Arial" w:hAnsi="Arial" w:cs="Arial"/>
                <w:b/>
                <w:bCs/>
                <w:sz w:val="18"/>
                <w:szCs w:val="18"/>
                <w:shd w:val="clear" w:color="auto" w:fill="FFFFFF"/>
                <w:lang w:eastAsia="en-GB"/>
              </w:rPr>
              <w:t>Inter. Coat</w:t>
            </w:r>
          </w:p>
        </w:tc>
        <w:tc>
          <w:tcPr>
            <w:tcW w:w="1620" w:type="dxa"/>
            <w:gridSpan w:val="2"/>
          </w:tcPr>
          <w:p w:rsidR="00E34409" w:rsidRPr="0046076B" w:rsidRDefault="00E34409" w:rsidP="00C27E43">
            <w:pPr>
              <w:jc w:val="center"/>
              <w:rPr>
                <w:rFonts w:ascii="Arial" w:hAnsi="Arial" w:cs="Arial"/>
                <w:b/>
                <w:bCs/>
                <w:sz w:val="18"/>
                <w:szCs w:val="18"/>
                <w:shd w:val="clear" w:color="auto" w:fill="FFFFFF"/>
                <w:lang w:eastAsia="en-GB"/>
              </w:rPr>
            </w:pPr>
            <w:r w:rsidRPr="0046076B">
              <w:rPr>
                <w:rFonts w:ascii="Arial" w:hAnsi="Arial" w:cs="Arial"/>
                <w:b/>
                <w:bCs/>
                <w:sz w:val="18"/>
                <w:szCs w:val="18"/>
                <w:shd w:val="clear" w:color="auto" w:fill="FFFFFF"/>
                <w:lang w:eastAsia="en-GB"/>
              </w:rPr>
              <w:t>Finish Coat</w:t>
            </w:r>
          </w:p>
        </w:tc>
        <w:tc>
          <w:tcPr>
            <w:tcW w:w="949" w:type="dxa"/>
            <w:vMerge w:val="restart"/>
          </w:tcPr>
          <w:p w:rsidR="00E34409" w:rsidRPr="0046076B" w:rsidRDefault="00E34409" w:rsidP="00C27E43">
            <w:pPr>
              <w:jc w:val="center"/>
              <w:rPr>
                <w:rFonts w:ascii="Arial" w:hAnsi="Arial" w:cs="Arial"/>
                <w:b/>
                <w:bCs/>
                <w:sz w:val="18"/>
                <w:szCs w:val="18"/>
                <w:shd w:val="clear" w:color="auto" w:fill="FFFFFF"/>
                <w:lang w:eastAsia="en-GB"/>
              </w:rPr>
            </w:pPr>
            <w:r w:rsidRPr="0046076B">
              <w:rPr>
                <w:rFonts w:ascii="Arial" w:hAnsi="Arial" w:cs="Arial"/>
                <w:b/>
                <w:bCs/>
                <w:sz w:val="18"/>
                <w:szCs w:val="18"/>
                <w:shd w:val="clear" w:color="auto" w:fill="FFFFFF"/>
                <w:lang w:eastAsia="en-GB"/>
              </w:rPr>
              <w:t>Pain</w:t>
            </w:r>
            <w:r w:rsidR="00243BDE" w:rsidRPr="0046076B">
              <w:rPr>
                <w:rFonts w:ascii="Arial" w:hAnsi="Arial" w:cs="Arial"/>
                <w:b/>
                <w:bCs/>
                <w:sz w:val="18"/>
                <w:szCs w:val="18"/>
                <w:shd w:val="clear" w:color="auto" w:fill="FFFFFF"/>
                <w:lang w:eastAsia="en-GB"/>
              </w:rPr>
              <w:t>t</w:t>
            </w:r>
            <w:r w:rsidRPr="0046076B">
              <w:rPr>
                <w:rFonts w:ascii="Arial" w:hAnsi="Arial" w:cs="Arial"/>
                <w:b/>
                <w:bCs/>
                <w:sz w:val="18"/>
                <w:szCs w:val="18"/>
                <w:shd w:val="clear" w:color="auto" w:fill="FFFFFF"/>
                <w:lang w:eastAsia="en-GB"/>
              </w:rPr>
              <w:t xml:space="preserve"> </w:t>
            </w:r>
            <w:r w:rsidR="00243BDE" w:rsidRPr="0046076B">
              <w:rPr>
                <w:rFonts w:ascii="Arial" w:hAnsi="Arial" w:cs="Arial"/>
                <w:b/>
                <w:bCs/>
                <w:sz w:val="18"/>
                <w:szCs w:val="18"/>
                <w:shd w:val="clear" w:color="auto" w:fill="FFFFFF"/>
                <w:lang w:eastAsia="en-GB"/>
              </w:rPr>
              <w:t>System</w:t>
            </w:r>
          </w:p>
        </w:tc>
      </w:tr>
      <w:tr w:rsidR="00E34409" w:rsidRPr="0046076B" w:rsidTr="00062552">
        <w:trPr>
          <w:tblHeader/>
          <w:jc w:val="center"/>
        </w:trPr>
        <w:tc>
          <w:tcPr>
            <w:tcW w:w="1890" w:type="dxa"/>
            <w:vMerge/>
            <w:tcBorders>
              <w:left w:val="single" w:sz="4" w:space="0" w:color="auto"/>
              <w:bottom w:val="single" w:sz="12" w:space="0" w:color="auto"/>
              <w:right w:val="single" w:sz="4" w:space="0" w:color="auto"/>
            </w:tcBorders>
            <w:shd w:val="clear" w:color="auto" w:fill="auto"/>
          </w:tcPr>
          <w:p w:rsidR="00E34409" w:rsidRPr="0046076B" w:rsidRDefault="00E34409" w:rsidP="00C27E43">
            <w:pPr>
              <w:rPr>
                <w:rFonts w:ascii="Arial" w:hAnsi="Arial" w:cs="Arial"/>
                <w:b/>
                <w:bCs/>
                <w:sz w:val="18"/>
                <w:szCs w:val="18"/>
                <w:shd w:val="clear" w:color="auto" w:fill="FFFFFF"/>
                <w:lang w:eastAsia="en-GB"/>
              </w:rPr>
            </w:pPr>
          </w:p>
        </w:tc>
        <w:tc>
          <w:tcPr>
            <w:tcW w:w="1170" w:type="dxa"/>
            <w:vMerge/>
            <w:tcBorders>
              <w:left w:val="single" w:sz="4" w:space="0" w:color="auto"/>
              <w:bottom w:val="single" w:sz="12" w:space="0" w:color="auto"/>
            </w:tcBorders>
          </w:tcPr>
          <w:p w:rsidR="00E34409" w:rsidRPr="0046076B" w:rsidRDefault="00E34409" w:rsidP="00C27E43">
            <w:pPr>
              <w:jc w:val="center"/>
              <w:rPr>
                <w:rFonts w:ascii="Arial" w:hAnsi="Arial" w:cs="Arial"/>
                <w:b/>
                <w:bCs/>
                <w:sz w:val="18"/>
                <w:szCs w:val="18"/>
                <w:shd w:val="clear" w:color="auto" w:fill="FFFFFF"/>
                <w:lang w:eastAsia="en-GB"/>
              </w:rPr>
            </w:pPr>
          </w:p>
        </w:tc>
        <w:tc>
          <w:tcPr>
            <w:tcW w:w="990" w:type="dxa"/>
            <w:vMerge/>
            <w:tcBorders>
              <w:bottom w:val="single" w:sz="12" w:space="0" w:color="auto"/>
            </w:tcBorders>
          </w:tcPr>
          <w:p w:rsidR="00E34409" w:rsidRPr="0046076B" w:rsidRDefault="00E34409" w:rsidP="00C27E43">
            <w:pPr>
              <w:jc w:val="center"/>
              <w:rPr>
                <w:rFonts w:ascii="Arial" w:hAnsi="Arial" w:cs="Arial"/>
                <w:b/>
                <w:bCs/>
                <w:sz w:val="18"/>
                <w:szCs w:val="18"/>
                <w:shd w:val="clear" w:color="auto" w:fill="FFFFFF"/>
                <w:lang w:eastAsia="en-GB"/>
              </w:rPr>
            </w:pPr>
          </w:p>
        </w:tc>
        <w:tc>
          <w:tcPr>
            <w:tcW w:w="900" w:type="dxa"/>
            <w:tcBorders>
              <w:bottom w:val="single" w:sz="12" w:space="0" w:color="auto"/>
            </w:tcBorders>
          </w:tcPr>
          <w:p w:rsidR="00E34409" w:rsidRPr="0046076B" w:rsidRDefault="00E34409" w:rsidP="00C27E43">
            <w:pPr>
              <w:ind w:left="-108" w:right="-108"/>
              <w:jc w:val="center"/>
              <w:rPr>
                <w:rFonts w:ascii="Arial" w:hAnsi="Arial" w:cs="Arial"/>
                <w:b/>
                <w:bCs/>
                <w:sz w:val="18"/>
                <w:szCs w:val="18"/>
                <w:shd w:val="clear" w:color="auto" w:fill="FFFFFF"/>
                <w:lang w:eastAsia="en-GB"/>
              </w:rPr>
            </w:pPr>
            <w:r w:rsidRPr="0046076B">
              <w:rPr>
                <w:rFonts w:ascii="Arial" w:hAnsi="Arial" w:cs="Arial"/>
                <w:b/>
                <w:bCs/>
                <w:sz w:val="18"/>
                <w:szCs w:val="18"/>
                <w:shd w:val="clear" w:color="auto" w:fill="FFFFFF"/>
                <w:lang w:eastAsia="en-GB"/>
              </w:rPr>
              <w:t>IPS NO.</w:t>
            </w:r>
          </w:p>
        </w:tc>
        <w:tc>
          <w:tcPr>
            <w:tcW w:w="810" w:type="dxa"/>
            <w:tcBorders>
              <w:bottom w:val="single" w:sz="12" w:space="0" w:color="auto"/>
            </w:tcBorders>
          </w:tcPr>
          <w:p w:rsidR="00E34409" w:rsidRPr="0046076B" w:rsidRDefault="00E34409" w:rsidP="00C27E43">
            <w:pPr>
              <w:jc w:val="center"/>
              <w:rPr>
                <w:rFonts w:ascii="Arial" w:hAnsi="Arial" w:cs="Arial"/>
                <w:b/>
                <w:bCs/>
                <w:sz w:val="18"/>
                <w:szCs w:val="18"/>
                <w:shd w:val="clear" w:color="auto" w:fill="FFFFFF"/>
                <w:lang w:eastAsia="en-GB"/>
              </w:rPr>
            </w:pPr>
            <w:r w:rsidRPr="0046076B">
              <w:rPr>
                <w:rFonts w:ascii="Arial" w:hAnsi="Arial" w:cs="Arial"/>
                <w:b/>
                <w:bCs/>
                <w:sz w:val="18"/>
                <w:szCs w:val="18"/>
                <w:shd w:val="clear" w:color="auto" w:fill="FFFFFF"/>
                <w:lang w:eastAsia="en-GB"/>
              </w:rPr>
              <w:t>D.F.T. (Mic)</w:t>
            </w:r>
          </w:p>
        </w:tc>
        <w:tc>
          <w:tcPr>
            <w:tcW w:w="900" w:type="dxa"/>
            <w:tcBorders>
              <w:bottom w:val="single" w:sz="12" w:space="0" w:color="auto"/>
            </w:tcBorders>
          </w:tcPr>
          <w:p w:rsidR="00E34409" w:rsidRPr="0046076B" w:rsidRDefault="00E34409" w:rsidP="00C27E43">
            <w:pPr>
              <w:ind w:left="-108" w:right="-108"/>
              <w:jc w:val="center"/>
              <w:rPr>
                <w:rFonts w:ascii="Arial" w:hAnsi="Arial" w:cs="Arial"/>
                <w:b/>
                <w:bCs/>
                <w:sz w:val="18"/>
                <w:szCs w:val="18"/>
                <w:shd w:val="clear" w:color="auto" w:fill="FFFFFF"/>
                <w:lang w:eastAsia="en-GB"/>
              </w:rPr>
            </w:pPr>
            <w:r w:rsidRPr="0046076B">
              <w:rPr>
                <w:rFonts w:ascii="Arial" w:hAnsi="Arial" w:cs="Arial"/>
                <w:b/>
                <w:bCs/>
                <w:sz w:val="18"/>
                <w:szCs w:val="18"/>
                <w:shd w:val="clear" w:color="auto" w:fill="FFFFFF"/>
                <w:lang w:eastAsia="en-GB"/>
              </w:rPr>
              <w:t>IPS NO.</w:t>
            </w:r>
          </w:p>
        </w:tc>
        <w:tc>
          <w:tcPr>
            <w:tcW w:w="720" w:type="dxa"/>
            <w:tcBorders>
              <w:bottom w:val="single" w:sz="12" w:space="0" w:color="auto"/>
            </w:tcBorders>
          </w:tcPr>
          <w:p w:rsidR="00E34409" w:rsidRPr="0046076B" w:rsidRDefault="00E34409" w:rsidP="00C27E43">
            <w:pPr>
              <w:jc w:val="center"/>
              <w:rPr>
                <w:rFonts w:ascii="Arial" w:hAnsi="Arial" w:cs="Arial"/>
                <w:b/>
                <w:bCs/>
                <w:sz w:val="18"/>
                <w:szCs w:val="18"/>
                <w:shd w:val="clear" w:color="auto" w:fill="FFFFFF"/>
                <w:lang w:eastAsia="en-GB"/>
              </w:rPr>
            </w:pPr>
            <w:r w:rsidRPr="0046076B">
              <w:rPr>
                <w:rFonts w:ascii="Arial" w:hAnsi="Arial" w:cs="Arial"/>
                <w:b/>
                <w:bCs/>
                <w:sz w:val="18"/>
                <w:szCs w:val="18"/>
                <w:shd w:val="clear" w:color="auto" w:fill="FFFFFF"/>
                <w:lang w:eastAsia="en-GB"/>
              </w:rPr>
              <w:t>D.F.T. (Mic)</w:t>
            </w:r>
          </w:p>
        </w:tc>
        <w:tc>
          <w:tcPr>
            <w:tcW w:w="900" w:type="dxa"/>
            <w:tcBorders>
              <w:bottom w:val="single" w:sz="12" w:space="0" w:color="auto"/>
            </w:tcBorders>
          </w:tcPr>
          <w:p w:rsidR="00E34409" w:rsidRPr="0046076B" w:rsidRDefault="00E34409" w:rsidP="00C27E43">
            <w:pPr>
              <w:ind w:left="-108" w:right="-108"/>
              <w:jc w:val="center"/>
              <w:rPr>
                <w:rFonts w:ascii="Arial" w:hAnsi="Arial" w:cs="Arial"/>
                <w:b/>
                <w:bCs/>
                <w:sz w:val="18"/>
                <w:szCs w:val="18"/>
                <w:shd w:val="clear" w:color="auto" w:fill="FFFFFF"/>
                <w:lang w:eastAsia="en-GB"/>
              </w:rPr>
            </w:pPr>
            <w:r w:rsidRPr="0046076B">
              <w:rPr>
                <w:rFonts w:ascii="Arial" w:hAnsi="Arial" w:cs="Arial"/>
                <w:b/>
                <w:bCs/>
                <w:sz w:val="18"/>
                <w:szCs w:val="18"/>
                <w:shd w:val="clear" w:color="auto" w:fill="FFFFFF"/>
                <w:lang w:eastAsia="en-GB"/>
              </w:rPr>
              <w:t>IPS NO.</w:t>
            </w:r>
          </w:p>
        </w:tc>
        <w:tc>
          <w:tcPr>
            <w:tcW w:w="720" w:type="dxa"/>
            <w:tcBorders>
              <w:bottom w:val="single" w:sz="12" w:space="0" w:color="auto"/>
            </w:tcBorders>
          </w:tcPr>
          <w:p w:rsidR="00E34409" w:rsidRPr="0046076B" w:rsidRDefault="00E34409" w:rsidP="00C27E43">
            <w:pPr>
              <w:jc w:val="center"/>
              <w:rPr>
                <w:rFonts w:ascii="Arial" w:hAnsi="Arial" w:cs="Arial"/>
                <w:b/>
                <w:bCs/>
                <w:sz w:val="18"/>
                <w:szCs w:val="18"/>
                <w:shd w:val="clear" w:color="auto" w:fill="FFFFFF"/>
                <w:lang w:eastAsia="en-GB"/>
              </w:rPr>
            </w:pPr>
            <w:r w:rsidRPr="0046076B">
              <w:rPr>
                <w:rFonts w:ascii="Arial" w:hAnsi="Arial" w:cs="Arial"/>
                <w:b/>
                <w:bCs/>
                <w:sz w:val="18"/>
                <w:szCs w:val="18"/>
                <w:shd w:val="clear" w:color="auto" w:fill="FFFFFF"/>
                <w:lang w:eastAsia="en-GB"/>
              </w:rPr>
              <w:t>D.F.T. (Mic)</w:t>
            </w:r>
          </w:p>
        </w:tc>
        <w:tc>
          <w:tcPr>
            <w:tcW w:w="949" w:type="dxa"/>
            <w:vMerge/>
            <w:tcBorders>
              <w:bottom w:val="single" w:sz="12" w:space="0" w:color="auto"/>
            </w:tcBorders>
          </w:tcPr>
          <w:p w:rsidR="00E34409" w:rsidRPr="0046076B" w:rsidRDefault="00E34409" w:rsidP="00C27E43">
            <w:pPr>
              <w:jc w:val="center"/>
              <w:rPr>
                <w:rFonts w:ascii="Arial" w:hAnsi="Arial" w:cs="Arial"/>
                <w:b/>
                <w:bCs/>
                <w:sz w:val="18"/>
                <w:szCs w:val="18"/>
                <w:shd w:val="clear" w:color="auto" w:fill="FFFFFF"/>
                <w:lang w:eastAsia="en-GB"/>
              </w:rPr>
            </w:pPr>
          </w:p>
        </w:tc>
      </w:tr>
      <w:tr w:rsidR="00C27E43" w:rsidRPr="0046076B" w:rsidTr="00062552">
        <w:trPr>
          <w:jc w:val="center"/>
        </w:trPr>
        <w:tc>
          <w:tcPr>
            <w:tcW w:w="1890" w:type="dxa"/>
            <w:tcBorders>
              <w:top w:val="single" w:sz="12" w:space="0" w:color="auto"/>
              <w:left w:val="single" w:sz="4" w:space="0" w:color="auto"/>
              <w:bottom w:val="nil"/>
              <w:right w:val="single" w:sz="4" w:space="0" w:color="auto"/>
            </w:tcBorders>
            <w:shd w:val="clear" w:color="auto" w:fill="auto"/>
            <w:vAlign w:val="center"/>
          </w:tcPr>
          <w:p w:rsidR="00C27E43" w:rsidRPr="0046076B" w:rsidRDefault="00C27E43" w:rsidP="00C27E43">
            <w:pPr>
              <w:ind w:leftChars="-10" w:hangingChars="12" w:hanging="22"/>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1.Structural Steel Shop/Site Fabricated &amp; Touch Up</w:t>
            </w:r>
          </w:p>
        </w:tc>
        <w:tc>
          <w:tcPr>
            <w:tcW w:w="1170" w:type="dxa"/>
            <w:tcBorders>
              <w:top w:val="single" w:sz="12" w:space="0" w:color="auto"/>
              <w:left w:val="single" w:sz="4" w:space="0" w:color="auto"/>
              <w:bottom w:val="nil"/>
            </w:tcBorders>
          </w:tcPr>
          <w:p w:rsidR="00C27E43" w:rsidRPr="0046076B" w:rsidRDefault="00C27E43" w:rsidP="00C27E43">
            <w:pPr>
              <w:jc w:val="center"/>
              <w:rPr>
                <w:rFonts w:ascii="Arial" w:hAnsi="Arial" w:cs="Arial"/>
                <w:sz w:val="18"/>
                <w:szCs w:val="18"/>
                <w:shd w:val="clear" w:color="auto" w:fill="FFFFFF"/>
                <w:lang w:eastAsia="en-GB"/>
              </w:rPr>
            </w:pPr>
          </w:p>
        </w:tc>
        <w:tc>
          <w:tcPr>
            <w:tcW w:w="990" w:type="dxa"/>
            <w:tcBorders>
              <w:top w:val="single" w:sz="12" w:space="0" w:color="auto"/>
              <w:bottom w:val="nil"/>
            </w:tcBorders>
          </w:tcPr>
          <w:p w:rsidR="00C27E43" w:rsidRPr="0046076B" w:rsidRDefault="00C27E43" w:rsidP="00C27E43">
            <w:pPr>
              <w:jc w:val="center"/>
              <w:rPr>
                <w:rFonts w:ascii="Arial" w:hAnsi="Arial" w:cs="Arial"/>
                <w:sz w:val="18"/>
                <w:szCs w:val="18"/>
                <w:shd w:val="clear" w:color="auto" w:fill="FFFFFF"/>
                <w:lang w:eastAsia="en-GB"/>
              </w:rPr>
            </w:pPr>
          </w:p>
        </w:tc>
        <w:tc>
          <w:tcPr>
            <w:tcW w:w="900" w:type="dxa"/>
            <w:tcBorders>
              <w:top w:val="single" w:sz="12" w:space="0" w:color="auto"/>
              <w:bottom w:val="nil"/>
            </w:tcBorders>
          </w:tcPr>
          <w:p w:rsidR="00C27E43" w:rsidRPr="0046076B" w:rsidRDefault="00C27E43" w:rsidP="00C27E43">
            <w:pPr>
              <w:jc w:val="center"/>
              <w:rPr>
                <w:rFonts w:ascii="Arial" w:hAnsi="Arial" w:cs="Arial"/>
                <w:sz w:val="18"/>
                <w:szCs w:val="18"/>
                <w:shd w:val="clear" w:color="auto" w:fill="FFFFFF"/>
                <w:lang w:eastAsia="en-GB"/>
              </w:rPr>
            </w:pPr>
          </w:p>
        </w:tc>
        <w:tc>
          <w:tcPr>
            <w:tcW w:w="810" w:type="dxa"/>
            <w:tcBorders>
              <w:top w:val="single" w:sz="12" w:space="0" w:color="auto"/>
              <w:bottom w:val="nil"/>
            </w:tcBorders>
          </w:tcPr>
          <w:p w:rsidR="00C27E43" w:rsidRPr="0046076B" w:rsidRDefault="00C27E43" w:rsidP="00C27E43">
            <w:pPr>
              <w:jc w:val="center"/>
              <w:rPr>
                <w:rFonts w:ascii="Arial" w:hAnsi="Arial" w:cs="Arial"/>
                <w:sz w:val="18"/>
                <w:szCs w:val="18"/>
                <w:shd w:val="clear" w:color="auto" w:fill="FFFFFF"/>
                <w:lang w:eastAsia="en-GB"/>
              </w:rPr>
            </w:pPr>
          </w:p>
        </w:tc>
        <w:tc>
          <w:tcPr>
            <w:tcW w:w="900" w:type="dxa"/>
            <w:tcBorders>
              <w:top w:val="single" w:sz="12" w:space="0" w:color="auto"/>
              <w:bottom w:val="nil"/>
            </w:tcBorders>
          </w:tcPr>
          <w:p w:rsidR="00C27E43" w:rsidRPr="0046076B" w:rsidRDefault="00C27E43" w:rsidP="00C27E43">
            <w:pPr>
              <w:jc w:val="center"/>
              <w:rPr>
                <w:rFonts w:ascii="Arial" w:hAnsi="Arial" w:cs="Arial"/>
                <w:sz w:val="18"/>
                <w:szCs w:val="18"/>
                <w:shd w:val="clear" w:color="auto" w:fill="FFFFFF"/>
                <w:lang w:eastAsia="en-GB"/>
              </w:rPr>
            </w:pPr>
          </w:p>
        </w:tc>
        <w:tc>
          <w:tcPr>
            <w:tcW w:w="720" w:type="dxa"/>
            <w:tcBorders>
              <w:top w:val="single" w:sz="12" w:space="0" w:color="auto"/>
              <w:bottom w:val="nil"/>
            </w:tcBorders>
          </w:tcPr>
          <w:p w:rsidR="00C27E43" w:rsidRPr="0046076B" w:rsidRDefault="00C27E43" w:rsidP="00C27E43">
            <w:pPr>
              <w:jc w:val="center"/>
              <w:rPr>
                <w:rFonts w:ascii="Arial" w:hAnsi="Arial" w:cs="Arial"/>
                <w:sz w:val="18"/>
                <w:szCs w:val="18"/>
                <w:shd w:val="clear" w:color="auto" w:fill="FFFFFF"/>
                <w:lang w:eastAsia="en-GB"/>
              </w:rPr>
            </w:pPr>
          </w:p>
        </w:tc>
        <w:tc>
          <w:tcPr>
            <w:tcW w:w="900" w:type="dxa"/>
            <w:tcBorders>
              <w:top w:val="single" w:sz="12" w:space="0" w:color="auto"/>
              <w:bottom w:val="nil"/>
            </w:tcBorders>
          </w:tcPr>
          <w:p w:rsidR="00C27E43" w:rsidRPr="0046076B" w:rsidRDefault="00C27E43" w:rsidP="00C27E43">
            <w:pPr>
              <w:jc w:val="center"/>
              <w:rPr>
                <w:rFonts w:ascii="Arial" w:hAnsi="Arial" w:cs="Arial"/>
                <w:sz w:val="18"/>
                <w:szCs w:val="18"/>
                <w:shd w:val="clear" w:color="auto" w:fill="FFFFFF"/>
                <w:lang w:eastAsia="en-GB"/>
              </w:rPr>
            </w:pPr>
          </w:p>
        </w:tc>
        <w:tc>
          <w:tcPr>
            <w:tcW w:w="720" w:type="dxa"/>
            <w:tcBorders>
              <w:top w:val="single" w:sz="12" w:space="0" w:color="auto"/>
              <w:bottom w:val="nil"/>
            </w:tcBorders>
          </w:tcPr>
          <w:p w:rsidR="00C27E43" w:rsidRPr="0046076B" w:rsidRDefault="00C27E43" w:rsidP="00C27E43">
            <w:pPr>
              <w:jc w:val="center"/>
              <w:rPr>
                <w:rFonts w:ascii="Arial" w:hAnsi="Arial" w:cs="Arial"/>
                <w:sz w:val="18"/>
                <w:szCs w:val="18"/>
                <w:shd w:val="clear" w:color="auto" w:fill="FFFFFF"/>
                <w:lang w:eastAsia="en-GB"/>
              </w:rPr>
            </w:pPr>
          </w:p>
        </w:tc>
        <w:tc>
          <w:tcPr>
            <w:tcW w:w="949" w:type="dxa"/>
            <w:tcBorders>
              <w:top w:val="single" w:sz="12" w:space="0" w:color="auto"/>
              <w:bottom w:val="nil"/>
            </w:tcBorders>
          </w:tcPr>
          <w:p w:rsidR="00C27E43" w:rsidRPr="0046076B" w:rsidRDefault="00C27E43" w:rsidP="00C27E43">
            <w:pPr>
              <w:jc w:val="center"/>
              <w:rPr>
                <w:rFonts w:ascii="Arial" w:hAnsi="Arial" w:cs="Arial"/>
                <w:sz w:val="18"/>
                <w:szCs w:val="18"/>
                <w:shd w:val="clear" w:color="auto" w:fill="FFFFFF"/>
                <w:lang w:eastAsia="en-GB"/>
              </w:rPr>
            </w:pPr>
          </w:p>
        </w:tc>
      </w:tr>
      <w:tr w:rsidR="00C27E43" w:rsidRPr="0046076B" w:rsidTr="00062552">
        <w:trPr>
          <w:trHeight w:val="621"/>
          <w:jc w:val="center"/>
        </w:trPr>
        <w:tc>
          <w:tcPr>
            <w:tcW w:w="1890" w:type="dxa"/>
            <w:tcBorders>
              <w:top w:val="nil"/>
              <w:left w:val="single" w:sz="8" w:space="0" w:color="000000"/>
              <w:bottom w:val="nil"/>
              <w:right w:val="single" w:sz="8" w:space="0" w:color="000000"/>
            </w:tcBorders>
            <w:shd w:val="clear" w:color="auto" w:fill="auto"/>
            <w:vAlign w:val="center"/>
          </w:tcPr>
          <w:p w:rsidR="00C27E43" w:rsidRPr="0046076B" w:rsidRDefault="00C27E43" w:rsidP="00C27E43">
            <w:pPr>
              <w:ind w:leftChars="-10" w:hangingChars="12" w:hanging="22"/>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1.1   Steel Structure Non Fireproofed</w:t>
            </w:r>
          </w:p>
        </w:tc>
        <w:tc>
          <w:tcPr>
            <w:tcW w:w="1170" w:type="dxa"/>
            <w:tcBorders>
              <w:top w:val="nil"/>
            </w:tcBorders>
            <w:vAlign w:val="center"/>
          </w:tcPr>
          <w:p w:rsidR="00C27E43" w:rsidRPr="0046076B" w:rsidRDefault="00C27E43"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 xml:space="preserve">10 / </w:t>
            </w:r>
            <w:r w:rsidR="00062552" w:rsidRPr="0046076B">
              <w:rPr>
                <w:rFonts w:ascii="Arial" w:hAnsi="Arial" w:cs="Arial"/>
                <w:sz w:val="18"/>
                <w:szCs w:val="18"/>
                <w:shd w:val="clear" w:color="auto" w:fill="FFFFFF"/>
                <w:lang w:eastAsia="en-GB"/>
              </w:rPr>
              <w:t>Sa2 1/2</w:t>
            </w:r>
          </w:p>
        </w:tc>
        <w:tc>
          <w:tcPr>
            <w:tcW w:w="990" w:type="dxa"/>
            <w:tcBorders>
              <w:top w:val="nil"/>
            </w:tcBorders>
            <w:vAlign w:val="center"/>
          </w:tcPr>
          <w:p w:rsidR="00C27E43" w:rsidRPr="0046076B" w:rsidRDefault="00C27E43"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Up to 120</w:t>
            </w:r>
          </w:p>
        </w:tc>
        <w:tc>
          <w:tcPr>
            <w:tcW w:w="900" w:type="dxa"/>
            <w:tcBorders>
              <w:top w:val="nil"/>
            </w:tcBorders>
            <w:vAlign w:val="center"/>
          </w:tcPr>
          <w:p w:rsidR="00C27E43" w:rsidRPr="0046076B" w:rsidRDefault="00C27E43"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205</w:t>
            </w:r>
          </w:p>
        </w:tc>
        <w:tc>
          <w:tcPr>
            <w:tcW w:w="810" w:type="dxa"/>
            <w:tcBorders>
              <w:top w:val="nil"/>
            </w:tcBorders>
            <w:vAlign w:val="center"/>
          </w:tcPr>
          <w:p w:rsidR="00C27E43" w:rsidRPr="0046076B" w:rsidRDefault="00BA7DBF" w:rsidP="00C27E43">
            <w:pPr>
              <w:ind w:left="-108" w:right="-108"/>
              <w:jc w:val="center"/>
              <w:rPr>
                <w:rFonts w:ascii="Arial" w:hAnsi="Arial" w:cs="Arial"/>
                <w:b/>
                <w:bCs/>
                <w:sz w:val="18"/>
                <w:szCs w:val="18"/>
                <w:shd w:val="clear" w:color="auto" w:fill="FFFFFF"/>
                <w:lang w:eastAsia="en-GB"/>
              </w:rPr>
            </w:pPr>
            <w:r w:rsidRPr="0046076B">
              <w:rPr>
                <w:rFonts w:ascii="Arial" w:hAnsi="Arial" w:cs="Arial"/>
                <w:b/>
                <w:bCs/>
                <w:sz w:val="18"/>
                <w:szCs w:val="18"/>
                <w:shd w:val="clear" w:color="auto" w:fill="FFFFFF"/>
                <w:lang w:eastAsia="en-GB"/>
              </w:rPr>
              <w:t>75</w:t>
            </w:r>
          </w:p>
        </w:tc>
        <w:tc>
          <w:tcPr>
            <w:tcW w:w="900" w:type="dxa"/>
            <w:tcBorders>
              <w:top w:val="nil"/>
            </w:tcBorders>
            <w:vAlign w:val="center"/>
          </w:tcPr>
          <w:p w:rsidR="00C27E43" w:rsidRPr="0046076B" w:rsidRDefault="00C27E43"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220</w:t>
            </w:r>
          </w:p>
        </w:tc>
        <w:tc>
          <w:tcPr>
            <w:tcW w:w="720" w:type="dxa"/>
            <w:tcBorders>
              <w:top w:val="nil"/>
            </w:tcBorders>
            <w:vAlign w:val="center"/>
          </w:tcPr>
          <w:p w:rsidR="00C27E43" w:rsidRPr="0046076B" w:rsidRDefault="00FB5B9E"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80</w:t>
            </w:r>
          </w:p>
        </w:tc>
        <w:tc>
          <w:tcPr>
            <w:tcW w:w="900" w:type="dxa"/>
            <w:tcBorders>
              <w:top w:val="nil"/>
            </w:tcBorders>
            <w:vAlign w:val="center"/>
          </w:tcPr>
          <w:p w:rsidR="00C27E43" w:rsidRPr="00A12A7F" w:rsidRDefault="0046076B" w:rsidP="00FB5B9E">
            <w:pPr>
              <w:ind w:left="-108" w:right="-108"/>
              <w:jc w:val="center"/>
              <w:rPr>
                <w:rFonts w:ascii="Arial" w:hAnsi="Arial" w:cs="Arial"/>
                <w:sz w:val="18"/>
                <w:szCs w:val="18"/>
                <w:shd w:val="clear" w:color="auto" w:fill="FFFFFF"/>
                <w:lang w:eastAsia="en-GB"/>
              </w:rPr>
            </w:pPr>
            <w:r w:rsidRPr="00A12A7F">
              <w:rPr>
                <w:rFonts w:ascii="Arial" w:hAnsi="Arial" w:cs="Arial"/>
                <w:sz w:val="18"/>
                <w:szCs w:val="18"/>
                <w:shd w:val="clear" w:color="auto" w:fill="FFFFFF"/>
                <w:lang w:eastAsia="en-GB"/>
              </w:rPr>
              <w:t>235</w:t>
            </w:r>
          </w:p>
        </w:tc>
        <w:tc>
          <w:tcPr>
            <w:tcW w:w="720" w:type="dxa"/>
            <w:tcBorders>
              <w:top w:val="nil"/>
            </w:tcBorders>
            <w:vAlign w:val="center"/>
          </w:tcPr>
          <w:p w:rsidR="00C27E43" w:rsidRPr="0046076B" w:rsidRDefault="0046076B" w:rsidP="00C27E43">
            <w:pPr>
              <w:ind w:left="-108" w:right="-108"/>
              <w:jc w:val="center"/>
              <w:rPr>
                <w:rFonts w:ascii="Arial" w:hAnsi="Arial" w:cs="Arial"/>
                <w:sz w:val="18"/>
                <w:szCs w:val="18"/>
                <w:highlight w:val="lightGray"/>
                <w:shd w:val="clear" w:color="auto" w:fill="FFFFFF"/>
                <w:lang w:eastAsia="en-GB"/>
              </w:rPr>
            </w:pPr>
            <w:r w:rsidRPr="0046076B">
              <w:rPr>
                <w:rFonts w:ascii="Arial" w:hAnsi="Arial" w:cs="Arial"/>
                <w:sz w:val="18"/>
                <w:szCs w:val="18"/>
                <w:highlight w:val="lightGray"/>
                <w:shd w:val="clear" w:color="auto" w:fill="FFFFFF"/>
                <w:lang w:eastAsia="en-GB"/>
              </w:rPr>
              <w:t>50</w:t>
            </w:r>
          </w:p>
        </w:tc>
        <w:tc>
          <w:tcPr>
            <w:tcW w:w="949" w:type="dxa"/>
            <w:tcBorders>
              <w:top w:val="nil"/>
            </w:tcBorders>
            <w:vAlign w:val="center"/>
          </w:tcPr>
          <w:p w:rsidR="00C27E43" w:rsidRPr="0046076B" w:rsidRDefault="00E34409" w:rsidP="00C27E43">
            <w:pPr>
              <w:ind w:left="-108" w:right="-108"/>
              <w:jc w:val="center"/>
              <w:rPr>
                <w:rFonts w:ascii="Arial" w:hAnsi="Arial" w:cs="Arial"/>
                <w:b/>
                <w:bCs/>
                <w:sz w:val="18"/>
                <w:szCs w:val="18"/>
                <w:shd w:val="clear" w:color="auto" w:fill="FFFFFF"/>
                <w:lang w:eastAsia="en-GB"/>
              </w:rPr>
            </w:pPr>
            <w:r w:rsidRPr="0046076B">
              <w:rPr>
                <w:rFonts w:ascii="Arial" w:hAnsi="Arial" w:cs="Arial"/>
                <w:b/>
                <w:bCs/>
                <w:sz w:val="18"/>
                <w:szCs w:val="18"/>
                <w:shd w:val="clear" w:color="auto" w:fill="FFFFFF"/>
                <w:lang w:eastAsia="en-GB"/>
              </w:rPr>
              <w:t>A</w:t>
            </w:r>
          </w:p>
        </w:tc>
      </w:tr>
      <w:tr w:rsidR="00687AAC" w:rsidRPr="0046076B" w:rsidTr="00062552">
        <w:trPr>
          <w:trHeight w:val="621"/>
          <w:jc w:val="center"/>
        </w:trPr>
        <w:tc>
          <w:tcPr>
            <w:tcW w:w="1890" w:type="dxa"/>
            <w:tcBorders>
              <w:top w:val="nil"/>
              <w:left w:val="single" w:sz="8" w:space="0" w:color="000000"/>
              <w:bottom w:val="single" w:sz="8" w:space="0" w:color="000000"/>
              <w:right w:val="single" w:sz="8" w:space="0" w:color="000000"/>
            </w:tcBorders>
            <w:shd w:val="clear" w:color="auto" w:fill="auto"/>
            <w:vAlign w:val="center"/>
          </w:tcPr>
          <w:p w:rsidR="00687AAC" w:rsidRPr="0046076B" w:rsidRDefault="00687AAC" w:rsidP="00C27E43">
            <w:pPr>
              <w:ind w:leftChars="-10" w:hangingChars="12" w:hanging="22"/>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1.2  Steel Structure Fireproofed</w:t>
            </w:r>
          </w:p>
        </w:tc>
        <w:tc>
          <w:tcPr>
            <w:tcW w:w="1170" w:type="dxa"/>
            <w:tcBorders>
              <w:bottom w:val="single" w:sz="8" w:space="0" w:color="000000"/>
            </w:tcBorders>
            <w:vAlign w:val="center"/>
          </w:tcPr>
          <w:p w:rsidR="00687AAC" w:rsidRPr="0046076B" w:rsidRDefault="00687AAC" w:rsidP="00687AAC">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10 / Sa 2 1/2</w:t>
            </w:r>
          </w:p>
        </w:tc>
        <w:tc>
          <w:tcPr>
            <w:tcW w:w="990" w:type="dxa"/>
            <w:tcBorders>
              <w:bottom w:val="single" w:sz="8" w:space="0" w:color="000000"/>
            </w:tcBorders>
            <w:vAlign w:val="center"/>
          </w:tcPr>
          <w:p w:rsidR="00687AAC" w:rsidRPr="0046076B" w:rsidRDefault="00687AAC"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Up to 60</w:t>
            </w:r>
          </w:p>
        </w:tc>
        <w:tc>
          <w:tcPr>
            <w:tcW w:w="900" w:type="dxa"/>
            <w:tcBorders>
              <w:bottom w:val="single" w:sz="8" w:space="0" w:color="000000"/>
            </w:tcBorders>
            <w:vAlign w:val="center"/>
          </w:tcPr>
          <w:p w:rsidR="00687AAC" w:rsidRPr="0046076B" w:rsidRDefault="00687AAC"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w:t>
            </w:r>
          </w:p>
        </w:tc>
        <w:tc>
          <w:tcPr>
            <w:tcW w:w="810" w:type="dxa"/>
            <w:tcBorders>
              <w:bottom w:val="single" w:sz="8" w:space="0" w:color="000000"/>
            </w:tcBorders>
            <w:vAlign w:val="center"/>
          </w:tcPr>
          <w:p w:rsidR="00687AAC" w:rsidRPr="0046076B" w:rsidRDefault="00687AAC"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w:t>
            </w:r>
          </w:p>
        </w:tc>
        <w:tc>
          <w:tcPr>
            <w:tcW w:w="900" w:type="dxa"/>
            <w:tcBorders>
              <w:bottom w:val="single" w:sz="8" w:space="0" w:color="000000"/>
            </w:tcBorders>
            <w:vAlign w:val="center"/>
          </w:tcPr>
          <w:p w:rsidR="00687AAC" w:rsidRPr="0046076B" w:rsidRDefault="00687AAC" w:rsidP="000D6BDA">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220</w:t>
            </w:r>
          </w:p>
        </w:tc>
        <w:tc>
          <w:tcPr>
            <w:tcW w:w="720" w:type="dxa"/>
            <w:tcBorders>
              <w:bottom w:val="single" w:sz="8" w:space="0" w:color="000000"/>
            </w:tcBorders>
            <w:vAlign w:val="center"/>
          </w:tcPr>
          <w:p w:rsidR="00687AAC" w:rsidRPr="0046076B" w:rsidRDefault="00687AAC" w:rsidP="000D6BDA">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125</w:t>
            </w:r>
          </w:p>
        </w:tc>
        <w:tc>
          <w:tcPr>
            <w:tcW w:w="900" w:type="dxa"/>
            <w:tcBorders>
              <w:bottom w:val="single" w:sz="8" w:space="0" w:color="000000"/>
            </w:tcBorders>
            <w:vAlign w:val="center"/>
          </w:tcPr>
          <w:p w:rsidR="00687AAC" w:rsidRPr="00A12A7F" w:rsidRDefault="00687AAC" w:rsidP="000D6BDA">
            <w:pPr>
              <w:ind w:left="-108" w:right="-108"/>
              <w:jc w:val="center"/>
              <w:rPr>
                <w:rFonts w:ascii="Arial" w:hAnsi="Arial" w:cs="Arial"/>
                <w:sz w:val="18"/>
                <w:szCs w:val="18"/>
                <w:shd w:val="clear" w:color="auto" w:fill="FFFFFF"/>
                <w:lang w:eastAsia="en-GB"/>
              </w:rPr>
            </w:pPr>
            <w:r w:rsidRPr="00A12A7F">
              <w:rPr>
                <w:rFonts w:ascii="Arial" w:hAnsi="Arial" w:cs="Arial"/>
                <w:sz w:val="18"/>
                <w:szCs w:val="18"/>
                <w:shd w:val="clear" w:color="auto" w:fill="FFFFFF"/>
                <w:lang w:eastAsia="en-GB"/>
              </w:rPr>
              <w:t>225</w:t>
            </w:r>
          </w:p>
        </w:tc>
        <w:tc>
          <w:tcPr>
            <w:tcW w:w="720" w:type="dxa"/>
            <w:tcBorders>
              <w:bottom w:val="single" w:sz="8" w:space="0" w:color="000000"/>
            </w:tcBorders>
            <w:vAlign w:val="center"/>
          </w:tcPr>
          <w:p w:rsidR="00687AAC" w:rsidRPr="0046076B" w:rsidRDefault="00687AAC" w:rsidP="000D6BDA">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125</w:t>
            </w:r>
          </w:p>
        </w:tc>
        <w:tc>
          <w:tcPr>
            <w:tcW w:w="949" w:type="dxa"/>
            <w:tcBorders>
              <w:bottom w:val="single" w:sz="8" w:space="0" w:color="000000"/>
            </w:tcBorders>
            <w:vAlign w:val="center"/>
          </w:tcPr>
          <w:p w:rsidR="00B62669" w:rsidRPr="0046076B" w:rsidRDefault="00C81994" w:rsidP="00C27E43">
            <w:pPr>
              <w:ind w:left="-108" w:right="-108"/>
              <w:jc w:val="center"/>
              <w:rPr>
                <w:rFonts w:ascii="Arial" w:hAnsi="Arial" w:cs="Arial"/>
                <w:b/>
                <w:bCs/>
                <w:sz w:val="18"/>
                <w:szCs w:val="18"/>
                <w:shd w:val="clear" w:color="auto" w:fill="FFFFFF"/>
                <w:lang w:eastAsia="en-GB"/>
              </w:rPr>
            </w:pPr>
            <w:r w:rsidRPr="0046076B">
              <w:rPr>
                <w:rFonts w:ascii="Arial" w:hAnsi="Arial" w:cs="Arial"/>
                <w:b/>
                <w:bCs/>
                <w:sz w:val="18"/>
                <w:szCs w:val="18"/>
                <w:shd w:val="clear" w:color="auto" w:fill="FFFFFF"/>
                <w:lang w:eastAsia="en-GB"/>
              </w:rPr>
              <w:t>G</w:t>
            </w:r>
            <w:r w:rsidR="00B62669" w:rsidRPr="0046076B">
              <w:rPr>
                <w:rFonts w:ascii="Arial" w:hAnsi="Arial" w:cs="Arial"/>
                <w:b/>
                <w:bCs/>
                <w:sz w:val="18"/>
                <w:szCs w:val="18"/>
                <w:shd w:val="clear" w:color="auto" w:fill="FFFFFF"/>
                <w:lang w:eastAsia="en-GB"/>
              </w:rPr>
              <w:t xml:space="preserve"> </w:t>
            </w:r>
          </w:p>
        </w:tc>
      </w:tr>
      <w:tr w:rsidR="0046076B" w:rsidRPr="0046076B" w:rsidTr="00CA03D7">
        <w:trPr>
          <w:trHeight w:val="621"/>
          <w:jc w:val="center"/>
        </w:trPr>
        <w:tc>
          <w:tcPr>
            <w:tcW w:w="1890" w:type="dxa"/>
            <w:vMerge w:val="restart"/>
            <w:tcBorders>
              <w:top w:val="single" w:sz="8" w:space="0" w:color="000000"/>
              <w:left w:val="single" w:sz="8" w:space="0" w:color="000000"/>
              <w:right w:val="single" w:sz="8" w:space="0" w:color="000000"/>
            </w:tcBorders>
            <w:shd w:val="clear" w:color="auto" w:fill="auto"/>
          </w:tcPr>
          <w:p w:rsidR="0046076B" w:rsidRPr="0046076B" w:rsidRDefault="0046076B" w:rsidP="002669D1">
            <w:pPr>
              <w:ind w:leftChars="-10" w:hangingChars="12" w:hanging="22"/>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2.  Piping</w:t>
            </w:r>
          </w:p>
        </w:tc>
        <w:tc>
          <w:tcPr>
            <w:tcW w:w="1170" w:type="dxa"/>
            <w:tcBorders>
              <w:top w:val="single" w:sz="8" w:space="0" w:color="000000"/>
            </w:tcBorders>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10 / Sa2 1/2</w:t>
            </w:r>
          </w:p>
        </w:tc>
        <w:tc>
          <w:tcPr>
            <w:tcW w:w="990" w:type="dxa"/>
            <w:tcBorders>
              <w:top w:val="single" w:sz="8" w:space="0" w:color="000000"/>
            </w:tcBorders>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Up to 120</w:t>
            </w:r>
          </w:p>
        </w:tc>
        <w:tc>
          <w:tcPr>
            <w:tcW w:w="900" w:type="dxa"/>
            <w:tcBorders>
              <w:top w:val="single" w:sz="8" w:space="0" w:color="000000"/>
            </w:tcBorders>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205</w:t>
            </w:r>
          </w:p>
        </w:tc>
        <w:tc>
          <w:tcPr>
            <w:tcW w:w="810" w:type="dxa"/>
            <w:tcBorders>
              <w:top w:val="single" w:sz="8" w:space="0" w:color="000000"/>
            </w:tcBorders>
            <w:vAlign w:val="center"/>
          </w:tcPr>
          <w:p w:rsidR="0046076B" w:rsidRPr="0046076B" w:rsidRDefault="0046076B" w:rsidP="0046076B">
            <w:pPr>
              <w:ind w:left="-108" w:right="-108"/>
              <w:jc w:val="center"/>
              <w:rPr>
                <w:rFonts w:ascii="Arial" w:hAnsi="Arial" w:cs="Arial"/>
                <w:b/>
                <w:bCs/>
                <w:sz w:val="18"/>
                <w:szCs w:val="18"/>
                <w:shd w:val="clear" w:color="auto" w:fill="FFFFFF"/>
                <w:lang w:eastAsia="en-GB"/>
              </w:rPr>
            </w:pPr>
            <w:r w:rsidRPr="0046076B">
              <w:rPr>
                <w:rFonts w:ascii="Arial" w:hAnsi="Arial" w:cs="Arial"/>
                <w:b/>
                <w:bCs/>
                <w:sz w:val="18"/>
                <w:szCs w:val="18"/>
                <w:shd w:val="clear" w:color="auto" w:fill="FFFFFF"/>
                <w:lang w:eastAsia="en-GB"/>
              </w:rPr>
              <w:t>75</w:t>
            </w:r>
          </w:p>
        </w:tc>
        <w:tc>
          <w:tcPr>
            <w:tcW w:w="900" w:type="dxa"/>
            <w:tcBorders>
              <w:top w:val="single" w:sz="8" w:space="0" w:color="000000"/>
            </w:tcBorders>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220</w:t>
            </w:r>
          </w:p>
        </w:tc>
        <w:tc>
          <w:tcPr>
            <w:tcW w:w="720" w:type="dxa"/>
            <w:tcBorders>
              <w:top w:val="single" w:sz="8" w:space="0" w:color="000000"/>
            </w:tcBorders>
            <w:vAlign w:val="center"/>
          </w:tcPr>
          <w:p w:rsidR="0046076B" w:rsidRPr="0046076B" w:rsidRDefault="0046076B" w:rsidP="00631BED">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80</w:t>
            </w:r>
          </w:p>
        </w:tc>
        <w:tc>
          <w:tcPr>
            <w:tcW w:w="900" w:type="dxa"/>
            <w:tcBorders>
              <w:top w:val="single" w:sz="8" w:space="0" w:color="000000"/>
            </w:tcBorders>
            <w:vAlign w:val="center"/>
          </w:tcPr>
          <w:p w:rsidR="0046076B" w:rsidRPr="00A12A7F" w:rsidRDefault="0046076B" w:rsidP="00631BED">
            <w:pPr>
              <w:ind w:left="-108" w:right="-108"/>
              <w:jc w:val="center"/>
              <w:rPr>
                <w:rFonts w:ascii="Arial" w:hAnsi="Arial" w:cs="Arial"/>
                <w:sz w:val="18"/>
                <w:szCs w:val="18"/>
                <w:shd w:val="clear" w:color="auto" w:fill="FFFFFF"/>
                <w:lang w:eastAsia="en-GB"/>
              </w:rPr>
            </w:pPr>
            <w:r w:rsidRPr="00A12A7F">
              <w:rPr>
                <w:rFonts w:ascii="Arial" w:hAnsi="Arial" w:cs="Arial"/>
                <w:sz w:val="18"/>
                <w:szCs w:val="18"/>
                <w:shd w:val="clear" w:color="auto" w:fill="FFFFFF"/>
                <w:lang w:eastAsia="en-GB"/>
              </w:rPr>
              <w:t>235</w:t>
            </w:r>
          </w:p>
        </w:tc>
        <w:tc>
          <w:tcPr>
            <w:tcW w:w="720" w:type="dxa"/>
            <w:tcBorders>
              <w:top w:val="single" w:sz="8" w:space="0" w:color="000000"/>
            </w:tcBorders>
            <w:vAlign w:val="center"/>
          </w:tcPr>
          <w:p w:rsidR="0046076B" w:rsidRPr="0046076B" w:rsidRDefault="0046076B" w:rsidP="0046076B">
            <w:pPr>
              <w:ind w:left="-108" w:right="-108"/>
              <w:jc w:val="center"/>
              <w:rPr>
                <w:rFonts w:ascii="Arial" w:hAnsi="Arial" w:cs="Arial"/>
                <w:sz w:val="18"/>
                <w:szCs w:val="18"/>
                <w:highlight w:val="lightGray"/>
                <w:shd w:val="clear" w:color="auto" w:fill="FFFFFF"/>
                <w:lang w:eastAsia="en-GB"/>
              </w:rPr>
            </w:pPr>
            <w:r w:rsidRPr="0046076B">
              <w:rPr>
                <w:rFonts w:ascii="Arial" w:hAnsi="Arial" w:cs="Arial"/>
                <w:sz w:val="18"/>
                <w:szCs w:val="18"/>
                <w:highlight w:val="lightGray"/>
                <w:shd w:val="clear" w:color="auto" w:fill="FFFFFF"/>
                <w:lang w:eastAsia="en-GB"/>
              </w:rPr>
              <w:t>50</w:t>
            </w:r>
          </w:p>
        </w:tc>
        <w:tc>
          <w:tcPr>
            <w:tcW w:w="949" w:type="dxa"/>
            <w:tcBorders>
              <w:top w:val="single" w:sz="8" w:space="0" w:color="000000"/>
            </w:tcBorders>
            <w:vAlign w:val="center"/>
          </w:tcPr>
          <w:p w:rsidR="0046076B" w:rsidRPr="0046076B" w:rsidRDefault="0046076B" w:rsidP="00C27E43">
            <w:pPr>
              <w:ind w:left="-108" w:right="-108"/>
              <w:jc w:val="center"/>
              <w:rPr>
                <w:rFonts w:ascii="Arial" w:hAnsi="Arial" w:cs="Arial"/>
                <w:b/>
                <w:bCs/>
                <w:sz w:val="18"/>
                <w:szCs w:val="18"/>
                <w:shd w:val="clear" w:color="auto" w:fill="FFFFFF"/>
                <w:lang w:eastAsia="en-GB"/>
              </w:rPr>
            </w:pPr>
            <w:r w:rsidRPr="0046076B">
              <w:rPr>
                <w:rFonts w:ascii="Arial" w:hAnsi="Arial" w:cs="Arial"/>
                <w:b/>
                <w:bCs/>
                <w:sz w:val="18"/>
                <w:szCs w:val="18"/>
                <w:shd w:val="clear" w:color="auto" w:fill="FFFFFF"/>
                <w:lang w:eastAsia="en-GB"/>
              </w:rPr>
              <w:t>A</w:t>
            </w:r>
          </w:p>
        </w:tc>
      </w:tr>
      <w:tr w:rsidR="0046076B" w:rsidRPr="0046076B" w:rsidTr="00CA03D7">
        <w:trPr>
          <w:trHeight w:val="621"/>
          <w:jc w:val="center"/>
        </w:trPr>
        <w:tc>
          <w:tcPr>
            <w:tcW w:w="1890" w:type="dxa"/>
            <w:vMerge/>
            <w:tcBorders>
              <w:left w:val="single" w:sz="8" w:space="0" w:color="000000"/>
              <w:right w:val="single" w:sz="8" w:space="0" w:color="000000"/>
            </w:tcBorders>
            <w:shd w:val="clear" w:color="auto" w:fill="auto"/>
          </w:tcPr>
          <w:p w:rsidR="0046076B" w:rsidRPr="0046076B" w:rsidRDefault="0046076B" w:rsidP="00C27E43">
            <w:pPr>
              <w:ind w:leftChars="-10" w:hangingChars="12" w:hanging="22"/>
              <w:rPr>
                <w:rFonts w:ascii="Arial" w:hAnsi="Arial" w:cs="Arial"/>
                <w:sz w:val="18"/>
                <w:szCs w:val="18"/>
                <w:shd w:val="clear" w:color="auto" w:fill="FFFFFF"/>
                <w:lang w:eastAsia="en-GB"/>
              </w:rPr>
            </w:pPr>
          </w:p>
        </w:tc>
        <w:tc>
          <w:tcPr>
            <w:tcW w:w="1170" w:type="dxa"/>
            <w:vAlign w:val="center"/>
          </w:tcPr>
          <w:p w:rsidR="0046076B" w:rsidRPr="0046076B" w:rsidRDefault="0046076B" w:rsidP="00394D59">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5 / Sa3</w:t>
            </w:r>
          </w:p>
        </w:tc>
        <w:tc>
          <w:tcPr>
            <w:tcW w:w="990" w:type="dxa"/>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121 to 200</w:t>
            </w:r>
          </w:p>
        </w:tc>
        <w:tc>
          <w:tcPr>
            <w:tcW w:w="900" w:type="dxa"/>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210</w:t>
            </w:r>
          </w:p>
        </w:tc>
        <w:tc>
          <w:tcPr>
            <w:tcW w:w="810" w:type="dxa"/>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70</w:t>
            </w:r>
          </w:p>
        </w:tc>
        <w:tc>
          <w:tcPr>
            <w:tcW w:w="900" w:type="dxa"/>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168</w:t>
            </w:r>
          </w:p>
        </w:tc>
        <w:tc>
          <w:tcPr>
            <w:tcW w:w="720" w:type="dxa"/>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25</w:t>
            </w:r>
          </w:p>
        </w:tc>
        <w:tc>
          <w:tcPr>
            <w:tcW w:w="900" w:type="dxa"/>
            <w:vAlign w:val="center"/>
          </w:tcPr>
          <w:p w:rsidR="0046076B" w:rsidRPr="00A12A7F" w:rsidRDefault="0046076B" w:rsidP="00C27E43">
            <w:pPr>
              <w:ind w:left="-108" w:right="-108"/>
              <w:jc w:val="center"/>
              <w:rPr>
                <w:rFonts w:ascii="Arial" w:hAnsi="Arial" w:cs="Arial"/>
                <w:sz w:val="18"/>
                <w:szCs w:val="18"/>
                <w:shd w:val="clear" w:color="auto" w:fill="FFFFFF"/>
                <w:lang w:eastAsia="en-GB"/>
              </w:rPr>
            </w:pPr>
            <w:r w:rsidRPr="00A12A7F">
              <w:rPr>
                <w:rFonts w:ascii="Arial" w:hAnsi="Arial" w:cs="Arial"/>
                <w:sz w:val="18"/>
                <w:szCs w:val="18"/>
                <w:shd w:val="clear" w:color="auto" w:fill="FFFFFF"/>
                <w:lang w:eastAsia="en-GB"/>
              </w:rPr>
              <w:t>168</w:t>
            </w:r>
          </w:p>
        </w:tc>
        <w:tc>
          <w:tcPr>
            <w:tcW w:w="720" w:type="dxa"/>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25</w:t>
            </w:r>
          </w:p>
        </w:tc>
        <w:tc>
          <w:tcPr>
            <w:tcW w:w="949" w:type="dxa"/>
            <w:vAlign w:val="center"/>
          </w:tcPr>
          <w:p w:rsidR="0046076B" w:rsidRPr="0046076B" w:rsidRDefault="0046076B" w:rsidP="00C27E43">
            <w:pPr>
              <w:ind w:left="-108" w:right="-108"/>
              <w:jc w:val="center"/>
              <w:rPr>
                <w:rFonts w:ascii="Arial" w:hAnsi="Arial" w:cs="Arial"/>
                <w:b/>
                <w:bCs/>
                <w:sz w:val="18"/>
                <w:szCs w:val="18"/>
                <w:shd w:val="clear" w:color="auto" w:fill="FFFFFF"/>
                <w:lang w:eastAsia="en-GB"/>
              </w:rPr>
            </w:pPr>
            <w:r w:rsidRPr="0046076B">
              <w:rPr>
                <w:rFonts w:ascii="Arial" w:hAnsi="Arial" w:cs="Arial"/>
                <w:b/>
                <w:bCs/>
                <w:sz w:val="18"/>
                <w:szCs w:val="18"/>
                <w:shd w:val="clear" w:color="auto" w:fill="FFFFFF"/>
                <w:lang w:eastAsia="en-GB"/>
              </w:rPr>
              <w:t>B</w:t>
            </w:r>
          </w:p>
        </w:tc>
      </w:tr>
      <w:tr w:rsidR="0046076B" w:rsidRPr="0046076B" w:rsidTr="00CA03D7">
        <w:trPr>
          <w:trHeight w:val="621"/>
          <w:jc w:val="center"/>
        </w:trPr>
        <w:tc>
          <w:tcPr>
            <w:tcW w:w="1890" w:type="dxa"/>
            <w:vMerge/>
            <w:tcBorders>
              <w:left w:val="single" w:sz="8" w:space="0" w:color="000000"/>
              <w:bottom w:val="single" w:sz="8" w:space="0" w:color="000000"/>
              <w:right w:val="single" w:sz="8" w:space="0" w:color="000000"/>
            </w:tcBorders>
            <w:shd w:val="clear" w:color="auto" w:fill="auto"/>
          </w:tcPr>
          <w:p w:rsidR="0046076B" w:rsidRPr="0046076B" w:rsidRDefault="0046076B" w:rsidP="00C27E43">
            <w:pPr>
              <w:ind w:leftChars="-10" w:hangingChars="12" w:hanging="22"/>
              <w:rPr>
                <w:rFonts w:ascii="Arial" w:hAnsi="Arial" w:cs="Arial"/>
                <w:sz w:val="18"/>
                <w:szCs w:val="18"/>
                <w:shd w:val="clear" w:color="auto" w:fill="FFFFFF"/>
                <w:lang w:eastAsia="en-GB"/>
              </w:rPr>
            </w:pPr>
          </w:p>
        </w:tc>
        <w:tc>
          <w:tcPr>
            <w:tcW w:w="1170" w:type="dxa"/>
            <w:vAlign w:val="center"/>
          </w:tcPr>
          <w:p w:rsidR="0046076B" w:rsidRPr="0046076B" w:rsidRDefault="0046076B" w:rsidP="00631BED">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5 / Sa3</w:t>
            </w:r>
          </w:p>
        </w:tc>
        <w:tc>
          <w:tcPr>
            <w:tcW w:w="990" w:type="dxa"/>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201 to 400</w:t>
            </w:r>
          </w:p>
        </w:tc>
        <w:tc>
          <w:tcPr>
            <w:tcW w:w="900" w:type="dxa"/>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210</w:t>
            </w:r>
          </w:p>
        </w:tc>
        <w:tc>
          <w:tcPr>
            <w:tcW w:w="810" w:type="dxa"/>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70</w:t>
            </w:r>
          </w:p>
        </w:tc>
        <w:tc>
          <w:tcPr>
            <w:tcW w:w="900" w:type="dxa"/>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Silicon Aluminum</w:t>
            </w:r>
          </w:p>
        </w:tc>
        <w:tc>
          <w:tcPr>
            <w:tcW w:w="720" w:type="dxa"/>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25</w:t>
            </w:r>
          </w:p>
        </w:tc>
        <w:tc>
          <w:tcPr>
            <w:tcW w:w="900" w:type="dxa"/>
            <w:vAlign w:val="center"/>
          </w:tcPr>
          <w:p w:rsidR="0046076B" w:rsidRPr="00A12A7F" w:rsidRDefault="0046076B" w:rsidP="00C27E43">
            <w:pPr>
              <w:ind w:left="-108" w:right="-108"/>
              <w:jc w:val="center"/>
              <w:rPr>
                <w:rFonts w:ascii="Arial" w:hAnsi="Arial" w:cs="Arial"/>
                <w:sz w:val="18"/>
                <w:szCs w:val="18"/>
                <w:shd w:val="clear" w:color="auto" w:fill="FFFFFF"/>
                <w:lang w:eastAsia="en-GB"/>
              </w:rPr>
            </w:pPr>
            <w:r w:rsidRPr="00A12A7F">
              <w:rPr>
                <w:rFonts w:ascii="Arial" w:hAnsi="Arial" w:cs="Arial"/>
                <w:sz w:val="18"/>
                <w:szCs w:val="18"/>
                <w:shd w:val="clear" w:color="auto" w:fill="FFFFFF"/>
                <w:lang w:eastAsia="en-GB"/>
              </w:rPr>
              <w:t>Silicon Aluminum</w:t>
            </w:r>
          </w:p>
        </w:tc>
        <w:tc>
          <w:tcPr>
            <w:tcW w:w="720" w:type="dxa"/>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25</w:t>
            </w:r>
          </w:p>
        </w:tc>
        <w:tc>
          <w:tcPr>
            <w:tcW w:w="949" w:type="dxa"/>
            <w:vAlign w:val="center"/>
          </w:tcPr>
          <w:p w:rsidR="0046076B" w:rsidRPr="0046076B" w:rsidRDefault="0046076B" w:rsidP="00C27E43">
            <w:pPr>
              <w:ind w:left="-108" w:right="-108"/>
              <w:jc w:val="center"/>
              <w:rPr>
                <w:rFonts w:ascii="Arial" w:hAnsi="Arial" w:cs="Arial"/>
                <w:b/>
                <w:bCs/>
                <w:sz w:val="18"/>
                <w:szCs w:val="18"/>
                <w:shd w:val="clear" w:color="auto" w:fill="FFFFFF"/>
                <w:lang w:eastAsia="en-GB"/>
              </w:rPr>
            </w:pPr>
            <w:r w:rsidRPr="0046076B">
              <w:rPr>
                <w:rFonts w:ascii="Arial" w:hAnsi="Arial" w:cs="Arial"/>
                <w:b/>
                <w:bCs/>
                <w:sz w:val="18"/>
                <w:szCs w:val="18"/>
                <w:shd w:val="clear" w:color="auto" w:fill="FFFFFF"/>
                <w:lang w:eastAsia="en-GB"/>
              </w:rPr>
              <w:t>C</w:t>
            </w:r>
          </w:p>
        </w:tc>
      </w:tr>
      <w:tr w:rsidR="0046076B" w:rsidRPr="0046076B" w:rsidTr="00CA03D7">
        <w:trPr>
          <w:trHeight w:val="621"/>
          <w:jc w:val="center"/>
        </w:trPr>
        <w:tc>
          <w:tcPr>
            <w:tcW w:w="1890" w:type="dxa"/>
            <w:vMerge w:val="restart"/>
            <w:tcBorders>
              <w:top w:val="nil"/>
              <w:left w:val="single" w:sz="8" w:space="0" w:color="000000"/>
              <w:right w:val="single" w:sz="8" w:space="0" w:color="000000"/>
            </w:tcBorders>
            <w:shd w:val="clear" w:color="auto" w:fill="auto"/>
          </w:tcPr>
          <w:p w:rsidR="0046076B" w:rsidRPr="0046076B" w:rsidRDefault="0046076B" w:rsidP="00C27E43">
            <w:pPr>
              <w:ind w:leftChars="-10" w:hangingChars="12" w:hanging="22"/>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3.  Vessels, Towers, Heat Exchangers &amp; Air Coolers</w:t>
            </w:r>
          </w:p>
        </w:tc>
        <w:tc>
          <w:tcPr>
            <w:tcW w:w="1170" w:type="dxa"/>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10 / Sa2 1/2</w:t>
            </w:r>
          </w:p>
        </w:tc>
        <w:tc>
          <w:tcPr>
            <w:tcW w:w="990" w:type="dxa"/>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Up to 120</w:t>
            </w:r>
          </w:p>
        </w:tc>
        <w:tc>
          <w:tcPr>
            <w:tcW w:w="900" w:type="dxa"/>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205</w:t>
            </w:r>
          </w:p>
        </w:tc>
        <w:tc>
          <w:tcPr>
            <w:tcW w:w="810" w:type="dxa"/>
            <w:vAlign w:val="center"/>
          </w:tcPr>
          <w:p w:rsidR="0046076B" w:rsidRPr="0046076B" w:rsidRDefault="0046076B" w:rsidP="0046076B">
            <w:pPr>
              <w:ind w:left="-108" w:right="-108"/>
              <w:jc w:val="center"/>
              <w:rPr>
                <w:rFonts w:ascii="Arial" w:hAnsi="Arial" w:cs="Arial"/>
                <w:b/>
                <w:bCs/>
                <w:sz w:val="18"/>
                <w:szCs w:val="18"/>
                <w:shd w:val="clear" w:color="auto" w:fill="FFFFFF"/>
                <w:lang w:eastAsia="en-GB"/>
              </w:rPr>
            </w:pPr>
            <w:r w:rsidRPr="0046076B">
              <w:rPr>
                <w:rFonts w:ascii="Arial" w:hAnsi="Arial" w:cs="Arial"/>
                <w:b/>
                <w:bCs/>
                <w:sz w:val="18"/>
                <w:szCs w:val="18"/>
                <w:shd w:val="clear" w:color="auto" w:fill="FFFFFF"/>
                <w:lang w:eastAsia="en-GB"/>
              </w:rPr>
              <w:t>75</w:t>
            </w:r>
          </w:p>
        </w:tc>
        <w:tc>
          <w:tcPr>
            <w:tcW w:w="900" w:type="dxa"/>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220</w:t>
            </w:r>
          </w:p>
        </w:tc>
        <w:tc>
          <w:tcPr>
            <w:tcW w:w="720" w:type="dxa"/>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80</w:t>
            </w:r>
          </w:p>
        </w:tc>
        <w:tc>
          <w:tcPr>
            <w:tcW w:w="900" w:type="dxa"/>
            <w:vAlign w:val="center"/>
          </w:tcPr>
          <w:p w:rsidR="0046076B" w:rsidRPr="00A12A7F" w:rsidRDefault="0046076B" w:rsidP="00FB5B9E">
            <w:pPr>
              <w:ind w:left="-108" w:right="-108"/>
              <w:jc w:val="center"/>
              <w:rPr>
                <w:rFonts w:ascii="Arial" w:hAnsi="Arial" w:cs="Arial"/>
                <w:sz w:val="18"/>
                <w:szCs w:val="18"/>
                <w:shd w:val="clear" w:color="auto" w:fill="FFFFFF"/>
                <w:lang w:eastAsia="en-GB"/>
              </w:rPr>
            </w:pPr>
            <w:r w:rsidRPr="00A12A7F">
              <w:rPr>
                <w:rFonts w:ascii="Arial" w:hAnsi="Arial" w:cs="Arial"/>
                <w:sz w:val="18"/>
                <w:szCs w:val="18"/>
                <w:shd w:val="clear" w:color="auto" w:fill="FFFFFF"/>
                <w:lang w:eastAsia="en-GB"/>
              </w:rPr>
              <w:t>235</w:t>
            </w:r>
          </w:p>
        </w:tc>
        <w:tc>
          <w:tcPr>
            <w:tcW w:w="720" w:type="dxa"/>
            <w:vAlign w:val="center"/>
          </w:tcPr>
          <w:p w:rsidR="0046076B" w:rsidRPr="0046076B" w:rsidRDefault="0046076B" w:rsidP="0046076B">
            <w:pPr>
              <w:ind w:left="-108" w:right="-108"/>
              <w:jc w:val="center"/>
              <w:rPr>
                <w:rFonts w:ascii="Arial" w:hAnsi="Arial" w:cs="Arial"/>
                <w:sz w:val="18"/>
                <w:szCs w:val="18"/>
                <w:shd w:val="clear" w:color="auto" w:fill="FFFFFF"/>
                <w:lang w:eastAsia="en-GB"/>
              </w:rPr>
            </w:pPr>
            <w:r w:rsidRPr="0046076B">
              <w:rPr>
                <w:rFonts w:ascii="Arial" w:hAnsi="Arial" w:cs="Arial"/>
                <w:sz w:val="18"/>
                <w:szCs w:val="18"/>
                <w:highlight w:val="lightGray"/>
                <w:shd w:val="clear" w:color="auto" w:fill="FFFFFF"/>
                <w:lang w:eastAsia="en-GB"/>
              </w:rPr>
              <w:t>50</w:t>
            </w:r>
          </w:p>
        </w:tc>
        <w:tc>
          <w:tcPr>
            <w:tcW w:w="949" w:type="dxa"/>
            <w:vAlign w:val="center"/>
          </w:tcPr>
          <w:p w:rsidR="0046076B" w:rsidRPr="0046076B" w:rsidRDefault="0046076B" w:rsidP="00631BED">
            <w:pPr>
              <w:ind w:left="-108" w:right="-108"/>
              <w:jc w:val="center"/>
              <w:rPr>
                <w:rFonts w:ascii="Arial" w:hAnsi="Arial" w:cs="Arial"/>
                <w:b/>
                <w:bCs/>
                <w:sz w:val="18"/>
                <w:szCs w:val="18"/>
                <w:shd w:val="clear" w:color="auto" w:fill="FFFFFF"/>
                <w:lang w:eastAsia="en-GB"/>
              </w:rPr>
            </w:pPr>
            <w:r w:rsidRPr="0046076B">
              <w:rPr>
                <w:rFonts w:ascii="Arial" w:hAnsi="Arial" w:cs="Arial"/>
                <w:b/>
                <w:bCs/>
                <w:sz w:val="18"/>
                <w:szCs w:val="18"/>
                <w:shd w:val="clear" w:color="auto" w:fill="FFFFFF"/>
                <w:lang w:eastAsia="en-GB"/>
              </w:rPr>
              <w:t>A</w:t>
            </w:r>
          </w:p>
        </w:tc>
      </w:tr>
      <w:tr w:rsidR="0046076B" w:rsidRPr="0046076B" w:rsidTr="00394D59">
        <w:trPr>
          <w:trHeight w:val="621"/>
          <w:jc w:val="center"/>
        </w:trPr>
        <w:tc>
          <w:tcPr>
            <w:tcW w:w="1890" w:type="dxa"/>
            <w:vMerge/>
            <w:tcBorders>
              <w:left w:val="single" w:sz="8" w:space="0" w:color="000000"/>
              <w:right w:val="single" w:sz="8" w:space="0" w:color="000000"/>
            </w:tcBorders>
            <w:shd w:val="clear" w:color="auto" w:fill="auto"/>
            <w:vAlign w:val="center"/>
          </w:tcPr>
          <w:p w:rsidR="0046076B" w:rsidRPr="0046076B" w:rsidRDefault="0046076B" w:rsidP="00C27E43">
            <w:pPr>
              <w:rPr>
                <w:rFonts w:ascii="Arial" w:hAnsi="Arial" w:cs="Arial"/>
                <w:sz w:val="18"/>
                <w:szCs w:val="18"/>
                <w:shd w:val="clear" w:color="auto" w:fill="FFFFFF"/>
                <w:lang w:eastAsia="en-GB"/>
              </w:rPr>
            </w:pPr>
          </w:p>
        </w:tc>
        <w:tc>
          <w:tcPr>
            <w:tcW w:w="1170" w:type="dxa"/>
            <w:vAlign w:val="center"/>
          </w:tcPr>
          <w:p w:rsidR="0046076B" w:rsidRPr="0046076B" w:rsidRDefault="0046076B" w:rsidP="00394D59">
            <w:pPr>
              <w:jc w:val="center"/>
              <w:rPr>
                <w:rFonts w:ascii="Arial" w:hAnsi="Arial" w:cs="Arial"/>
              </w:rPr>
            </w:pPr>
            <w:r w:rsidRPr="0046076B">
              <w:rPr>
                <w:rFonts w:ascii="Arial" w:hAnsi="Arial" w:cs="Arial"/>
                <w:sz w:val="18"/>
                <w:szCs w:val="18"/>
                <w:shd w:val="clear" w:color="auto" w:fill="FFFFFF"/>
                <w:lang w:eastAsia="en-GB"/>
              </w:rPr>
              <w:t>5 / Sa3</w:t>
            </w:r>
          </w:p>
        </w:tc>
        <w:tc>
          <w:tcPr>
            <w:tcW w:w="990" w:type="dxa"/>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121 to 200</w:t>
            </w:r>
          </w:p>
        </w:tc>
        <w:tc>
          <w:tcPr>
            <w:tcW w:w="900" w:type="dxa"/>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210</w:t>
            </w:r>
          </w:p>
        </w:tc>
        <w:tc>
          <w:tcPr>
            <w:tcW w:w="810" w:type="dxa"/>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70</w:t>
            </w:r>
          </w:p>
        </w:tc>
        <w:tc>
          <w:tcPr>
            <w:tcW w:w="900" w:type="dxa"/>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168</w:t>
            </w:r>
          </w:p>
        </w:tc>
        <w:tc>
          <w:tcPr>
            <w:tcW w:w="720" w:type="dxa"/>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25</w:t>
            </w:r>
          </w:p>
        </w:tc>
        <w:tc>
          <w:tcPr>
            <w:tcW w:w="900" w:type="dxa"/>
            <w:vAlign w:val="center"/>
          </w:tcPr>
          <w:p w:rsidR="0046076B" w:rsidRPr="00A12A7F" w:rsidRDefault="0046076B" w:rsidP="00C27E43">
            <w:pPr>
              <w:ind w:left="-108" w:right="-108"/>
              <w:jc w:val="center"/>
              <w:rPr>
                <w:rFonts w:ascii="Arial" w:hAnsi="Arial" w:cs="Arial"/>
                <w:sz w:val="18"/>
                <w:szCs w:val="18"/>
                <w:shd w:val="clear" w:color="auto" w:fill="FFFFFF"/>
                <w:lang w:eastAsia="en-GB"/>
              </w:rPr>
            </w:pPr>
            <w:r w:rsidRPr="00A12A7F">
              <w:rPr>
                <w:rFonts w:ascii="Arial" w:hAnsi="Arial" w:cs="Arial"/>
                <w:sz w:val="18"/>
                <w:szCs w:val="18"/>
                <w:shd w:val="clear" w:color="auto" w:fill="FFFFFF"/>
                <w:lang w:eastAsia="en-GB"/>
              </w:rPr>
              <w:t>168</w:t>
            </w:r>
          </w:p>
        </w:tc>
        <w:tc>
          <w:tcPr>
            <w:tcW w:w="720" w:type="dxa"/>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25</w:t>
            </w:r>
          </w:p>
        </w:tc>
        <w:tc>
          <w:tcPr>
            <w:tcW w:w="949" w:type="dxa"/>
            <w:vAlign w:val="center"/>
          </w:tcPr>
          <w:p w:rsidR="0046076B" w:rsidRPr="0046076B" w:rsidRDefault="0046076B" w:rsidP="00631BED">
            <w:pPr>
              <w:ind w:left="-108" w:right="-108"/>
              <w:jc w:val="center"/>
              <w:rPr>
                <w:rFonts w:ascii="Arial" w:hAnsi="Arial" w:cs="Arial"/>
                <w:b/>
                <w:bCs/>
                <w:sz w:val="18"/>
                <w:szCs w:val="18"/>
                <w:shd w:val="clear" w:color="auto" w:fill="FFFFFF"/>
                <w:lang w:eastAsia="en-GB"/>
              </w:rPr>
            </w:pPr>
            <w:r w:rsidRPr="0046076B">
              <w:rPr>
                <w:rFonts w:ascii="Arial" w:hAnsi="Arial" w:cs="Arial"/>
                <w:b/>
                <w:bCs/>
                <w:sz w:val="18"/>
                <w:szCs w:val="18"/>
                <w:shd w:val="clear" w:color="auto" w:fill="FFFFFF"/>
                <w:lang w:eastAsia="en-GB"/>
              </w:rPr>
              <w:t>B</w:t>
            </w:r>
          </w:p>
        </w:tc>
      </w:tr>
      <w:tr w:rsidR="0046076B" w:rsidRPr="0046076B" w:rsidTr="00394D59">
        <w:trPr>
          <w:trHeight w:val="621"/>
          <w:jc w:val="center"/>
        </w:trPr>
        <w:tc>
          <w:tcPr>
            <w:tcW w:w="1890" w:type="dxa"/>
            <w:vMerge/>
            <w:tcBorders>
              <w:left w:val="single" w:sz="8" w:space="0" w:color="000000"/>
              <w:bottom w:val="single" w:sz="8" w:space="0" w:color="000000"/>
              <w:right w:val="single" w:sz="8" w:space="0" w:color="000000"/>
            </w:tcBorders>
            <w:shd w:val="clear" w:color="auto" w:fill="auto"/>
            <w:vAlign w:val="center"/>
          </w:tcPr>
          <w:p w:rsidR="0046076B" w:rsidRPr="0046076B" w:rsidRDefault="0046076B" w:rsidP="00C27E43">
            <w:pPr>
              <w:jc w:val="center"/>
              <w:rPr>
                <w:rFonts w:ascii="Arial" w:hAnsi="Arial" w:cs="Arial"/>
                <w:sz w:val="18"/>
                <w:szCs w:val="18"/>
                <w:shd w:val="clear" w:color="auto" w:fill="FFFFFF"/>
                <w:lang w:eastAsia="en-GB"/>
              </w:rPr>
            </w:pPr>
          </w:p>
        </w:tc>
        <w:tc>
          <w:tcPr>
            <w:tcW w:w="1170" w:type="dxa"/>
            <w:vAlign w:val="center"/>
          </w:tcPr>
          <w:p w:rsidR="0046076B" w:rsidRPr="0046076B" w:rsidRDefault="0046076B" w:rsidP="00394D59">
            <w:pPr>
              <w:jc w:val="center"/>
              <w:rPr>
                <w:rFonts w:ascii="Arial" w:hAnsi="Arial" w:cs="Arial"/>
              </w:rPr>
            </w:pPr>
            <w:r w:rsidRPr="0046076B">
              <w:rPr>
                <w:rFonts w:ascii="Arial" w:hAnsi="Arial" w:cs="Arial"/>
                <w:sz w:val="18"/>
                <w:szCs w:val="18"/>
                <w:shd w:val="clear" w:color="auto" w:fill="FFFFFF"/>
                <w:lang w:eastAsia="en-GB"/>
              </w:rPr>
              <w:t>5 / Sa3</w:t>
            </w:r>
          </w:p>
        </w:tc>
        <w:tc>
          <w:tcPr>
            <w:tcW w:w="990" w:type="dxa"/>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201 to 400</w:t>
            </w:r>
          </w:p>
        </w:tc>
        <w:tc>
          <w:tcPr>
            <w:tcW w:w="900" w:type="dxa"/>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210</w:t>
            </w:r>
          </w:p>
        </w:tc>
        <w:tc>
          <w:tcPr>
            <w:tcW w:w="810" w:type="dxa"/>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70</w:t>
            </w:r>
          </w:p>
        </w:tc>
        <w:tc>
          <w:tcPr>
            <w:tcW w:w="900" w:type="dxa"/>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Silicon Aluminum</w:t>
            </w:r>
          </w:p>
        </w:tc>
        <w:tc>
          <w:tcPr>
            <w:tcW w:w="720" w:type="dxa"/>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25</w:t>
            </w:r>
          </w:p>
        </w:tc>
        <w:tc>
          <w:tcPr>
            <w:tcW w:w="900" w:type="dxa"/>
            <w:vAlign w:val="center"/>
          </w:tcPr>
          <w:p w:rsidR="0046076B" w:rsidRPr="00A12A7F" w:rsidRDefault="0046076B" w:rsidP="00C27E43">
            <w:pPr>
              <w:ind w:left="-108" w:right="-108"/>
              <w:jc w:val="center"/>
              <w:rPr>
                <w:rFonts w:ascii="Arial" w:hAnsi="Arial" w:cs="Arial"/>
                <w:sz w:val="18"/>
                <w:szCs w:val="18"/>
                <w:shd w:val="clear" w:color="auto" w:fill="FFFFFF"/>
                <w:lang w:eastAsia="en-GB"/>
              </w:rPr>
            </w:pPr>
            <w:r w:rsidRPr="00A12A7F">
              <w:rPr>
                <w:rFonts w:ascii="Arial" w:hAnsi="Arial" w:cs="Arial"/>
                <w:sz w:val="18"/>
                <w:szCs w:val="18"/>
                <w:shd w:val="clear" w:color="auto" w:fill="FFFFFF"/>
                <w:lang w:eastAsia="en-GB"/>
              </w:rPr>
              <w:t>Silicon Aluminum</w:t>
            </w:r>
          </w:p>
        </w:tc>
        <w:tc>
          <w:tcPr>
            <w:tcW w:w="720" w:type="dxa"/>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25</w:t>
            </w:r>
          </w:p>
        </w:tc>
        <w:tc>
          <w:tcPr>
            <w:tcW w:w="949" w:type="dxa"/>
            <w:vAlign w:val="center"/>
          </w:tcPr>
          <w:p w:rsidR="0046076B" w:rsidRPr="0046076B" w:rsidRDefault="0046076B" w:rsidP="00631BED">
            <w:pPr>
              <w:ind w:left="-108" w:right="-108"/>
              <w:jc w:val="center"/>
              <w:rPr>
                <w:rFonts w:ascii="Arial" w:hAnsi="Arial" w:cs="Arial"/>
                <w:b/>
                <w:bCs/>
                <w:sz w:val="18"/>
                <w:szCs w:val="18"/>
                <w:shd w:val="clear" w:color="auto" w:fill="FFFFFF"/>
                <w:lang w:eastAsia="en-GB"/>
              </w:rPr>
            </w:pPr>
            <w:r w:rsidRPr="0046076B">
              <w:rPr>
                <w:rFonts w:ascii="Arial" w:hAnsi="Arial" w:cs="Arial"/>
                <w:b/>
                <w:bCs/>
                <w:sz w:val="18"/>
                <w:szCs w:val="18"/>
                <w:shd w:val="clear" w:color="auto" w:fill="FFFFFF"/>
                <w:lang w:eastAsia="en-GB"/>
              </w:rPr>
              <w:t>C</w:t>
            </w:r>
          </w:p>
        </w:tc>
      </w:tr>
      <w:tr w:rsidR="0046076B" w:rsidRPr="0046076B" w:rsidTr="00394D59">
        <w:trPr>
          <w:trHeight w:val="621"/>
          <w:jc w:val="center"/>
        </w:trPr>
        <w:tc>
          <w:tcPr>
            <w:tcW w:w="1890" w:type="dxa"/>
            <w:vMerge w:val="restart"/>
            <w:tcBorders>
              <w:top w:val="single" w:sz="4" w:space="0" w:color="auto"/>
              <w:left w:val="single" w:sz="8" w:space="0" w:color="000000"/>
              <w:right w:val="single" w:sz="8" w:space="0" w:color="000000"/>
            </w:tcBorders>
            <w:shd w:val="clear" w:color="auto" w:fill="auto"/>
            <w:vAlign w:val="center"/>
          </w:tcPr>
          <w:p w:rsidR="0046076B" w:rsidRPr="0046076B" w:rsidRDefault="0046076B" w:rsidP="00C27E43">
            <w:pPr>
              <w:ind w:leftChars="-10" w:hangingChars="12" w:hanging="22"/>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4.  Fired Heaters, Stacks, Ducts &amp; Flares</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46076B" w:rsidRPr="0046076B" w:rsidRDefault="0046076B" w:rsidP="00394D59">
            <w:pPr>
              <w:jc w:val="center"/>
              <w:rPr>
                <w:rFonts w:ascii="Arial" w:hAnsi="Arial" w:cs="Arial"/>
              </w:rPr>
            </w:pPr>
            <w:r w:rsidRPr="0046076B">
              <w:rPr>
                <w:rFonts w:ascii="Arial" w:hAnsi="Arial" w:cs="Arial"/>
                <w:sz w:val="18"/>
                <w:szCs w:val="18"/>
                <w:shd w:val="clear" w:color="auto" w:fill="FFFFFF"/>
                <w:lang w:eastAsia="en-GB"/>
              </w:rPr>
              <w:t>5 / Sa3</w:t>
            </w:r>
          </w:p>
        </w:tc>
        <w:tc>
          <w:tcPr>
            <w:tcW w:w="990" w:type="dxa"/>
            <w:tcBorders>
              <w:top w:val="single" w:sz="4" w:space="0" w:color="auto"/>
              <w:left w:val="nil"/>
              <w:bottom w:val="single" w:sz="4" w:space="0" w:color="auto"/>
              <w:right w:val="single" w:sz="4" w:space="0" w:color="auto"/>
            </w:tcBorders>
            <w:shd w:val="clear" w:color="auto" w:fill="auto"/>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121 to 200</w:t>
            </w:r>
          </w:p>
        </w:tc>
        <w:tc>
          <w:tcPr>
            <w:tcW w:w="900" w:type="dxa"/>
            <w:tcBorders>
              <w:top w:val="single" w:sz="4" w:space="0" w:color="auto"/>
              <w:left w:val="nil"/>
              <w:bottom w:val="single" w:sz="4" w:space="0" w:color="auto"/>
              <w:right w:val="single" w:sz="4" w:space="0" w:color="auto"/>
            </w:tcBorders>
            <w:shd w:val="clear" w:color="auto" w:fill="auto"/>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210</w:t>
            </w:r>
          </w:p>
        </w:tc>
        <w:tc>
          <w:tcPr>
            <w:tcW w:w="810" w:type="dxa"/>
            <w:tcBorders>
              <w:top w:val="single" w:sz="4" w:space="0" w:color="auto"/>
              <w:left w:val="nil"/>
              <w:bottom w:val="single" w:sz="4" w:space="0" w:color="auto"/>
              <w:right w:val="single" w:sz="4" w:space="0" w:color="auto"/>
            </w:tcBorders>
            <w:shd w:val="clear" w:color="auto" w:fill="auto"/>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70</w:t>
            </w:r>
          </w:p>
        </w:tc>
        <w:tc>
          <w:tcPr>
            <w:tcW w:w="900" w:type="dxa"/>
            <w:tcBorders>
              <w:top w:val="single" w:sz="4" w:space="0" w:color="auto"/>
              <w:left w:val="nil"/>
              <w:bottom w:val="single" w:sz="4" w:space="0" w:color="auto"/>
              <w:right w:val="single" w:sz="4" w:space="0" w:color="auto"/>
            </w:tcBorders>
            <w:shd w:val="clear" w:color="auto" w:fill="auto"/>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168</w:t>
            </w:r>
          </w:p>
        </w:tc>
        <w:tc>
          <w:tcPr>
            <w:tcW w:w="720" w:type="dxa"/>
            <w:tcBorders>
              <w:top w:val="single" w:sz="4" w:space="0" w:color="auto"/>
              <w:left w:val="nil"/>
              <w:bottom w:val="single" w:sz="4" w:space="0" w:color="auto"/>
              <w:right w:val="single" w:sz="4" w:space="0" w:color="auto"/>
            </w:tcBorders>
            <w:shd w:val="clear" w:color="auto" w:fill="auto"/>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25</w:t>
            </w:r>
          </w:p>
        </w:tc>
        <w:tc>
          <w:tcPr>
            <w:tcW w:w="900" w:type="dxa"/>
            <w:tcBorders>
              <w:top w:val="single" w:sz="4" w:space="0" w:color="auto"/>
              <w:left w:val="nil"/>
              <w:bottom w:val="single" w:sz="4" w:space="0" w:color="auto"/>
              <w:right w:val="single" w:sz="4" w:space="0" w:color="auto"/>
            </w:tcBorders>
            <w:shd w:val="clear" w:color="auto" w:fill="auto"/>
            <w:vAlign w:val="center"/>
          </w:tcPr>
          <w:p w:rsidR="0046076B" w:rsidRPr="00A12A7F" w:rsidRDefault="0046076B" w:rsidP="00C27E43">
            <w:pPr>
              <w:ind w:left="-108" w:right="-108"/>
              <w:jc w:val="center"/>
              <w:rPr>
                <w:rFonts w:ascii="Arial" w:hAnsi="Arial" w:cs="Arial"/>
                <w:sz w:val="18"/>
                <w:szCs w:val="18"/>
                <w:shd w:val="clear" w:color="auto" w:fill="FFFFFF"/>
                <w:lang w:eastAsia="en-GB"/>
              </w:rPr>
            </w:pPr>
            <w:r w:rsidRPr="00A12A7F">
              <w:rPr>
                <w:rFonts w:ascii="Arial" w:hAnsi="Arial" w:cs="Arial"/>
                <w:sz w:val="18"/>
                <w:szCs w:val="18"/>
                <w:shd w:val="clear" w:color="auto" w:fill="FFFFFF"/>
                <w:lang w:eastAsia="en-GB"/>
              </w:rPr>
              <w:t>168</w:t>
            </w:r>
          </w:p>
        </w:tc>
        <w:tc>
          <w:tcPr>
            <w:tcW w:w="720" w:type="dxa"/>
            <w:tcBorders>
              <w:top w:val="single" w:sz="4" w:space="0" w:color="auto"/>
              <w:left w:val="nil"/>
              <w:bottom w:val="single" w:sz="4" w:space="0" w:color="auto"/>
              <w:right w:val="single" w:sz="4" w:space="0" w:color="auto"/>
            </w:tcBorders>
            <w:shd w:val="clear" w:color="auto" w:fill="auto"/>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25</w:t>
            </w:r>
          </w:p>
        </w:tc>
        <w:tc>
          <w:tcPr>
            <w:tcW w:w="949" w:type="dxa"/>
            <w:vAlign w:val="center"/>
          </w:tcPr>
          <w:p w:rsidR="0046076B" w:rsidRPr="0046076B" w:rsidRDefault="0046076B" w:rsidP="00631BED">
            <w:pPr>
              <w:ind w:left="-108" w:right="-108"/>
              <w:jc w:val="center"/>
              <w:rPr>
                <w:rFonts w:ascii="Arial" w:hAnsi="Arial" w:cs="Arial"/>
                <w:b/>
                <w:bCs/>
                <w:sz w:val="18"/>
                <w:szCs w:val="18"/>
                <w:shd w:val="clear" w:color="auto" w:fill="FFFFFF"/>
                <w:lang w:eastAsia="en-GB"/>
              </w:rPr>
            </w:pPr>
            <w:r w:rsidRPr="0046076B">
              <w:rPr>
                <w:rFonts w:ascii="Arial" w:hAnsi="Arial" w:cs="Arial"/>
                <w:b/>
                <w:bCs/>
                <w:sz w:val="18"/>
                <w:szCs w:val="18"/>
                <w:shd w:val="clear" w:color="auto" w:fill="FFFFFF"/>
                <w:lang w:eastAsia="en-GB"/>
              </w:rPr>
              <w:t>B</w:t>
            </w:r>
          </w:p>
        </w:tc>
      </w:tr>
      <w:tr w:rsidR="0046076B" w:rsidRPr="0046076B" w:rsidTr="00394D59">
        <w:trPr>
          <w:trHeight w:val="621"/>
          <w:jc w:val="center"/>
        </w:trPr>
        <w:tc>
          <w:tcPr>
            <w:tcW w:w="1890" w:type="dxa"/>
            <w:vMerge/>
            <w:tcBorders>
              <w:left w:val="single" w:sz="8" w:space="0" w:color="000000"/>
              <w:bottom w:val="single" w:sz="8" w:space="0" w:color="000000"/>
              <w:right w:val="single" w:sz="8" w:space="0" w:color="000000"/>
            </w:tcBorders>
            <w:shd w:val="clear" w:color="auto" w:fill="auto"/>
            <w:vAlign w:val="center"/>
          </w:tcPr>
          <w:p w:rsidR="0046076B" w:rsidRPr="0046076B" w:rsidRDefault="0046076B" w:rsidP="00C27E43">
            <w:pPr>
              <w:ind w:leftChars="-10" w:hangingChars="12" w:hanging="22"/>
              <w:rPr>
                <w:rFonts w:ascii="Arial" w:hAnsi="Arial" w:cs="Arial"/>
                <w:sz w:val="18"/>
                <w:szCs w:val="18"/>
                <w:shd w:val="clear" w:color="auto" w:fill="FFFFFF"/>
                <w:lang w:eastAsia="en-GB"/>
              </w:rPr>
            </w:pPr>
          </w:p>
        </w:tc>
        <w:tc>
          <w:tcPr>
            <w:tcW w:w="1170" w:type="dxa"/>
            <w:tcBorders>
              <w:top w:val="nil"/>
              <w:left w:val="single" w:sz="4" w:space="0" w:color="auto"/>
              <w:bottom w:val="single" w:sz="4" w:space="0" w:color="auto"/>
              <w:right w:val="single" w:sz="4" w:space="0" w:color="auto"/>
            </w:tcBorders>
            <w:shd w:val="clear" w:color="auto" w:fill="auto"/>
            <w:vAlign w:val="center"/>
          </w:tcPr>
          <w:p w:rsidR="0046076B" w:rsidRPr="0046076B" w:rsidRDefault="0046076B" w:rsidP="00394D59">
            <w:pPr>
              <w:jc w:val="center"/>
              <w:rPr>
                <w:rFonts w:ascii="Arial" w:hAnsi="Arial" w:cs="Arial"/>
              </w:rPr>
            </w:pPr>
            <w:r w:rsidRPr="0046076B">
              <w:rPr>
                <w:rFonts w:ascii="Arial" w:hAnsi="Arial" w:cs="Arial"/>
                <w:sz w:val="18"/>
                <w:szCs w:val="18"/>
                <w:shd w:val="clear" w:color="auto" w:fill="FFFFFF"/>
                <w:lang w:eastAsia="en-GB"/>
              </w:rPr>
              <w:t>5 / Sa3</w:t>
            </w:r>
          </w:p>
        </w:tc>
        <w:tc>
          <w:tcPr>
            <w:tcW w:w="990" w:type="dxa"/>
            <w:tcBorders>
              <w:top w:val="nil"/>
              <w:left w:val="nil"/>
              <w:bottom w:val="single" w:sz="4" w:space="0" w:color="auto"/>
              <w:right w:val="single" w:sz="4" w:space="0" w:color="auto"/>
            </w:tcBorders>
            <w:shd w:val="clear" w:color="auto" w:fill="auto"/>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201 to 400</w:t>
            </w:r>
          </w:p>
        </w:tc>
        <w:tc>
          <w:tcPr>
            <w:tcW w:w="900" w:type="dxa"/>
            <w:tcBorders>
              <w:top w:val="nil"/>
              <w:left w:val="nil"/>
              <w:bottom w:val="single" w:sz="4" w:space="0" w:color="auto"/>
              <w:right w:val="single" w:sz="4" w:space="0" w:color="auto"/>
            </w:tcBorders>
            <w:shd w:val="clear" w:color="auto" w:fill="auto"/>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210</w:t>
            </w:r>
          </w:p>
        </w:tc>
        <w:tc>
          <w:tcPr>
            <w:tcW w:w="810" w:type="dxa"/>
            <w:tcBorders>
              <w:top w:val="nil"/>
              <w:left w:val="nil"/>
              <w:bottom w:val="single" w:sz="4" w:space="0" w:color="auto"/>
              <w:right w:val="single" w:sz="4" w:space="0" w:color="auto"/>
            </w:tcBorders>
            <w:shd w:val="clear" w:color="auto" w:fill="auto"/>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70</w:t>
            </w:r>
          </w:p>
        </w:tc>
        <w:tc>
          <w:tcPr>
            <w:tcW w:w="900" w:type="dxa"/>
            <w:tcBorders>
              <w:top w:val="nil"/>
              <w:left w:val="nil"/>
              <w:bottom w:val="single" w:sz="4" w:space="0" w:color="auto"/>
              <w:right w:val="single" w:sz="4" w:space="0" w:color="auto"/>
            </w:tcBorders>
            <w:shd w:val="clear" w:color="auto" w:fill="auto"/>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Silicon Aluminum</w:t>
            </w:r>
          </w:p>
        </w:tc>
        <w:tc>
          <w:tcPr>
            <w:tcW w:w="720" w:type="dxa"/>
            <w:tcBorders>
              <w:top w:val="nil"/>
              <w:left w:val="nil"/>
              <w:bottom w:val="single" w:sz="4" w:space="0" w:color="auto"/>
              <w:right w:val="single" w:sz="4" w:space="0" w:color="auto"/>
            </w:tcBorders>
            <w:shd w:val="clear" w:color="auto" w:fill="auto"/>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25</w:t>
            </w:r>
          </w:p>
        </w:tc>
        <w:tc>
          <w:tcPr>
            <w:tcW w:w="900" w:type="dxa"/>
            <w:tcBorders>
              <w:top w:val="nil"/>
              <w:left w:val="nil"/>
              <w:bottom w:val="single" w:sz="4" w:space="0" w:color="auto"/>
              <w:right w:val="single" w:sz="4" w:space="0" w:color="auto"/>
            </w:tcBorders>
            <w:shd w:val="clear" w:color="auto" w:fill="auto"/>
            <w:vAlign w:val="center"/>
          </w:tcPr>
          <w:p w:rsidR="0046076B" w:rsidRPr="00A12A7F" w:rsidRDefault="0046076B" w:rsidP="00C27E43">
            <w:pPr>
              <w:ind w:left="-108" w:right="-108"/>
              <w:jc w:val="center"/>
              <w:rPr>
                <w:rFonts w:ascii="Arial" w:hAnsi="Arial" w:cs="Arial"/>
                <w:sz w:val="18"/>
                <w:szCs w:val="18"/>
                <w:shd w:val="clear" w:color="auto" w:fill="FFFFFF"/>
                <w:lang w:eastAsia="en-GB"/>
              </w:rPr>
            </w:pPr>
            <w:r w:rsidRPr="00A12A7F">
              <w:rPr>
                <w:rFonts w:ascii="Arial" w:hAnsi="Arial" w:cs="Arial"/>
                <w:sz w:val="18"/>
                <w:szCs w:val="18"/>
                <w:shd w:val="clear" w:color="auto" w:fill="FFFFFF"/>
                <w:lang w:eastAsia="en-GB"/>
              </w:rPr>
              <w:t>Silicon Aluminum</w:t>
            </w:r>
          </w:p>
        </w:tc>
        <w:tc>
          <w:tcPr>
            <w:tcW w:w="720" w:type="dxa"/>
            <w:tcBorders>
              <w:top w:val="nil"/>
              <w:left w:val="nil"/>
              <w:bottom w:val="single" w:sz="4" w:space="0" w:color="auto"/>
              <w:right w:val="single" w:sz="4" w:space="0" w:color="auto"/>
            </w:tcBorders>
            <w:shd w:val="clear" w:color="auto" w:fill="auto"/>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25</w:t>
            </w:r>
          </w:p>
        </w:tc>
        <w:tc>
          <w:tcPr>
            <w:tcW w:w="949" w:type="dxa"/>
            <w:vAlign w:val="center"/>
          </w:tcPr>
          <w:p w:rsidR="0046076B" w:rsidRPr="0046076B" w:rsidRDefault="0046076B" w:rsidP="00631BED">
            <w:pPr>
              <w:ind w:left="-108" w:right="-108"/>
              <w:jc w:val="center"/>
              <w:rPr>
                <w:rFonts w:ascii="Arial" w:hAnsi="Arial" w:cs="Arial"/>
                <w:b/>
                <w:bCs/>
                <w:sz w:val="18"/>
                <w:szCs w:val="18"/>
                <w:shd w:val="clear" w:color="auto" w:fill="FFFFFF"/>
                <w:lang w:eastAsia="en-GB"/>
              </w:rPr>
            </w:pPr>
            <w:r w:rsidRPr="0046076B">
              <w:rPr>
                <w:rFonts w:ascii="Arial" w:hAnsi="Arial" w:cs="Arial"/>
                <w:b/>
                <w:bCs/>
                <w:sz w:val="18"/>
                <w:szCs w:val="18"/>
                <w:shd w:val="clear" w:color="auto" w:fill="FFFFFF"/>
                <w:lang w:eastAsia="en-GB"/>
              </w:rPr>
              <w:t>C</w:t>
            </w:r>
          </w:p>
        </w:tc>
      </w:tr>
      <w:tr w:rsidR="0046076B" w:rsidRPr="0046076B" w:rsidTr="00B62669">
        <w:trPr>
          <w:trHeight w:val="540"/>
          <w:jc w:val="center"/>
        </w:trPr>
        <w:tc>
          <w:tcPr>
            <w:tcW w:w="1890" w:type="dxa"/>
            <w:vMerge w:val="restart"/>
            <w:tcBorders>
              <w:top w:val="nil"/>
              <w:left w:val="single" w:sz="8" w:space="0" w:color="000000"/>
              <w:right w:val="single" w:sz="8" w:space="0" w:color="000000"/>
            </w:tcBorders>
            <w:shd w:val="clear" w:color="auto" w:fill="auto"/>
          </w:tcPr>
          <w:p w:rsidR="0046076B" w:rsidRPr="0046076B" w:rsidRDefault="0046076B" w:rsidP="00C27E43">
            <w:pPr>
              <w:ind w:leftChars="-10" w:hangingChars="12" w:hanging="22"/>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5.  C.S Steels to be Insulated</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10 / Sa 2 1/2</w:t>
            </w:r>
          </w:p>
        </w:tc>
        <w:tc>
          <w:tcPr>
            <w:tcW w:w="990" w:type="dxa"/>
            <w:tcBorders>
              <w:top w:val="single" w:sz="4" w:space="0" w:color="auto"/>
              <w:left w:val="nil"/>
              <w:bottom w:val="single" w:sz="4" w:space="0" w:color="auto"/>
              <w:right w:val="single" w:sz="4" w:space="0" w:color="auto"/>
            </w:tcBorders>
            <w:shd w:val="clear" w:color="auto" w:fill="auto"/>
            <w:vAlign w:val="center"/>
          </w:tcPr>
          <w:p w:rsidR="0046076B" w:rsidRPr="0046076B" w:rsidRDefault="0046076B" w:rsidP="000D6BDA">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Up to 120</w:t>
            </w:r>
          </w:p>
        </w:tc>
        <w:tc>
          <w:tcPr>
            <w:tcW w:w="900" w:type="dxa"/>
            <w:tcBorders>
              <w:top w:val="single" w:sz="4" w:space="0" w:color="auto"/>
              <w:left w:val="nil"/>
              <w:bottom w:val="single" w:sz="4" w:space="0" w:color="auto"/>
              <w:right w:val="single" w:sz="4" w:space="0" w:color="auto"/>
            </w:tcBorders>
            <w:shd w:val="clear" w:color="auto" w:fill="auto"/>
            <w:vAlign w:val="center"/>
          </w:tcPr>
          <w:p w:rsidR="0046076B" w:rsidRPr="0046076B" w:rsidRDefault="0046076B" w:rsidP="000D6BDA">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205</w:t>
            </w:r>
          </w:p>
        </w:tc>
        <w:tc>
          <w:tcPr>
            <w:tcW w:w="810" w:type="dxa"/>
            <w:tcBorders>
              <w:top w:val="single" w:sz="4" w:space="0" w:color="auto"/>
              <w:left w:val="nil"/>
              <w:bottom w:val="single" w:sz="4" w:space="0" w:color="auto"/>
              <w:right w:val="single" w:sz="4" w:space="0" w:color="auto"/>
            </w:tcBorders>
            <w:shd w:val="clear" w:color="auto" w:fill="auto"/>
            <w:vAlign w:val="center"/>
          </w:tcPr>
          <w:p w:rsidR="0046076B" w:rsidRPr="0046076B" w:rsidRDefault="0046076B" w:rsidP="0046076B">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50</w:t>
            </w:r>
          </w:p>
        </w:tc>
        <w:tc>
          <w:tcPr>
            <w:tcW w:w="900" w:type="dxa"/>
            <w:tcBorders>
              <w:top w:val="single" w:sz="4" w:space="0" w:color="auto"/>
              <w:left w:val="nil"/>
              <w:bottom w:val="single" w:sz="4" w:space="0" w:color="auto"/>
              <w:right w:val="single" w:sz="4" w:space="0" w:color="auto"/>
            </w:tcBorders>
            <w:shd w:val="clear" w:color="auto" w:fill="auto"/>
            <w:vAlign w:val="center"/>
          </w:tcPr>
          <w:p w:rsidR="0046076B" w:rsidRPr="0046076B" w:rsidRDefault="0046076B" w:rsidP="000D6BDA">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220</w:t>
            </w:r>
          </w:p>
        </w:tc>
        <w:tc>
          <w:tcPr>
            <w:tcW w:w="720" w:type="dxa"/>
            <w:tcBorders>
              <w:top w:val="single" w:sz="4" w:space="0" w:color="auto"/>
              <w:left w:val="nil"/>
              <w:bottom w:val="single" w:sz="4" w:space="0" w:color="auto"/>
              <w:right w:val="single" w:sz="4" w:space="0" w:color="auto"/>
            </w:tcBorders>
            <w:shd w:val="clear" w:color="auto" w:fill="auto"/>
            <w:vAlign w:val="center"/>
          </w:tcPr>
          <w:p w:rsidR="0046076B" w:rsidRPr="0046076B" w:rsidRDefault="0046076B" w:rsidP="000D6BDA">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2*100</w:t>
            </w:r>
          </w:p>
        </w:tc>
        <w:tc>
          <w:tcPr>
            <w:tcW w:w="900" w:type="dxa"/>
            <w:tcBorders>
              <w:top w:val="single" w:sz="4" w:space="0" w:color="auto"/>
              <w:left w:val="nil"/>
              <w:bottom w:val="single" w:sz="4" w:space="0" w:color="auto"/>
              <w:right w:val="single" w:sz="4" w:space="0" w:color="auto"/>
            </w:tcBorders>
            <w:shd w:val="clear" w:color="auto" w:fill="auto"/>
            <w:vAlign w:val="center"/>
          </w:tcPr>
          <w:p w:rsidR="0046076B" w:rsidRPr="00A12A7F" w:rsidRDefault="0046076B" w:rsidP="000D6BDA">
            <w:pPr>
              <w:ind w:left="-108" w:right="-108"/>
              <w:jc w:val="center"/>
              <w:rPr>
                <w:rFonts w:ascii="Arial" w:hAnsi="Arial" w:cs="Arial"/>
                <w:sz w:val="18"/>
                <w:szCs w:val="18"/>
                <w:shd w:val="clear" w:color="auto" w:fill="FFFFFF"/>
                <w:lang w:eastAsia="en-GB"/>
              </w:rPr>
            </w:pPr>
            <w:r w:rsidRPr="00A12A7F">
              <w:rPr>
                <w:rFonts w:ascii="Arial" w:hAnsi="Arial" w:cs="Arial"/>
                <w:sz w:val="18"/>
                <w:szCs w:val="18"/>
                <w:shd w:val="clear" w:color="auto" w:fill="FFFFFF"/>
                <w:lang w:eastAsia="en-GB"/>
              </w:rPr>
              <w:t>-</w:t>
            </w:r>
          </w:p>
        </w:tc>
        <w:tc>
          <w:tcPr>
            <w:tcW w:w="720" w:type="dxa"/>
            <w:tcBorders>
              <w:top w:val="single" w:sz="4" w:space="0" w:color="auto"/>
              <w:left w:val="nil"/>
              <w:bottom w:val="single" w:sz="4" w:space="0" w:color="auto"/>
              <w:right w:val="single" w:sz="4" w:space="0" w:color="auto"/>
            </w:tcBorders>
            <w:shd w:val="clear" w:color="auto" w:fill="auto"/>
            <w:vAlign w:val="center"/>
          </w:tcPr>
          <w:p w:rsidR="0046076B" w:rsidRPr="0046076B" w:rsidRDefault="0046076B" w:rsidP="000D6BDA">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w:t>
            </w:r>
          </w:p>
        </w:tc>
        <w:tc>
          <w:tcPr>
            <w:tcW w:w="949" w:type="dxa"/>
            <w:vAlign w:val="center"/>
          </w:tcPr>
          <w:p w:rsidR="0046076B" w:rsidRPr="0046076B" w:rsidRDefault="0046076B" w:rsidP="00351DC6">
            <w:pPr>
              <w:ind w:leftChars="-32" w:left="2" w:right="-70" w:hangingChars="40" w:hanging="72"/>
              <w:jc w:val="center"/>
              <w:rPr>
                <w:rFonts w:ascii="Arial" w:hAnsi="Arial" w:cs="Arial"/>
                <w:b/>
                <w:bCs/>
                <w:sz w:val="18"/>
                <w:szCs w:val="18"/>
                <w:shd w:val="clear" w:color="auto" w:fill="FFFFFF"/>
                <w:lang w:eastAsia="en-GB"/>
              </w:rPr>
            </w:pPr>
            <w:r w:rsidRPr="0046076B">
              <w:rPr>
                <w:rFonts w:ascii="Arial" w:hAnsi="Arial" w:cs="Arial"/>
                <w:b/>
                <w:bCs/>
                <w:sz w:val="18"/>
                <w:szCs w:val="18"/>
                <w:shd w:val="clear" w:color="auto" w:fill="FFFFFF"/>
                <w:lang w:eastAsia="en-GB"/>
              </w:rPr>
              <w:t>D</w:t>
            </w:r>
          </w:p>
        </w:tc>
      </w:tr>
      <w:tr w:rsidR="0046076B" w:rsidRPr="0046076B" w:rsidTr="00B62669">
        <w:trPr>
          <w:trHeight w:val="523"/>
          <w:jc w:val="center"/>
        </w:trPr>
        <w:tc>
          <w:tcPr>
            <w:tcW w:w="1890" w:type="dxa"/>
            <w:vMerge/>
            <w:tcBorders>
              <w:left w:val="single" w:sz="8" w:space="0" w:color="000000"/>
              <w:right w:val="single" w:sz="8" w:space="0" w:color="000000"/>
            </w:tcBorders>
            <w:shd w:val="clear" w:color="auto" w:fill="auto"/>
          </w:tcPr>
          <w:p w:rsidR="0046076B" w:rsidRPr="0046076B" w:rsidRDefault="0046076B" w:rsidP="00C27E43">
            <w:pPr>
              <w:ind w:leftChars="-10" w:hangingChars="12" w:hanging="22"/>
              <w:rPr>
                <w:rFonts w:ascii="Arial" w:hAnsi="Arial" w:cs="Arial"/>
                <w:sz w:val="18"/>
                <w:szCs w:val="18"/>
                <w:shd w:val="clear" w:color="auto" w:fill="FFFFFF"/>
                <w:lang w:eastAsia="en-GB"/>
              </w:rPr>
            </w:pPr>
          </w:p>
        </w:tc>
        <w:tc>
          <w:tcPr>
            <w:tcW w:w="1170" w:type="dxa"/>
            <w:tcBorders>
              <w:top w:val="nil"/>
              <w:left w:val="single" w:sz="4" w:space="0" w:color="auto"/>
              <w:bottom w:val="single" w:sz="4" w:space="0" w:color="auto"/>
              <w:right w:val="single" w:sz="4" w:space="0" w:color="auto"/>
            </w:tcBorders>
            <w:shd w:val="clear" w:color="auto" w:fill="auto"/>
            <w:vAlign w:val="center"/>
          </w:tcPr>
          <w:p w:rsidR="0046076B" w:rsidRPr="0046076B" w:rsidRDefault="0046076B" w:rsidP="000D6BDA">
            <w:pPr>
              <w:jc w:val="center"/>
              <w:rPr>
                <w:rFonts w:ascii="Arial" w:hAnsi="Arial" w:cs="Arial"/>
              </w:rPr>
            </w:pPr>
            <w:r w:rsidRPr="0046076B">
              <w:rPr>
                <w:rFonts w:ascii="Arial" w:hAnsi="Arial" w:cs="Arial"/>
                <w:sz w:val="18"/>
                <w:szCs w:val="18"/>
                <w:shd w:val="clear" w:color="auto" w:fill="FFFFFF"/>
                <w:lang w:eastAsia="en-GB"/>
              </w:rPr>
              <w:t>5 / Sa3</w:t>
            </w:r>
          </w:p>
        </w:tc>
        <w:tc>
          <w:tcPr>
            <w:tcW w:w="990" w:type="dxa"/>
            <w:tcBorders>
              <w:top w:val="nil"/>
              <w:left w:val="nil"/>
              <w:bottom w:val="single" w:sz="4" w:space="0" w:color="auto"/>
              <w:right w:val="single" w:sz="4" w:space="0" w:color="auto"/>
            </w:tcBorders>
            <w:shd w:val="clear" w:color="auto" w:fill="auto"/>
            <w:vAlign w:val="center"/>
          </w:tcPr>
          <w:p w:rsidR="0046076B" w:rsidRPr="0046076B" w:rsidRDefault="0046076B" w:rsidP="000A1CF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121 to 350</w:t>
            </w:r>
          </w:p>
        </w:tc>
        <w:tc>
          <w:tcPr>
            <w:tcW w:w="900" w:type="dxa"/>
            <w:tcBorders>
              <w:top w:val="nil"/>
              <w:left w:val="nil"/>
              <w:bottom w:val="single" w:sz="4" w:space="0" w:color="auto"/>
              <w:right w:val="single" w:sz="4" w:space="0" w:color="auto"/>
            </w:tcBorders>
            <w:shd w:val="clear" w:color="auto" w:fill="auto"/>
            <w:vAlign w:val="center"/>
          </w:tcPr>
          <w:p w:rsidR="0046076B" w:rsidRPr="0046076B" w:rsidRDefault="0046076B" w:rsidP="000D6BDA">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210</w:t>
            </w:r>
          </w:p>
        </w:tc>
        <w:tc>
          <w:tcPr>
            <w:tcW w:w="810" w:type="dxa"/>
            <w:tcBorders>
              <w:top w:val="nil"/>
              <w:left w:val="nil"/>
              <w:bottom w:val="single" w:sz="4" w:space="0" w:color="auto"/>
              <w:right w:val="single" w:sz="4" w:space="0" w:color="auto"/>
            </w:tcBorders>
            <w:shd w:val="clear" w:color="auto" w:fill="auto"/>
            <w:vAlign w:val="center"/>
          </w:tcPr>
          <w:p w:rsidR="0046076B" w:rsidRPr="0046076B" w:rsidRDefault="0046076B" w:rsidP="000D6BDA">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70</w:t>
            </w:r>
          </w:p>
        </w:tc>
        <w:tc>
          <w:tcPr>
            <w:tcW w:w="900" w:type="dxa"/>
            <w:tcBorders>
              <w:top w:val="nil"/>
              <w:left w:val="nil"/>
              <w:bottom w:val="single" w:sz="4" w:space="0" w:color="auto"/>
              <w:right w:val="single" w:sz="4" w:space="0" w:color="auto"/>
            </w:tcBorders>
            <w:shd w:val="clear" w:color="auto" w:fill="auto"/>
            <w:vAlign w:val="center"/>
          </w:tcPr>
          <w:p w:rsidR="0046076B" w:rsidRPr="0046076B" w:rsidRDefault="0046076B" w:rsidP="000D6BDA">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w:t>
            </w:r>
          </w:p>
        </w:tc>
        <w:tc>
          <w:tcPr>
            <w:tcW w:w="720" w:type="dxa"/>
            <w:tcBorders>
              <w:top w:val="nil"/>
              <w:left w:val="nil"/>
              <w:bottom w:val="single" w:sz="4" w:space="0" w:color="auto"/>
              <w:right w:val="single" w:sz="4" w:space="0" w:color="auto"/>
            </w:tcBorders>
            <w:shd w:val="clear" w:color="auto" w:fill="auto"/>
            <w:vAlign w:val="center"/>
          </w:tcPr>
          <w:p w:rsidR="0046076B" w:rsidRPr="0046076B" w:rsidRDefault="0046076B" w:rsidP="000D6BDA">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w:t>
            </w:r>
          </w:p>
        </w:tc>
        <w:tc>
          <w:tcPr>
            <w:tcW w:w="900" w:type="dxa"/>
            <w:tcBorders>
              <w:top w:val="nil"/>
              <w:left w:val="nil"/>
              <w:bottom w:val="single" w:sz="4" w:space="0" w:color="auto"/>
              <w:right w:val="single" w:sz="4" w:space="0" w:color="auto"/>
            </w:tcBorders>
            <w:shd w:val="clear" w:color="auto" w:fill="auto"/>
            <w:vAlign w:val="center"/>
          </w:tcPr>
          <w:p w:rsidR="0046076B" w:rsidRPr="00A12A7F" w:rsidRDefault="0046076B" w:rsidP="000D6BDA">
            <w:pPr>
              <w:ind w:left="-108" w:right="-108"/>
              <w:jc w:val="center"/>
              <w:rPr>
                <w:rFonts w:ascii="Arial" w:hAnsi="Arial" w:cs="Arial"/>
                <w:sz w:val="18"/>
                <w:szCs w:val="18"/>
                <w:shd w:val="clear" w:color="auto" w:fill="FFFFFF"/>
                <w:lang w:eastAsia="en-GB"/>
              </w:rPr>
            </w:pPr>
            <w:r w:rsidRPr="00A12A7F">
              <w:rPr>
                <w:rFonts w:ascii="Arial" w:hAnsi="Arial" w:cs="Arial"/>
                <w:sz w:val="18"/>
                <w:szCs w:val="18"/>
                <w:shd w:val="clear" w:color="auto" w:fill="FFFFFF"/>
                <w:lang w:eastAsia="en-GB"/>
              </w:rPr>
              <w:t>Silicon Aluminum</w:t>
            </w:r>
          </w:p>
        </w:tc>
        <w:tc>
          <w:tcPr>
            <w:tcW w:w="720" w:type="dxa"/>
            <w:tcBorders>
              <w:top w:val="nil"/>
              <w:left w:val="nil"/>
              <w:bottom w:val="single" w:sz="4" w:space="0" w:color="auto"/>
              <w:right w:val="single" w:sz="4" w:space="0" w:color="auto"/>
            </w:tcBorders>
            <w:shd w:val="clear" w:color="auto" w:fill="auto"/>
            <w:vAlign w:val="center"/>
          </w:tcPr>
          <w:p w:rsidR="0046076B" w:rsidRPr="0046076B" w:rsidRDefault="0046076B" w:rsidP="000D6BDA">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25</w:t>
            </w:r>
          </w:p>
        </w:tc>
        <w:tc>
          <w:tcPr>
            <w:tcW w:w="949" w:type="dxa"/>
            <w:vAlign w:val="center"/>
          </w:tcPr>
          <w:p w:rsidR="0046076B" w:rsidRPr="0046076B" w:rsidRDefault="0046076B" w:rsidP="000D6BDA">
            <w:pPr>
              <w:ind w:left="-108" w:right="-108"/>
              <w:jc w:val="center"/>
              <w:rPr>
                <w:rFonts w:ascii="Arial" w:hAnsi="Arial" w:cs="Arial"/>
                <w:b/>
                <w:bCs/>
                <w:sz w:val="18"/>
                <w:szCs w:val="18"/>
                <w:shd w:val="clear" w:color="auto" w:fill="FFFFFF"/>
                <w:lang w:eastAsia="en-GB"/>
              </w:rPr>
            </w:pPr>
            <w:r w:rsidRPr="0046076B">
              <w:rPr>
                <w:rFonts w:ascii="Arial" w:hAnsi="Arial" w:cs="Arial"/>
                <w:b/>
                <w:bCs/>
                <w:sz w:val="18"/>
                <w:szCs w:val="18"/>
                <w:shd w:val="clear" w:color="auto" w:fill="FFFFFF"/>
                <w:lang w:eastAsia="en-GB"/>
              </w:rPr>
              <w:t>E</w:t>
            </w:r>
          </w:p>
        </w:tc>
      </w:tr>
      <w:tr w:rsidR="0046076B" w:rsidRPr="0046076B" w:rsidTr="00CA03D7">
        <w:trPr>
          <w:trHeight w:val="1628"/>
          <w:jc w:val="center"/>
        </w:trPr>
        <w:tc>
          <w:tcPr>
            <w:tcW w:w="1890" w:type="dxa"/>
            <w:tcBorders>
              <w:left w:val="single" w:sz="8" w:space="0" w:color="000000"/>
              <w:right w:val="single" w:sz="8" w:space="0" w:color="000000"/>
            </w:tcBorders>
            <w:shd w:val="clear" w:color="auto" w:fill="auto"/>
          </w:tcPr>
          <w:p w:rsidR="0046076B" w:rsidRPr="0046076B" w:rsidRDefault="0046076B" w:rsidP="00C27E43">
            <w:pPr>
              <w:ind w:leftChars="-10" w:hangingChars="12" w:hanging="22"/>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6.  Miscellaneous Mechanical &amp; Electrical Equipment, Fire Fighting &amp; First aid Equipment, Machinery, Switch Transformers, etc.</w:t>
            </w:r>
          </w:p>
        </w:tc>
        <w:tc>
          <w:tcPr>
            <w:tcW w:w="7110" w:type="dxa"/>
            <w:gridSpan w:val="8"/>
            <w:tcBorders>
              <w:top w:val="single" w:sz="4" w:space="0" w:color="auto"/>
              <w:left w:val="single" w:sz="4" w:space="0" w:color="auto"/>
              <w:bottom w:val="single" w:sz="4" w:space="0" w:color="auto"/>
            </w:tcBorders>
            <w:shd w:val="clear" w:color="auto" w:fill="auto"/>
            <w:vAlign w:val="center"/>
          </w:tcPr>
          <w:p w:rsidR="0046076B" w:rsidRPr="00A12A7F" w:rsidRDefault="0046076B" w:rsidP="00062552">
            <w:pPr>
              <w:ind w:leftChars="-10" w:left="-22" w:right="-108"/>
              <w:rPr>
                <w:rFonts w:ascii="Arial" w:hAnsi="Arial" w:cs="Arial"/>
                <w:sz w:val="18"/>
                <w:szCs w:val="18"/>
                <w:shd w:val="clear" w:color="auto" w:fill="FFFFFF"/>
                <w:lang w:eastAsia="en-GB"/>
              </w:rPr>
            </w:pPr>
            <w:r w:rsidRPr="00A12A7F">
              <w:rPr>
                <w:rFonts w:ascii="Arial" w:hAnsi="Arial" w:cs="Arial"/>
                <w:sz w:val="18"/>
                <w:szCs w:val="18"/>
                <w:shd w:val="clear" w:color="auto" w:fill="FFFFFF"/>
                <w:lang w:eastAsia="en-GB"/>
              </w:rPr>
              <w:t>Acc. to manufacturers Standard</w:t>
            </w:r>
          </w:p>
        </w:tc>
        <w:tc>
          <w:tcPr>
            <w:tcW w:w="949" w:type="dxa"/>
            <w:vAlign w:val="center"/>
          </w:tcPr>
          <w:p w:rsidR="0046076B" w:rsidRPr="0046076B" w:rsidRDefault="0046076B" w:rsidP="00351DC6">
            <w:pPr>
              <w:ind w:leftChars="-32" w:left="2" w:right="-70" w:hangingChars="40" w:hanging="72"/>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w:t>
            </w:r>
          </w:p>
        </w:tc>
      </w:tr>
      <w:tr w:rsidR="0046076B" w:rsidRPr="0046076B" w:rsidTr="00354C36">
        <w:trPr>
          <w:trHeight w:val="719"/>
          <w:jc w:val="center"/>
        </w:trPr>
        <w:tc>
          <w:tcPr>
            <w:tcW w:w="1890" w:type="dxa"/>
            <w:tcBorders>
              <w:left w:val="single" w:sz="8" w:space="0" w:color="000000"/>
              <w:bottom w:val="single" w:sz="8" w:space="0" w:color="000000"/>
              <w:right w:val="single" w:sz="8" w:space="0" w:color="000000"/>
            </w:tcBorders>
            <w:shd w:val="clear" w:color="auto" w:fill="auto"/>
          </w:tcPr>
          <w:p w:rsidR="0046076B" w:rsidRPr="0046076B" w:rsidRDefault="0046076B" w:rsidP="00C27E43">
            <w:pPr>
              <w:ind w:leftChars="-10" w:hangingChars="12" w:hanging="22"/>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7.  Instruments, Instrument Panels,  Consoles and Cabinets</w:t>
            </w:r>
          </w:p>
        </w:tc>
        <w:tc>
          <w:tcPr>
            <w:tcW w:w="7110" w:type="dxa"/>
            <w:gridSpan w:val="8"/>
            <w:tcBorders>
              <w:top w:val="nil"/>
              <w:left w:val="single" w:sz="4" w:space="0" w:color="auto"/>
              <w:bottom w:val="single" w:sz="2" w:space="0" w:color="000000"/>
            </w:tcBorders>
            <w:shd w:val="clear" w:color="auto" w:fill="auto"/>
            <w:vAlign w:val="center"/>
          </w:tcPr>
          <w:p w:rsidR="0046076B" w:rsidRPr="00A12A7F" w:rsidRDefault="0046076B" w:rsidP="00062552">
            <w:pPr>
              <w:ind w:leftChars="-10" w:left="-22" w:right="-108"/>
              <w:rPr>
                <w:rFonts w:ascii="Arial" w:hAnsi="Arial" w:cs="Arial"/>
                <w:sz w:val="18"/>
                <w:szCs w:val="18"/>
                <w:shd w:val="clear" w:color="auto" w:fill="FFFFFF"/>
                <w:lang w:eastAsia="en-GB"/>
              </w:rPr>
            </w:pPr>
            <w:r w:rsidRPr="00A12A7F">
              <w:rPr>
                <w:rFonts w:ascii="Arial" w:hAnsi="Arial" w:cs="Arial"/>
                <w:sz w:val="18"/>
                <w:szCs w:val="18"/>
                <w:shd w:val="clear" w:color="auto" w:fill="FFFFFF"/>
                <w:lang w:eastAsia="en-GB"/>
              </w:rPr>
              <w:t>Acc. to manufacturers Standard but with Specified Color Coding</w:t>
            </w:r>
          </w:p>
        </w:tc>
        <w:tc>
          <w:tcPr>
            <w:tcW w:w="949" w:type="dxa"/>
            <w:tcBorders>
              <w:bottom w:val="single" w:sz="2" w:space="0" w:color="000000"/>
            </w:tcBorders>
            <w:vAlign w:val="center"/>
          </w:tcPr>
          <w:p w:rsidR="0046076B" w:rsidRPr="0046076B" w:rsidRDefault="0046076B" w:rsidP="00351DC6">
            <w:pPr>
              <w:ind w:left="-97" w:right="-70"/>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w:t>
            </w:r>
          </w:p>
        </w:tc>
      </w:tr>
      <w:tr w:rsidR="0046076B" w:rsidRPr="0046076B" w:rsidTr="00354C36">
        <w:trPr>
          <w:trHeight w:val="727"/>
          <w:jc w:val="center"/>
        </w:trPr>
        <w:tc>
          <w:tcPr>
            <w:tcW w:w="1890" w:type="dxa"/>
            <w:tcBorders>
              <w:top w:val="single" w:sz="8" w:space="0" w:color="000000"/>
              <w:left w:val="single" w:sz="8" w:space="0" w:color="000000"/>
              <w:bottom w:val="nil"/>
              <w:right w:val="single" w:sz="8" w:space="0" w:color="000000"/>
            </w:tcBorders>
            <w:shd w:val="clear" w:color="auto" w:fill="auto"/>
          </w:tcPr>
          <w:p w:rsidR="0046076B" w:rsidRPr="0046076B" w:rsidRDefault="0046076B" w:rsidP="00146E16">
            <w:pPr>
              <w:ind w:leftChars="-10" w:hangingChars="12" w:hanging="22"/>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lastRenderedPageBreak/>
              <w:t xml:space="preserve">8.  External surfaces of Storage tanks </w:t>
            </w:r>
          </w:p>
          <w:p w:rsidR="0046076B" w:rsidRPr="0046076B" w:rsidRDefault="0046076B" w:rsidP="00CA34E0">
            <w:pPr>
              <w:ind w:leftChars="-10" w:hangingChars="12" w:hanging="22"/>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(See Note 2)</w:t>
            </w:r>
          </w:p>
        </w:tc>
        <w:tc>
          <w:tcPr>
            <w:tcW w:w="1170" w:type="dxa"/>
            <w:tcBorders>
              <w:top w:val="single" w:sz="2" w:space="0" w:color="000000"/>
              <w:left w:val="single" w:sz="2" w:space="0" w:color="000000"/>
              <w:bottom w:val="nil"/>
              <w:right w:val="single" w:sz="2" w:space="0" w:color="000000"/>
            </w:tcBorders>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p>
        </w:tc>
        <w:tc>
          <w:tcPr>
            <w:tcW w:w="990" w:type="dxa"/>
            <w:tcBorders>
              <w:top w:val="single" w:sz="2" w:space="0" w:color="000000"/>
              <w:left w:val="single" w:sz="2" w:space="0" w:color="000000"/>
              <w:bottom w:val="nil"/>
              <w:right w:val="single" w:sz="2" w:space="0" w:color="000000"/>
            </w:tcBorders>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p>
        </w:tc>
        <w:tc>
          <w:tcPr>
            <w:tcW w:w="900" w:type="dxa"/>
            <w:tcBorders>
              <w:top w:val="single" w:sz="2" w:space="0" w:color="000000"/>
              <w:left w:val="single" w:sz="2" w:space="0" w:color="000000"/>
              <w:bottom w:val="nil"/>
              <w:right w:val="single" w:sz="2" w:space="0" w:color="000000"/>
            </w:tcBorders>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p>
        </w:tc>
        <w:tc>
          <w:tcPr>
            <w:tcW w:w="810" w:type="dxa"/>
            <w:tcBorders>
              <w:top w:val="single" w:sz="2" w:space="0" w:color="000000"/>
              <w:left w:val="single" w:sz="2" w:space="0" w:color="000000"/>
              <w:bottom w:val="nil"/>
              <w:right w:val="single" w:sz="2" w:space="0" w:color="000000"/>
            </w:tcBorders>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p>
        </w:tc>
        <w:tc>
          <w:tcPr>
            <w:tcW w:w="900" w:type="dxa"/>
            <w:tcBorders>
              <w:top w:val="single" w:sz="2" w:space="0" w:color="000000"/>
              <w:left w:val="single" w:sz="2" w:space="0" w:color="000000"/>
              <w:bottom w:val="nil"/>
              <w:right w:val="single" w:sz="2" w:space="0" w:color="000000"/>
            </w:tcBorders>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p>
        </w:tc>
        <w:tc>
          <w:tcPr>
            <w:tcW w:w="720" w:type="dxa"/>
            <w:tcBorders>
              <w:top w:val="single" w:sz="2" w:space="0" w:color="000000"/>
              <w:left w:val="single" w:sz="2" w:space="0" w:color="000000"/>
              <w:bottom w:val="nil"/>
              <w:right w:val="single" w:sz="2" w:space="0" w:color="000000"/>
            </w:tcBorders>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p>
        </w:tc>
        <w:tc>
          <w:tcPr>
            <w:tcW w:w="900" w:type="dxa"/>
            <w:tcBorders>
              <w:top w:val="single" w:sz="2" w:space="0" w:color="000000"/>
              <w:left w:val="single" w:sz="2" w:space="0" w:color="000000"/>
              <w:bottom w:val="nil"/>
              <w:right w:val="single" w:sz="2" w:space="0" w:color="000000"/>
            </w:tcBorders>
            <w:vAlign w:val="center"/>
          </w:tcPr>
          <w:p w:rsidR="0046076B" w:rsidRPr="00A12A7F" w:rsidRDefault="0046076B" w:rsidP="00C27E43">
            <w:pPr>
              <w:ind w:left="-108" w:right="-108"/>
              <w:jc w:val="center"/>
              <w:rPr>
                <w:rFonts w:ascii="Arial" w:hAnsi="Arial" w:cs="Arial"/>
                <w:sz w:val="18"/>
                <w:szCs w:val="18"/>
                <w:shd w:val="clear" w:color="auto" w:fill="FFFFFF"/>
                <w:lang w:eastAsia="en-GB"/>
              </w:rPr>
            </w:pPr>
          </w:p>
        </w:tc>
        <w:tc>
          <w:tcPr>
            <w:tcW w:w="720" w:type="dxa"/>
            <w:tcBorders>
              <w:top w:val="single" w:sz="2" w:space="0" w:color="000000"/>
              <w:left w:val="single" w:sz="2" w:space="0" w:color="000000"/>
              <w:bottom w:val="nil"/>
              <w:right w:val="single" w:sz="2" w:space="0" w:color="000000"/>
            </w:tcBorders>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p>
        </w:tc>
        <w:tc>
          <w:tcPr>
            <w:tcW w:w="949" w:type="dxa"/>
            <w:tcBorders>
              <w:top w:val="single" w:sz="2" w:space="0" w:color="000000"/>
              <w:left w:val="single" w:sz="2" w:space="0" w:color="000000"/>
              <w:bottom w:val="nil"/>
              <w:right w:val="single" w:sz="2" w:space="0" w:color="000000"/>
            </w:tcBorders>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p>
        </w:tc>
      </w:tr>
      <w:tr w:rsidR="0046076B" w:rsidRPr="0046076B" w:rsidTr="00354C36">
        <w:trPr>
          <w:trHeight w:val="521"/>
          <w:jc w:val="center"/>
        </w:trPr>
        <w:tc>
          <w:tcPr>
            <w:tcW w:w="1890" w:type="dxa"/>
            <w:vMerge w:val="restart"/>
            <w:tcBorders>
              <w:top w:val="nil"/>
              <w:left w:val="single" w:sz="8" w:space="0" w:color="000000"/>
              <w:right w:val="single" w:sz="8" w:space="0" w:color="000000"/>
            </w:tcBorders>
            <w:shd w:val="clear" w:color="auto" w:fill="auto"/>
          </w:tcPr>
          <w:p w:rsidR="0046076B" w:rsidRPr="0046076B" w:rsidRDefault="0046076B" w:rsidP="00CA34E0">
            <w:pPr>
              <w:ind w:leftChars="-10" w:hangingChars="12" w:hanging="22"/>
              <w:rPr>
                <w:rFonts w:ascii="Arial" w:hAnsi="Arial" w:cs="Arial"/>
                <w:sz w:val="18"/>
                <w:szCs w:val="18"/>
                <w:shd w:val="clear" w:color="auto" w:fill="FFFFFF"/>
                <w:lang w:eastAsia="en-GB"/>
              </w:rPr>
            </w:pPr>
          </w:p>
          <w:p w:rsidR="0046076B" w:rsidRPr="0046076B" w:rsidRDefault="0046076B" w:rsidP="00CA34E0">
            <w:pPr>
              <w:ind w:leftChars="-10" w:hangingChars="12" w:hanging="22"/>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8.1 Shell &amp; fixed roof</w:t>
            </w:r>
          </w:p>
        </w:tc>
        <w:tc>
          <w:tcPr>
            <w:tcW w:w="1170" w:type="dxa"/>
            <w:tcBorders>
              <w:top w:val="nil"/>
              <w:left w:val="single" w:sz="2" w:space="0" w:color="000000"/>
              <w:bottom w:val="single" w:sz="2" w:space="0" w:color="000000"/>
              <w:right w:val="single" w:sz="2" w:space="0" w:color="000000"/>
            </w:tcBorders>
            <w:vAlign w:val="center"/>
          </w:tcPr>
          <w:p w:rsidR="0046076B" w:rsidRPr="0046076B" w:rsidRDefault="0046076B" w:rsidP="00CA34E0">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10 / Sa 2 1/2</w:t>
            </w:r>
          </w:p>
        </w:tc>
        <w:tc>
          <w:tcPr>
            <w:tcW w:w="990" w:type="dxa"/>
            <w:tcBorders>
              <w:top w:val="nil"/>
              <w:left w:val="single" w:sz="2" w:space="0" w:color="000000"/>
              <w:bottom w:val="single" w:sz="2" w:space="0" w:color="000000"/>
              <w:right w:val="single" w:sz="2" w:space="0" w:color="000000"/>
            </w:tcBorders>
            <w:vAlign w:val="center"/>
          </w:tcPr>
          <w:p w:rsidR="0046076B" w:rsidRPr="0046076B" w:rsidRDefault="0046076B" w:rsidP="00CA34E0">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Up to 120</w:t>
            </w:r>
          </w:p>
        </w:tc>
        <w:tc>
          <w:tcPr>
            <w:tcW w:w="900" w:type="dxa"/>
            <w:tcBorders>
              <w:top w:val="nil"/>
              <w:left w:val="single" w:sz="2" w:space="0" w:color="000000"/>
              <w:bottom w:val="single" w:sz="2" w:space="0" w:color="000000"/>
              <w:right w:val="single" w:sz="2" w:space="0" w:color="000000"/>
            </w:tcBorders>
            <w:vAlign w:val="center"/>
          </w:tcPr>
          <w:p w:rsidR="0046076B" w:rsidRPr="0046076B" w:rsidRDefault="0046076B" w:rsidP="00CA34E0">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205</w:t>
            </w:r>
          </w:p>
        </w:tc>
        <w:tc>
          <w:tcPr>
            <w:tcW w:w="810" w:type="dxa"/>
            <w:tcBorders>
              <w:top w:val="nil"/>
              <w:left w:val="single" w:sz="2" w:space="0" w:color="000000"/>
              <w:bottom w:val="single" w:sz="2" w:space="0" w:color="000000"/>
              <w:right w:val="single" w:sz="2" w:space="0" w:color="000000"/>
            </w:tcBorders>
            <w:vAlign w:val="center"/>
          </w:tcPr>
          <w:p w:rsidR="0046076B" w:rsidRPr="0046076B" w:rsidRDefault="0046076B" w:rsidP="00CA34E0">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75</w:t>
            </w:r>
          </w:p>
        </w:tc>
        <w:tc>
          <w:tcPr>
            <w:tcW w:w="900" w:type="dxa"/>
            <w:tcBorders>
              <w:top w:val="nil"/>
              <w:left w:val="single" w:sz="2" w:space="0" w:color="000000"/>
              <w:bottom w:val="single" w:sz="2" w:space="0" w:color="000000"/>
              <w:right w:val="single" w:sz="2" w:space="0" w:color="000000"/>
            </w:tcBorders>
            <w:vAlign w:val="center"/>
          </w:tcPr>
          <w:p w:rsidR="0046076B" w:rsidRPr="0046076B" w:rsidRDefault="0046076B" w:rsidP="00CA34E0">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220</w:t>
            </w:r>
          </w:p>
        </w:tc>
        <w:tc>
          <w:tcPr>
            <w:tcW w:w="720" w:type="dxa"/>
            <w:tcBorders>
              <w:top w:val="nil"/>
              <w:left w:val="single" w:sz="2" w:space="0" w:color="000000"/>
              <w:bottom w:val="single" w:sz="2" w:space="0" w:color="000000"/>
              <w:right w:val="single" w:sz="2" w:space="0" w:color="000000"/>
            </w:tcBorders>
            <w:vAlign w:val="center"/>
          </w:tcPr>
          <w:p w:rsidR="0046076B" w:rsidRPr="0046076B" w:rsidRDefault="0046076B" w:rsidP="00631BED">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80</w:t>
            </w:r>
          </w:p>
        </w:tc>
        <w:tc>
          <w:tcPr>
            <w:tcW w:w="900" w:type="dxa"/>
            <w:tcBorders>
              <w:top w:val="nil"/>
              <w:left w:val="single" w:sz="2" w:space="0" w:color="000000"/>
              <w:bottom w:val="single" w:sz="2" w:space="0" w:color="000000"/>
              <w:right w:val="single" w:sz="2" w:space="0" w:color="000000"/>
            </w:tcBorders>
            <w:vAlign w:val="center"/>
          </w:tcPr>
          <w:p w:rsidR="0046076B" w:rsidRPr="00A12A7F" w:rsidRDefault="0046076B" w:rsidP="00631BED">
            <w:pPr>
              <w:ind w:left="-108" w:right="-108"/>
              <w:jc w:val="center"/>
              <w:rPr>
                <w:rFonts w:ascii="Arial" w:hAnsi="Arial" w:cs="Arial"/>
                <w:sz w:val="18"/>
                <w:szCs w:val="18"/>
                <w:shd w:val="clear" w:color="auto" w:fill="FFFFFF"/>
                <w:lang w:eastAsia="en-GB"/>
              </w:rPr>
            </w:pPr>
            <w:r w:rsidRPr="00A12A7F">
              <w:rPr>
                <w:rFonts w:ascii="Arial" w:hAnsi="Arial" w:cs="Arial"/>
                <w:sz w:val="18"/>
                <w:szCs w:val="18"/>
                <w:shd w:val="clear" w:color="auto" w:fill="FFFFFF"/>
                <w:lang w:eastAsia="en-GB"/>
              </w:rPr>
              <w:t>235</w:t>
            </w:r>
          </w:p>
        </w:tc>
        <w:tc>
          <w:tcPr>
            <w:tcW w:w="720" w:type="dxa"/>
            <w:tcBorders>
              <w:top w:val="nil"/>
              <w:left w:val="single" w:sz="2" w:space="0" w:color="000000"/>
              <w:bottom w:val="single" w:sz="2" w:space="0" w:color="000000"/>
              <w:right w:val="single" w:sz="2" w:space="0" w:color="000000"/>
            </w:tcBorders>
            <w:vAlign w:val="center"/>
          </w:tcPr>
          <w:p w:rsidR="0046076B" w:rsidRPr="0046076B" w:rsidRDefault="0046076B" w:rsidP="0046076B">
            <w:pPr>
              <w:ind w:left="-108" w:right="-108"/>
              <w:jc w:val="center"/>
              <w:rPr>
                <w:rFonts w:ascii="Arial" w:hAnsi="Arial" w:cs="Arial"/>
                <w:sz w:val="18"/>
                <w:szCs w:val="18"/>
                <w:highlight w:val="lightGray"/>
                <w:shd w:val="clear" w:color="auto" w:fill="FFFFFF"/>
                <w:lang w:eastAsia="en-GB"/>
              </w:rPr>
            </w:pPr>
            <w:r w:rsidRPr="0046076B">
              <w:rPr>
                <w:rFonts w:ascii="Arial" w:hAnsi="Arial" w:cs="Arial"/>
                <w:sz w:val="18"/>
                <w:szCs w:val="18"/>
                <w:highlight w:val="lightGray"/>
                <w:shd w:val="clear" w:color="auto" w:fill="FFFFFF"/>
                <w:lang w:eastAsia="en-GB"/>
              </w:rPr>
              <w:t>50</w:t>
            </w:r>
          </w:p>
        </w:tc>
        <w:tc>
          <w:tcPr>
            <w:tcW w:w="949" w:type="dxa"/>
            <w:tcBorders>
              <w:top w:val="nil"/>
              <w:left w:val="single" w:sz="2" w:space="0" w:color="000000"/>
              <w:bottom w:val="single" w:sz="2" w:space="0" w:color="000000"/>
              <w:right w:val="single" w:sz="2" w:space="0" w:color="000000"/>
            </w:tcBorders>
            <w:vAlign w:val="center"/>
          </w:tcPr>
          <w:p w:rsidR="0046076B" w:rsidRPr="0046076B" w:rsidRDefault="0046076B" w:rsidP="00CA34E0">
            <w:pPr>
              <w:ind w:left="-108" w:right="-108"/>
              <w:jc w:val="center"/>
              <w:rPr>
                <w:rFonts w:ascii="Arial" w:hAnsi="Arial" w:cs="Arial"/>
                <w:b/>
                <w:bCs/>
                <w:sz w:val="18"/>
                <w:szCs w:val="18"/>
                <w:shd w:val="clear" w:color="auto" w:fill="FFFFFF"/>
                <w:lang w:eastAsia="en-GB"/>
              </w:rPr>
            </w:pPr>
            <w:r w:rsidRPr="0046076B">
              <w:rPr>
                <w:rFonts w:ascii="Arial" w:hAnsi="Arial" w:cs="Arial"/>
                <w:b/>
                <w:bCs/>
                <w:sz w:val="18"/>
                <w:szCs w:val="18"/>
                <w:shd w:val="clear" w:color="auto" w:fill="FFFFFF"/>
                <w:lang w:eastAsia="en-GB"/>
              </w:rPr>
              <w:t>A</w:t>
            </w:r>
          </w:p>
        </w:tc>
      </w:tr>
      <w:tr w:rsidR="0046076B" w:rsidRPr="0046076B" w:rsidTr="00394D59">
        <w:trPr>
          <w:trHeight w:val="530"/>
          <w:jc w:val="center"/>
        </w:trPr>
        <w:tc>
          <w:tcPr>
            <w:tcW w:w="1890" w:type="dxa"/>
            <w:vMerge/>
            <w:tcBorders>
              <w:left w:val="single" w:sz="8" w:space="0" w:color="000000"/>
              <w:right w:val="single" w:sz="8" w:space="0" w:color="000000"/>
            </w:tcBorders>
            <w:shd w:val="clear" w:color="auto" w:fill="auto"/>
            <w:vAlign w:val="center"/>
          </w:tcPr>
          <w:p w:rsidR="0046076B" w:rsidRPr="0046076B" w:rsidRDefault="0046076B" w:rsidP="00C27E43">
            <w:pPr>
              <w:ind w:leftChars="-10" w:hangingChars="12" w:hanging="22"/>
              <w:rPr>
                <w:rFonts w:ascii="Arial" w:hAnsi="Arial" w:cs="Arial"/>
                <w:sz w:val="18"/>
                <w:szCs w:val="18"/>
                <w:shd w:val="clear" w:color="auto" w:fill="FFFFFF"/>
                <w:lang w:eastAsia="en-GB"/>
              </w:rPr>
            </w:pPr>
          </w:p>
        </w:tc>
        <w:tc>
          <w:tcPr>
            <w:tcW w:w="1170" w:type="dxa"/>
            <w:tcBorders>
              <w:top w:val="single" w:sz="2" w:space="0" w:color="000000"/>
              <w:left w:val="single" w:sz="2" w:space="0" w:color="000000"/>
              <w:bottom w:val="single" w:sz="2" w:space="0" w:color="000000"/>
              <w:right w:val="single" w:sz="2" w:space="0" w:color="000000"/>
            </w:tcBorders>
            <w:vAlign w:val="center"/>
          </w:tcPr>
          <w:p w:rsidR="0046076B" w:rsidRPr="0046076B" w:rsidRDefault="0046076B" w:rsidP="00394D59">
            <w:pPr>
              <w:jc w:val="center"/>
              <w:rPr>
                <w:rFonts w:ascii="Arial" w:hAnsi="Arial" w:cs="Arial"/>
              </w:rPr>
            </w:pPr>
            <w:r w:rsidRPr="0046076B">
              <w:rPr>
                <w:rFonts w:ascii="Arial" w:hAnsi="Arial" w:cs="Arial"/>
                <w:sz w:val="18"/>
                <w:szCs w:val="18"/>
                <w:shd w:val="clear" w:color="auto" w:fill="FFFFFF"/>
                <w:lang w:eastAsia="en-GB"/>
              </w:rPr>
              <w:t>5 / Sa3</w:t>
            </w:r>
          </w:p>
        </w:tc>
        <w:tc>
          <w:tcPr>
            <w:tcW w:w="990" w:type="dxa"/>
            <w:tcBorders>
              <w:top w:val="single" w:sz="2" w:space="0" w:color="000000"/>
              <w:left w:val="single" w:sz="2" w:space="0" w:color="000000"/>
              <w:bottom w:val="single" w:sz="2" w:space="0" w:color="000000"/>
              <w:right w:val="single" w:sz="2" w:space="0" w:color="000000"/>
            </w:tcBorders>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121 to 200</w:t>
            </w:r>
          </w:p>
        </w:tc>
        <w:tc>
          <w:tcPr>
            <w:tcW w:w="900" w:type="dxa"/>
            <w:tcBorders>
              <w:top w:val="single" w:sz="2" w:space="0" w:color="000000"/>
              <w:left w:val="single" w:sz="2" w:space="0" w:color="000000"/>
              <w:bottom w:val="single" w:sz="2" w:space="0" w:color="000000"/>
              <w:right w:val="single" w:sz="2" w:space="0" w:color="000000"/>
            </w:tcBorders>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210</w:t>
            </w:r>
          </w:p>
        </w:tc>
        <w:tc>
          <w:tcPr>
            <w:tcW w:w="810" w:type="dxa"/>
            <w:tcBorders>
              <w:top w:val="single" w:sz="2" w:space="0" w:color="000000"/>
              <w:left w:val="single" w:sz="2" w:space="0" w:color="000000"/>
              <w:bottom w:val="single" w:sz="2" w:space="0" w:color="000000"/>
              <w:right w:val="single" w:sz="2" w:space="0" w:color="000000"/>
            </w:tcBorders>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70</w:t>
            </w:r>
          </w:p>
        </w:tc>
        <w:tc>
          <w:tcPr>
            <w:tcW w:w="900" w:type="dxa"/>
            <w:tcBorders>
              <w:top w:val="single" w:sz="2" w:space="0" w:color="000000"/>
              <w:left w:val="single" w:sz="2" w:space="0" w:color="000000"/>
              <w:bottom w:val="single" w:sz="2" w:space="0" w:color="000000"/>
              <w:right w:val="single" w:sz="2" w:space="0" w:color="000000"/>
            </w:tcBorders>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168</w:t>
            </w:r>
          </w:p>
        </w:tc>
        <w:tc>
          <w:tcPr>
            <w:tcW w:w="720" w:type="dxa"/>
            <w:tcBorders>
              <w:top w:val="single" w:sz="2" w:space="0" w:color="000000"/>
              <w:left w:val="single" w:sz="2" w:space="0" w:color="000000"/>
              <w:bottom w:val="single" w:sz="2" w:space="0" w:color="000000"/>
              <w:right w:val="single" w:sz="2" w:space="0" w:color="000000"/>
            </w:tcBorders>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25</w:t>
            </w:r>
          </w:p>
        </w:tc>
        <w:tc>
          <w:tcPr>
            <w:tcW w:w="900" w:type="dxa"/>
            <w:tcBorders>
              <w:top w:val="single" w:sz="2" w:space="0" w:color="000000"/>
              <w:left w:val="single" w:sz="2" w:space="0" w:color="000000"/>
              <w:bottom w:val="single" w:sz="2" w:space="0" w:color="000000"/>
              <w:right w:val="single" w:sz="2" w:space="0" w:color="000000"/>
            </w:tcBorders>
            <w:vAlign w:val="center"/>
          </w:tcPr>
          <w:p w:rsidR="0046076B" w:rsidRPr="00A12A7F" w:rsidRDefault="0046076B" w:rsidP="00C27E43">
            <w:pPr>
              <w:ind w:left="-108" w:right="-108"/>
              <w:jc w:val="center"/>
              <w:rPr>
                <w:rFonts w:ascii="Arial" w:hAnsi="Arial" w:cs="Arial"/>
                <w:sz w:val="18"/>
                <w:szCs w:val="18"/>
                <w:shd w:val="clear" w:color="auto" w:fill="FFFFFF"/>
                <w:lang w:eastAsia="en-GB"/>
              </w:rPr>
            </w:pPr>
            <w:r w:rsidRPr="00A12A7F">
              <w:rPr>
                <w:rFonts w:ascii="Arial" w:hAnsi="Arial" w:cs="Arial"/>
                <w:sz w:val="18"/>
                <w:szCs w:val="18"/>
                <w:shd w:val="clear" w:color="auto" w:fill="FFFFFF"/>
                <w:lang w:eastAsia="en-GB"/>
              </w:rPr>
              <w:t>168</w:t>
            </w:r>
          </w:p>
        </w:tc>
        <w:tc>
          <w:tcPr>
            <w:tcW w:w="720" w:type="dxa"/>
            <w:tcBorders>
              <w:top w:val="single" w:sz="2" w:space="0" w:color="000000"/>
              <w:left w:val="single" w:sz="2" w:space="0" w:color="000000"/>
              <w:bottom w:val="single" w:sz="2" w:space="0" w:color="000000"/>
              <w:right w:val="single" w:sz="2" w:space="0" w:color="000000"/>
            </w:tcBorders>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25</w:t>
            </w:r>
          </w:p>
        </w:tc>
        <w:tc>
          <w:tcPr>
            <w:tcW w:w="949" w:type="dxa"/>
            <w:tcBorders>
              <w:top w:val="single" w:sz="2" w:space="0" w:color="000000"/>
              <w:left w:val="single" w:sz="2" w:space="0" w:color="000000"/>
              <w:bottom w:val="single" w:sz="2" w:space="0" w:color="000000"/>
              <w:right w:val="single" w:sz="2" w:space="0" w:color="000000"/>
            </w:tcBorders>
            <w:vAlign w:val="center"/>
          </w:tcPr>
          <w:p w:rsidR="0046076B" w:rsidRPr="0046076B" w:rsidRDefault="0046076B" w:rsidP="00C27E43">
            <w:pPr>
              <w:ind w:left="-108" w:right="-108"/>
              <w:jc w:val="center"/>
              <w:rPr>
                <w:rFonts w:ascii="Arial" w:hAnsi="Arial" w:cs="Arial"/>
                <w:b/>
                <w:bCs/>
                <w:sz w:val="18"/>
                <w:szCs w:val="18"/>
                <w:shd w:val="clear" w:color="auto" w:fill="FFFFFF"/>
                <w:lang w:eastAsia="en-GB"/>
              </w:rPr>
            </w:pPr>
            <w:r w:rsidRPr="0046076B">
              <w:rPr>
                <w:rFonts w:ascii="Arial" w:hAnsi="Arial" w:cs="Arial"/>
                <w:b/>
                <w:bCs/>
                <w:sz w:val="18"/>
                <w:szCs w:val="18"/>
                <w:shd w:val="clear" w:color="auto" w:fill="FFFFFF"/>
                <w:lang w:eastAsia="en-GB"/>
              </w:rPr>
              <w:t>B</w:t>
            </w:r>
          </w:p>
        </w:tc>
      </w:tr>
      <w:tr w:rsidR="0046076B" w:rsidRPr="0046076B" w:rsidTr="00394D59">
        <w:trPr>
          <w:trHeight w:val="621"/>
          <w:jc w:val="center"/>
        </w:trPr>
        <w:tc>
          <w:tcPr>
            <w:tcW w:w="1890" w:type="dxa"/>
            <w:vMerge/>
            <w:tcBorders>
              <w:left w:val="single" w:sz="8" w:space="0" w:color="000000"/>
              <w:right w:val="single" w:sz="8" w:space="0" w:color="000000"/>
            </w:tcBorders>
            <w:shd w:val="clear" w:color="auto" w:fill="auto"/>
          </w:tcPr>
          <w:p w:rsidR="0046076B" w:rsidRPr="0046076B" w:rsidRDefault="0046076B" w:rsidP="00C27E43">
            <w:pPr>
              <w:ind w:leftChars="-10" w:hangingChars="12" w:hanging="22"/>
              <w:rPr>
                <w:rFonts w:ascii="Arial" w:hAnsi="Arial" w:cs="Arial"/>
                <w:sz w:val="18"/>
                <w:szCs w:val="18"/>
                <w:shd w:val="clear" w:color="auto" w:fill="FFFFFF"/>
                <w:lang w:eastAsia="en-GB"/>
              </w:rPr>
            </w:pPr>
          </w:p>
        </w:tc>
        <w:tc>
          <w:tcPr>
            <w:tcW w:w="1170" w:type="dxa"/>
            <w:tcBorders>
              <w:top w:val="single" w:sz="2" w:space="0" w:color="000000"/>
              <w:left w:val="single" w:sz="2" w:space="0" w:color="000000"/>
              <w:bottom w:val="single" w:sz="2" w:space="0" w:color="000000"/>
              <w:right w:val="single" w:sz="2" w:space="0" w:color="000000"/>
            </w:tcBorders>
            <w:vAlign w:val="center"/>
          </w:tcPr>
          <w:p w:rsidR="0046076B" w:rsidRPr="0046076B" w:rsidRDefault="0046076B" w:rsidP="00394D59">
            <w:pPr>
              <w:jc w:val="center"/>
              <w:rPr>
                <w:rFonts w:ascii="Arial" w:hAnsi="Arial" w:cs="Arial"/>
              </w:rPr>
            </w:pPr>
            <w:r w:rsidRPr="0046076B">
              <w:rPr>
                <w:rFonts w:ascii="Arial" w:hAnsi="Arial" w:cs="Arial"/>
                <w:sz w:val="18"/>
                <w:szCs w:val="18"/>
                <w:shd w:val="clear" w:color="auto" w:fill="FFFFFF"/>
                <w:lang w:eastAsia="en-GB"/>
              </w:rPr>
              <w:t>5 / Sa3</w:t>
            </w:r>
          </w:p>
        </w:tc>
        <w:tc>
          <w:tcPr>
            <w:tcW w:w="990" w:type="dxa"/>
            <w:tcBorders>
              <w:top w:val="single" w:sz="2" w:space="0" w:color="000000"/>
              <w:left w:val="single" w:sz="2" w:space="0" w:color="000000"/>
              <w:bottom w:val="single" w:sz="2" w:space="0" w:color="000000"/>
              <w:right w:val="single" w:sz="2" w:space="0" w:color="000000"/>
            </w:tcBorders>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201 to 400</w:t>
            </w:r>
          </w:p>
        </w:tc>
        <w:tc>
          <w:tcPr>
            <w:tcW w:w="900" w:type="dxa"/>
            <w:tcBorders>
              <w:top w:val="single" w:sz="2" w:space="0" w:color="000000"/>
              <w:left w:val="single" w:sz="2" w:space="0" w:color="000000"/>
              <w:bottom w:val="single" w:sz="2" w:space="0" w:color="000000"/>
              <w:right w:val="single" w:sz="2" w:space="0" w:color="000000"/>
            </w:tcBorders>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p>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210</w:t>
            </w:r>
          </w:p>
        </w:tc>
        <w:tc>
          <w:tcPr>
            <w:tcW w:w="810" w:type="dxa"/>
            <w:tcBorders>
              <w:top w:val="single" w:sz="2" w:space="0" w:color="000000"/>
              <w:left w:val="single" w:sz="2" w:space="0" w:color="000000"/>
              <w:bottom w:val="single" w:sz="2" w:space="0" w:color="000000"/>
              <w:right w:val="single" w:sz="2" w:space="0" w:color="000000"/>
            </w:tcBorders>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p>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70</w:t>
            </w:r>
          </w:p>
        </w:tc>
        <w:tc>
          <w:tcPr>
            <w:tcW w:w="900" w:type="dxa"/>
            <w:tcBorders>
              <w:top w:val="single" w:sz="2" w:space="0" w:color="000000"/>
              <w:left w:val="single" w:sz="2" w:space="0" w:color="000000"/>
              <w:bottom w:val="single" w:sz="2" w:space="0" w:color="000000"/>
              <w:right w:val="single" w:sz="2" w:space="0" w:color="000000"/>
            </w:tcBorders>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Silicon Aluminum</w:t>
            </w:r>
          </w:p>
        </w:tc>
        <w:tc>
          <w:tcPr>
            <w:tcW w:w="720" w:type="dxa"/>
            <w:tcBorders>
              <w:top w:val="single" w:sz="2" w:space="0" w:color="000000"/>
              <w:left w:val="single" w:sz="2" w:space="0" w:color="000000"/>
              <w:bottom w:val="single" w:sz="2" w:space="0" w:color="000000"/>
              <w:right w:val="single" w:sz="2" w:space="0" w:color="000000"/>
            </w:tcBorders>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25</w:t>
            </w:r>
          </w:p>
        </w:tc>
        <w:tc>
          <w:tcPr>
            <w:tcW w:w="900" w:type="dxa"/>
            <w:tcBorders>
              <w:top w:val="single" w:sz="2" w:space="0" w:color="000000"/>
              <w:left w:val="single" w:sz="2" w:space="0" w:color="000000"/>
              <w:bottom w:val="single" w:sz="2" w:space="0" w:color="000000"/>
              <w:right w:val="single" w:sz="2" w:space="0" w:color="000000"/>
            </w:tcBorders>
            <w:vAlign w:val="center"/>
          </w:tcPr>
          <w:p w:rsidR="0046076B" w:rsidRPr="00A12A7F" w:rsidRDefault="0046076B" w:rsidP="00C27E43">
            <w:pPr>
              <w:ind w:left="-108" w:right="-108"/>
              <w:jc w:val="center"/>
              <w:rPr>
                <w:rFonts w:ascii="Arial" w:hAnsi="Arial" w:cs="Arial"/>
                <w:sz w:val="18"/>
                <w:szCs w:val="18"/>
                <w:shd w:val="clear" w:color="auto" w:fill="FFFFFF"/>
                <w:lang w:eastAsia="en-GB"/>
              </w:rPr>
            </w:pPr>
            <w:r w:rsidRPr="00A12A7F">
              <w:rPr>
                <w:rFonts w:ascii="Arial" w:hAnsi="Arial" w:cs="Arial"/>
                <w:sz w:val="18"/>
                <w:szCs w:val="18"/>
                <w:shd w:val="clear" w:color="auto" w:fill="FFFFFF"/>
                <w:lang w:eastAsia="en-GB"/>
              </w:rPr>
              <w:t>Silicon Aluminum</w:t>
            </w:r>
          </w:p>
        </w:tc>
        <w:tc>
          <w:tcPr>
            <w:tcW w:w="720" w:type="dxa"/>
            <w:tcBorders>
              <w:top w:val="single" w:sz="2" w:space="0" w:color="000000"/>
              <w:left w:val="single" w:sz="2" w:space="0" w:color="000000"/>
              <w:bottom w:val="single" w:sz="2" w:space="0" w:color="000000"/>
              <w:right w:val="single" w:sz="2" w:space="0" w:color="000000"/>
            </w:tcBorders>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25</w:t>
            </w:r>
          </w:p>
        </w:tc>
        <w:tc>
          <w:tcPr>
            <w:tcW w:w="949" w:type="dxa"/>
            <w:tcBorders>
              <w:top w:val="single" w:sz="2" w:space="0" w:color="000000"/>
              <w:left w:val="single" w:sz="2" w:space="0" w:color="000000"/>
              <w:bottom w:val="single" w:sz="2" w:space="0" w:color="000000"/>
              <w:right w:val="single" w:sz="2" w:space="0" w:color="000000"/>
            </w:tcBorders>
            <w:vAlign w:val="center"/>
          </w:tcPr>
          <w:p w:rsidR="0046076B" w:rsidRPr="0046076B" w:rsidRDefault="0046076B" w:rsidP="00C27E43">
            <w:pPr>
              <w:ind w:left="-108" w:right="-108"/>
              <w:jc w:val="center"/>
              <w:rPr>
                <w:rFonts w:ascii="Arial" w:hAnsi="Arial" w:cs="Arial"/>
                <w:b/>
                <w:bCs/>
                <w:sz w:val="18"/>
                <w:szCs w:val="18"/>
                <w:shd w:val="clear" w:color="auto" w:fill="FFFFFF"/>
                <w:lang w:eastAsia="en-GB"/>
              </w:rPr>
            </w:pPr>
            <w:r w:rsidRPr="0046076B">
              <w:rPr>
                <w:rFonts w:ascii="Arial" w:hAnsi="Arial" w:cs="Arial"/>
                <w:b/>
                <w:bCs/>
                <w:sz w:val="18"/>
                <w:szCs w:val="18"/>
                <w:shd w:val="clear" w:color="auto" w:fill="FFFFFF"/>
                <w:lang w:eastAsia="en-GB"/>
              </w:rPr>
              <w:t>C</w:t>
            </w:r>
          </w:p>
        </w:tc>
      </w:tr>
      <w:tr w:rsidR="0046076B" w:rsidRPr="0046076B" w:rsidTr="00CA34E0">
        <w:trPr>
          <w:trHeight w:val="621"/>
          <w:jc w:val="center"/>
        </w:trPr>
        <w:tc>
          <w:tcPr>
            <w:tcW w:w="1890" w:type="dxa"/>
            <w:vMerge w:val="restart"/>
            <w:tcBorders>
              <w:left w:val="single" w:sz="8" w:space="0" w:color="000000"/>
              <w:right w:val="single" w:sz="8" w:space="0" w:color="000000"/>
            </w:tcBorders>
            <w:shd w:val="clear" w:color="auto" w:fill="auto"/>
            <w:vAlign w:val="center"/>
          </w:tcPr>
          <w:p w:rsidR="0046076B" w:rsidRPr="0046076B" w:rsidRDefault="0046076B" w:rsidP="00146E16">
            <w:pPr>
              <w:ind w:leftChars="-10" w:hangingChars="12" w:hanging="22"/>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8.2. Stairways, Stair Tread, gangway, Staying &amp; Other</w:t>
            </w:r>
          </w:p>
          <w:p w:rsidR="0046076B" w:rsidRPr="0046076B" w:rsidRDefault="0046076B" w:rsidP="00C27E43">
            <w:pPr>
              <w:ind w:leftChars="-10" w:hangingChars="12" w:hanging="22"/>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External Parts</w:t>
            </w:r>
          </w:p>
        </w:tc>
        <w:tc>
          <w:tcPr>
            <w:tcW w:w="1170" w:type="dxa"/>
            <w:tcBorders>
              <w:top w:val="single" w:sz="2" w:space="0" w:color="000000"/>
              <w:left w:val="single" w:sz="2" w:space="0" w:color="000000"/>
              <w:bottom w:val="single" w:sz="2" w:space="0" w:color="000000"/>
              <w:right w:val="single" w:sz="2" w:space="0" w:color="000000"/>
            </w:tcBorders>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10 / Sa 2 1/2</w:t>
            </w:r>
          </w:p>
        </w:tc>
        <w:tc>
          <w:tcPr>
            <w:tcW w:w="990" w:type="dxa"/>
            <w:tcBorders>
              <w:top w:val="single" w:sz="2" w:space="0" w:color="000000"/>
              <w:left w:val="single" w:sz="2" w:space="0" w:color="000000"/>
              <w:bottom w:val="single" w:sz="2" w:space="0" w:color="000000"/>
              <w:right w:val="single" w:sz="2" w:space="0" w:color="000000"/>
            </w:tcBorders>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Up to 120</w:t>
            </w:r>
          </w:p>
        </w:tc>
        <w:tc>
          <w:tcPr>
            <w:tcW w:w="900" w:type="dxa"/>
            <w:tcBorders>
              <w:top w:val="single" w:sz="2" w:space="0" w:color="000000"/>
              <w:left w:val="single" w:sz="2" w:space="0" w:color="000000"/>
              <w:bottom w:val="single" w:sz="2" w:space="0" w:color="000000"/>
              <w:right w:val="single" w:sz="2" w:space="0" w:color="000000"/>
            </w:tcBorders>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205</w:t>
            </w:r>
          </w:p>
        </w:tc>
        <w:tc>
          <w:tcPr>
            <w:tcW w:w="810" w:type="dxa"/>
            <w:tcBorders>
              <w:top w:val="single" w:sz="2" w:space="0" w:color="000000"/>
              <w:left w:val="single" w:sz="2" w:space="0" w:color="000000"/>
              <w:bottom w:val="single" w:sz="2" w:space="0" w:color="000000"/>
              <w:right w:val="single" w:sz="2" w:space="0" w:color="000000"/>
            </w:tcBorders>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75</w:t>
            </w:r>
          </w:p>
        </w:tc>
        <w:tc>
          <w:tcPr>
            <w:tcW w:w="900" w:type="dxa"/>
            <w:tcBorders>
              <w:top w:val="single" w:sz="2" w:space="0" w:color="000000"/>
              <w:left w:val="single" w:sz="2" w:space="0" w:color="000000"/>
              <w:bottom w:val="single" w:sz="2" w:space="0" w:color="000000"/>
              <w:right w:val="single" w:sz="2" w:space="0" w:color="000000"/>
            </w:tcBorders>
            <w:vAlign w:val="center"/>
          </w:tcPr>
          <w:p w:rsidR="0046076B" w:rsidRPr="0046076B" w:rsidRDefault="0046076B" w:rsidP="00C27E43">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220</w:t>
            </w:r>
          </w:p>
        </w:tc>
        <w:tc>
          <w:tcPr>
            <w:tcW w:w="720" w:type="dxa"/>
            <w:tcBorders>
              <w:top w:val="single" w:sz="2" w:space="0" w:color="000000"/>
              <w:left w:val="single" w:sz="2" w:space="0" w:color="000000"/>
              <w:bottom w:val="single" w:sz="2" w:space="0" w:color="000000"/>
              <w:right w:val="single" w:sz="2" w:space="0" w:color="000000"/>
            </w:tcBorders>
            <w:vAlign w:val="center"/>
          </w:tcPr>
          <w:p w:rsidR="0046076B" w:rsidRPr="0046076B" w:rsidRDefault="0046076B" w:rsidP="00631BED">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80</w:t>
            </w:r>
          </w:p>
        </w:tc>
        <w:tc>
          <w:tcPr>
            <w:tcW w:w="900" w:type="dxa"/>
            <w:tcBorders>
              <w:top w:val="single" w:sz="2" w:space="0" w:color="000000"/>
              <w:left w:val="single" w:sz="2" w:space="0" w:color="000000"/>
              <w:bottom w:val="single" w:sz="2" w:space="0" w:color="000000"/>
              <w:right w:val="single" w:sz="2" w:space="0" w:color="000000"/>
            </w:tcBorders>
            <w:vAlign w:val="center"/>
          </w:tcPr>
          <w:p w:rsidR="0046076B" w:rsidRPr="00A12A7F" w:rsidRDefault="0046076B" w:rsidP="00631BED">
            <w:pPr>
              <w:ind w:left="-108" w:right="-108"/>
              <w:jc w:val="center"/>
              <w:rPr>
                <w:rFonts w:ascii="Arial" w:hAnsi="Arial" w:cs="Arial"/>
                <w:sz w:val="18"/>
                <w:szCs w:val="18"/>
                <w:shd w:val="clear" w:color="auto" w:fill="FFFFFF"/>
                <w:lang w:eastAsia="en-GB"/>
              </w:rPr>
            </w:pPr>
            <w:r w:rsidRPr="00A12A7F">
              <w:rPr>
                <w:rFonts w:ascii="Arial" w:hAnsi="Arial" w:cs="Arial"/>
                <w:sz w:val="18"/>
                <w:szCs w:val="18"/>
                <w:shd w:val="clear" w:color="auto" w:fill="FFFFFF"/>
                <w:lang w:eastAsia="en-GB"/>
              </w:rPr>
              <w:t>235</w:t>
            </w:r>
          </w:p>
        </w:tc>
        <w:tc>
          <w:tcPr>
            <w:tcW w:w="720" w:type="dxa"/>
            <w:tcBorders>
              <w:top w:val="single" w:sz="2" w:space="0" w:color="000000"/>
              <w:left w:val="single" w:sz="2" w:space="0" w:color="000000"/>
              <w:bottom w:val="single" w:sz="2" w:space="0" w:color="000000"/>
              <w:right w:val="single" w:sz="2" w:space="0" w:color="000000"/>
            </w:tcBorders>
            <w:vAlign w:val="center"/>
          </w:tcPr>
          <w:p w:rsidR="0046076B" w:rsidRPr="0046076B" w:rsidRDefault="0046076B" w:rsidP="0046076B">
            <w:pPr>
              <w:ind w:left="-108" w:right="-108"/>
              <w:jc w:val="center"/>
              <w:rPr>
                <w:rFonts w:ascii="Arial" w:hAnsi="Arial" w:cs="Arial"/>
                <w:sz w:val="18"/>
                <w:szCs w:val="18"/>
                <w:highlight w:val="lightGray"/>
                <w:shd w:val="clear" w:color="auto" w:fill="FFFFFF"/>
                <w:lang w:eastAsia="en-GB"/>
              </w:rPr>
            </w:pPr>
            <w:r w:rsidRPr="0046076B">
              <w:rPr>
                <w:rFonts w:ascii="Arial" w:hAnsi="Arial" w:cs="Arial"/>
                <w:sz w:val="18"/>
                <w:szCs w:val="18"/>
                <w:highlight w:val="lightGray"/>
                <w:shd w:val="clear" w:color="auto" w:fill="FFFFFF"/>
                <w:lang w:eastAsia="en-GB"/>
              </w:rPr>
              <w:t>50</w:t>
            </w:r>
          </w:p>
        </w:tc>
        <w:tc>
          <w:tcPr>
            <w:tcW w:w="949" w:type="dxa"/>
            <w:tcBorders>
              <w:top w:val="single" w:sz="2" w:space="0" w:color="000000"/>
              <w:left w:val="single" w:sz="2" w:space="0" w:color="000000"/>
              <w:bottom w:val="single" w:sz="2" w:space="0" w:color="000000"/>
              <w:right w:val="single" w:sz="2" w:space="0" w:color="000000"/>
            </w:tcBorders>
            <w:vAlign w:val="center"/>
          </w:tcPr>
          <w:p w:rsidR="0046076B" w:rsidRPr="0046076B" w:rsidRDefault="0046076B" w:rsidP="00631BED">
            <w:pPr>
              <w:ind w:left="-108" w:right="-108"/>
              <w:jc w:val="center"/>
              <w:rPr>
                <w:rFonts w:ascii="Arial" w:hAnsi="Arial" w:cs="Arial"/>
                <w:b/>
                <w:bCs/>
                <w:sz w:val="18"/>
                <w:szCs w:val="18"/>
                <w:shd w:val="clear" w:color="auto" w:fill="FFFFFF"/>
                <w:lang w:eastAsia="en-GB"/>
              </w:rPr>
            </w:pPr>
            <w:r w:rsidRPr="0046076B">
              <w:rPr>
                <w:rFonts w:ascii="Arial" w:hAnsi="Arial" w:cs="Arial"/>
                <w:b/>
                <w:bCs/>
                <w:sz w:val="18"/>
                <w:szCs w:val="18"/>
                <w:shd w:val="clear" w:color="auto" w:fill="FFFFFF"/>
                <w:lang w:eastAsia="en-GB"/>
              </w:rPr>
              <w:t>A</w:t>
            </w:r>
          </w:p>
        </w:tc>
      </w:tr>
      <w:tr w:rsidR="0046076B" w:rsidRPr="0046076B" w:rsidTr="00243BDE">
        <w:trPr>
          <w:trHeight w:val="586"/>
          <w:jc w:val="center"/>
        </w:trPr>
        <w:tc>
          <w:tcPr>
            <w:tcW w:w="1890" w:type="dxa"/>
            <w:vMerge/>
            <w:tcBorders>
              <w:left w:val="single" w:sz="8" w:space="0" w:color="000000"/>
              <w:right w:val="single" w:sz="8" w:space="0" w:color="000000"/>
            </w:tcBorders>
            <w:shd w:val="clear" w:color="auto" w:fill="auto"/>
          </w:tcPr>
          <w:p w:rsidR="0046076B" w:rsidRPr="0046076B" w:rsidRDefault="0046076B" w:rsidP="00C27E43">
            <w:pPr>
              <w:ind w:leftChars="-10" w:hangingChars="12" w:hanging="22"/>
              <w:rPr>
                <w:rFonts w:ascii="Arial" w:hAnsi="Arial" w:cs="Arial"/>
                <w:sz w:val="18"/>
                <w:szCs w:val="18"/>
                <w:shd w:val="clear" w:color="auto" w:fill="FFFFFF"/>
                <w:lang w:eastAsia="en-GB"/>
              </w:rPr>
            </w:pPr>
          </w:p>
        </w:tc>
        <w:tc>
          <w:tcPr>
            <w:tcW w:w="8059" w:type="dxa"/>
            <w:gridSpan w:val="9"/>
            <w:tcBorders>
              <w:top w:val="single" w:sz="2" w:space="0" w:color="000000"/>
              <w:left w:val="single" w:sz="2" w:space="0" w:color="000000"/>
              <w:bottom w:val="single" w:sz="2" w:space="0" w:color="000000"/>
              <w:right w:val="single" w:sz="2" w:space="0" w:color="000000"/>
            </w:tcBorders>
            <w:vAlign w:val="center"/>
          </w:tcPr>
          <w:p w:rsidR="0046076B" w:rsidRPr="00A12A7F" w:rsidRDefault="0046076B" w:rsidP="00C27E43">
            <w:pPr>
              <w:ind w:left="-108" w:right="-108"/>
              <w:jc w:val="center"/>
              <w:rPr>
                <w:rFonts w:ascii="Arial" w:hAnsi="Arial" w:cs="Arial"/>
                <w:sz w:val="18"/>
                <w:szCs w:val="18"/>
                <w:shd w:val="clear" w:color="auto" w:fill="FFFFFF"/>
                <w:lang w:eastAsia="en-GB"/>
              </w:rPr>
            </w:pPr>
            <w:r w:rsidRPr="00A12A7F">
              <w:rPr>
                <w:rFonts w:ascii="Arial" w:hAnsi="Arial" w:cs="Arial"/>
                <w:sz w:val="18"/>
                <w:szCs w:val="18"/>
                <w:shd w:val="clear" w:color="auto" w:fill="FFFFFF"/>
                <w:lang w:eastAsia="en-GB"/>
              </w:rPr>
              <w:t>or galvanized</w:t>
            </w:r>
          </w:p>
        </w:tc>
      </w:tr>
      <w:tr w:rsidR="0046076B" w:rsidRPr="000D6BDA" w:rsidTr="00944E26">
        <w:trPr>
          <w:trHeight w:val="1169"/>
          <w:jc w:val="center"/>
        </w:trPr>
        <w:tc>
          <w:tcPr>
            <w:tcW w:w="1890" w:type="dxa"/>
            <w:tcBorders>
              <w:left w:val="single" w:sz="8" w:space="0" w:color="000000"/>
              <w:right w:val="single" w:sz="8" w:space="0" w:color="000000"/>
            </w:tcBorders>
            <w:shd w:val="clear" w:color="auto" w:fill="auto"/>
            <w:vAlign w:val="center"/>
          </w:tcPr>
          <w:p w:rsidR="0046076B" w:rsidRPr="0046076B" w:rsidRDefault="0046076B" w:rsidP="00944E26">
            <w:pPr>
              <w:ind w:leftChars="-10" w:hangingChars="12" w:hanging="22"/>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9. X-Massa Tree, Casing Head Spool Assembly, Casing Head Housing, Base Flange, Plate, Underground structures such as valves in valve boxes in underground gas pipeline</w:t>
            </w:r>
            <w:r w:rsidR="00086FCE">
              <w:rPr>
                <w:rFonts w:ascii="Arial" w:hAnsi="Arial" w:cs="Arial"/>
                <w:sz w:val="18"/>
                <w:szCs w:val="18"/>
                <w:shd w:val="clear" w:color="auto" w:fill="FFFFFF"/>
                <w:lang w:eastAsia="en-GB"/>
              </w:rPr>
              <w:t>, Anchor Flanges</w:t>
            </w:r>
            <w:r w:rsidRPr="0046076B">
              <w:rPr>
                <w:rFonts w:ascii="Arial" w:hAnsi="Arial" w:cs="Arial"/>
                <w:sz w:val="18"/>
                <w:szCs w:val="18"/>
                <w:shd w:val="clear" w:color="auto" w:fill="FFFFFF"/>
                <w:lang w:eastAsia="en-GB"/>
              </w:rPr>
              <w:t xml:space="preserve"> (Note 3)</w:t>
            </w:r>
          </w:p>
        </w:tc>
        <w:tc>
          <w:tcPr>
            <w:tcW w:w="1170" w:type="dxa"/>
            <w:tcBorders>
              <w:top w:val="single" w:sz="2" w:space="0" w:color="000000"/>
              <w:left w:val="single" w:sz="2" w:space="0" w:color="000000"/>
              <w:bottom w:val="single" w:sz="2" w:space="0" w:color="000000"/>
              <w:right w:val="single" w:sz="2" w:space="0" w:color="000000"/>
            </w:tcBorders>
            <w:vAlign w:val="center"/>
          </w:tcPr>
          <w:p w:rsidR="0046076B" w:rsidRPr="0046076B" w:rsidRDefault="0046076B" w:rsidP="000D6BDA">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10 / Sa 2 1/2</w:t>
            </w:r>
          </w:p>
        </w:tc>
        <w:tc>
          <w:tcPr>
            <w:tcW w:w="990" w:type="dxa"/>
            <w:tcBorders>
              <w:top w:val="single" w:sz="2" w:space="0" w:color="000000"/>
              <w:left w:val="single" w:sz="2" w:space="0" w:color="000000"/>
              <w:bottom w:val="single" w:sz="2" w:space="0" w:color="000000"/>
              <w:right w:val="single" w:sz="2" w:space="0" w:color="000000"/>
            </w:tcBorders>
            <w:vAlign w:val="center"/>
          </w:tcPr>
          <w:p w:rsidR="0046076B" w:rsidRPr="0046076B" w:rsidRDefault="0046076B" w:rsidP="00944E26">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Up to 80</w:t>
            </w:r>
          </w:p>
        </w:tc>
        <w:tc>
          <w:tcPr>
            <w:tcW w:w="900" w:type="dxa"/>
            <w:tcBorders>
              <w:top w:val="single" w:sz="2" w:space="0" w:color="000000"/>
              <w:left w:val="single" w:sz="2" w:space="0" w:color="000000"/>
              <w:bottom w:val="single" w:sz="2" w:space="0" w:color="000000"/>
              <w:right w:val="single" w:sz="2" w:space="0" w:color="000000"/>
            </w:tcBorders>
            <w:vAlign w:val="center"/>
          </w:tcPr>
          <w:p w:rsidR="0046076B" w:rsidRPr="0046076B" w:rsidRDefault="0046076B" w:rsidP="000D6BDA">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Solvent Free Epoxy</w:t>
            </w:r>
          </w:p>
          <w:p w:rsidR="0046076B" w:rsidRPr="0046076B" w:rsidRDefault="0046076B" w:rsidP="000D6BDA">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(Note 2)</w:t>
            </w:r>
          </w:p>
        </w:tc>
        <w:tc>
          <w:tcPr>
            <w:tcW w:w="810" w:type="dxa"/>
            <w:tcBorders>
              <w:top w:val="single" w:sz="2" w:space="0" w:color="000000"/>
              <w:left w:val="single" w:sz="2" w:space="0" w:color="000000"/>
              <w:bottom w:val="single" w:sz="2" w:space="0" w:color="000000"/>
              <w:right w:val="single" w:sz="2" w:space="0" w:color="000000"/>
            </w:tcBorders>
            <w:vAlign w:val="center"/>
          </w:tcPr>
          <w:p w:rsidR="0046076B" w:rsidRPr="0046076B" w:rsidRDefault="0046076B" w:rsidP="000D6BDA">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1500</w:t>
            </w:r>
          </w:p>
        </w:tc>
        <w:tc>
          <w:tcPr>
            <w:tcW w:w="900" w:type="dxa"/>
            <w:tcBorders>
              <w:top w:val="single" w:sz="2" w:space="0" w:color="000000"/>
              <w:left w:val="single" w:sz="2" w:space="0" w:color="000000"/>
              <w:bottom w:val="single" w:sz="2" w:space="0" w:color="000000"/>
              <w:right w:val="single" w:sz="2" w:space="0" w:color="000000"/>
            </w:tcBorders>
            <w:vAlign w:val="center"/>
          </w:tcPr>
          <w:p w:rsidR="0046076B" w:rsidRPr="0046076B" w:rsidRDefault="0046076B" w:rsidP="000D6BDA">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w:t>
            </w:r>
          </w:p>
        </w:tc>
        <w:tc>
          <w:tcPr>
            <w:tcW w:w="720" w:type="dxa"/>
            <w:tcBorders>
              <w:top w:val="single" w:sz="2" w:space="0" w:color="000000"/>
              <w:left w:val="single" w:sz="2" w:space="0" w:color="000000"/>
              <w:bottom w:val="single" w:sz="2" w:space="0" w:color="000000"/>
              <w:right w:val="single" w:sz="2" w:space="0" w:color="000000"/>
            </w:tcBorders>
            <w:vAlign w:val="center"/>
          </w:tcPr>
          <w:p w:rsidR="0046076B" w:rsidRPr="0046076B" w:rsidRDefault="0046076B" w:rsidP="000D6BDA">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w:t>
            </w:r>
          </w:p>
        </w:tc>
        <w:tc>
          <w:tcPr>
            <w:tcW w:w="900" w:type="dxa"/>
            <w:tcBorders>
              <w:top w:val="single" w:sz="2" w:space="0" w:color="000000"/>
              <w:left w:val="single" w:sz="2" w:space="0" w:color="000000"/>
              <w:bottom w:val="single" w:sz="2" w:space="0" w:color="000000"/>
              <w:right w:val="single" w:sz="2" w:space="0" w:color="000000"/>
            </w:tcBorders>
            <w:vAlign w:val="center"/>
          </w:tcPr>
          <w:p w:rsidR="0046076B" w:rsidRPr="00A12A7F" w:rsidRDefault="0046076B" w:rsidP="00C81994">
            <w:pPr>
              <w:ind w:left="-108" w:right="-108"/>
              <w:jc w:val="center"/>
              <w:rPr>
                <w:rFonts w:ascii="Arial" w:hAnsi="Arial" w:cs="Arial"/>
                <w:sz w:val="18"/>
                <w:szCs w:val="18"/>
                <w:shd w:val="clear" w:color="auto" w:fill="FFFFFF"/>
                <w:lang w:eastAsia="en-GB"/>
              </w:rPr>
            </w:pPr>
            <w:r w:rsidRPr="00A12A7F">
              <w:rPr>
                <w:rFonts w:ascii="Arial" w:hAnsi="Arial" w:cs="Arial"/>
                <w:sz w:val="18"/>
                <w:szCs w:val="18"/>
                <w:shd w:val="clear" w:color="auto" w:fill="FFFFFF"/>
                <w:lang w:eastAsia="en-GB"/>
              </w:rPr>
              <w:t>235</w:t>
            </w:r>
          </w:p>
        </w:tc>
        <w:tc>
          <w:tcPr>
            <w:tcW w:w="720" w:type="dxa"/>
            <w:tcBorders>
              <w:top w:val="single" w:sz="2" w:space="0" w:color="000000"/>
              <w:left w:val="single" w:sz="2" w:space="0" w:color="000000"/>
              <w:bottom w:val="single" w:sz="2" w:space="0" w:color="000000"/>
              <w:right w:val="single" w:sz="2" w:space="0" w:color="000000"/>
            </w:tcBorders>
            <w:vAlign w:val="center"/>
          </w:tcPr>
          <w:p w:rsidR="0046076B" w:rsidRPr="0046076B" w:rsidRDefault="0046076B" w:rsidP="000D6BDA">
            <w:pPr>
              <w:ind w:left="-108" w:right="-108"/>
              <w:jc w:val="center"/>
              <w:rPr>
                <w:rFonts w:ascii="Arial" w:hAnsi="Arial" w:cs="Arial"/>
                <w:sz w:val="18"/>
                <w:szCs w:val="18"/>
                <w:shd w:val="clear" w:color="auto" w:fill="FFFFFF"/>
                <w:lang w:eastAsia="en-GB"/>
              </w:rPr>
            </w:pPr>
            <w:r w:rsidRPr="0046076B">
              <w:rPr>
                <w:rFonts w:ascii="Arial" w:hAnsi="Arial" w:cs="Arial"/>
                <w:sz w:val="18"/>
                <w:szCs w:val="18"/>
                <w:shd w:val="clear" w:color="auto" w:fill="FFFFFF"/>
                <w:lang w:eastAsia="en-GB"/>
              </w:rPr>
              <w:t>50</w:t>
            </w:r>
          </w:p>
        </w:tc>
        <w:tc>
          <w:tcPr>
            <w:tcW w:w="949" w:type="dxa"/>
            <w:tcBorders>
              <w:top w:val="single" w:sz="2" w:space="0" w:color="000000"/>
              <w:left w:val="single" w:sz="2" w:space="0" w:color="000000"/>
              <w:bottom w:val="single" w:sz="2" w:space="0" w:color="000000"/>
              <w:right w:val="single" w:sz="2" w:space="0" w:color="000000"/>
            </w:tcBorders>
            <w:vAlign w:val="center"/>
          </w:tcPr>
          <w:p w:rsidR="0046076B" w:rsidRPr="000D6BDA" w:rsidRDefault="0046076B" w:rsidP="000D6BDA">
            <w:pPr>
              <w:ind w:left="-108" w:right="-108"/>
              <w:jc w:val="center"/>
              <w:rPr>
                <w:rFonts w:ascii="Arial" w:hAnsi="Arial" w:cs="Arial"/>
                <w:b/>
                <w:bCs/>
                <w:sz w:val="18"/>
                <w:szCs w:val="18"/>
                <w:shd w:val="clear" w:color="auto" w:fill="FFFFFF"/>
                <w:lang w:eastAsia="en-GB"/>
              </w:rPr>
            </w:pPr>
            <w:r w:rsidRPr="0046076B">
              <w:rPr>
                <w:rFonts w:ascii="Arial" w:hAnsi="Arial" w:cs="Arial"/>
                <w:b/>
                <w:bCs/>
                <w:sz w:val="18"/>
                <w:szCs w:val="18"/>
                <w:shd w:val="clear" w:color="auto" w:fill="FFFFFF"/>
                <w:lang w:eastAsia="en-GB"/>
              </w:rPr>
              <w:t>F</w:t>
            </w:r>
          </w:p>
        </w:tc>
      </w:tr>
    </w:tbl>
    <w:p w:rsidR="00C27E43" w:rsidRPr="000D6BDA" w:rsidRDefault="00C27E43" w:rsidP="00C27E43">
      <w:pPr>
        <w:kinsoku w:val="0"/>
        <w:overflowPunct w:val="0"/>
        <w:spacing w:before="6" w:after="0" w:line="280" w:lineRule="atLeast"/>
        <w:ind w:left="1259"/>
        <w:jc w:val="both"/>
        <w:rPr>
          <w:rFonts w:ascii="Arial" w:eastAsia="Times New Roman" w:hAnsi="Arial" w:cs="Arial"/>
          <w:sz w:val="20"/>
          <w:szCs w:val="20"/>
          <w:lang w:val="en-GB"/>
        </w:rPr>
      </w:pPr>
    </w:p>
    <w:p w:rsidR="00C27E43" w:rsidRPr="000D6BDA" w:rsidRDefault="00C27E43" w:rsidP="00AE4EE9">
      <w:pPr>
        <w:kinsoku w:val="0"/>
        <w:overflowPunct w:val="0"/>
        <w:spacing w:before="6" w:after="0" w:line="280" w:lineRule="atLeast"/>
        <w:ind w:left="450"/>
        <w:jc w:val="both"/>
        <w:rPr>
          <w:rFonts w:ascii="Arial" w:eastAsia="Times New Roman" w:hAnsi="Arial" w:cs="Arial"/>
          <w:color w:val="000000"/>
          <w:u w:val="single"/>
        </w:rPr>
      </w:pPr>
      <w:r w:rsidRPr="000D6BDA">
        <w:rPr>
          <w:rFonts w:ascii="Arial" w:eastAsia="Times New Roman" w:hAnsi="Arial" w:cs="Arial"/>
          <w:color w:val="000000"/>
          <w:u w:val="single"/>
        </w:rPr>
        <w:t>General Note</w:t>
      </w:r>
      <w:r w:rsidR="00064CC4" w:rsidRPr="000D6BDA">
        <w:rPr>
          <w:rFonts w:ascii="Arial" w:eastAsia="Times New Roman" w:hAnsi="Arial" w:cs="Arial"/>
          <w:color w:val="000000"/>
          <w:u w:val="single"/>
        </w:rPr>
        <w:t>s</w:t>
      </w:r>
      <w:r w:rsidRPr="000D6BDA">
        <w:rPr>
          <w:rFonts w:ascii="Arial" w:eastAsia="Times New Roman" w:hAnsi="Arial" w:cs="Arial"/>
          <w:color w:val="000000"/>
          <w:u w:val="single"/>
        </w:rPr>
        <w:t>:</w:t>
      </w:r>
    </w:p>
    <w:p w:rsidR="00AE4EE9" w:rsidRPr="000D6BDA" w:rsidRDefault="00AE4EE9" w:rsidP="00C27E43">
      <w:pPr>
        <w:kinsoku w:val="0"/>
        <w:overflowPunct w:val="0"/>
        <w:spacing w:before="6" w:after="0" w:line="280" w:lineRule="atLeast"/>
        <w:ind w:left="1259"/>
        <w:jc w:val="both"/>
        <w:rPr>
          <w:rFonts w:ascii="Arial" w:eastAsia="Times New Roman" w:hAnsi="Arial" w:cs="Arial"/>
          <w:color w:val="000000"/>
          <w:u w:val="single"/>
        </w:rPr>
      </w:pPr>
    </w:p>
    <w:p w:rsidR="00B62669" w:rsidRPr="000D6BDA" w:rsidRDefault="00ED03BB" w:rsidP="00944E26">
      <w:pPr>
        <w:pStyle w:val="ListParagraph"/>
        <w:numPr>
          <w:ilvl w:val="0"/>
          <w:numId w:val="16"/>
        </w:numPr>
        <w:kinsoku w:val="0"/>
        <w:overflowPunct w:val="0"/>
        <w:spacing w:before="6" w:after="0"/>
        <w:ind w:left="900" w:hanging="540"/>
        <w:jc w:val="both"/>
        <w:rPr>
          <w:rFonts w:ascii="Arial" w:eastAsia="Times New Roman" w:hAnsi="Arial" w:cs="Arial"/>
          <w:color w:val="000000"/>
        </w:rPr>
      </w:pPr>
      <w:r w:rsidRPr="00C94FF3">
        <w:rPr>
          <w:rFonts w:ascii="Arial" w:eastAsia="Times New Roman" w:hAnsi="Arial" w:cs="Arial"/>
          <w:color w:val="000000"/>
        </w:rPr>
        <w:t>G</w:t>
      </w:r>
      <w:r w:rsidR="00DD2474" w:rsidRPr="000D6BDA">
        <w:rPr>
          <w:rFonts w:ascii="Arial" w:eastAsia="Times New Roman" w:hAnsi="Arial" w:cs="Arial"/>
          <w:color w:val="000000"/>
        </w:rPr>
        <w:t xml:space="preserve"> system</w:t>
      </w:r>
      <w:r w:rsidR="00944E26" w:rsidRPr="000D6BDA">
        <w:rPr>
          <w:rFonts w:ascii="Arial" w:eastAsia="Times New Roman" w:hAnsi="Arial" w:cs="Arial"/>
          <w:color w:val="000000"/>
        </w:rPr>
        <w:t xml:space="preserve"> is selected based on NACE SP0198</w:t>
      </w:r>
      <w:r w:rsidR="00DD2474" w:rsidRPr="000D6BDA">
        <w:rPr>
          <w:rFonts w:ascii="Arial" w:eastAsia="Times New Roman" w:hAnsi="Arial" w:cs="Arial"/>
          <w:color w:val="000000"/>
        </w:rPr>
        <w:t xml:space="preserve"> (System CS1)</w:t>
      </w:r>
      <w:r w:rsidR="00944E26" w:rsidRPr="000D6BDA">
        <w:rPr>
          <w:rFonts w:ascii="Arial" w:eastAsia="Times New Roman" w:hAnsi="Arial" w:cs="Arial"/>
          <w:color w:val="000000"/>
        </w:rPr>
        <w:t>. Also, r</w:t>
      </w:r>
      <w:r w:rsidR="00352D7D">
        <w:rPr>
          <w:rFonts w:ascii="Arial" w:eastAsia="Times New Roman" w:hAnsi="Arial" w:cs="Arial"/>
          <w:color w:val="000000"/>
        </w:rPr>
        <w:t xml:space="preserve">equirements of NORSOK </w:t>
      </w:r>
      <w:r w:rsidR="00DB6550">
        <w:rPr>
          <w:rFonts w:ascii="Arial" w:eastAsia="Times New Roman" w:hAnsi="Arial" w:cs="Arial"/>
          <w:color w:val="000000"/>
        </w:rPr>
        <w:t>M</w:t>
      </w:r>
      <w:r w:rsidR="00352D7D">
        <w:rPr>
          <w:rFonts w:ascii="Arial" w:eastAsia="Times New Roman" w:hAnsi="Arial" w:cs="Arial"/>
          <w:color w:val="000000"/>
        </w:rPr>
        <w:t>501 and</w:t>
      </w:r>
      <w:r w:rsidR="00B62669" w:rsidRPr="000D6BDA">
        <w:rPr>
          <w:rFonts w:ascii="Arial" w:eastAsia="Times New Roman" w:hAnsi="Arial" w:cs="Arial"/>
          <w:color w:val="000000"/>
        </w:rPr>
        <w:t xml:space="preserve"> API RP 583 shall be met for this paint system.</w:t>
      </w:r>
    </w:p>
    <w:p w:rsidR="002E79BA" w:rsidRPr="000D6BDA" w:rsidRDefault="002E79BA" w:rsidP="002E79BA">
      <w:pPr>
        <w:pStyle w:val="ListParagraph"/>
        <w:numPr>
          <w:ilvl w:val="0"/>
          <w:numId w:val="16"/>
        </w:numPr>
        <w:kinsoku w:val="0"/>
        <w:overflowPunct w:val="0"/>
        <w:spacing w:before="6" w:after="0"/>
        <w:ind w:left="900" w:hanging="540"/>
        <w:jc w:val="both"/>
        <w:rPr>
          <w:rFonts w:ascii="Arial" w:eastAsia="Times New Roman" w:hAnsi="Arial" w:cs="Arial"/>
          <w:color w:val="000000"/>
        </w:rPr>
      </w:pPr>
      <w:r w:rsidRPr="000D6BDA">
        <w:rPr>
          <w:rFonts w:ascii="Arial" w:eastAsia="Times New Roman" w:hAnsi="Arial" w:cs="Arial"/>
          <w:color w:val="000000"/>
        </w:rPr>
        <w:t xml:space="preserve">Prior to purchase of Solvent Free Epoxy Paint, laboratory tests based on operating temperature shall be performed based on ISO16961 and ISO21809-3 and approved by </w:t>
      </w:r>
      <w:r w:rsidR="000D6BDA" w:rsidRPr="000D6BDA">
        <w:rPr>
          <w:rFonts w:ascii="Arial" w:eastAsia="Times New Roman" w:hAnsi="Arial" w:cs="Arial"/>
          <w:color w:val="000000"/>
        </w:rPr>
        <w:t>CLIENT</w:t>
      </w:r>
      <w:r w:rsidRPr="000D6BDA">
        <w:rPr>
          <w:rFonts w:ascii="Arial" w:eastAsia="Times New Roman" w:hAnsi="Arial" w:cs="Arial"/>
          <w:color w:val="000000"/>
        </w:rPr>
        <w:t xml:space="preserve">. </w:t>
      </w:r>
    </w:p>
    <w:p w:rsidR="002E79BA" w:rsidRPr="000D6BDA" w:rsidRDefault="002E79BA" w:rsidP="002E79BA">
      <w:pPr>
        <w:pStyle w:val="ListParagraph"/>
        <w:numPr>
          <w:ilvl w:val="0"/>
          <w:numId w:val="16"/>
        </w:numPr>
        <w:kinsoku w:val="0"/>
        <w:overflowPunct w:val="0"/>
        <w:spacing w:before="6" w:after="0"/>
        <w:ind w:left="900" w:hanging="540"/>
        <w:jc w:val="both"/>
        <w:rPr>
          <w:rFonts w:ascii="Arial" w:eastAsia="Times New Roman" w:hAnsi="Arial" w:cs="Arial"/>
          <w:color w:val="000000"/>
        </w:rPr>
      </w:pPr>
      <w:r w:rsidRPr="000D6BDA">
        <w:rPr>
          <w:rFonts w:ascii="Arial" w:eastAsia="Times New Roman" w:hAnsi="Arial" w:cs="Arial"/>
          <w:color w:val="000000"/>
        </w:rPr>
        <w:t>For other parts of wellhead facilities “paint system A” shall be used.</w:t>
      </w:r>
    </w:p>
    <w:p w:rsidR="00C27E43" w:rsidRPr="000D6BDA" w:rsidRDefault="00C27E43" w:rsidP="001519C2">
      <w:pPr>
        <w:pStyle w:val="ListParagraph"/>
        <w:numPr>
          <w:ilvl w:val="0"/>
          <w:numId w:val="16"/>
        </w:numPr>
        <w:kinsoku w:val="0"/>
        <w:overflowPunct w:val="0"/>
        <w:spacing w:before="6" w:after="0"/>
        <w:ind w:left="900" w:hanging="540"/>
        <w:jc w:val="both"/>
        <w:rPr>
          <w:rFonts w:ascii="Arial" w:eastAsia="Times New Roman" w:hAnsi="Arial" w:cs="Arial"/>
          <w:color w:val="000000"/>
        </w:rPr>
      </w:pPr>
      <w:r w:rsidRPr="000D6BDA">
        <w:rPr>
          <w:rFonts w:ascii="Arial" w:eastAsia="Times New Roman" w:hAnsi="Arial" w:cs="Arial"/>
          <w:color w:val="000000"/>
        </w:rPr>
        <w:t>Shot or grit blasting is used for surface preparation.</w:t>
      </w:r>
    </w:p>
    <w:p w:rsidR="00354C36" w:rsidRPr="000D6BDA" w:rsidRDefault="00354C36" w:rsidP="006C021B">
      <w:pPr>
        <w:pStyle w:val="ListParagraph"/>
        <w:numPr>
          <w:ilvl w:val="0"/>
          <w:numId w:val="16"/>
        </w:numPr>
        <w:kinsoku w:val="0"/>
        <w:overflowPunct w:val="0"/>
        <w:spacing w:before="6" w:after="0"/>
        <w:ind w:left="900" w:hanging="540"/>
        <w:jc w:val="both"/>
        <w:rPr>
          <w:rFonts w:ascii="Arial" w:eastAsia="Times New Roman" w:hAnsi="Arial" w:cs="Arial"/>
          <w:color w:val="000000"/>
        </w:rPr>
      </w:pPr>
      <w:r w:rsidRPr="000D6BDA">
        <w:rPr>
          <w:rFonts w:ascii="Arial" w:eastAsia="Times New Roman" w:hAnsi="Arial" w:cs="Arial"/>
          <w:color w:val="000000"/>
        </w:rPr>
        <w:t xml:space="preserve">For painting of interior surfaces, refer to the project </w:t>
      </w:r>
      <w:r w:rsidR="00AE4EE9" w:rsidRPr="000D6BDA">
        <w:rPr>
          <w:rFonts w:ascii="Arial" w:eastAsia="Times New Roman" w:hAnsi="Arial" w:cs="Arial"/>
          <w:color w:val="000000"/>
        </w:rPr>
        <w:t>Technical Specification for Lining (Internal Protection of Equipment by Painting)</w:t>
      </w:r>
      <w:r w:rsidRPr="000D6BDA">
        <w:rPr>
          <w:rFonts w:ascii="Arial" w:eastAsia="Times New Roman" w:hAnsi="Arial" w:cs="Arial"/>
          <w:color w:val="000000"/>
        </w:rPr>
        <w:t xml:space="preserve">, </w:t>
      </w:r>
      <w:r w:rsidR="00AE4EE9" w:rsidRPr="000D6BDA">
        <w:rPr>
          <w:rFonts w:ascii="Arial" w:eastAsia="Times New Roman" w:hAnsi="Arial" w:cs="Arial"/>
          <w:color w:val="000000"/>
        </w:rPr>
        <w:t xml:space="preserve">Doc. No. </w:t>
      </w:r>
      <w:r w:rsidR="00B06682" w:rsidRPr="000D6BDA">
        <w:rPr>
          <w:rFonts w:ascii="Arial" w:eastAsia="Times New Roman" w:hAnsi="Arial" w:cs="Arial"/>
          <w:color w:val="000000"/>
        </w:rPr>
        <w:t>BK-</w:t>
      </w:r>
      <w:r w:rsidR="006C021B" w:rsidRPr="000D6BDA">
        <w:rPr>
          <w:rFonts w:ascii="Arial" w:eastAsia="Times New Roman" w:hAnsi="Arial" w:cs="Arial"/>
          <w:color w:val="000000"/>
        </w:rPr>
        <w:t>GNRAL</w:t>
      </w:r>
      <w:r w:rsidR="00B06682" w:rsidRPr="000D6BDA">
        <w:rPr>
          <w:rFonts w:ascii="Arial" w:eastAsia="Times New Roman" w:hAnsi="Arial" w:cs="Arial"/>
          <w:color w:val="000000"/>
        </w:rPr>
        <w:t>-</w:t>
      </w:r>
      <w:r w:rsidR="006C021B" w:rsidRPr="000D6BDA">
        <w:rPr>
          <w:rFonts w:ascii="Arial" w:eastAsia="Times New Roman" w:hAnsi="Arial" w:cs="Arial"/>
          <w:color w:val="000000"/>
        </w:rPr>
        <w:t>PEDCO</w:t>
      </w:r>
      <w:r w:rsidR="00B06682" w:rsidRPr="000D6BDA">
        <w:rPr>
          <w:rFonts w:ascii="Arial" w:eastAsia="Times New Roman" w:hAnsi="Arial" w:cs="Arial"/>
          <w:color w:val="000000"/>
        </w:rPr>
        <w:t>-000-PI-SP-0007</w:t>
      </w:r>
      <w:r w:rsidRPr="000D6BDA">
        <w:rPr>
          <w:rFonts w:ascii="Arial" w:eastAsia="Times New Roman" w:hAnsi="Arial" w:cs="Arial"/>
          <w:color w:val="000000"/>
        </w:rPr>
        <w:t>.</w:t>
      </w:r>
    </w:p>
    <w:p w:rsidR="00F028AB" w:rsidRPr="000D6BDA" w:rsidRDefault="00F028AB" w:rsidP="00F028AB">
      <w:pPr>
        <w:pStyle w:val="ListParagraph"/>
        <w:numPr>
          <w:ilvl w:val="0"/>
          <w:numId w:val="16"/>
        </w:numPr>
        <w:kinsoku w:val="0"/>
        <w:overflowPunct w:val="0"/>
        <w:spacing w:before="6" w:after="0"/>
        <w:ind w:left="900" w:hanging="540"/>
        <w:jc w:val="both"/>
        <w:rPr>
          <w:rFonts w:ascii="Arial" w:eastAsia="Times New Roman" w:hAnsi="Arial" w:cs="Arial"/>
          <w:color w:val="000000"/>
        </w:rPr>
      </w:pPr>
      <w:r w:rsidRPr="000D6BDA">
        <w:rPr>
          <w:rFonts w:ascii="Arial" w:eastAsia="Times New Roman" w:hAnsi="Arial" w:cs="Arial"/>
          <w:color w:val="000000"/>
        </w:rPr>
        <w:t>All three layer of painting shall be supplied from same manufacturer.</w:t>
      </w:r>
    </w:p>
    <w:p w:rsidR="00575330" w:rsidRPr="000D6BDA" w:rsidRDefault="00575330" w:rsidP="00F028AB">
      <w:pPr>
        <w:pStyle w:val="ListParagraph"/>
        <w:numPr>
          <w:ilvl w:val="0"/>
          <w:numId w:val="16"/>
        </w:numPr>
        <w:kinsoku w:val="0"/>
        <w:overflowPunct w:val="0"/>
        <w:spacing w:before="6" w:after="0"/>
        <w:ind w:left="900" w:hanging="540"/>
        <w:jc w:val="both"/>
        <w:rPr>
          <w:rFonts w:ascii="Arial" w:eastAsia="Times New Roman" w:hAnsi="Arial" w:cs="Arial"/>
          <w:color w:val="000000"/>
        </w:rPr>
      </w:pPr>
      <w:r w:rsidRPr="000D6BDA">
        <w:rPr>
          <w:rFonts w:ascii="Arial" w:eastAsia="Times New Roman" w:hAnsi="Arial" w:cs="Arial"/>
          <w:color w:val="000000"/>
        </w:rPr>
        <w:t>All Blasting and painting material shall be supplied from project’s AVL through technical proposal.</w:t>
      </w:r>
    </w:p>
    <w:p w:rsidR="00C27E43" w:rsidRPr="000D6BDA" w:rsidRDefault="00C27E43" w:rsidP="002D0E6D">
      <w:pPr>
        <w:spacing w:before="120" w:after="120"/>
        <w:ind w:left="446"/>
        <w:jc w:val="both"/>
        <w:rPr>
          <w:rFonts w:ascii="Arial" w:hAnsi="Arial" w:cs="Arial"/>
          <w:szCs w:val="24"/>
          <w:shd w:val="clear" w:color="auto" w:fill="FFFFFF"/>
          <w:lang w:eastAsia="en-GB"/>
        </w:rPr>
      </w:pPr>
      <w:r w:rsidRPr="000D6BDA">
        <w:rPr>
          <w:rFonts w:ascii="Arial" w:hAnsi="Arial" w:cs="Arial"/>
          <w:szCs w:val="24"/>
          <w:shd w:val="clear" w:color="auto" w:fill="FFFFFF"/>
          <w:lang w:eastAsia="en-GB"/>
        </w:rPr>
        <w:t>For equipment subject to paint damage during transportation, installation, etc., the equipment manufacturer shall quote the painting system used (painting layers and paint manufacturers) for future use of touch-up painting.</w:t>
      </w:r>
    </w:p>
    <w:p w:rsidR="007B6F78" w:rsidRPr="000D6BDA" w:rsidRDefault="007B6F78" w:rsidP="001519C2">
      <w:pPr>
        <w:keepNext/>
        <w:widowControl w:val="0"/>
        <w:numPr>
          <w:ilvl w:val="0"/>
          <w:numId w:val="18"/>
        </w:numPr>
        <w:spacing w:before="240" w:after="240"/>
        <w:jc w:val="both"/>
        <w:outlineLvl w:val="0"/>
        <w:rPr>
          <w:rFonts w:ascii="Arial" w:hAnsi="Arial" w:cs="Arial"/>
          <w:b/>
          <w:bCs/>
          <w:caps/>
          <w:kern w:val="28"/>
          <w:sz w:val="24"/>
        </w:rPr>
      </w:pPr>
      <w:bookmarkStart w:id="65" w:name="_Toc77591202"/>
      <w:r w:rsidRPr="000D6BDA">
        <w:rPr>
          <w:rFonts w:ascii="Arial" w:hAnsi="Arial" w:cs="Arial"/>
          <w:b/>
          <w:bCs/>
          <w:caps/>
          <w:kern w:val="28"/>
          <w:sz w:val="24"/>
        </w:rPr>
        <w:lastRenderedPageBreak/>
        <w:t>PAINT COLOR SCHEDULE</w:t>
      </w:r>
      <w:bookmarkEnd w:id="65"/>
    </w:p>
    <w:p w:rsidR="00B06682" w:rsidRPr="000D6BDA" w:rsidRDefault="00B06682" w:rsidP="00B06682">
      <w:pPr>
        <w:pStyle w:val="ListParagraph"/>
        <w:keepNext/>
        <w:numPr>
          <w:ilvl w:val="0"/>
          <w:numId w:val="9"/>
        </w:numPr>
        <w:spacing w:before="360" w:after="0" w:line="240" w:lineRule="auto"/>
        <w:ind w:right="284"/>
        <w:contextualSpacing w:val="0"/>
        <w:outlineLvl w:val="0"/>
        <w:rPr>
          <w:rFonts w:ascii="Arial" w:eastAsiaTheme="majorEastAsia" w:hAnsi="Arial" w:cs="Arial"/>
          <w:b/>
          <w:bCs/>
          <w:vanish/>
          <w:color w:val="003399"/>
          <w:sz w:val="28"/>
          <w:szCs w:val="28"/>
          <w:lang w:eastAsia="en-GB"/>
        </w:rPr>
      </w:pPr>
      <w:bookmarkStart w:id="66" w:name="_Toc77412856"/>
      <w:bookmarkStart w:id="67" w:name="_Toc77413009"/>
      <w:bookmarkStart w:id="68" w:name="_Toc77591203"/>
      <w:bookmarkStart w:id="69" w:name="_Toc532657033"/>
      <w:bookmarkEnd w:id="66"/>
      <w:bookmarkEnd w:id="67"/>
      <w:bookmarkEnd w:id="68"/>
    </w:p>
    <w:p w:rsidR="00351DC6" w:rsidRPr="000D6BDA" w:rsidRDefault="007B6F78" w:rsidP="006240B6">
      <w:pPr>
        <w:pStyle w:val="Heading2"/>
      </w:pPr>
      <w:r w:rsidRPr="000D6BDA">
        <w:t>The color schedule given in Table 3 shall be used for appearance and identification of steelworks, pipe</w:t>
      </w:r>
      <w:r w:rsidR="00B06682" w:rsidRPr="000D6BDA">
        <w:t xml:space="preserve"> </w:t>
      </w:r>
      <w:r w:rsidRPr="000D6BDA">
        <w:t>works, equipment, instruments, tanks, machineries safety and fire equipment etc.</w:t>
      </w:r>
      <w:bookmarkEnd w:id="69"/>
    </w:p>
    <w:p w:rsidR="00C27E43" w:rsidRPr="000D6BDA" w:rsidRDefault="00C27E43" w:rsidP="00C27E43">
      <w:pPr>
        <w:spacing w:before="120" w:after="120" w:line="312" w:lineRule="auto"/>
        <w:ind w:left="446"/>
        <w:jc w:val="center"/>
        <w:rPr>
          <w:rFonts w:ascii="Arial" w:hAnsi="Arial" w:cs="Arial"/>
          <w:b/>
          <w:bCs/>
          <w:szCs w:val="24"/>
          <w:shd w:val="clear" w:color="auto" w:fill="FFFFFF"/>
          <w:lang w:eastAsia="en-GB"/>
        </w:rPr>
      </w:pPr>
      <w:r w:rsidRPr="000D6BDA">
        <w:rPr>
          <w:rFonts w:ascii="Arial" w:hAnsi="Arial" w:cs="Arial"/>
          <w:b/>
          <w:bCs/>
          <w:szCs w:val="24"/>
          <w:shd w:val="clear" w:color="auto" w:fill="FFFFFF"/>
          <w:lang w:eastAsia="en-GB"/>
        </w:rPr>
        <w:t>Table 3-PAINT COLOUR SCHEDULE FOR STRUCTURES. PIPEWORKS. TANKS AND SAFETY AND FIRE EQUIPMENT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5282"/>
        <w:gridCol w:w="3141"/>
        <w:gridCol w:w="1428"/>
      </w:tblGrid>
      <w:tr w:rsidR="00BE20D0" w:rsidRPr="000D6BDA" w:rsidTr="00BE20D0">
        <w:trPr>
          <w:trHeight w:hRule="exact" w:val="567"/>
          <w:jc w:val="center"/>
        </w:trPr>
        <w:tc>
          <w:tcPr>
            <w:tcW w:w="27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BE20D0" w:rsidRPr="000D6BDA" w:rsidRDefault="00BE20D0">
            <w:pPr>
              <w:autoSpaceDE w:val="0"/>
              <w:autoSpaceDN w:val="0"/>
              <w:bidi/>
              <w:adjustRightInd w:val="0"/>
              <w:jc w:val="center"/>
              <w:rPr>
                <w:rFonts w:ascii="Arial" w:eastAsia="Times New Roman" w:hAnsi="Arial" w:cs="Arial"/>
                <w:b/>
                <w:bCs/>
                <w:lang w:bidi="fa-IR"/>
              </w:rPr>
            </w:pPr>
            <w:bookmarkStart w:id="70" w:name="_Toc532467027"/>
            <w:r w:rsidRPr="000D6BDA">
              <w:rPr>
                <w:rFonts w:ascii="Arial" w:hAnsi="Arial" w:cs="Arial"/>
                <w:b/>
                <w:bCs/>
                <w:sz w:val="16"/>
                <w:szCs w:val="16"/>
              </w:rPr>
              <w:t>N</w:t>
            </w:r>
            <w:r w:rsidRPr="000D6BDA">
              <w:rPr>
                <w:rFonts w:ascii="Arial" w:hAnsi="Arial" w:cs="Arial"/>
                <w:b/>
                <w:bCs/>
              </w:rPr>
              <w:t>o.</w:t>
            </w:r>
          </w:p>
        </w:tc>
        <w:tc>
          <w:tcPr>
            <w:tcW w:w="253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BE20D0" w:rsidRPr="000D6BDA" w:rsidRDefault="00BE20D0">
            <w:pPr>
              <w:autoSpaceDE w:val="0"/>
              <w:autoSpaceDN w:val="0"/>
              <w:bidi/>
              <w:adjustRightInd w:val="0"/>
              <w:jc w:val="center"/>
              <w:rPr>
                <w:rFonts w:ascii="Arial" w:eastAsia="Times New Roman" w:hAnsi="Arial" w:cs="Arial"/>
                <w:b/>
                <w:bCs/>
                <w:lang w:bidi="fa-IR"/>
              </w:rPr>
            </w:pPr>
            <w:r w:rsidRPr="000D6BDA">
              <w:rPr>
                <w:rFonts w:ascii="Arial" w:hAnsi="Arial" w:cs="Arial"/>
                <w:b/>
                <w:bCs/>
              </w:rPr>
              <w:t>STRUCTURES /ITEMS</w:t>
            </w:r>
          </w:p>
        </w:tc>
        <w:tc>
          <w:tcPr>
            <w:tcW w:w="150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BE20D0" w:rsidRPr="000D6BDA" w:rsidRDefault="00BE20D0">
            <w:pPr>
              <w:autoSpaceDE w:val="0"/>
              <w:autoSpaceDN w:val="0"/>
              <w:bidi/>
              <w:adjustRightInd w:val="0"/>
              <w:jc w:val="center"/>
              <w:rPr>
                <w:rFonts w:ascii="Arial" w:eastAsia="Times New Roman" w:hAnsi="Arial" w:cs="Arial"/>
                <w:b/>
                <w:bCs/>
                <w:lang w:bidi="fa-IR"/>
              </w:rPr>
            </w:pPr>
            <w:r w:rsidRPr="000D6BDA">
              <w:rPr>
                <w:rFonts w:ascii="Arial" w:hAnsi="Arial" w:cs="Arial"/>
                <w:b/>
                <w:bCs/>
              </w:rPr>
              <w:t>COLOR</w:t>
            </w:r>
          </w:p>
        </w:tc>
        <w:tc>
          <w:tcPr>
            <w:tcW w:w="68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BE20D0" w:rsidRPr="000D6BDA" w:rsidRDefault="00BE20D0">
            <w:pPr>
              <w:autoSpaceDE w:val="0"/>
              <w:autoSpaceDN w:val="0"/>
              <w:bidi/>
              <w:adjustRightInd w:val="0"/>
              <w:jc w:val="center"/>
              <w:rPr>
                <w:rFonts w:ascii="Arial" w:eastAsia="Times New Roman" w:hAnsi="Arial" w:cs="Arial"/>
                <w:b/>
                <w:bCs/>
                <w:lang w:bidi="fa-IR"/>
              </w:rPr>
            </w:pPr>
            <w:r w:rsidRPr="000D6BDA">
              <w:rPr>
                <w:rFonts w:ascii="Arial" w:hAnsi="Arial" w:cs="Arial"/>
                <w:b/>
                <w:bCs/>
              </w:rPr>
              <w:t>RAL NO.</w:t>
            </w:r>
          </w:p>
        </w:tc>
      </w:tr>
      <w:tr w:rsidR="00BE20D0" w:rsidRPr="000D6BDA" w:rsidTr="00BE20D0">
        <w:trPr>
          <w:trHeight w:hRule="exact" w:val="284"/>
          <w:jc w:val="center"/>
        </w:trPr>
        <w:tc>
          <w:tcPr>
            <w:tcW w:w="274"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center"/>
              <w:rPr>
                <w:rFonts w:ascii="Arial" w:eastAsia="Times New Roman" w:hAnsi="Arial" w:cs="Arial"/>
              </w:rPr>
            </w:pPr>
            <w:r w:rsidRPr="000D6BDA">
              <w:rPr>
                <w:rFonts w:ascii="Arial" w:hAnsi="Arial" w:cs="Arial"/>
              </w:rPr>
              <w:t>1</w:t>
            </w:r>
          </w:p>
        </w:tc>
        <w:tc>
          <w:tcPr>
            <w:tcW w:w="2534" w:type="pct"/>
            <w:tcBorders>
              <w:top w:val="single" w:sz="4" w:space="0" w:color="auto"/>
              <w:left w:val="single" w:sz="4" w:space="0" w:color="auto"/>
              <w:bottom w:val="single" w:sz="4" w:space="0" w:color="auto"/>
              <w:right w:val="single" w:sz="4" w:space="0" w:color="auto"/>
            </w:tcBorders>
            <w:vAlign w:val="center"/>
          </w:tcPr>
          <w:p w:rsidR="00BE20D0" w:rsidRPr="000D6BDA" w:rsidRDefault="00BE20D0">
            <w:pPr>
              <w:autoSpaceDE w:val="0"/>
              <w:autoSpaceDN w:val="0"/>
              <w:bidi/>
              <w:adjustRightInd w:val="0"/>
              <w:jc w:val="right"/>
              <w:rPr>
                <w:rFonts w:ascii="Arial" w:eastAsia="Times New Roman" w:hAnsi="Arial" w:cs="Arial"/>
                <w:szCs w:val="20"/>
              </w:rPr>
            </w:pPr>
            <w:r w:rsidRPr="000D6BDA">
              <w:rPr>
                <w:rFonts w:ascii="Arial" w:hAnsi="Arial" w:cs="Arial"/>
              </w:rPr>
              <w:t>Pipe supports</w:t>
            </w:r>
          </w:p>
          <w:p w:rsidR="00BE20D0" w:rsidRPr="000D6BDA" w:rsidRDefault="00BE20D0">
            <w:pPr>
              <w:autoSpaceDE w:val="0"/>
              <w:autoSpaceDN w:val="0"/>
              <w:bidi/>
              <w:adjustRightInd w:val="0"/>
              <w:jc w:val="right"/>
              <w:rPr>
                <w:rFonts w:ascii="Arial" w:eastAsia="Times New Roman" w:hAnsi="Arial" w:cs="Arial"/>
                <w:b/>
                <w:bCs/>
                <w:lang w:bidi="fa-IR"/>
              </w:rPr>
            </w:pPr>
          </w:p>
        </w:tc>
        <w:tc>
          <w:tcPr>
            <w:tcW w:w="1507" w:type="pct"/>
            <w:tcBorders>
              <w:top w:val="single" w:sz="4" w:space="0" w:color="auto"/>
              <w:left w:val="single" w:sz="4" w:space="0" w:color="auto"/>
              <w:bottom w:val="single" w:sz="4" w:space="0" w:color="auto"/>
              <w:right w:val="single" w:sz="4" w:space="0" w:color="auto"/>
            </w:tcBorders>
            <w:vAlign w:val="center"/>
          </w:tcPr>
          <w:p w:rsidR="00BE20D0" w:rsidRPr="000D6BDA" w:rsidRDefault="00BE20D0">
            <w:pPr>
              <w:autoSpaceDE w:val="0"/>
              <w:autoSpaceDN w:val="0"/>
              <w:bidi/>
              <w:adjustRightInd w:val="0"/>
              <w:jc w:val="center"/>
              <w:rPr>
                <w:rFonts w:ascii="Arial" w:eastAsia="Times New Roman" w:hAnsi="Arial" w:cs="Arial"/>
                <w:szCs w:val="20"/>
              </w:rPr>
            </w:pPr>
            <w:r w:rsidRPr="000D6BDA">
              <w:rPr>
                <w:rFonts w:ascii="Arial" w:hAnsi="Arial" w:cs="Arial"/>
              </w:rPr>
              <w:t>Same as surrounding structure</w:t>
            </w:r>
          </w:p>
          <w:p w:rsidR="00BE20D0" w:rsidRPr="000D6BDA" w:rsidRDefault="00BE20D0">
            <w:pPr>
              <w:autoSpaceDE w:val="0"/>
              <w:autoSpaceDN w:val="0"/>
              <w:bidi/>
              <w:adjustRightInd w:val="0"/>
              <w:jc w:val="center"/>
              <w:rPr>
                <w:rFonts w:ascii="Arial" w:eastAsia="Times New Roman" w:hAnsi="Arial" w:cs="Arial"/>
                <w:b/>
                <w:bCs/>
                <w:lang w:bidi="fa-IR"/>
              </w:rPr>
            </w:pPr>
          </w:p>
        </w:tc>
        <w:tc>
          <w:tcPr>
            <w:tcW w:w="685"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w:t>
            </w:r>
          </w:p>
        </w:tc>
      </w:tr>
      <w:tr w:rsidR="00BE20D0" w:rsidRPr="000D6BDA" w:rsidTr="00BE20D0">
        <w:trPr>
          <w:trHeight w:hRule="exact" w:val="284"/>
          <w:jc w:val="center"/>
        </w:trPr>
        <w:tc>
          <w:tcPr>
            <w:tcW w:w="274"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2</w:t>
            </w:r>
          </w:p>
        </w:tc>
        <w:tc>
          <w:tcPr>
            <w:tcW w:w="2534" w:type="pct"/>
            <w:tcBorders>
              <w:top w:val="single" w:sz="4" w:space="0" w:color="auto"/>
              <w:left w:val="single" w:sz="4" w:space="0" w:color="auto"/>
              <w:bottom w:val="single" w:sz="4" w:space="0" w:color="auto"/>
              <w:right w:val="single" w:sz="4" w:space="0" w:color="auto"/>
            </w:tcBorders>
            <w:vAlign w:val="center"/>
          </w:tcPr>
          <w:p w:rsidR="00BE20D0" w:rsidRPr="000D6BDA" w:rsidRDefault="00BE20D0">
            <w:pPr>
              <w:autoSpaceDE w:val="0"/>
              <w:autoSpaceDN w:val="0"/>
              <w:bidi/>
              <w:adjustRightInd w:val="0"/>
              <w:jc w:val="right"/>
              <w:rPr>
                <w:rFonts w:ascii="Arial" w:eastAsia="Times New Roman" w:hAnsi="Arial" w:cs="Arial"/>
                <w:szCs w:val="20"/>
              </w:rPr>
            </w:pPr>
            <w:r w:rsidRPr="000D6BDA">
              <w:rPr>
                <w:rFonts w:ascii="Arial" w:hAnsi="Arial" w:cs="Arial"/>
              </w:rPr>
              <w:t>Lighting posts</w:t>
            </w:r>
          </w:p>
          <w:p w:rsidR="00BE20D0" w:rsidRPr="000D6BDA" w:rsidRDefault="00BE20D0">
            <w:pPr>
              <w:autoSpaceDE w:val="0"/>
              <w:autoSpaceDN w:val="0"/>
              <w:bidi/>
              <w:adjustRightInd w:val="0"/>
              <w:jc w:val="right"/>
              <w:rPr>
                <w:rFonts w:ascii="Arial" w:eastAsia="Times New Roman" w:hAnsi="Arial" w:cs="Arial"/>
                <w:b/>
                <w:bCs/>
                <w:lang w:bidi="fa-IR"/>
              </w:rPr>
            </w:pPr>
          </w:p>
        </w:tc>
        <w:tc>
          <w:tcPr>
            <w:tcW w:w="1507" w:type="pct"/>
            <w:tcBorders>
              <w:top w:val="single" w:sz="4" w:space="0" w:color="auto"/>
              <w:left w:val="single" w:sz="4" w:space="0" w:color="auto"/>
              <w:bottom w:val="single" w:sz="4" w:space="0" w:color="auto"/>
              <w:right w:val="single" w:sz="4" w:space="0" w:color="auto"/>
            </w:tcBorders>
            <w:vAlign w:val="center"/>
          </w:tcPr>
          <w:p w:rsidR="00BE20D0" w:rsidRPr="000D6BDA" w:rsidRDefault="00BE20D0">
            <w:pPr>
              <w:autoSpaceDE w:val="0"/>
              <w:autoSpaceDN w:val="0"/>
              <w:bidi/>
              <w:adjustRightInd w:val="0"/>
              <w:jc w:val="center"/>
              <w:rPr>
                <w:rFonts w:ascii="Arial" w:eastAsia="Times New Roman" w:hAnsi="Arial" w:cs="Arial"/>
                <w:szCs w:val="20"/>
              </w:rPr>
            </w:pPr>
            <w:r w:rsidRPr="000D6BDA">
              <w:rPr>
                <w:rFonts w:ascii="Arial" w:hAnsi="Arial" w:cs="Arial"/>
              </w:rPr>
              <w:t>White</w:t>
            </w:r>
          </w:p>
          <w:p w:rsidR="00BE20D0" w:rsidRPr="000D6BDA" w:rsidRDefault="00BE20D0">
            <w:pPr>
              <w:autoSpaceDE w:val="0"/>
              <w:autoSpaceDN w:val="0"/>
              <w:bidi/>
              <w:adjustRightInd w:val="0"/>
              <w:jc w:val="center"/>
              <w:rPr>
                <w:rFonts w:ascii="Arial" w:eastAsia="Times New Roman" w:hAnsi="Arial" w:cs="Arial"/>
                <w:b/>
                <w:bCs/>
                <w:lang w:bidi="fa-IR"/>
              </w:rPr>
            </w:pPr>
          </w:p>
        </w:tc>
        <w:tc>
          <w:tcPr>
            <w:tcW w:w="685"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9010</w:t>
            </w:r>
          </w:p>
        </w:tc>
      </w:tr>
      <w:tr w:rsidR="00BE20D0" w:rsidRPr="000D6BDA" w:rsidTr="00BE20D0">
        <w:trPr>
          <w:trHeight w:hRule="exact" w:val="284"/>
          <w:jc w:val="center"/>
        </w:trPr>
        <w:tc>
          <w:tcPr>
            <w:tcW w:w="274"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3</w:t>
            </w:r>
          </w:p>
        </w:tc>
        <w:tc>
          <w:tcPr>
            <w:tcW w:w="2534" w:type="pct"/>
            <w:tcBorders>
              <w:top w:val="single" w:sz="4" w:space="0" w:color="auto"/>
              <w:left w:val="single" w:sz="4" w:space="0" w:color="auto"/>
              <w:bottom w:val="single" w:sz="4" w:space="0" w:color="auto"/>
              <w:right w:val="single" w:sz="4" w:space="0" w:color="auto"/>
            </w:tcBorders>
            <w:vAlign w:val="center"/>
          </w:tcPr>
          <w:p w:rsidR="00BE20D0" w:rsidRPr="000D6BDA" w:rsidRDefault="00BE20D0">
            <w:pPr>
              <w:autoSpaceDE w:val="0"/>
              <w:autoSpaceDN w:val="0"/>
              <w:bidi/>
              <w:adjustRightInd w:val="0"/>
              <w:jc w:val="right"/>
              <w:rPr>
                <w:rFonts w:ascii="Arial" w:eastAsia="Times New Roman" w:hAnsi="Arial" w:cs="Arial"/>
                <w:szCs w:val="20"/>
              </w:rPr>
            </w:pPr>
            <w:r w:rsidRPr="000D6BDA">
              <w:rPr>
                <w:rFonts w:ascii="Arial" w:hAnsi="Arial" w:cs="Arial"/>
              </w:rPr>
              <w:t>Guard rails (Handrails)</w:t>
            </w:r>
          </w:p>
          <w:p w:rsidR="00BE20D0" w:rsidRPr="000D6BDA" w:rsidRDefault="00BE20D0">
            <w:pPr>
              <w:autoSpaceDE w:val="0"/>
              <w:autoSpaceDN w:val="0"/>
              <w:bidi/>
              <w:adjustRightInd w:val="0"/>
              <w:jc w:val="right"/>
              <w:rPr>
                <w:rFonts w:ascii="Arial" w:eastAsia="Times New Roman" w:hAnsi="Arial" w:cs="Arial"/>
                <w:b/>
                <w:bCs/>
                <w:lang w:bidi="fa-IR"/>
              </w:rPr>
            </w:pPr>
          </w:p>
        </w:tc>
        <w:tc>
          <w:tcPr>
            <w:tcW w:w="1507"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Traffic Yellow</w:t>
            </w:r>
          </w:p>
        </w:tc>
        <w:tc>
          <w:tcPr>
            <w:tcW w:w="685"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1023</w:t>
            </w:r>
          </w:p>
        </w:tc>
      </w:tr>
      <w:tr w:rsidR="00BE20D0" w:rsidRPr="000D6BDA" w:rsidTr="00BE20D0">
        <w:trPr>
          <w:trHeight w:hRule="exact" w:val="284"/>
          <w:jc w:val="center"/>
        </w:trPr>
        <w:tc>
          <w:tcPr>
            <w:tcW w:w="274"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4</w:t>
            </w:r>
          </w:p>
        </w:tc>
        <w:tc>
          <w:tcPr>
            <w:tcW w:w="2534" w:type="pct"/>
            <w:tcBorders>
              <w:top w:val="single" w:sz="4" w:space="0" w:color="auto"/>
              <w:left w:val="single" w:sz="4" w:space="0" w:color="auto"/>
              <w:bottom w:val="single" w:sz="4" w:space="0" w:color="auto"/>
              <w:right w:val="single" w:sz="4" w:space="0" w:color="auto"/>
            </w:tcBorders>
            <w:vAlign w:val="center"/>
          </w:tcPr>
          <w:p w:rsidR="00BE20D0" w:rsidRPr="000D6BDA" w:rsidRDefault="00BE20D0">
            <w:pPr>
              <w:autoSpaceDE w:val="0"/>
              <w:autoSpaceDN w:val="0"/>
              <w:bidi/>
              <w:adjustRightInd w:val="0"/>
              <w:jc w:val="right"/>
              <w:rPr>
                <w:rFonts w:ascii="Arial" w:eastAsia="Times New Roman" w:hAnsi="Arial" w:cs="Arial"/>
                <w:lang w:bidi="fa-IR"/>
              </w:rPr>
            </w:pPr>
            <w:r w:rsidRPr="000D6BDA">
              <w:rPr>
                <w:rFonts w:ascii="Arial" w:hAnsi="Arial" w:cs="Arial"/>
                <w:lang w:bidi="fa-IR"/>
              </w:rPr>
              <w:t>Pedestal cranes (moving parts)</w:t>
            </w:r>
          </w:p>
          <w:p w:rsidR="00BE20D0" w:rsidRPr="000D6BDA" w:rsidRDefault="00BE20D0">
            <w:pPr>
              <w:autoSpaceDE w:val="0"/>
              <w:autoSpaceDN w:val="0"/>
              <w:bidi/>
              <w:adjustRightInd w:val="0"/>
              <w:jc w:val="right"/>
              <w:rPr>
                <w:rFonts w:ascii="Arial" w:eastAsia="Times New Roman" w:hAnsi="Arial" w:cs="Arial"/>
                <w:lang w:bidi="fa-IR"/>
              </w:rPr>
            </w:pPr>
          </w:p>
        </w:tc>
        <w:tc>
          <w:tcPr>
            <w:tcW w:w="1507" w:type="pct"/>
            <w:tcBorders>
              <w:top w:val="single" w:sz="4" w:space="0" w:color="auto"/>
              <w:left w:val="single" w:sz="4" w:space="0" w:color="auto"/>
              <w:bottom w:val="single" w:sz="4" w:space="0" w:color="auto"/>
              <w:right w:val="single" w:sz="4" w:space="0" w:color="auto"/>
            </w:tcBorders>
            <w:vAlign w:val="center"/>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Red/white stripes</w:t>
            </w:r>
          </w:p>
          <w:p w:rsidR="00BE20D0" w:rsidRPr="000D6BDA" w:rsidRDefault="00BE20D0">
            <w:pPr>
              <w:autoSpaceDE w:val="0"/>
              <w:autoSpaceDN w:val="0"/>
              <w:bidi/>
              <w:adjustRightInd w:val="0"/>
              <w:jc w:val="center"/>
              <w:rPr>
                <w:rFonts w:ascii="Arial" w:eastAsia="Times New Roman" w:hAnsi="Arial" w:cs="Arial"/>
                <w:lang w:bidi="fa-IR"/>
              </w:rPr>
            </w:pPr>
          </w:p>
        </w:tc>
        <w:tc>
          <w:tcPr>
            <w:tcW w:w="685"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3001</w:t>
            </w:r>
          </w:p>
        </w:tc>
      </w:tr>
      <w:tr w:rsidR="00BE20D0" w:rsidRPr="000D6BDA" w:rsidTr="00BE20D0">
        <w:trPr>
          <w:trHeight w:hRule="exact" w:val="284"/>
          <w:jc w:val="center"/>
        </w:trPr>
        <w:tc>
          <w:tcPr>
            <w:tcW w:w="274"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5</w:t>
            </w:r>
          </w:p>
        </w:tc>
        <w:tc>
          <w:tcPr>
            <w:tcW w:w="2534" w:type="pct"/>
            <w:tcBorders>
              <w:top w:val="single" w:sz="4" w:space="0" w:color="auto"/>
              <w:left w:val="single" w:sz="4" w:space="0" w:color="auto"/>
              <w:bottom w:val="single" w:sz="4" w:space="0" w:color="auto"/>
              <w:right w:val="single" w:sz="4" w:space="0" w:color="auto"/>
            </w:tcBorders>
            <w:vAlign w:val="center"/>
          </w:tcPr>
          <w:p w:rsidR="00BE20D0" w:rsidRPr="000D6BDA" w:rsidRDefault="00BE20D0">
            <w:pPr>
              <w:autoSpaceDE w:val="0"/>
              <w:autoSpaceDN w:val="0"/>
              <w:bidi/>
              <w:adjustRightInd w:val="0"/>
              <w:jc w:val="right"/>
              <w:rPr>
                <w:rFonts w:ascii="Arial" w:eastAsia="Times New Roman" w:hAnsi="Arial" w:cs="Arial"/>
                <w:lang w:bidi="fa-IR"/>
              </w:rPr>
            </w:pPr>
            <w:r w:rsidRPr="000D6BDA">
              <w:rPr>
                <w:rFonts w:ascii="Arial" w:hAnsi="Arial" w:cs="Arial"/>
                <w:lang w:bidi="fa-IR"/>
              </w:rPr>
              <w:t xml:space="preserve">vessels </w:t>
            </w:r>
          </w:p>
          <w:p w:rsidR="00BE20D0" w:rsidRPr="000D6BDA" w:rsidRDefault="00BE20D0">
            <w:pPr>
              <w:autoSpaceDE w:val="0"/>
              <w:autoSpaceDN w:val="0"/>
              <w:bidi/>
              <w:adjustRightInd w:val="0"/>
              <w:jc w:val="right"/>
              <w:rPr>
                <w:rFonts w:ascii="Arial" w:eastAsia="Times New Roman" w:hAnsi="Arial" w:cs="Arial"/>
                <w:lang w:bidi="fa-IR"/>
              </w:rPr>
            </w:pPr>
          </w:p>
        </w:tc>
        <w:tc>
          <w:tcPr>
            <w:tcW w:w="1507" w:type="pct"/>
            <w:tcBorders>
              <w:top w:val="single" w:sz="4" w:space="0" w:color="auto"/>
              <w:left w:val="single" w:sz="4" w:space="0" w:color="auto"/>
              <w:bottom w:val="single" w:sz="4" w:space="0" w:color="auto"/>
              <w:right w:val="single" w:sz="4" w:space="0" w:color="auto"/>
            </w:tcBorders>
            <w:vAlign w:val="center"/>
          </w:tcPr>
          <w:p w:rsidR="00BE20D0" w:rsidRPr="000D6BDA" w:rsidRDefault="00BE20D0" w:rsidP="00631BED">
            <w:pPr>
              <w:autoSpaceDE w:val="0"/>
              <w:autoSpaceDN w:val="0"/>
              <w:bidi/>
              <w:adjustRightInd w:val="0"/>
              <w:jc w:val="center"/>
              <w:rPr>
                <w:rFonts w:ascii="Arial" w:eastAsia="Times New Roman" w:hAnsi="Arial" w:cs="Arial"/>
                <w:lang w:bidi="fa-IR"/>
              </w:rPr>
            </w:pPr>
            <w:r w:rsidRPr="000D6BDA">
              <w:rPr>
                <w:rFonts w:ascii="Arial" w:hAnsi="Arial" w:cs="Arial"/>
                <w:lang w:bidi="fa-IR"/>
              </w:rPr>
              <w:t>Tele gray 4</w:t>
            </w:r>
          </w:p>
        </w:tc>
        <w:tc>
          <w:tcPr>
            <w:tcW w:w="685"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7047</w:t>
            </w:r>
          </w:p>
        </w:tc>
      </w:tr>
      <w:tr w:rsidR="00BE20D0" w:rsidRPr="000D6BDA" w:rsidTr="00BE20D0">
        <w:trPr>
          <w:trHeight w:hRule="exact" w:val="284"/>
          <w:jc w:val="center"/>
        </w:trPr>
        <w:tc>
          <w:tcPr>
            <w:tcW w:w="274"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6</w:t>
            </w:r>
          </w:p>
        </w:tc>
        <w:tc>
          <w:tcPr>
            <w:tcW w:w="2534" w:type="pct"/>
            <w:tcBorders>
              <w:top w:val="single" w:sz="4" w:space="0" w:color="auto"/>
              <w:left w:val="single" w:sz="4" w:space="0" w:color="auto"/>
              <w:bottom w:val="single" w:sz="4" w:space="0" w:color="auto"/>
              <w:right w:val="single" w:sz="4" w:space="0" w:color="auto"/>
            </w:tcBorders>
            <w:vAlign w:val="center"/>
          </w:tcPr>
          <w:p w:rsidR="00BE20D0" w:rsidRPr="000D6BDA" w:rsidRDefault="00BE20D0">
            <w:pPr>
              <w:autoSpaceDE w:val="0"/>
              <w:autoSpaceDN w:val="0"/>
              <w:bidi/>
              <w:adjustRightInd w:val="0"/>
              <w:jc w:val="right"/>
              <w:rPr>
                <w:rFonts w:ascii="Arial" w:eastAsia="Times New Roman" w:hAnsi="Arial" w:cs="Arial"/>
                <w:lang w:bidi="fa-IR"/>
              </w:rPr>
            </w:pPr>
            <w:r w:rsidRPr="000D6BDA">
              <w:rPr>
                <w:rFonts w:ascii="Arial" w:hAnsi="Arial" w:cs="Arial"/>
                <w:lang w:bidi="fa-IR"/>
              </w:rPr>
              <w:t>Pipe work (Sour Gas)</w:t>
            </w:r>
          </w:p>
          <w:p w:rsidR="00BE20D0" w:rsidRPr="000D6BDA" w:rsidRDefault="00BE20D0">
            <w:pPr>
              <w:autoSpaceDE w:val="0"/>
              <w:autoSpaceDN w:val="0"/>
              <w:bidi/>
              <w:adjustRightInd w:val="0"/>
              <w:jc w:val="right"/>
              <w:rPr>
                <w:rFonts w:ascii="Arial" w:eastAsia="Times New Roman" w:hAnsi="Arial" w:cs="Arial"/>
                <w:lang w:bidi="fa-IR"/>
              </w:rPr>
            </w:pPr>
          </w:p>
        </w:tc>
        <w:tc>
          <w:tcPr>
            <w:tcW w:w="1507"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rsidP="00631BED">
            <w:pPr>
              <w:autoSpaceDE w:val="0"/>
              <w:autoSpaceDN w:val="0"/>
              <w:bidi/>
              <w:adjustRightInd w:val="0"/>
              <w:jc w:val="center"/>
              <w:rPr>
                <w:rFonts w:ascii="Arial" w:eastAsia="Times New Roman" w:hAnsi="Arial" w:cs="Arial"/>
                <w:lang w:bidi="fa-IR"/>
              </w:rPr>
            </w:pPr>
            <w:r w:rsidRPr="000D6BDA">
              <w:rPr>
                <w:rFonts w:ascii="Arial" w:hAnsi="Arial" w:cs="Arial"/>
                <w:lang w:bidi="fa-IR"/>
              </w:rPr>
              <w:t>Tele gray 4</w:t>
            </w:r>
          </w:p>
        </w:tc>
        <w:tc>
          <w:tcPr>
            <w:tcW w:w="685"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7047</w:t>
            </w:r>
          </w:p>
        </w:tc>
      </w:tr>
      <w:tr w:rsidR="00BE20D0" w:rsidRPr="000D6BDA" w:rsidTr="00BE20D0">
        <w:trPr>
          <w:trHeight w:hRule="exact" w:val="340"/>
          <w:jc w:val="center"/>
        </w:trPr>
        <w:tc>
          <w:tcPr>
            <w:tcW w:w="274"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7</w:t>
            </w:r>
          </w:p>
        </w:tc>
        <w:tc>
          <w:tcPr>
            <w:tcW w:w="2534"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right"/>
              <w:rPr>
                <w:rFonts w:ascii="Arial" w:eastAsia="Times New Roman" w:hAnsi="Arial" w:cs="Arial"/>
                <w:lang w:bidi="fa-IR"/>
              </w:rPr>
            </w:pPr>
            <w:r w:rsidRPr="000D6BDA">
              <w:rPr>
                <w:rFonts w:ascii="Arial" w:hAnsi="Arial" w:cs="Arial"/>
                <w:lang w:bidi="fa-IR"/>
              </w:rPr>
              <w:t>Pipeline Sour Gas</w:t>
            </w:r>
          </w:p>
        </w:tc>
        <w:tc>
          <w:tcPr>
            <w:tcW w:w="1507"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Tele gray 4</w:t>
            </w:r>
          </w:p>
        </w:tc>
        <w:tc>
          <w:tcPr>
            <w:tcW w:w="685"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7047</w:t>
            </w:r>
          </w:p>
        </w:tc>
      </w:tr>
      <w:tr w:rsidR="00BE20D0" w:rsidRPr="000D6BDA" w:rsidTr="00BE20D0">
        <w:trPr>
          <w:trHeight w:hRule="exact" w:val="558"/>
          <w:jc w:val="center"/>
        </w:trPr>
        <w:tc>
          <w:tcPr>
            <w:tcW w:w="274"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8</w:t>
            </w:r>
          </w:p>
        </w:tc>
        <w:tc>
          <w:tcPr>
            <w:tcW w:w="2534"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right"/>
              <w:rPr>
                <w:rFonts w:ascii="Arial" w:eastAsia="Times New Roman" w:hAnsi="Arial" w:cs="Arial"/>
                <w:lang w:bidi="fa-IR"/>
              </w:rPr>
            </w:pPr>
            <w:r w:rsidRPr="000D6BDA">
              <w:rPr>
                <w:rFonts w:ascii="Arial" w:hAnsi="Arial" w:cs="Arial"/>
                <w:lang w:bidi="fa-IR"/>
              </w:rPr>
              <w:t>Instruments (Panels, Control Consoles and Instruments)</w:t>
            </w:r>
          </w:p>
        </w:tc>
        <w:tc>
          <w:tcPr>
            <w:tcW w:w="1507"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Brilliant Green</w:t>
            </w:r>
          </w:p>
        </w:tc>
        <w:tc>
          <w:tcPr>
            <w:tcW w:w="685"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6032</w:t>
            </w:r>
          </w:p>
        </w:tc>
      </w:tr>
      <w:tr w:rsidR="00BE20D0" w:rsidRPr="000D6BDA" w:rsidTr="00BE20D0">
        <w:trPr>
          <w:trHeight w:hRule="exact" w:val="284"/>
          <w:jc w:val="center"/>
        </w:trPr>
        <w:tc>
          <w:tcPr>
            <w:tcW w:w="274"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9</w:t>
            </w:r>
          </w:p>
        </w:tc>
        <w:tc>
          <w:tcPr>
            <w:tcW w:w="2534" w:type="pct"/>
            <w:tcBorders>
              <w:top w:val="single" w:sz="4" w:space="0" w:color="auto"/>
              <w:left w:val="single" w:sz="4" w:space="0" w:color="auto"/>
              <w:bottom w:val="single" w:sz="4" w:space="0" w:color="auto"/>
              <w:right w:val="single" w:sz="4" w:space="0" w:color="auto"/>
            </w:tcBorders>
            <w:vAlign w:val="center"/>
          </w:tcPr>
          <w:p w:rsidR="00BE20D0" w:rsidRPr="000D6BDA" w:rsidRDefault="00BE20D0">
            <w:pPr>
              <w:autoSpaceDE w:val="0"/>
              <w:autoSpaceDN w:val="0"/>
              <w:bidi/>
              <w:adjustRightInd w:val="0"/>
              <w:jc w:val="right"/>
              <w:rPr>
                <w:rFonts w:ascii="Arial" w:eastAsia="Times New Roman" w:hAnsi="Arial" w:cs="Arial"/>
                <w:lang w:bidi="fa-IR"/>
              </w:rPr>
            </w:pPr>
            <w:r w:rsidRPr="000D6BDA">
              <w:rPr>
                <w:rFonts w:ascii="Arial" w:hAnsi="Arial" w:cs="Arial"/>
                <w:lang w:bidi="fa-IR"/>
              </w:rPr>
              <w:t>All equipment and packages</w:t>
            </w:r>
          </w:p>
          <w:p w:rsidR="00BE20D0" w:rsidRPr="000D6BDA" w:rsidRDefault="00BE20D0">
            <w:pPr>
              <w:autoSpaceDE w:val="0"/>
              <w:autoSpaceDN w:val="0"/>
              <w:bidi/>
              <w:adjustRightInd w:val="0"/>
              <w:jc w:val="right"/>
              <w:rPr>
                <w:rFonts w:ascii="Arial" w:eastAsia="Times New Roman" w:hAnsi="Arial" w:cs="Arial"/>
                <w:lang w:bidi="fa-IR"/>
              </w:rPr>
            </w:pPr>
          </w:p>
        </w:tc>
        <w:tc>
          <w:tcPr>
            <w:tcW w:w="1507" w:type="pct"/>
            <w:tcBorders>
              <w:top w:val="single" w:sz="4" w:space="0" w:color="auto"/>
              <w:left w:val="single" w:sz="4" w:space="0" w:color="auto"/>
              <w:bottom w:val="single" w:sz="4" w:space="0" w:color="auto"/>
              <w:right w:val="single" w:sz="4" w:space="0" w:color="auto"/>
            </w:tcBorders>
            <w:vAlign w:val="center"/>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Light grey</w:t>
            </w:r>
          </w:p>
          <w:p w:rsidR="00BE20D0" w:rsidRPr="000D6BDA" w:rsidRDefault="00BE20D0">
            <w:pPr>
              <w:autoSpaceDE w:val="0"/>
              <w:autoSpaceDN w:val="0"/>
              <w:bidi/>
              <w:adjustRightInd w:val="0"/>
              <w:jc w:val="center"/>
              <w:rPr>
                <w:rFonts w:ascii="Arial" w:eastAsia="Times New Roman" w:hAnsi="Arial" w:cs="Arial"/>
                <w:lang w:bidi="fa-IR"/>
              </w:rPr>
            </w:pPr>
          </w:p>
        </w:tc>
        <w:tc>
          <w:tcPr>
            <w:tcW w:w="685"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D6653E">
            <w:pPr>
              <w:autoSpaceDE w:val="0"/>
              <w:autoSpaceDN w:val="0"/>
              <w:bidi/>
              <w:adjustRightInd w:val="0"/>
              <w:jc w:val="center"/>
              <w:rPr>
                <w:rFonts w:ascii="Arial" w:eastAsia="Times New Roman" w:hAnsi="Arial" w:cs="Arial"/>
                <w:lang w:bidi="fa-IR"/>
              </w:rPr>
            </w:pPr>
            <w:r w:rsidRPr="000D6BDA">
              <w:rPr>
                <w:rFonts w:ascii="Arial" w:hAnsi="Arial" w:cs="Arial"/>
                <w:lang w:bidi="fa-IR"/>
              </w:rPr>
              <w:t>7047</w:t>
            </w:r>
          </w:p>
        </w:tc>
      </w:tr>
      <w:tr w:rsidR="00BE20D0" w:rsidRPr="000D6BDA" w:rsidTr="00BE20D0">
        <w:trPr>
          <w:trHeight w:hRule="exact" w:val="284"/>
          <w:jc w:val="center"/>
        </w:trPr>
        <w:tc>
          <w:tcPr>
            <w:tcW w:w="274"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10</w:t>
            </w:r>
          </w:p>
        </w:tc>
        <w:tc>
          <w:tcPr>
            <w:tcW w:w="2534" w:type="pct"/>
            <w:tcBorders>
              <w:top w:val="single" w:sz="4" w:space="0" w:color="auto"/>
              <w:left w:val="single" w:sz="4" w:space="0" w:color="auto"/>
              <w:bottom w:val="single" w:sz="4" w:space="0" w:color="auto"/>
              <w:right w:val="single" w:sz="4" w:space="0" w:color="auto"/>
            </w:tcBorders>
            <w:vAlign w:val="center"/>
          </w:tcPr>
          <w:p w:rsidR="00BE20D0" w:rsidRPr="000D6BDA" w:rsidRDefault="00BE20D0">
            <w:pPr>
              <w:autoSpaceDE w:val="0"/>
              <w:autoSpaceDN w:val="0"/>
              <w:bidi/>
              <w:adjustRightInd w:val="0"/>
              <w:jc w:val="right"/>
              <w:rPr>
                <w:rFonts w:ascii="Arial" w:eastAsia="Times New Roman" w:hAnsi="Arial" w:cs="Arial"/>
                <w:lang w:bidi="fa-IR"/>
              </w:rPr>
            </w:pPr>
            <w:r w:rsidRPr="000D6BDA">
              <w:rPr>
                <w:rFonts w:ascii="Arial" w:hAnsi="Arial" w:cs="Arial"/>
                <w:lang w:bidi="fa-IR"/>
              </w:rPr>
              <w:t>Control Panels</w:t>
            </w:r>
          </w:p>
          <w:p w:rsidR="00BE20D0" w:rsidRPr="000D6BDA" w:rsidRDefault="00BE20D0">
            <w:pPr>
              <w:autoSpaceDE w:val="0"/>
              <w:autoSpaceDN w:val="0"/>
              <w:bidi/>
              <w:adjustRightInd w:val="0"/>
              <w:jc w:val="right"/>
              <w:rPr>
                <w:rFonts w:ascii="Arial" w:eastAsia="Times New Roman" w:hAnsi="Arial" w:cs="Arial"/>
                <w:lang w:bidi="fa-IR"/>
              </w:rPr>
            </w:pPr>
          </w:p>
        </w:tc>
        <w:tc>
          <w:tcPr>
            <w:tcW w:w="1507" w:type="pct"/>
            <w:tcBorders>
              <w:top w:val="single" w:sz="4" w:space="0" w:color="auto"/>
              <w:left w:val="single" w:sz="4" w:space="0" w:color="auto"/>
              <w:bottom w:val="single" w:sz="4" w:space="0" w:color="auto"/>
              <w:right w:val="single" w:sz="4" w:space="0" w:color="auto"/>
            </w:tcBorders>
            <w:vAlign w:val="center"/>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Light grey</w:t>
            </w:r>
          </w:p>
          <w:p w:rsidR="00BE20D0" w:rsidRPr="000D6BDA" w:rsidRDefault="00BE20D0">
            <w:pPr>
              <w:autoSpaceDE w:val="0"/>
              <w:autoSpaceDN w:val="0"/>
              <w:bidi/>
              <w:adjustRightInd w:val="0"/>
              <w:jc w:val="center"/>
              <w:rPr>
                <w:rFonts w:ascii="Arial" w:eastAsia="Times New Roman" w:hAnsi="Arial" w:cs="Arial"/>
                <w:lang w:bidi="fa-IR"/>
              </w:rPr>
            </w:pPr>
          </w:p>
        </w:tc>
        <w:tc>
          <w:tcPr>
            <w:tcW w:w="685"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7035</w:t>
            </w:r>
          </w:p>
        </w:tc>
      </w:tr>
      <w:tr w:rsidR="00BE20D0" w:rsidRPr="000D6BDA" w:rsidTr="00BE20D0">
        <w:trPr>
          <w:trHeight w:hRule="exact" w:val="262"/>
          <w:jc w:val="center"/>
        </w:trPr>
        <w:tc>
          <w:tcPr>
            <w:tcW w:w="274"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11</w:t>
            </w:r>
          </w:p>
        </w:tc>
        <w:tc>
          <w:tcPr>
            <w:tcW w:w="2534" w:type="pct"/>
            <w:tcBorders>
              <w:top w:val="single" w:sz="4" w:space="0" w:color="auto"/>
              <w:left w:val="single" w:sz="4" w:space="0" w:color="auto"/>
              <w:bottom w:val="single" w:sz="4" w:space="0" w:color="auto"/>
              <w:right w:val="single" w:sz="4" w:space="0" w:color="auto"/>
            </w:tcBorders>
            <w:vAlign w:val="center"/>
          </w:tcPr>
          <w:p w:rsidR="00BE20D0" w:rsidRPr="000D6BDA" w:rsidRDefault="00BE20D0">
            <w:pPr>
              <w:autoSpaceDE w:val="0"/>
              <w:autoSpaceDN w:val="0"/>
              <w:bidi/>
              <w:adjustRightInd w:val="0"/>
              <w:jc w:val="right"/>
              <w:rPr>
                <w:rFonts w:ascii="Arial" w:eastAsia="Times New Roman" w:hAnsi="Arial" w:cs="Arial"/>
                <w:lang w:bidi="fa-IR"/>
              </w:rPr>
            </w:pPr>
            <w:r w:rsidRPr="000D6BDA">
              <w:rPr>
                <w:rFonts w:ascii="Arial" w:hAnsi="Arial" w:cs="Arial"/>
                <w:lang w:bidi="fa-IR"/>
              </w:rPr>
              <w:t>Moving parts and overhead obstructions</w:t>
            </w:r>
          </w:p>
          <w:p w:rsidR="00BE20D0" w:rsidRPr="000D6BDA" w:rsidRDefault="00BE20D0">
            <w:pPr>
              <w:autoSpaceDE w:val="0"/>
              <w:autoSpaceDN w:val="0"/>
              <w:bidi/>
              <w:adjustRightInd w:val="0"/>
              <w:jc w:val="right"/>
              <w:rPr>
                <w:rFonts w:ascii="Arial" w:eastAsia="Times New Roman" w:hAnsi="Arial" w:cs="Arial"/>
                <w:lang w:bidi="fa-IR"/>
              </w:rPr>
            </w:pPr>
          </w:p>
        </w:tc>
        <w:tc>
          <w:tcPr>
            <w:tcW w:w="1507" w:type="pct"/>
            <w:tcBorders>
              <w:top w:val="single" w:sz="4" w:space="0" w:color="auto"/>
              <w:left w:val="single" w:sz="4" w:space="0" w:color="auto"/>
              <w:bottom w:val="single" w:sz="4" w:space="0" w:color="auto"/>
              <w:right w:val="single" w:sz="4" w:space="0" w:color="auto"/>
            </w:tcBorders>
            <w:vAlign w:val="center"/>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Red/white stripes</w:t>
            </w:r>
          </w:p>
          <w:p w:rsidR="00BE20D0" w:rsidRPr="000D6BDA" w:rsidRDefault="00BE20D0">
            <w:pPr>
              <w:autoSpaceDE w:val="0"/>
              <w:autoSpaceDN w:val="0"/>
              <w:bidi/>
              <w:adjustRightInd w:val="0"/>
              <w:jc w:val="center"/>
              <w:rPr>
                <w:rFonts w:ascii="Arial" w:eastAsia="Times New Roman" w:hAnsi="Arial" w:cs="Arial"/>
                <w:lang w:bidi="fa-IR"/>
              </w:rPr>
            </w:pPr>
          </w:p>
        </w:tc>
        <w:tc>
          <w:tcPr>
            <w:tcW w:w="685"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3001</w:t>
            </w:r>
          </w:p>
        </w:tc>
      </w:tr>
      <w:tr w:rsidR="00BE20D0" w:rsidRPr="000D6BDA" w:rsidTr="00BE20D0">
        <w:trPr>
          <w:trHeight w:hRule="exact" w:val="284"/>
          <w:jc w:val="center"/>
        </w:trPr>
        <w:tc>
          <w:tcPr>
            <w:tcW w:w="274"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12</w:t>
            </w:r>
          </w:p>
        </w:tc>
        <w:tc>
          <w:tcPr>
            <w:tcW w:w="2534" w:type="pct"/>
            <w:tcBorders>
              <w:top w:val="single" w:sz="4" w:space="0" w:color="auto"/>
              <w:left w:val="single" w:sz="4" w:space="0" w:color="auto"/>
              <w:bottom w:val="single" w:sz="4" w:space="0" w:color="auto"/>
              <w:right w:val="single" w:sz="4" w:space="0" w:color="auto"/>
            </w:tcBorders>
            <w:vAlign w:val="center"/>
          </w:tcPr>
          <w:p w:rsidR="00BE20D0" w:rsidRPr="000D6BDA" w:rsidRDefault="00BE20D0">
            <w:pPr>
              <w:autoSpaceDE w:val="0"/>
              <w:autoSpaceDN w:val="0"/>
              <w:bidi/>
              <w:adjustRightInd w:val="0"/>
              <w:jc w:val="right"/>
              <w:rPr>
                <w:rFonts w:ascii="Arial" w:eastAsia="Times New Roman" w:hAnsi="Arial" w:cs="Arial"/>
                <w:lang w:bidi="fa-IR"/>
              </w:rPr>
            </w:pPr>
            <w:r w:rsidRPr="000D6BDA">
              <w:rPr>
                <w:rFonts w:ascii="Arial" w:hAnsi="Arial" w:cs="Arial"/>
                <w:lang w:bidi="fa-IR"/>
              </w:rPr>
              <w:t>Stairways and associated structures</w:t>
            </w:r>
          </w:p>
          <w:p w:rsidR="00BE20D0" w:rsidRPr="000D6BDA" w:rsidRDefault="00BE20D0">
            <w:pPr>
              <w:autoSpaceDE w:val="0"/>
              <w:autoSpaceDN w:val="0"/>
              <w:bidi/>
              <w:adjustRightInd w:val="0"/>
              <w:jc w:val="right"/>
              <w:rPr>
                <w:rFonts w:ascii="Arial" w:eastAsia="Times New Roman" w:hAnsi="Arial" w:cs="Arial"/>
                <w:lang w:bidi="fa-IR"/>
              </w:rPr>
            </w:pPr>
          </w:p>
        </w:tc>
        <w:tc>
          <w:tcPr>
            <w:tcW w:w="1507"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Traffic Yellow</w:t>
            </w:r>
          </w:p>
        </w:tc>
        <w:tc>
          <w:tcPr>
            <w:tcW w:w="685"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1023</w:t>
            </w:r>
          </w:p>
        </w:tc>
      </w:tr>
      <w:tr w:rsidR="00BE20D0" w:rsidRPr="000D6BDA" w:rsidTr="00BE20D0">
        <w:trPr>
          <w:trHeight w:hRule="exact" w:val="284"/>
          <w:jc w:val="center"/>
        </w:trPr>
        <w:tc>
          <w:tcPr>
            <w:tcW w:w="274"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13</w:t>
            </w:r>
          </w:p>
        </w:tc>
        <w:tc>
          <w:tcPr>
            <w:tcW w:w="2534" w:type="pct"/>
            <w:tcBorders>
              <w:top w:val="single" w:sz="4" w:space="0" w:color="auto"/>
              <w:left w:val="single" w:sz="4" w:space="0" w:color="auto"/>
              <w:bottom w:val="single" w:sz="4" w:space="0" w:color="auto"/>
              <w:right w:val="single" w:sz="4" w:space="0" w:color="auto"/>
            </w:tcBorders>
            <w:vAlign w:val="center"/>
          </w:tcPr>
          <w:p w:rsidR="00BE20D0" w:rsidRPr="000D6BDA" w:rsidRDefault="00BE20D0">
            <w:pPr>
              <w:autoSpaceDE w:val="0"/>
              <w:autoSpaceDN w:val="0"/>
              <w:bidi/>
              <w:adjustRightInd w:val="0"/>
              <w:jc w:val="right"/>
              <w:rPr>
                <w:rFonts w:ascii="Arial" w:eastAsia="Times New Roman" w:hAnsi="Arial" w:cs="Arial"/>
                <w:lang w:bidi="fa-IR"/>
              </w:rPr>
            </w:pPr>
            <w:r w:rsidRPr="000D6BDA">
              <w:rPr>
                <w:rFonts w:ascii="Arial" w:hAnsi="Arial" w:cs="Arial"/>
                <w:lang w:bidi="fa-IR"/>
              </w:rPr>
              <w:t>Floors and walkways</w:t>
            </w:r>
          </w:p>
          <w:p w:rsidR="00BE20D0" w:rsidRPr="000D6BDA" w:rsidRDefault="00BE20D0">
            <w:pPr>
              <w:autoSpaceDE w:val="0"/>
              <w:autoSpaceDN w:val="0"/>
              <w:bidi/>
              <w:adjustRightInd w:val="0"/>
              <w:jc w:val="right"/>
              <w:rPr>
                <w:rFonts w:ascii="Arial" w:eastAsia="Times New Roman" w:hAnsi="Arial" w:cs="Arial"/>
                <w:lang w:bidi="fa-IR"/>
              </w:rPr>
            </w:pPr>
          </w:p>
        </w:tc>
        <w:tc>
          <w:tcPr>
            <w:tcW w:w="1507" w:type="pct"/>
            <w:tcBorders>
              <w:top w:val="single" w:sz="4" w:space="0" w:color="auto"/>
              <w:left w:val="single" w:sz="4" w:space="0" w:color="auto"/>
              <w:bottom w:val="single" w:sz="4" w:space="0" w:color="auto"/>
              <w:right w:val="single" w:sz="4" w:space="0" w:color="auto"/>
            </w:tcBorders>
            <w:vAlign w:val="center"/>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Brown red</w:t>
            </w:r>
          </w:p>
          <w:p w:rsidR="00BE20D0" w:rsidRPr="000D6BDA" w:rsidRDefault="00BE20D0">
            <w:pPr>
              <w:autoSpaceDE w:val="0"/>
              <w:autoSpaceDN w:val="0"/>
              <w:bidi/>
              <w:adjustRightInd w:val="0"/>
              <w:jc w:val="center"/>
              <w:rPr>
                <w:rFonts w:ascii="Arial" w:eastAsia="Times New Roman" w:hAnsi="Arial" w:cs="Arial"/>
                <w:lang w:bidi="fa-IR"/>
              </w:rPr>
            </w:pPr>
          </w:p>
        </w:tc>
        <w:tc>
          <w:tcPr>
            <w:tcW w:w="685"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3009</w:t>
            </w:r>
          </w:p>
        </w:tc>
      </w:tr>
      <w:tr w:rsidR="00BE20D0" w:rsidRPr="000D6BDA" w:rsidTr="00BE20D0">
        <w:trPr>
          <w:trHeight w:hRule="exact" w:val="284"/>
          <w:jc w:val="center"/>
        </w:trPr>
        <w:tc>
          <w:tcPr>
            <w:tcW w:w="274"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14</w:t>
            </w:r>
          </w:p>
        </w:tc>
        <w:tc>
          <w:tcPr>
            <w:tcW w:w="2534" w:type="pct"/>
            <w:tcBorders>
              <w:top w:val="single" w:sz="4" w:space="0" w:color="auto"/>
              <w:left w:val="single" w:sz="4" w:space="0" w:color="auto"/>
              <w:bottom w:val="single" w:sz="4" w:space="0" w:color="auto"/>
              <w:right w:val="single" w:sz="4" w:space="0" w:color="auto"/>
            </w:tcBorders>
            <w:vAlign w:val="center"/>
          </w:tcPr>
          <w:p w:rsidR="00BE20D0" w:rsidRPr="000D6BDA" w:rsidRDefault="00BE20D0">
            <w:pPr>
              <w:autoSpaceDE w:val="0"/>
              <w:autoSpaceDN w:val="0"/>
              <w:bidi/>
              <w:adjustRightInd w:val="0"/>
              <w:jc w:val="right"/>
              <w:rPr>
                <w:rFonts w:ascii="Arial" w:eastAsia="Times New Roman" w:hAnsi="Arial" w:cs="Arial"/>
                <w:lang w:bidi="fa-IR"/>
              </w:rPr>
            </w:pPr>
            <w:r w:rsidRPr="000D6BDA">
              <w:rPr>
                <w:rFonts w:ascii="Arial" w:hAnsi="Arial" w:cs="Arial"/>
                <w:lang w:bidi="fa-IR"/>
              </w:rPr>
              <w:t>Doors</w:t>
            </w:r>
          </w:p>
          <w:p w:rsidR="00BE20D0" w:rsidRPr="000D6BDA" w:rsidRDefault="00BE20D0">
            <w:pPr>
              <w:autoSpaceDE w:val="0"/>
              <w:autoSpaceDN w:val="0"/>
              <w:bidi/>
              <w:adjustRightInd w:val="0"/>
              <w:jc w:val="right"/>
              <w:rPr>
                <w:rFonts w:ascii="Arial" w:eastAsia="Times New Roman" w:hAnsi="Arial" w:cs="Arial"/>
                <w:lang w:bidi="fa-IR"/>
              </w:rPr>
            </w:pPr>
          </w:p>
        </w:tc>
        <w:tc>
          <w:tcPr>
            <w:tcW w:w="1507" w:type="pct"/>
            <w:tcBorders>
              <w:top w:val="single" w:sz="4" w:space="0" w:color="auto"/>
              <w:left w:val="single" w:sz="4" w:space="0" w:color="auto"/>
              <w:bottom w:val="single" w:sz="4" w:space="0" w:color="auto"/>
              <w:right w:val="single" w:sz="4" w:space="0" w:color="auto"/>
            </w:tcBorders>
            <w:vAlign w:val="center"/>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Green</w:t>
            </w:r>
          </w:p>
          <w:p w:rsidR="00BE20D0" w:rsidRPr="000D6BDA" w:rsidRDefault="00BE20D0">
            <w:pPr>
              <w:autoSpaceDE w:val="0"/>
              <w:autoSpaceDN w:val="0"/>
              <w:bidi/>
              <w:adjustRightInd w:val="0"/>
              <w:jc w:val="center"/>
              <w:rPr>
                <w:rFonts w:ascii="Arial" w:eastAsia="Times New Roman" w:hAnsi="Arial" w:cs="Arial"/>
                <w:lang w:bidi="fa-IR"/>
              </w:rPr>
            </w:pPr>
          </w:p>
        </w:tc>
        <w:tc>
          <w:tcPr>
            <w:tcW w:w="685"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6001</w:t>
            </w:r>
          </w:p>
        </w:tc>
      </w:tr>
      <w:tr w:rsidR="00BE20D0" w:rsidRPr="000D6BDA" w:rsidTr="00BE20D0">
        <w:trPr>
          <w:trHeight w:hRule="exact" w:val="284"/>
          <w:jc w:val="center"/>
        </w:trPr>
        <w:tc>
          <w:tcPr>
            <w:tcW w:w="274"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15</w:t>
            </w:r>
          </w:p>
        </w:tc>
        <w:tc>
          <w:tcPr>
            <w:tcW w:w="2534" w:type="pct"/>
            <w:tcBorders>
              <w:top w:val="single" w:sz="4" w:space="0" w:color="auto"/>
              <w:left w:val="single" w:sz="4" w:space="0" w:color="auto"/>
              <w:bottom w:val="single" w:sz="4" w:space="0" w:color="auto"/>
              <w:right w:val="single" w:sz="4" w:space="0" w:color="auto"/>
            </w:tcBorders>
            <w:vAlign w:val="center"/>
          </w:tcPr>
          <w:p w:rsidR="00BE20D0" w:rsidRPr="000D6BDA" w:rsidRDefault="00BE20D0">
            <w:pPr>
              <w:autoSpaceDE w:val="0"/>
              <w:autoSpaceDN w:val="0"/>
              <w:bidi/>
              <w:adjustRightInd w:val="0"/>
              <w:jc w:val="right"/>
              <w:rPr>
                <w:rFonts w:ascii="Arial" w:eastAsia="Times New Roman" w:hAnsi="Arial" w:cs="Arial"/>
                <w:lang w:bidi="fa-IR"/>
              </w:rPr>
            </w:pPr>
            <w:r w:rsidRPr="000D6BDA">
              <w:rPr>
                <w:rFonts w:ascii="Arial" w:hAnsi="Arial" w:cs="Arial"/>
                <w:lang w:bidi="fa-IR"/>
              </w:rPr>
              <w:t>Grating</w:t>
            </w:r>
          </w:p>
          <w:p w:rsidR="00BE20D0" w:rsidRPr="000D6BDA" w:rsidRDefault="00BE20D0">
            <w:pPr>
              <w:autoSpaceDE w:val="0"/>
              <w:autoSpaceDN w:val="0"/>
              <w:bidi/>
              <w:adjustRightInd w:val="0"/>
              <w:jc w:val="right"/>
              <w:rPr>
                <w:rFonts w:ascii="Arial" w:eastAsia="Times New Roman" w:hAnsi="Arial" w:cs="Arial"/>
                <w:lang w:bidi="fa-IR"/>
              </w:rPr>
            </w:pPr>
          </w:p>
        </w:tc>
        <w:tc>
          <w:tcPr>
            <w:tcW w:w="1507"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Same as support frame color</w:t>
            </w:r>
          </w:p>
        </w:tc>
        <w:tc>
          <w:tcPr>
            <w:tcW w:w="685"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w:t>
            </w:r>
          </w:p>
        </w:tc>
      </w:tr>
      <w:tr w:rsidR="00BE20D0" w:rsidRPr="000D6BDA" w:rsidTr="00BE20D0">
        <w:trPr>
          <w:trHeight w:hRule="exact" w:val="284"/>
          <w:jc w:val="center"/>
        </w:trPr>
        <w:tc>
          <w:tcPr>
            <w:tcW w:w="274"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16</w:t>
            </w:r>
          </w:p>
        </w:tc>
        <w:tc>
          <w:tcPr>
            <w:tcW w:w="2534" w:type="pct"/>
            <w:tcBorders>
              <w:top w:val="single" w:sz="4" w:space="0" w:color="auto"/>
              <w:left w:val="single" w:sz="4" w:space="0" w:color="auto"/>
              <w:bottom w:val="single" w:sz="4" w:space="0" w:color="auto"/>
              <w:right w:val="single" w:sz="4" w:space="0" w:color="auto"/>
            </w:tcBorders>
            <w:vAlign w:val="center"/>
          </w:tcPr>
          <w:p w:rsidR="00BE20D0" w:rsidRPr="000D6BDA" w:rsidRDefault="00BE20D0">
            <w:pPr>
              <w:autoSpaceDE w:val="0"/>
              <w:autoSpaceDN w:val="0"/>
              <w:bidi/>
              <w:adjustRightInd w:val="0"/>
              <w:jc w:val="right"/>
              <w:rPr>
                <w:rFonts w:ascii="Arial" w:eastAsia="Times New Roman" w:hAnsi="Arial" w:cs="Arial"/>
                <w:lang w:bidi="fa-IR"/>
              </w:rPr>
            </w:pPr>
            <w:r w:rsidRPr="000D6BDA">
              <w:rPr>
                <w:rFonts w:ascii="Arial" w:hAnsi="Arial" w:cs="Arial"/>
                <w:lang w:bidi="fa-IR"/>
              </w:rPr>
              <w:t>Netting framing</w:t>
            </w:r>
          </w:p>
          <w:p w:rsidR="00BE20D0" w:rsidRPr="000D6BDA" w:rsidRDefault="00BE20D0">
            <w:pPr>
              <w:autoSpaceDE w:val="0"/>
              <w:autoSpaceDN w:val="0"/>
              <w:bidi/>
              <w:adjustRightInd w:val="0"/>
              <w:jc w:val="right"/>
              <w:rPr>
                <w:rFonts w:ascii="Arial" w:eastAsia="Times New Roman" w:hAnsi="Arial" w:cs="Arial"/>
                <w:lang w:bidi="fa-IR"/>
              </w:rPr>
            </w:pPr>
          </w:p>
        </w:tc>
        <w:tc>
          <w:tcPr>
            <w:tcW w:w="1507"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White</w:t>
            </w:r>
          </w:p>
        </w:tc>
        <w:tc>
          <w:tcPr>
            <w:tcW w:w="685"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9010</w:t>
            </w:r>
          </w:p>
        </w:tc>
      </w:tr>
      <w:tr w:rsidR="00BE20D0" w:rsidRPr="000D6BDA" w:rsidTr="00BE20D0">
        <w:trPr>
          <w:trHeight w:hRule="exact" w:val="284"/>
          <w:jc w:val="center"/>
        </w:trPr>
        <w:tc>
          <w:tcPr>
            <w:tcW w:w="274"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17</w:t>
            </w:r>
          </w:p>
        </w:tc>
        <w:tc>
          <w:tcPr>
            <w:tcW w:w="2534" w:type="pct"/>
            <w:tcBorders>
              <w:top w:val="single" w:sz="4" w:space="0" w:color="auto"/>
              <w:left w:val="single" w:sz="4" w:space="0" w:color="auto"/>
              <w:bottom w:val="single" w:sz="4" w:space="0" w:color="auto"/>
              <w:right w:val="single" w:sz="4" w:space="0" w:color="auto"/>
            </w:tcBorders>
            <w:vAlign w:val="center"/>
          </w:tcPr>
          <w:p w:rsidR="00BE20D0" w:rsidRPr="000D6BDA" w:rsidRDefault="00BE20D0">
            <w:pPr>
              <w:autoSpaceDE w:val="0"/>
              <w:autoSpaceDN w:val="0"/>
              <w:bidi/>
              <w:adjustRightInd w:val="0"/>
              <w:jc w:val="right"/>
              <w:rPr>
                <w:rFonts w:ascii="Arial" w:eastAsia="Times New Roman" w:hAnsi="Arial" w:cs="Arial"/>
                <w:lang w:bidi="fa-IR"/>
              </w:rPr>
            </w:pPr>
            <w:r w:rsidRPr="000D6BDA">
              <w:rPr>
                <w:rFonts w:ascii="Arial" w:hAnsi="Arial" w:cs="Arial"/>
                <w:lang w:bidi="fa-IR"/>
              </w:rPr>
              <w:t xml:space="preserve">Flare (excepted top of flare to be </w:t>
            </w:r>
            <w:proofErr w:type="spellStart"/>
            <w:r w:rsidRPr="000D6BDA">
              <w:rPr>
                <w:rFonts w:ascii="Arial" w:hAnsi="Arial" w:cs="Arial"/>
                <w:lang w:bidi="fa-IR"/>
              </w:rPr>
              <w:t>aluminium</w:t>
            </w:r>
            <w:proofErr w:type="spellEnd"/>
            <w:r w:rsidRPr="000D6BDA">
              <w:rPr>
                <w:rFonts w:ascii="Arial" w:hAnsi="Arial" w:cs="Arial"/>
                <w:lang w:bidi="fa-IR"/>
              </w:rPr>
              <w:t>)</w:t>
            </w:r>
          </w:p>
          <w:p w:rsidR="00BE20D0" w:rsidRPr="000D6BDA" w:rsidRDefault="00BE20D0">
            <w:pPr>
              <w:autoSpaceDE w:val="0"/>
              <w:autoSpaceDN w:val="0"/>
              <w:bidi/>
              <w:adjustRightInd w:val="0"/>
              <w:jc w:val="right"/>
              <w:rPr>
                <w:rFonts w:ascii="Arial" w:eastAsia="Times New Roman" w:hAnsi="Arial" w:cs="Arial"/>
                <w:lang w:bidi="fa-IR"/>
              </w:rPr>
            </w:pPr>
          </w:p>
        </w:tc>
        <w:tc>
          <w:tcPr>
            <w:tcW w:w="1507"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Signal Yellow /white</w:t>
            </w:r>
          </w:p>
        </w:tc>
        <w:tc>
          <w:tcPr>
            <w:tcW w:w="685"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1003/9010</w:t>
            </w:r>
          </w:p>
        </w:tc>
      </w:tr>
      <w:tr w:rsidR="00BE20D0" w:rsidRPr="000D6BDA" w:rsidTr="00BE20D0">
        <w:trPr>
          <w:trHeight w:hRule="exact" w:val="284"/>
          <w:jc w:val="center"/>
        </w:trPr>
        <w:tc>
          <w:tcPr>
            <w:tcW w:w="274"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18</w:t>
            </w:r>
          </w:p>
        </w:tc>
        <w:tc>
          <w:tcPr>
            <w:tcW w:w="2534" w:type="pct"/>
            <w:tcBorders>
              <w:top w:val="single" w:sz="4" w:space="0" w:color="auto"/>
              <w:left w:val="single" w:sz="4" w:space="0" w:color="auto"/>
              <w:bottom w:val="single" w:sz="4" w:space="0" w:color="auto"/>
              <w:right w:val="single" w:sz="4" w:space="0" w:color="auto"/>
            </w:tcBorders>
            <w:vAlign w:val="center"/>
          </w:tcPr>
          <w:p w:rsidR="00BE20D0" w:rsidRPr="000D6BDA" w:rsidRDefault="00BE20D0">
            <w:pPr>
              <w:autoSpaceDE w:val="0"/>
              <w:autoSpaceDN w:val="0"/>
              <w:bidi/>
              <w:adjustRightInd w:val="0"/>
              <w:jc w:val="right"/>
              <w:rPr>
                <w:rFonts w:ascii="Arial" w:eastAsia="Times New Roman" w:hAnsi="Arial" w:cs="Arial"/>
                <w:lang w:bidi="fa-IR"/>
              </w:rPr>
            </w:pPr>
            <w:r w:rsidRPr="000D6BDA">
              <w:rPr>
                <w:rFonts w:ascii="Arial" w:hAnsi="Arial" w:cs="Arial"/>
                <w:lang w:bidi="fa-IR"/>
              </w:rPr>
              <w:t>Structural Steel</w:t>
            </w:r>
          </w:p>
          <w:p w:rsidR="00BE20D0" w:rsidRPr="000D6BDA" w:rsidRDefault="00BE20D0">
            <w:pPr>
              <w:autoSpaceDE w:val="0"/>
              <w:autoSpaceDN w:val="0"/>
              <w:bidi/>
              <w:adjustRightInd w:val="0"/>
              <w:jc w:val="right"/>
              <w:rPr>
                <w:rFonts w:ascii="Arial" w:eastAsia="Times New Roman" w:hAnsi="Arial" w:cs="Arial"/>
                <w:lang w:bidi="fa-IR"/>
              </w:rPr>
            </w:pPr>
          </w:p>
        </w:tc>
        <w:tc>
          <w:tcPr>
            <w:tcW w:w="1507"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Tele gray 4</w:t>
            </w:r>
          </w:p>
        </w:tc>
        <w:tc>
          <w:tcPr>
            <w:tcW w:w="685"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7047</w:t>
            </w:r>
          </w:p>
        </w:tc>
      </w:tr>
      <w:tr w:rsidR="00BE20D0" w:rsidRPr="000D6BDA" w:rsidTr="00BE20D0">
        <w:trPr>
          <w:trHeight w:hRule="exact" w:val="284"/>
          <w:jc w:val="center"/>
        </w:trPr>
        <w:tc>
          <w:tcPr>
            <w:tcW w:w="274"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19</w:t>
            </w:r>
          </w:p>
        </w:tc>
        <w:tc>
          <w:tcPr>
            <w:tcW w:w="2534" w:type="pct"/>
            <w:tcBorders>
              <w:top w:val="single" w:sz="4" w:space="0" w:color="auto"/>
              <w:left w:val="single" w:sz="4" w:space="0" w:color="auto"/>
              <w:bottom w:val="single" w:sz="4" w:space="0" w:color="auto"/>
              <w:right w:val="single" w:sz="4" w:space="0" w:color="auto"/>
            </w:tcBorders>
            <w:vAlign w:val="center"/>
          </w:tcPr>
          <w:p w:rsidR="00BE20D0" w:rsidRPr="000D6BDA" w:rsidRDefault="00BE20D0">
            <w:pPr>
              <w:autoSpaceDE w:val="0"/>
              <w:autoSpaceDN w:val="0"/>
              <w:bidi/>
              <w:adjustRightInd w:val="0"/>
              <w:jc w:val="right"/>
              <w:rPr>
                <w:rFonts w:ascii="Arial" w:eastAsia="Times New Roman" w:hAnsi="Arial" w:cs="Arial"/>
                <w:lang w:bidi="fa-IR"/>
              </w:rPr>
            </w:pPr>
            <w:r w:rsidRPr="000D6BDA">
              <w:rPr>
                <w:rFonts w:ascii="Arial" w:hAnsi="Arial" w:cs="Arial"/>
                <w:lang w:bidi="fa-IR"/>
              </w:rPr>
              <w:t>Floors and walkways</w:t>
            </w:r>
          </w:p>
          <w:p w:rsidR="00BE20D0" w:rsidRPr="000D6BDA" w:rsidRDefault="00BE20D0">
            <w:pPr>
              <w:autoSpaceDE w:val="0"/>
              <w:autoSpaceDN w:val="0"/>
              <w:bidi/>
              <w:adjustRightInd w:val="0"/>
              <w:jc w:val="right"/>
              <w:rPr>
                <w:rFonts w:ascii="Arial" w:eastAsia="Times New Roman" w:hAnsi="Arial" w:cs="Arial"/>
                <w:lang w:bidi="fa-IR"/>
              </w:rPr>
            </w:pPr>
          </w:p>
        </w:tc>
        <w:tc>
          <w:tcPr>
            <w:tcW w:w="1507" w:type="pct"/>
            <w:tcBorders>
              <w:top w:val="single" w:sz="4" w:space="0" w:color="auto"/>
              <w:left w:val="single" w:sz="4" w:space="0" w:color="auto"/>
              <w:bottom w:val="single" w:sz="4" w:space="0" w:color="auto"/>
              <w:right w:val="single" w:sz="4" w:space="0" w:color="auto"/>
            </w:tcBorders>
            <w:vAlign w:val="center"/>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Brown red</w:t>
            </w:r>
          </w:p>
          <w:p w:rsidR="00BE20D0" w:rsidRPr="000D6BDA" w:rsidRDefault="00BE20D0">
            <w:pPr>
              <w:autoSpaceDE w:val="0"/>
              <w:autoSpaceDN w:val="0"/>
              <w:bidi/>
              <w:adjustRightInd w:val="0"/>
              <w:jc w:val="center"/>
              <w:rPr>
                <w:rFonts w:ascii="Arial" w:eastAsia="Times New Roman" w:hAnsi="Arial" w:cs="Arial"/>
                <w:lang w:bidi="fa-IR"/>
              </w:rPr>
            </w:pPr>
          </w:p>
        </w:tc>
        <w:tc>
          <w:tcPr>
            <w:tcW w:w="685"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3009</w:t>
            </w:r>
          </w:p>
        </w:tc>
      </w:tr>
      <w:tr w:rsidR="00BE20D0" w:rsidRPr="000D6BDA" w:rsidTr="00BE20D0">
        <w:trPr>
          <w:trHeight w:hRule="exact" w:val="284"/>
          <w:jc w:val="center"/>
        </w:trPr>
        <w:tc>
          <w:tcPr>
            <w:tcW w:w="274"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20</w:t>
            </w:r>
          </w:p>
        </w:tc>
        <w:tc>
          <w:tcPr>
            <w:tcW w:w="2534" w:type="pct"/>
            <w:tcBorders>
              <w:top w:val="single" w:sz="4" w:space="0" w:color="auto"/>
              <w:left w:val="single" w:sz="4" w:space="0" w:color="auto"/>
              <w:bottom w:val="single" w:sz="4" w:space="0" w:color="auto"/>
              <w:right w:val="single" w:sz="4" w:space="0" w:color="auto"/>
            </w:tcBorders>
            <w:vAlign w:val="center"/>
          </w:tcPr>
          <w:p w:rsidR="00BE20D0" w:rsidRPr="000D6BDA" w:rsidRDefault="00BE20D0">
            <w:pPr>
              <w:autoSpaceDE w:val="0"/>
              <w:autoSpaceDN w:val="0"/>
              <w:bidi/>
              <w:adjustRightInd w:val="0"/>
              <w:jc w:val="right"/>
              <w:rPr>
                <w:rFonts w:ascii="Arial" w:eastAsia="Times New Roman" w:hAnsi="Arial" w:cs="Arial"/>
                <w:lang w:bidi="fa-IR"/>
              </w:rPr>
            </w:pPr>
            <w:r w:rsidRPr="000D6BDA">
              <w:rPr>
                <w:rFonts w:ascii="Arial" w:hAnsi="Arial" w:cs="Arial"/>
                <w:lang w:bidi="fa-IR"/>
              </w:rPr>
              <w:t>Doors</w:t>
            </w:r>
          </w:p>
          <w:p w:rsidR="00BE20D0" w:rsidRPr="000D6BDA" w:rsidRDefault="00BE20D0">
            <w:pPr>
              <w:autoSpaceDE w:val="0"/>
              <w:autoSpaceDN w:val="0"/>
              <w:bidi/>
              <w:adjustRightInd w:val="0"/>
              <w:jc w:val="right"/>
              <w:rPr>
                <w:rFonts w:ascii="Arial" w:eastAsia="Times New Roman" w:hAnsi="Arial" w:cs="Arial"/>
                <w:lang w:bidi="fa-IR"/>
              </w:rPr>
            </w:pPr>
          </w:p>
        </w:tc>
        <w:tc>
          <w:tcPr>
            <w:tcW w:w="1507" w:type="pct"/>
            <w:tcBorders>
              <w:top w:val="single" w:sz="4" w:space="0" w:color="auto"/>
              <w:left w:val="single" w:sz="4" w:space="0" w:color="auto"/>
              <w:bottom w:val="single" w:sz="4" w:space="0" w:color="auto"/>
              <w:right w:val="single" w:sz="4" w:space="0" w:color="auto"/>
            </w:tcBorders>
            <w:vAlign w:val="center"/>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Green</w:t>
            </w:r>
          </w:p>
          <w:p w:rsidR="00BE20D0" w:rsidRPr="000D6BDA" w:rsidRDefault="00BE20D0">
            <w:pPr>
              <w:autoSpaceDE w:val="0"/>
              <w:autoSpaceDN w:val="0"/>
              <w:bidi/>
              <w:adjustRightInd w:val="0"/>
              <w:jc w:val="center"/>
              <w:rPr>
                <w:rFonts w:ascii="Arial" w:eastAsia="Times New Roman" w:hAnsi="Arial" w:cs="Arial"/>
                <w:lang w:bidi="fa-IR"/>
              </w:rPr>
            </w:pPr>
          </w:p>
        </w:tc>
        <w:tc>
          <w:tcPr>
            <w:tcW w:w="685"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6001</w:t>
            </w:r>
          </w:p>
        </w:tc>
      </w:tr>
      <w:tr w:rsidR="00BE20D0" w:rsidRPr="000D6BDA" w:rsidTr="00BE20D0">
        <w:trPr>
          <w:trHeight w:hRule="exact" w:val="284"/>
          <w:jc w:val="center"/>
        </w:trPr>
        <w:tc>
          <w:tcPr>
            <w:tcW w:w="274"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21</w:t>
            </w:r>
          </w:p>
        </w:tc>
        <w:tc>
          <w:tcPr>
            <w:tcW w:w="2534"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right"/>
              <w:rPr>
                <w:rFonts w:ascii="Arial" w:eastAsia="Times New Roman" w:hAnsi="Arial" w:cs="Arial"/>
                <w:lang w:bidi="fa-IR"/>
              </w:rPr>
            </w:pPr>
            <w:r w:rsidRPr="000D6BDA">
              <w:rPr>
                <w:rFonts w:ascii="Arial" w:hAnsi="Arial" w:cs="Arial"/>
                <w:lang w:bidi="fa-IR"/>
              </w:rPr>
              <w:t>Fire Fighting Purposes</w:t>
            </w:r>
          </w:p>
        </w:tc>
        <w:tc>
          <w:tcPr>
            <w:tcW w:w="1507"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Red</w:t>
            </w:r>
          </w:p>
        </w:tc>
        <w:tc>
          <w:tcPr>
            <w:tcW w:w="685" w:type="pct"/>
            <w:tcBorders>
              <w:top w:val="single" w:sz="4" w:space="0" w:color="auto"/>
              <w:left w:val="single" w:sz="4" w:space="0" w:color="auto"/>
              <w:bottom w:val="single" w:sz="4" w:space="0" w:color="auto"/>
              <w:right w:val="single" w:sz="4" w:space="0" w:color="auto"/>
            </w:tcBorders>
            <w:vAlign w:val="center"/>
            <w:hideMark/>
          </w:tcPr>
          <w:p w:rsidR="00BE20D0" w:rsidRPr="000D6BDA" w:rsidRDefault="00BE20D0">
            <w:pPr>
              <w:autoSpaceDE w:val="0"/>
              <w:autoSpaceDN w:val="0"/>
              <w:bidi/>
              <w:adjustRightInd w:val="0"/>
              <w:jc w:val="center"/>
              <w:rPr>
                <w:rFonts w:ascii="Arial" w:eastAsia="Times New Roman" w:hAnsi="Arial" w:cs="Arial"/>
                <w:lang w:bidi="fa-IR"/>
              </w:rPr>
            </w:pPr>
            <w:r w:rsidRPr="000D6BDA">
              <w:rPr>
                <w:rFonts w:ascii="Arial" w:hAnsi="Arial" w:cs="Arial"/>
                <w:lang w:bidi="fa-IR"/>
              </w:rPr>
              <w:t>3000</w:t>
            </w:r>
          </w:p>
        </w:tc>
      </w:tr>
    </w:tbl>
    <w:p w:rsidR="00C27E43" w:rsidRPr="000D6BDA" w:rsidRDefault="00C27E43" w:rsidP="001519C2">
      <w:pPr>
        <w:keepNext/>
        <w:widowControl w:val="0"/>
        <w:numPr>
          <w:ilvl w:val="0"/>
          <w:numId w:val="18"/>
        </w:numPr>
        <w:spacing w:before="240" w:after="240"/>
        <w:jc w:val="both"/>
        <w:outlineLvl w:val="0"/>
        <w:rPr>
          <w:rFonts w:ascii="Arial" w:hAnsi="Arial" w:cs="Arial"/>
          <w:b/>
          <w:bCs/>
          <w:caps/>
          <w:kern w:val="28"/>
          <w:sz w:val="24"/>
        </w:rPr>
      </w:pPr>
      <w:bookmarkStart w:id="71" w:name="_Toc77591204"/>
      <w:r w:rsidRPr="000D6BDA">
        <w:rPr>
          <w:rFonts w:ascii="Arial" w:hAnsi="Arial" w:cs="Arial"/>
          <w:b/>
          <w:bCs/>
          <w:caps/>
          <w:kern w:val="28"/>
          <w:sz w:val="24"/>
        </w:rPr>
        <w:t>Vendor Data</w:t>
      </w:r>
      <w:bookmarkEnd w:id="70"/>
      <w:bookmarkEnd w:id="71"/>
    </w:p>
    <w:p w:rsidR="00B06682" w:rsidRPr="000D6BDA" w:rsidRDefault="00B06682" w:rsidP="00B06682">
      <w:pPr>
        <w:pStyle w:val="ListParagraph"/>
        <w:keepNext/>
        <w:numPr>
          <w:ilvl w:val="0"/>
          <w:numId w:val="9"/>
        </w:numPr>
        <w:spacing w:before="360" w:after="0" w:line="240" w:lineRule="auto"/>
        <w:ind w:right="284"/>
        <w:contextualSpacing w:val="0"/>
        <w:outlineLvl w:val="0"/>
        <w:rPr>
          <w:rFonts w:ascii="Arial" w:eastAsiaTheme="majorEastAsia" w:hAnsi="Arial" w:cs="Arial"/>
          <w:b/>
          <w:bCs/>
          <w:vanish/>
          <w:color w:val="003399"/>
          <w:sz w:val="28"/>
          <w:szCs w:val="28"/>
          <w:lang w:eastAsia="en-GB"/>
        </w:rPr>
      </w:pPr>
      <w:bookmarkStart w:id="72" w:name="_Toc77412859"/>
      <w:bookmarkStart w:id="73" w:name="_Toc77413011"/>
      <w:bookmarkStart w:id="74" w:name="_Toc77591205"/>
      <w:bookmarkStart w:id="75" w:name="_Toc532657035"/>
      <w:bookmarkEnd w:id="72"/>
      <w:bookmarkEnd w:id="73"/>
      <w:bookmarkEnd w:id="74"/>
    </w:p>
    <w:p w:rsidR="00C27E43" w:rsidRPr="000D6BDA" w:rsidRDefault="00C27E43" w:rsidP="006240B6">
      <w:pPr>
        <w:pStyle w:val="Heading2"/>
      </w:pPr>
      <w:r w:rsidRPr="000D6BDA">
        <w:t>Vendor shall provide 6 sets of coating and paint materials method of preparation, mixing and application procedures and data in the following manner:</w:t>
      </w:r>
      <w:bookmarkEnd w:id="75"/>
    </w:p>
    <w:p w:rsidR="00C27E43" w:rsidRPr="000D6BDA" w:rsidRDefault="00C27E43" w:rsidP="001519C2">
      <w:pPr>
        <w:widowControl w:val="0"/>
        <w:numPr>
          <w:ilvl w:val="2"/>
          <w:numId w:val="13"/>
        </w:numPr>
        <w:tabs>
          <w:tab w:val="left" w:pos="1492"/>
        </w:tabs>
        <w:kinsoku w:val="0"/>
        <w:overflowPunct w:val="0"/>
        <w:autoSpaceDE w:val="0"/>
        <w:autoSpaceDN w:val="0"/>
        <w:adjustRightInd w:val="0"/>
        <w:spacing w:before="6" w:after="0"/>
        <w:ind w:left="1170"/>
        <w:jc w:val="both"/>
        <w:rPr>
          <w:rFonts w:ascii="Arial" w:hAnsi="Arial" w:cs="Arial"/>
          <w:szCs w:val="24"/>
          <w:shd w:val="clear" w:color="auto" w:fill="FFFFFF"/>
          <w:lang w:eastAsia="en-GB"/>
        </w:rPr>
      </w:pPr>
      <w:r w:rsidRPr="000D6BDA">
        <w:rPr>
          <w:rFonts w:ascii="Arial" w:hAnsi="Arial" w:cs="Arial"/>
          <w:szCs w:val="24"/>
          <w:shd w:val="clear" w:color="auto" w:fill="FFFFFF"/>
          <w:lang w:eastAsia="en-GB"/>
        </w:rPr>
        <w:t>Two sets with proposal</w:t>
      </w:r>
    </w:p>
    <w:p w:rsidR="00C27E43" w:rsidRPr="000D6BDA" w:rsidRDefault="00C27E43" w:rsidP="001519C2">
      <w:pPr>
        <w:widowControl w:val="0"/>
        <w:numPr>
          <w:ilvl w:val="2"/>
          <w:numId w:val="13"/>
        </w:numPr>
        <w:tabs>
          <w:tab w:val="left" w:pos="1492"/>
        </w:tabs>
        <w:kinsoku w:val="0"/>
        <w:overflowPunct w:val="0"/>
        <w:autoSpaceDE w:val="0"/>
        <w:autoSpaceDN w:val="0"/>
        <w:adjustRightInd w:val="0"/>
        <w:spacing w:before="6" w:after="0"/>
        <w:ind w:left="1170"/>
        <w:jc w:val="both"/>
        <w:rPr>
          <w:rFonts w:ascii="Arial" w:hAnsi="Arial" w:cs="Arial"/>
          <w:szCs w:val="24"/>
          <w:shd w:val="clear" w:color="auto" w:fill="FFFFFF"/>
          <w:lang w:eastAsia="en-GB"/>
        </w:rPr>
      </w:pPr>
      <w:r w:rsidRPr="000D6BDA">
        <w:rPr>
          <w:rFonts w:ascii="Arial" w:hAnsi="Arial" w:cs="Arial"/>
          <w:szCs w:val="24"/>
          <w:shd w:val="clear" w:color="auto" w:fill="FFFFFF"/>
          <w:lang w:eastAsia="en-GB"/>
        </w:rPr>
        <w:t>Four sets with each consignment</w:t>
      </w:r>
    </w:p>
    <w:p w:rsidR="00C27E43" w:rsidRPr="000D6BDA" w:rsidRDefault="00C27E43" w:rsidP="006240B6">
      <w:pPr>
        <w:pStyle w:val="Heading2"/>
      </w:pPr>
      <w:bookmarkStart w:id="76" w:name="_Toc532657036"/>
      <w:r w:rsidRPr="000D6BDA">
        <w:lastRenderedPageBreak/>
        <w:t xml:space="preserve">In case some coating and paint materials require special chemicals and/or thinners, sufficient amount shall be provided with each consignment bearing in mind item </w:t>
      </w:r>
      <w:r w:rsidR="002D0E6D" w:rsidRPr="000D6BDA">
        <w:t>6</w:t>
      </w:r>
      <w:r w:rsidRPr="000D6BDA">
        <w:t>.1 above. The required amount of such chemicals, additives, agents or thinners shall be clearly stated in vendor's proposal.</w:t>
      </w:r>
      <w:bookmarkEnd w:id="76"/>
    </w:p>
    <w:p w:rsidR="00C27E43" w:rsidRPr="000D6BDA" w:rsidRDefault="00C27E43" w:rsidP="006240B6">
      <w:pPr>
        <w:pStyle w:val="Heading2"/>
      </w:pPr>
      <w:bookmarkStart w:id="77" w:name="_Toc532657037"/>
      <w:r w:rsidRPr="000D6BDA">
        <w:t>Each coating and paint material container, in addition to paint manufacturer's standard commerci</w:t>
      </w:r>
      <w:r w:rsidR="002D0E6D" w:rsidRPr="000D6BDA">
        <w:t xml:space="preserve">al information, shall bear the </w:t>
      </w:r>
      <w:r w:rsidR="000D6BDA" w:rsidRPr="000D6BDA">
        <w:t>CLIENT</w:t>
      </w:r>
      <w:r w:rsidRPr="000D6BDA">
        <w:t>'s reference number as stated in this specification, date of manufacture, shelf life and pot life.</w:t>
      </w:r>
      <w:bookmarkEnd w:id="77"/>
    </w:p>
    <w:p w:rsidR="00C27E43" w:rsidRPr="000D6BDA" w:rsidRDefault="00C27E43" w:rsidP="006240B6">
      <w:pPr>
        <w:pStyle w:val="Heading2"/>
      </w:pPr>
      <w:bookmarkStart w:id="78" w:name="_Toc532657038"/>
      <w:r w:rsidRPr="000D6BDA">
        <w:t>All paints, primers and solvents (when recommended by paint vendor) shall be supplied in 20 lit. Containers unless manufacturer recommends otherwise.</w:t>
      </w:r>
      <w:bookmarkEnd w:id="78"/>
    </w:p>
    <w:p w:rsidR="00C27E43" w:rsidRPr="000D6BDA" w:rsidRDefault="00C27E43" w:rsidP="001519C2">
      <w:pPr>
        <w:keepNext/>
        <w:widowControl w:val="0"/>
        <w:numPr>
          <w:ilvl w:val="0"/>
          <w:numId w:val="18"/>
        </w:numPr>
        <w:spacing w:before="240" w:after="240"/>
        <w:jc w:val="both"/>
        <w:outlineLvl w:val="0"/>
        <w:rPr>
          <w:rFonts w:ascii="Arial" w:hAnsi="Arial" w:cs="Arial"/>
          <w:b/>
          <w:bCs/>
          <w:caps/>
          <w:kern w:val="28"/>
          <w:sz w:val="24"/>
        </w:rPr>
      </w:pPr>
      <w:bookmarkStart w:id="79" w:name="_Toc532467028"/>
      <w:bookmarkStart w:id="80" w:name="_Toc77591206"/>
      <w:r w:rsidRPr="000D6BDA">
        <w:rPr>
          <w:rFonts w:ascii="Arial" w:hAnsi="Arial" w:cs="Arial"/>
          <w:b/>
          <w:bCs/>
          <w:caps/>
          <w:kern w:val="28"/>
          <w:sz w:val="24"/>
        </w:rPr>
        <w:t>Application</w:t>
      </w:r>
      <w:bookmarkEnd w:id="79"/>
      <w:bookmarkEnd w:id="80"/>
    </w:p>
    <w:p w:rsidR="002D0E6D" w:rsidRPr="000D6BDA" w:rsidRDefault="002D0E6D" w:rsidP="002D0E6D">
      <w:pPr>
        <w:pStyle w:val="ListParagraph"/>
        <w:keepNext/>
        <w:numPr>
          <w:ilvl w:val="0"/>
          <w:numId w:val="9"/>
        </w:numPr>
        <w:spacing w:before="360" w:after="0"/>
        <w:ind w:right="284"/>
        <w:contextualSpacing w:val="0"/>
        <w:outlineLvl w:val="0"/>
        <w:rPr>
          <w:rFonts w:ascii="Arial" w:eastAsiaTheme="majorEastAsia" w:hAnsi="Arial" w:cs="Arial"/>
          <w:b/>
          <w:bCs/>
          <w:vanish/>
          <w:color w:val="003399"/>
          <w:sz w:val="28"/>
          <w:szCs w:val="28"/>
          <w:lang w:eastAsia="en-GB"/>
        </w:rPr>
      </w:pPr>
      <w:bookmarkStart w:id="81" w:name="_Toc77412865"/>
      <w:bookmarkStart w:id="82" w:name="_Toc77413013"/>
      <w:bookmarkStart w:id="83" w:name="_Toc77591207"/>
      <w:bookmarkStart w:id="84" w:name="_Toc532657040"/>
      <w:bookmarkEnd w:id="81"/>
      <w:bookmarkEnd w:id="82"/>
      <w:bookmarkEnd w:id="83"/>
    </w:p>
    <w:p w:rsidR="00C27E43" w:rsidRPr="000D6BDA" w:rsidRDefault="00C27E43" w:rsidP="006240B6">
      <w:pPr>
        <w:pStyle w:val="Heading2"/>
      </w:pPr>
      <w:r w:rsidRPr="000D6BDA">
        <w:t>All work carried out by the Painting Contractor shall be subject to the approval of Owner's representative. The inspector shall have the right to reject any of the performed work which in his opinion does not conform to this specification.</w:t>
      </w:r>
      <w:bookmarkEnd w:id="84"/>
    </w:p>
    <w:p w:rsidR="00C27E43" w:rsidRPr="000D6BDA" w:rsidRDefault="00C27E43" w:rsidP="006240B6">
      <w:pPr>
        <w:pStyle w:val="Heading2"/>
      </w:pPr>
      <w:bookmarkStart w:id="85" w:name="_Toc532657041"/>
      <w:r w:rsidRPr="000D6BDA">
        <w:t>The Painting Contractor's responsibilities shall include but not be limited to furnishing of all manpower, tools, materials, consumables, transportation, inspection requirements, etc. required for surface preparation and painting.</w:t>
      </w:r>
      <w:bookmarkEnd w:id="85"/>
    </w:p>
    <w:p w:rsidR="00C27E43" w:rsidRPr="000D6BDA" w:rsidRDefault="00C27E43" w:rsidP="006240B6">
      <w:pPr>
        <w:pStyle w:val="Heading2"/>
      </w:pPr>
      <w:bookmarkStart w:id="86" w:name="_Toc532657042"/>
      <w:r w:rsidRPr="000D6BDA">
        <w:t>Whilst the content of this specification defines the essential requirements of surface preparation and painting, they do not relieve the Painting Contractor from his responsibility to carry out the work in accordance with the appropriate codes standards listed in section 3.</w:t>
      </w:r>
      <w:bookmarkEnd w:id="86"/>
    </w:p>
    <w:p w:rsidR="00C27E43" w:rsidRPr="000D6BDA" w:rsidRDefault="00C27E43" w:rsidP="006240B6">
      <w:pPr>
        <w:pStyle w:val="Heading2"/>
      </w:pPr>
      <w:bookmarkStart w:id="87" w:name="_Toc532657043"/>
      <w:r w:rsidRPr="000D6BDA">
        <w:t>The paint manufacturer's instruction shall be followed at all times. Particular attention shall be paid to the following:</w:t>
      </w:r>
      <w:bookmarkEnd w:id="87"/>
    </w:p>
    <w:p w:rsidR="00C27E43" w:rsidRPr="000D6BDA" w:rsidRDefault="00C27E43" w:rsidP="007A4151">
      <w:pPr>
        <w:widowControl w:val="0"/>
        <w:numPr>
          <w:ilvl w:val="2"/>
          <w:numId w:val="19"/>
        </w:numPr>
        <w:tabs>
          <w:tab w:val="left" w:pos="1492"/>
        </w:tabs>
        <w:kinsoku w:val="0"/>
        <w:overflowPunct w:val="0"/>
        <w:autoSpaceDE w:val="0"/>
        <w:autoSpaceDN w:val="0"/>
        <w:adjustRightInd w:val="0"/>
        <w:spacing w:before="6" w:after="0"/>
        <w:ind w:left="1985"/>
        <w:jc w:val="both"/>
        <w:rPr>
          <w:rFonts w:ascii="Arial" w:hAnsi="Arial" w:cs="Arial"/>
          <w:szCs w:val="24"/>
          <w:shd w:val="clear" w:color="auto" w:fill="FFFFFF"/>
          <w:lang w:eastAsia="en-GB"/>
        </w:rPr>
      </w:pPr>
      <w:r w:rsidRPr="000D6BDA">
        <w:rPr>
          <w:rFonts w:ascii="Arial" w:hAnsi="Arial" w:cs="Arial"/>
          <w:szCs w:val="24"/>
          <w:shd w:val="clear" w:color="auto" w:fill="FFFFFF"/>
          <w:lang w:eastAsia="en-GB"/>
        </w:rPr>
        <w:t>Proper storage to avoid exposure, as well as extremes of temperature</w:t>
      </w:r>
    </w:p>
    <w:p w:rsidR="00C27E43" w:rsidRPr="000D6BDA" w:rsidRDefault="00C27E43" w:rsidP="007A4151">
      <w:pPr>
        <w:widowControl w:val="0"/>
        <w:numPr>
          <w:ilvl w:val="2"/>
          <w:numId w:val="19"/>
        </w:numPr>
        <w:tabs>
          <w:tab w:val="left" w:pos="1492"/>
        </w:tabs>
        <w:kinsoku w:val="0"/>
        <w:overflowPunct w:val="0"/>
        <w:autoSpaceDE w:val="0"/>
        <w:autoSpaceDN w:val="0"/>
        <w:adjustRightInd w:val="0"/>
        <w:spacing w:before="6" w:after="0"/>
        <w:ind w:left="1985"/>
        <w:jc w:val="both"/>
        <w:rPr>
          <w:rFonts w:ascii="Arial" w:hAnsi="Arial" w:cs="Arial"/>
          <w:szCs w:val="24"/>
          <w:shd w:val="clear" w:color="auto" w:fill="FFFFFF"/>
          <w:lang w:eastAsia="en-GB"/>
        </w:rPr>
      </w:pPr>
      <w:r w:rsidRPr="000D6BDA">
        <w:rPr>
          <w:rFonts w:ascii="Arial" w:hAnsi="Arial" w:cs="Arial"/>
          <w:szCs w:val="24"/>
          <w:shd w:val="clear" w:color="auto" w:fill="FFFFFF"/>
          <w:lang w:eastAsia="en-GB"/>
        </w:rPr>
        <w:t>Surface preparation prior to painting</w:t>
      </w:r>
    </w:p>
    <w:p w:rsidR="00C27E43" w:rsidRPr="000D6BDA" w:rsidRDefault="00C27E43" w:rsidP="007A4151">
      <w:pPr>
        <w:widowControl w:val="0"/>
        <w:numPr>
          <w:ilvl w:val="2"/>
          <w:numId w:val="19"/>
        </w:numPr>
        <w:tabs>
          <w:tab w:val="left" w:pos="1492"/>
        </w:tabs>
        <w:kinsoku w:val="0"/>
        <w:overflowPunct w:val="0"/>
        <w:autoSpaceDE w:val="0"/>
        <w:autoSpaceDN w:val="0"/>
        <w:adjustRightInd w:val="0"/>
        <w:spacing w:before="6" w:after="0"/>
        <w:ind w:left="1985"/>
        <w:jc w:val="both"/>
        <w:rPr>
          <w:rFonts w:ascii="Arial" w:hAnsi="Arial" w:cs="Arial"/>
          <w:szCs w:val="24"/>
          <w:shd w:val="clear" w:color="auto" w:fill="FFFFFF"/>
          <w:lang w:eastAsia="en-GB"/>
        </w:rPr>
      </w:pPr>
      <w:r w:rsidRPr="000D6BDA">
        <w:rPr>
          <w:rFonts w:ascii="Arial" w:hAnsi="Arial" w:cs="Arial"/>
          <w:szCs w:val="24"/>
          <w:shd w:val="clear" w:color="auto" w:fill="FFFFFF"/>
          <w:lang w:eastAsia="en-GB"/>
        </w:rPr>
        <w:t>Mixing &amp; thinning</w:t>
      </w:r>
    </w:p>
    <w:p w:rsidR="00C27E43" w:rsidRPr="000D6BDA" w:rsidRDefault="00C27E43" w:rsidP="007A4151">
      <w:pPr>
        <w:widowControl w:val="0"/>
        <w:numPr>
          <w:ilvl w:val="2"/>
          <w:numId w:val="19"/>
        </w:numPr>
        <w:tabs>
          <w:tab w:val="left" w:pos="1492"/>
        </w:tabs>
        <w:kinsoku w:val="0"/>
        <w:overflowPunct w:val="0"/>
        <w:autoSpaceDE w:val="0"/>
        <w:autoSpaceDN w:val="0"/>
        <w:adjustRightInd w:val="0"/>
        <w:spacing w:before="6" w:after="0"/>
        <w:ind w:left="1985"/>
        <w:jc w:val="both"/>
        <w:rPr>
          <w:rFonts w:ascii="Arial" w:hAnsi="Arial" w:cs="Arial"/>
          <w:szCs w:val="24"/>
          <w:shd w:val="clear" w:color="auto" w:fill="FFFFFF"/>
          <w:lang w:eastAsia="en-GB"/>
        </w:rPr>
      </w:pPr>
      <w:r w:rsidRPr="000D6BDA">
        <w:rPr>
          <w:rFonts w:ascii="Arial" w:hAnsi="Arial" w:cs="Arial"/>
          <w:szCs w:val="24"/>
          <w:shd w:val="clear" w:color="auto" w:fill="FFFFFF"/>
          <w:lang w:eastAsia="en-GB"/>
        </w:rPr>
        <w:t>Application of paints and recommended limit on time intervals between coats.</w:t>
      </w:r>
    </w:p>
    <w:p w:rsidR="00C27E43" w:rsidRPr="000D6BDA" w:rsidRDefault="00C27E43" w:rsidP="007A4151">
      <w:pPr>
        <w:widowControl w:val="0"/>
        <w:numPr>
          <w:ilvl w:val="2"/>
          <w:numId w:val="19"/>
        </w:numPr>
        <w:tabs>
          <w:tab w:val="left" w:pos="1492"/>
        </w:tabs>
        <w:kinsoku w:val="0"/>
        <w:overflowPunct w:val="0"/>
        <w:autoSpaceDE w:val="0"/>
        <w:autoSpaceDN w:val="0"/>
        <w:adjustRightInd w:val="0"/>
        <w:spacing w:before="6" w:after="0"/>
        <w:ind w:left="1985"/>
        <w:jc w:val="both"/>
        <w:rPr>
          <w:rFonts w:ascii="Arial" w:hAnsi="Arial" w:cs="Arial"/>
          <w:szCs w:val="24"/>
          <w:shd w:val="clear" w:color="auto" w:fill="FFFFFF"/>
          <w:lang w:eastAsia="en-GB"/>
        </w:rPr>
      </w:pPr>
      <w:r w:rsidRPr="000D6BDA">
        <w:rPr>
          <w:rFonts w:ascii="Arial" w:hAnsi="Arial" w:cs="Arial"/>
          <w:szCs w:val="24"/>
          <w:shd w:val="clear" w:color="auto" w:fill="FFFFFF"/>
          <w:lang w:eastAsia="en-GB"/>
        </w:rPr>
        <w:t>Pot-life of two-pack materials.</w:t>
      </w:r>
    </w:p>
    <w:p w:rsidR="00C27E43" w:rsidRPr="000D6BDA" w:rsidRDefault="00C27E43" w:rsidP="007A4151">
      <w:pPr>
        <w:widowControl w:val="0"/>
        <w:numPr>
          <w:ilvl w:val="2"/>
          <w:numId w:val="19"/>
        </w:numPr>
        <w:tabs>
          <w:tab w:val="left" w:pos="1492"/>
        </w:tabs>
        <w:kinsoku w:val="0"/>
        <w:overflowPunct w:val="0"/>
        <w:autoSpaceDE w:val="0"/>
        <w:autoSpaceDN w:val="0"/>
        <w:adjustRightInd w:val="0"/>
        <w:spacing w:before="6" w:after="0"/>
        <w:ind w:left="1985"/>
        <w:jc w:val="both"/>
        <w:rPr>
          <w:rFonts w:ascii="Arial" w:hAnsi="Arial" w:cs="Arial"/>
          <w:szCs w:val="24"/>
          <w:shd w:val="clear" w:color="auto" w:fill="FFFFFF"/>
          <w:lang w:eastAsia="en-GB"/>
        </w:rPr>
      </w:pPr>
      <w:r w:rsidRPr="000D6BDA">
        <w:rPr>
          <w:rFonts w:ascii="Arial" w:hAnsi="Arial" w:cs="Arial"/>
          <w:szCs w:val="24"/>
          <w:shd w:val="clear" w:color="auto" w:fill="FFFFFF"/>
          <w:lang w:eastAsia="en-GB"/>
        </w:rPr>
        <w:t>The minimum time before over coating</w:t>
      </w:r>
    </w:p>
    <w:p w:rsidR="00C27E43" w:rsidRPr="000D6BDA" w:rsidRDefault="00C27E43" w:rsidP="007A4151">
      <w:pPr>
        <w:widowControl w:val="0"/>
        <w:numPr>
          <w:ilvl w:val="2"/>
          <w:numId w:val="19"/>
        </w:numPr>
        <w:tabs>
          <w:tab w:val="left" w:pos="1492"/>
        </w:tabs>
        <w:kinsoku w:val="0"/>
        <w:overflowPunct w:val="0"/>
        <w:autoSpaceDE w:val="0"/>
        <w:autoSpaceDN w:val="0"/>
        <w:adjustRightInd w:val="0"/>
        <w:spacing w:before="6" w:after="0"/>
        <w:ind w:left="1985"/>
        <w:jc w:val="both"/>
        <w:rPr>
          <w:rFonts w:ascii="Arial" w:hAnsi="Arial" w:cs="Arial"/>
          <w:szCs w:val="24"/>
          <w:shd w:val="clear" w:color="auto" w:fill="FFFFFF"/>
          <w:lang w:eastAsia="en-GB"/>
        </w:rPr>
      </w:pPr>
      <w:r w:rsidRPr="000D6BDA">
        <w:rPr>
          <w:rFonts w:ascii="Arial" w:hAnsi="Arial" w:cs="Arial"/>
          <w:szCs w:val="24"/>
          <w:shd w:val="clear" w:color="auto" w:fill="FFFFFF"/>
          <w:lang w:eastAsia="en-GB"/>
        </w:rPr>
        <w:t>The maximum time, if any, to over coating for proper adhesion between coats.</w:t>
      </w:r>
    </w:p>
    <w:p w:rsidR="00C27E43" w:rsidRPr="000D6BDA" w:rsidRDefault="00C27E43" w:rsidP="006240B6">
      <w:pPr>
        <w:pStyle w:val="Heading2"/>
      </w:pPr>
      <w:bookmarkStart w:id="88" w:name="_Toc532657044"/>
      <w:r w:rsidRPr="000D6BDA">
        <w:t>The following materials do not require shop or field painting:</w:t>
      </w:r>
      <w:bookmarkEnd w:id="88"/>
      <w:r w:rsidRPr="000D6BDA">
        <w:t xml:space="preserve"> </w:t>
      </w:r>
    </w:p>
    <w:p w:rsidR="00C27E43" w:rsidRPr="000D6BDA" w:rsidRDefault="00C27E43" w:rsidP="007A4151">
      <w:pPr>
        <w:widowControl w:val="0"/>
        <w:numPr>
          <w:ilvl w:val="2"/>
          <w:numId w:val="21"/>
        </w:numPr>
        <w:tabs>
          <w:tab w:val="left" w:pos="1492"/>
        </w:tabs>
        <w:kinsoku w:val="0"/>
        <w:overflowPunct w:val="0"/>
        <w:autoSpaceDE w:val="0"/>
        <w:autoSpaceDN w:val="0"/>
        <w:adjustRightInd w:val="0"/>
        <w:spacing w:before="6" w:after="0"/>
        <w:ind w:left="1985"/>
        <w:jc w:val="both"/>
        <w:rPr>
          <w:rFonts w:ascii="Arial" w:hAnsi="Arial" w:cs="Arial"/>
          <w:szCs w:val="24"/>
          <w:shd w:val="clear" w:color="auto" w:fill="FFFFFF"/>
          <w:lang w:eastAsia="en-GB"/>
        </w:rPr>
      </w:pPr>
      <w:r w:rsidRPr="000D6BDA">
        <w:rPr>
          <w:rFonts w:ascii="Arial" w:hAnsi="Arial" w:cs="Arial"/>
          <w:szCs w:val="24"/>
          <w:shd w:val="clear" w:color="auto" w:fill="FFFFFF"/>
          <w:lang w:eastAsia="en-GB"/>
        </w:rPr>
        <w:t xml:space="preserve">Stainless steel, </w:t>
      </w:r>
    </w:p>
    <w:p w:rsidR="00C27E43" w:rsidRPr="000D6BDA" w:rsidRDefault="00C27E43" w:rsidP="007A4151">
      <w:pPr>
        <w:widowControl w:val="0"/>
        <w:numPr>
          <w:ilvl w:val="2"/>
          <w:numId w:val="21"/>
        </w:numPr>
        <w:tabs>
          <w:tab w:val="left" w:pos="1492"/>
        </w:tabs>
        <w:kinsoku w:val="0"/>
        <w:overflowPunct w:val="0"/>
        <w:autoSpaceDE w:val="0"/>
        <w:autoSpaceDN w:val="0"/>
        <w:adjustRightInd w:val="0"/>
        <w:spacing w:before="6" w:after="0"/>
        <w:ind w:left="1985"/>
        <w:jc w:val="both"/>
        <w:rPr>
          <w:rFonts w:ascii="Arial" w:hAnsi="Arial" w:cs="Arial"/>
          <w:szCs w:val="24"/>
          <w:shd w:val="clear" w:color="auto" w:fill="FFFFFF"/>
          <w:lang w:eastAsia="en-GB"/>
        </w:rPr>
      </w:pPr>
      <w:r w:rsidRPr="000D6BDA">
        <w:rPr>
          <w:rFonts w:ascii="Arial" w:hAnsi="Arial" w:cs="Arial"/>
          <w:szCs w:val="24"/>
          <w:shd w:val="clear" w:color="auto" w:fill="FFFFFF"/>
          <w:lang w:eastAsia="en-GB"/>
        </w:rPr>
        <w:t>Nickel, aluminum,</w:t>
      </w:r>
    </w:p>
    <w:p w:rsidR="00C27E43" w:rsidRPr="000D6BDA" w:rsidRDefault="00C27E43" w:rsidP="007A4151">
      <w:pPr>
        <w:widowControl w:val="0"/>
        <w:numPr>
          <w:ilvl w:val="2"/>
          <w:numId w:val="21"/>
        </w:numPr>
        <w:tabs>
          <w:tab w:val="left" w:pos="1492"/>
        </w:tabs>
        <w:kinsoku w:val="0"/>
        <w:overflowPunct w:val="0"/>
        <w:autoSpaceDE w:val="0"/>
        <w:autoSpaceDN w:val="0"/>
        <w:adjustRightInd w:val="0"/>
        <w:spacing w:before="6" w:after="0"/>
        <w:ind w:left="1985"/>
        <w:jc w:val="both"/>
        <w:rPr>
          <w:rFonts w:ascii="Arial" w:hAnsi="Arial" w:cs="Arial"/>
          <w:szCs w:val="24"/>
          <w:shd w:val="clear" w:color="auto" w:fill="FFFFFF"/>
          <w:lang w:eastAsia="en-GB"/>
        </w:rPr>
      </w:pPr>
      <w:r w:rsidRPr="000D6BDA">
        <w:rPr>
          <w:rFonts w:ascii="Arial" w:hAnsi="Arial" w:cs="Arial"/>
          <w:szCs w:val="24"/>
          <w:shd w:val="clear" w:color="auto" w:fill="FFFFFF"/>
          <w:lang w:eastAsia="en-GB"/>
        </w:rPr>
        <w:t xml:space="preserve"> Galvanized iron </w:t>
      </w:r>
    </w:p>
    <w:p w:rsidR="00200750" w:rsidRPr="000D6BDA" w:rsidRDefault="00C27E43" w:rsidP="007A4151">
      <w:pPr>
        <w:widowControl w:val="0"/>
        <w:numPr>
          <w:ilvl w:val="2"/>
          <w:numId w:val="21"/>
        </w:numPr>
        <w:tabs>
          <w:tab w:val="left" w:pos="1492"/>
        </w:tabs>
        <w:kinsoku w:val="0"/>
        <w:overflowPunct w:val="0"/>
        <w:autoSpaceDE w:val="0"/>
        <w:autoSpaceDN w:val="0"/>
        <w:adjustRightInd w:val="0"/>
        <w:spacing w:before="6" w:after="0"/>
        <w:ind w:left="1985"/>
        <w:jc w:val="both"/>
        <w:rPr>
          <w:rFonts w:ascii="Arial" w:hAnsi="Arial" w:cs="Arial"/>
          <w:szCs w:val="24"/>
          <w:shd w:val="clear" w:color="auto" w:fill="FFFFFF"/>
          <w:lang w:eastAsia="en-GB"/>
        </w:rPr>
      </w:pPr>
      <w:r w:rsidRPr="000D6BDA">
        <w:rPr>
          <w:rFonts w:ascii="Arial" w:hAnsi="Arial" w:cs="Arial"/>
          <w:szCs w:val="24"/>
          <w:shd w:val="clear" w:color="auto" w:fill="FFFFFF"/>
          <w:lang w:eastAsia="en-GB"/>
        </w:rPr>
        <w:t>Other metals not subject to corrosion, concrete and masonry surfaces.</w:t>
      </w:r>
    </w:p>
    <w:p w:rsidR="00C27E43" w:rsidRPr="000D6BDA" w:rsidRDefault="00200750" w:rsidP="00200750">
      <w:pPr>
        <w:tabs>
          <w:tab w:val="left" w:pos="1492"/>
        </w:tabs>
        <w:rPr>
          <w:rFonts w:ascii="Arial" w:hAnsi="Arial" w:cs="Arial"/>
          <w:szCs w:val="24"/>
          <w:lang w:eastAsia="en-GB"/>
        </w:rPr>
      </w:pPr>
      <w:r w:rsidRPr="000D6BDA">
        <w:rPr>
          <w:rFonts w:ascii="Arial" w:hAnsi="Arial" w:cs="Arial"/>
          <w:szCs w:val="24"/>
          <w:lang w:eastAsia="en-GB"/>
        </w:rPr>
        <w:tab/>
      </w:r>
    </w:p>
    <w:p w:rsidR="002D0E6D" w:rsidRPr="000D6BDA" w:rsidRDefault="002D0E6D" w:rsidP="006240B6">
      <w:pPr>
        <w:pStyle w:val="Heading2"/>
      </w:pPr>
      <w:bookmarkStart w:id="89" w:name="_Toc532657045"/>
      <w:r w:rsidRPr="000D6BDA">
        <w:lastRenderedPageBreak/>
        <w:t>Precautions shall be taken to prevent paint from being applied to nameplates, couplings, shafts, valve sterns, bearings, control valves, instrument glasses, moving parts and other machined surfaces.</w:t>
      </w:r>
      <w:bookmarkEnd w:id="89"/>
    </w:p>
    <w:p w:rsidR="002D0E6D" w:rsidRPr="000D6BDA" w:rsidRDefault="002D0E6D" w:rsidP="006240B6">
      <w:pPr>
        <w:pStyle w:val="Heading2"/>
      </w:pPr>
      <w:bookmarkStart w:id="90" w:name="_Toc532657046"/>
      <w:r w:rsidRPr="000D6BDA">
        <w:t>It is intended that to the extent possible, surface preparation and coating to be performed in the Painting Contractor's yard to minimize site work.</w:t>
      </w:r>
      <w:bookmarkEnd w:id="90"/>
      <w:r w:rsidRPr="000D6BDA">
        <w:t xml:space="preserve"> </w:t>
      </w:r>
    </w:p>
    <w:p w:rsidR="002D0E6D" w:rsidRPr="000D6BDA" w:rsidRDefault="002D0E6D" w:rsidP="006240B6">
      <w:pPr>
        <w:pStyle w:val="Heading2"/>
      </w:pPr>
      <w:bookmarkStart w:id="91" w:name="_Toc532657047"/>
      <w:r w:rsidRPr="000D6BDA">
        <w:t xml:space="preserve">All equipment supplied by </w:t>
      </w:r>
      <w:r w:rsidR="000D6BDA" w:rsidRPr="000D6BDA">
        <w:t>CLIENT</w:t>
      </w:r>
      <w:r w:rsidRPr="000D6BDA">
        <w:t xml:space="preserve"> such as vessels, coolers, machinery and their associated panels shall be painted in fabricators shop by the equipment suppliers. The Painting Contractor shall perform touch up painting and repaint those areas of equipment where the coating has been damaged during shipment and transit.</w:t>
      </w:r>
      <w:bookmarkEnd w:id="91"/>
    </w:p>
    <w:p w:rsidR="002D0E6D" w:rsidRPr="000D6BDA" w:rsidRDefault="002D0E6D" w:rsidP="006240B6">
      <w:pPr>
        <w:pStyle w:val="Heading2"/>
      </w:pPr>
      <w:bookmarkStart w:id="92" w:name="_Toc532657048"/>
      <w:r w:rsidRPr="000D6BDA">
        <w:t>All prefabricated piping systems and steel structures shall be (primed) in the Painting Contractor's shop prior to installation at the site.</w:t>
      </w:r>
      <w:bookmarkEnd w:id="92"/>
    </w:p>
    <w:p w:rsidR="002D0E6D" w:rsidRPr="000D6BDA" w:rsidRDefault="002D0E6D" w:rsidP="006240B6">
      <w:pPr>
        <w:pStyle w:val="Heading2"/>
      </w:pPr>
      <w:bookmarkStart w:id="93" w:name="_Toc532657049"/>
      <w:r w:rsidRPr="000D6BDA">
        <w:t>The Painting Contractor shall investigate the painting of the overall system after erection and tests. The touch up painting of the damaged areas with primer coat and application of the intermediate and top coats shall be carried out after tests.</w:t>
      </w:r>
      <w:bookmarkEnd w:id="93"/>
    </w:p>
    <w:p w:rsidR="002D0E6D" w:rsidRPr="000D6BDA" w:rsidRDefault="002D0E6D" w:rsidP="001519C2">
      <w:pPr>
        <w:keepNext/>
        <w:widowControl w:val="0"/>
        <w:numPr>
          <w:ilvl w:val="0"/>
          <w:numId w:val="18"/>
        </w:numPr>
        <w:spacing w:before="240" w:after="240"/>
        <w:jc w:val="both"/>
        <w:outlineLvl w:val="0"/>
        <w:rPr>
          <w:rFonts w:ascii="Arial" w:hAnsi="Arial" w:cs="Arial"/>
          <w:b/>
          <w:bCs/>
          <w:caps/>
          <w:kern w:val="28"/>
          <w:sz w:val="24"/>
        </w:rPr>
      </w:pPr>
      <w:bookmarkStart w:id="94" w:name="_Toc532467029"/>
      <w:bookmarkStart w:id="95" w:name="_Toc77591208"/>
      <w:r w:rsidRPr="000D6BDA">
        <w:rPr>
          <w:rFonts w:ascii="Arial" w:hAnsi="Arial" w:cs="Arial"/>
          <w:b/>
          <w:bCs/>
          <w:caps/>
          <w:kern w:val="28"/>
          <w:sz w:val="24"/>
        </w:rPr>
        <w:t>Surface Preparation</w:t>
      </w:r>
      <w:bookmarkEnd w:id="94"/>
      <w:bookmarkEnd w:id="95"/>
    </w:p>
    <w:p w:rsidR="002D0E6D" w:rsidRPr="000D6BDA" w:rsidRDefault="002D0E6D" w:rsidP="002D0E6D">
      <w:pPr>
        <w:pStyle w:val="ListParagraph"/>
        <w:keepNext/>
        <w:numPr>
          <w:ilvl w:val="0"/>
          <w:numId w:val="9"/>
        </w:numPr>
        <w:spacing w:before="360" w:after="0" w:line="240" w:lineRule="auto"/>
        <w:ind w:right="284"/>
        <w:contextualSpacing w:val="0"/>
        <w:outlineLvl w:val="0"/>
        <w:rPr>
          <w:rFonts w:ascii="Arial" w:eastAsiaTheme="majorEastAsia" w:hAnsi="Arial" w:cs="Arial"/>
          <w:b/>
          <w:bCs/>
          <w:vanish/>
          <w:color w:val="003399"/>
          <w:sz w:val="28"/>
          <w:szCs w:val="28"/>
          <w:lang w:eastAsia="en-GB"/>
        </w:rPr>
      </w:pPr>
      <w:bookmarkStart w:id="96" w:name="_Toc77412877"/>
      <w:bookmarkStart w:id="97" w:name="_Toc77413015"/>
      <w:bookmarkStart w:id="98" w:name="_Toc77591209"/>
      <w:bookmarkStart w:id="99" w:name="_Toc532657051"/>
      <w:bookmarkEnd w:id="96"/>
      <w:bookmarkEnd w:id="97"/>
      <w:bookmarkEnd w:id="98"/>
    </w:p>
    <w:p w:rsidR="002D0E6D" w:rsidRPr="000D6BDA" w:rsidRDefault="002D0E6D" w:rsidP="006240B6">
      <w:pPr>
        <w:pStyle w:val="Heading2"/>
      </w:pPr>
      <w:r w:rsidRPr="000D6BDA">
        <w:t>Surfaces to be painted shall be cleaned and prepared before any paint is applied.</w:t>
      </w:r>
      <w:bookmarkEnd w:id="99"/>
    </w:p>
    <w:p w:rsidR="002D0E6D" w:rsidRPr="000D6BDA" w:rsidRDefault="002D0E6D" w:rsidP="006240B6">
      <w:pPr>
        <w:pStyle w:val="Heading2"/>
      </w:pPr>
      <w:bookmarkStart w:id="100" w:name="_Toc532657052"/>
      <w:r w:rsidRPr="000D6BDA">
        <w:t>All oil and grease, dirt, welding slag and fume deposit, rust and loose mill scale, prevent good adhesion and should be removed. Weld edges shall be free from weld spatter.</w:t>
      </w:r>
      <w:bookmarkEnd w:id="100"/>
    </w:p>
    <w:p w:rsidR="002D0E6D" w:rsidRPr="000D6BDA" w:rsidRDefault="002D0E6D" w:rsidP="006240B6">
      <w:pPr>
        <w:pStyle w:val="Heading2"/>
      </w:pPr>
      <w:bookmarkStart w:id="101" w:name="_Toc532657053"/>
      <w:r w:rsidRPr="000D6BDA">
        <w:t>Welds and edges shall be ground smooth and comers rounded and the weld areas shall be cleaned of salt deposits, etc.</w:t>
      </w:r>
      <w:bookmarkEnd w:id="101"/>
    </w:p>
    <w:p w:rsidR="002D0E6D" w:rsidRPr="000D6BDA" w:rsidRDefault="002D0E6D" w:rsidP="006240B6">
      <w:pPr>
        <w:pStyle w:val="Heading2"/>
      </w:pPr>
      <w:bookmarkStart w:id="102" w:name="_Toc532657054"/>
      <w:r w:rsidRPr="000D6BDA">
        <w:t>Particular care should be taken to prevent rusting and/or contamination of cleaned or primed surfaces.</w:t>
      </w:r>
      <w:bookmarkEnd w:id="102"/>
    </w:p>
    <w:p w:rsidR="002D0E6D" w:rsidRPr="000D6BDA" w:rsidRDefault="002D0E6D" w:rsidP="006240B6">
      <w:pPr>
        <w:pStyle w:val="Heading2"/>
      </w:pPr>
      <w:bookmarkStart w:id="103" w:name="_Toc532657055"/>
      <w:r w:rsidRPr="000D6BDA">
        <w:t>Blast cleaning shall not be carried out on wet surfaces or surfaces which will be wet after blasting; nor shall blast cleaning be carried out when surface temperature is less than 3oC above ambient dew point, or when the relative humidity is greater than 80% or beyond daylight hours on exterior location.</w:t>
      </w:r>
      <w:bookmarkEnd w:id="103"/>
    </w:p>
    <w:p w:rsidR="002D0E6D" w:rsidRPr="000D6BDA" w:rsidRDefault="002D0E6D" w:rsidP="006240B6">
      <w:pPr>
        <w:pStyle w:val="Heading2"/>
      </w:pPr>
      <w:bookmarkStart w:id="104" w:name="_Toc532657056"/>
      <w:r w:rsidRPr="000D6BDA">
        <w:t>Prepared surfaces should be primed generally within four hours or before visible re-rusting occurs.</w:t>
      </w:r>
      <w:bookmarkEnd w:id="104"/>
    </w:p>
    <w:p w:rsidR="002D0E6D" w:rsidRPr="000D6BDA" w:rsidRDefault="002D0E6D" w:rsidP="006240B6">
      <w:pPr>
        <w:pStyle w:val="Heading2"/>
      </w:pPr>
      <w:bookmarkStart w:id="105" w:name="_Toc532657057"/>
      <w:r w:rsidRPr="000D6BDA">
        <w:t>Cleaned surfaces shall never be left overnight prior to coating, in such case re-blasting or re- cleaning is necessary.</w:t>
      </w:r>
      <w:bookmarkEnd w:id="105"/>
    </w:p>
    <w:p w:rsidR="00C27E43" w:rsidRPr="000D6BDA" w:rsidRDefault="00C27E43" w:rsidP="006240B6">
      <w:pPr>
        <w:pStyle w:val="Heading2"/>
      </w:pPr>
      <w:bookmarkStart w:id="106" w:name="_Toc532657058"/>
      <w:r w:rsidRPr="000D6BDA">
        <w:t>No acid washes or other cleaning solutions or solvents shall be used on metal surfaces that have been blasted. This includes inhibitive washes intended to prevent rusting.</w:t>
      </w:r>
      <w:bookmarkEnd w:id="106"/>
    </w:p>
    <w:p w:rsidR="00C27E43" w:rsidRPr="000D6BDA" w:rsidRDefault="00C27E43" w:rsidP="006240B6">
      <w:pPr>
        <w:pStyle w:val="Heading2"/>
      </w:pPr>
      <w:bookmarkStart w:id="107" w:name="_Toc532657059"/>
      <w:r w:rsidRPr="000D6BDA">
        <w:t xml:space="preserve">Chipping, scraping and Steel wire brushing using manual or power driven tools </w:t>
      </w:r>
      <w:proofErr w:type="spellStart"/>
      <w:r w:rsidRPr="000D6BDA">
        <w:t>can not</w:t>
      </w:r>
      <w:proofErr w:type="spellEnd"/>
      <w:r w:rsidRPr="000D6BDA">
        <w:t xml:space="preserve"> remove firmly adherent mill scale and shall only be used where blast cleaning is impractical, with the approval of client and in accordance with the grade ST2 - ST3 as will be specified.</w:t>
      </w:r>
      <w:bookmarkEnd w:id="107"/>
    </w:p>
    <w:p w:rsidR="00C27E43" w:rsidRPr="000D6BDA" w:rsidRDefault="00C27E43" w:rsidP="006240B6">
      <w:pPr>
        <w:pStyle w:val="Heading2"/>
      </w:pPr>
      <w:bookmarkStart w:id="108" w:name="_Toc532657060"/>
      <w:r w:rsidRPr="000D6BDA">
        <w:t>Surface irregularities including weld spatter, rough capping, undercut and slag together with sharp or rough edges and burrs, surface laminations and laps shall be removed or made smooth prior to commencement of surface preparation. Such irregularities which become apparent after surface preparation by blast cleaning or hot acid pickling shall be similarly treated.</w:t>
      </w:r>
      <w:bookmarkEnd w:id="108"/>
    </w:p>
    <w:p w:rsidR="00C27E43" w:rsidRPr="000D6BDA" w:rsidRDefault="00C27E43" w:rsidP="006240B6">
      <w:pPr>
        <w:pStyle w:val="Heading2"/>
      </w:pPr>
      <w:bookmarkStart w:id="109" w:name="_Toc532657061"/>
      <w:r w:rsidRPr="000D6BDA">
        <w:t>Blasting operations shall never be allowed in the vicinity of painting work or near to a wet paint surface.</w:t>
      </w:r>
      <w:bookmarkEnd w:id="109"/>
    </w:p>
    <w:p w:rsidR="00C27E43" w:rsidRPr="000D6BDA" w:rsidRDefault="00C27E43" w:rsidP="006240B6">
      <w:pPr>
        <w:pStyle w:val="Heading2"/>
      </w:pPr>
      <w:bookmarkStart w:id="110" w:name="_Toc532657062"/>
      <w:r w:rsidRPr="000D6BDA">
        <w:t xml:space="preserve">Metallic abrasives such as </w:t>
      </w:r>
      <w:r w:rsidR="00B52315" w:rsidRPr="00C94FF3">
        <w:t>copper slag</w:t>
      </w:r>
      <w:r w:rsidR="00B52315">
        <w:t xml:space="preserve">, </w:t>
      </w:r>
      <w:r w:rsidRPr="000D6BDA">
        <w:t>cast steel or chilled iron shot or grit shall be used as abrasives for blast cleaning of steel surfaces. Size and hardness of shot and grit abrasives shall be according to the requirements of Table B1 of IPS-C-TP-101. In general, the acceptable sizes of abrasives shall be within the range of 0.50 to 1.</w:t>
      </w:r>
      <w:r w:rsidR="0087635A" w:rsidRPr="000D6BDA">
        <w:t>68</w:t>
      </w:r>
      <w:r w:rsidRPr="000D6BDA">
        <w:t xml:space="preserve"> millimeter. </w:t>
      </w:r>
      <w:r w:rsidR="0087635A" w:rsidRPr="000D6BDA">
        <w:t xml:space="preserve">This range shall be 0.2 to 0.5 mm for temperature </w:t>
      </w:r>
      <w:r w:rsidR="00A067AE" w:rsidRPr="000D6BDA">
        <w:t>resistant</w:t>
      </w:r>
      <w:r w:rsidR="0087635A" w:rsidRPr="000D6BDA">
        <w:t xml:space="preserve"> paint surfaces. </w:t>
      </w:r>
      <w:r w:rsidRPr="000D6BDA">
        <w:t>Non-metallic abrasives such as silica sands shall not be used for blast cleaning.</w:t>
      </w:r>
      <w:bookmarkEnd w:id="110"/>
      <w:r w:rsidR="002669D1" w:rsidRPr="000D6BDA">
        <w:rPr>
          <w:noProof/>
          <w:u w:val="single"/>
        </w:rPr>
        <w:t xml:space="preserve"> </w:t>
      </w:r>
    </w:p>
    <w:p w:rsidR="00C27E43" w:rsidRPr="000D6BDA" w:rsidRDefault="00C27E43" w:rsidP="006240B6">
      <w:pPr>
        <w:pStyle w:val="Heading2"/>
      </w:pPr>
      <w:bookmarkStart w:id="111" w:name="_Toc532657063"/>
      <w:r w:rsidRPr="000D6BDA">
        <w:lastRenderedPageBreak/>
        <w:t>All abrasives shall be free of dust, dirt and other foreign matter and shall be kept dry at all the times.</w:t>
      </w:r>
      <w:bookmarkEnd w:id="111"/>
    </w:p>
    <w:p w:rsidR="00C27E43" w:rsidRPr="000D6BDA" w:rsidRDefault="00C27E43" w:rsidP="006240B6">
      <w:pPr>
        <w:pStyle w:val="Heading2"/>
      </w:pPr>
      <w:bookmarkStart w:id="112" w:name="_Toc532657064"/>
      <w:r w:rsidRPr="000D6BDA">
        <w:t>Residual shot, grit and dust shall be completely removed after blasting preferably by vacuum cleaning, but otherwise by air blast or fibber brush.</w:t>
      </w:r>
      <w:bookmarkEnd w:id="112"/>
    </w:p>
    <w:p w:rsidR="00C27E43" w:rsidRPr="000D6BDA" w:rsidRDefault="00C27E43" w:rsidP="006240B6">
      <w:pPr>
        <w:pStyle w:val="Heading2"/>
      </w:pPr>
      <w:bookmarkStart w:id="113" w:name="_Toc532657065"/>
      <w:r w:rsidRPr="000D6BDA">
        <w:t>Compressed air supply used for blasting shall be free of water and oil adequate separators and traps shall be provided and these shall be kept emptied of water and oil Accumulations of water and oil shall be removed from the air receiver by regular purging.</w:t>
      </w:r>
      <w:bookmarkEnd w:id="113"/>
    </w:p>
    <w:p w:rsidR="00C27E43" w:rsidRPr="000D6BDA" w:rsidRDefault="00C27E43" w:rsidP="006240B6">
      <w:pPr>
        <w:pStyle w:val="Heading2"/>
      </w:pPr>
      <w:bookmarkStart w:id="114" w:name="_Toc532657066"/>
      <w:r w:rsidRPr="000D6BDA">
        <w:t>This clause shall also apply to air used for the dusting of cleaned surfaces. The pressure and the volume of compressed air supply for blast cleaning shall meet the work requirement.</w:t>
      </w:r>
      <w:bookmarkEnd w:id="114"/>
    </w:p>
    <w:p w:rsidR="00200750" w:rsidRPr="000D6BDA" w:rsidRDefault="00C27E43" w:rsidP="006240B6">
      <w:pPr>
        <w:pStyle w:val="Heading2"/>
      </w:pPr>
      <w:bookmarkStart w:id="115" w:name="_Toc532657067"/>
      <w:r w:rsidRPr="000D6BDA">
        <w:t>The surface preparation specified shall be in accordance with Swedish standards SIS 055900 or B.S or SSPC standards. The level of cleanliness in different standards are as indicated here below:</w:t>
      </w:r>
      <w:bookmarkEnd w:id="115"/>
    </w:p>
    <w:tbl>
      <w:tblPr>
        <w:tblW w:w="8459" w:type="dxa"/>
        <w:jc w:val="center"/>
        <w:tblLayout w:type="fixed"/>
        <w:tblCellMar>
          <w:left w:w="0" w:type="dxa"/>
          <w:right w:w="0" w:type="dxa"/>
        </w:tblCellMar>
        <w:tblLook w:val="0000" w:firstRow="0" w:lastRow="0" w:firstColumn="0" w:lastColumn="0" w:noHBand="0" w:noVBand="0"/>
      </w:tblPr>
      <w:tblGrid>
        <w:gridCol w:w="2970"/>
        <w:gridCol w:w="1652"/>
        <w:gridCol w:w="1652"/>
        <w:gridCol w:w="2185"/>
      </w:tblGrid>
      <w:tr w:rsidR="00692C86" w:rsidRPr="000D6BDA" w:rsidTr="00692C86">
        <w:trPr>
          <w:trHeight w:hRule="exact" w:val="601"/>
          <w:jc w:val="center"/>
        </w:trPr>
        <w:tc>
          <w:tcPr>
            <w:tcW w:w="2970" w:type="dxa"/>
            <w:tcBorders>
              <w:top w:val="single" w:sz="2" w:space="0" w:color="000000"/>
              <w:left w:val="single" w:sz="2" w:space="0" w:color="000000"/>
              <w:bottom w:val="single" w:sz="2" w:space="0" w:color="000000"/>
              <w:right w:val="single" w:sz="2" w:space="0" w:color="000000"/>
            </w:tcBorders>
            <w:vAlign w:val="center"/>
          </w:tcPr>
          <w:p w:rsidR="00692C86" w:rsidRPr="000D6BDA" w:rsidRDefault="00692C86" w:rsidP="006240B6">
            <w:pPr>
              <w:pStyle w:val="Heading2"/>
            </w:pPr>
            <w:bookmarkStart w:id="116" w:name="_Toc532657068"/>
            <w:r w:rsidRPr="000D6BDA">
              <w:t>Type of surface preparation</w:t>
            </w:r>
          </w:p>
        </w:tc>
        <w:tc>
          <w:tcPr>
            <w:tcW w:w="1652" w:type="dxa"/>
            <w:tcBorders>
              <w:top w:val="single" w:sz="2" w:space="0" w:color="000000"/>
              <w:left w:val="single" w:sz="2" w:space="0" w:color="000000"/>
              <w:bottom w:val="single" w:sz="2" w:space="0" w:color="000000"/>
              <w:right w:val="single" w:sz="2" w:space="0" w:color="000000"/>
            </w:tcBorders>
            <w:vAlign w:val="center"/>
          </w:tcPr>
          <w:p w:rsidR="00692C86" w:rsidRPr="000D6BDA" w:rsidRDefault="00692C86" w:rsidP="006240B6">
            <w:pPr>
              <w:pStyle w:val="Heading2"/>
            </w:pPr>
            <w:r w:rsidRPr="000D6BDA">
              <w:t>SIS 055900</w:t>
            </w:r>
          </w:p>
        </w:tc>
        <w:tc>
          <w:tcPr>
            <w:tcW w:w="1652" w:type="dxa"/>
            <w:tcBorders>
              <w:top w:val="single" w:sz="2" w:space="0" w:color="000000"/>
              <w:left w:val="single" w:sz="2" w:space="0" w:color="000000"/>
              <w:bottom w:val="single" w:sz="2" w:space="0" w:color="000000"/>
              <w:right w:val="single" w:sz="2" w:space="0" w:color="000000"/>
            </w:tcBorders>
            <w:vAlign w:val="center"/>
          </w:tcPr>
          <w:p w:rsidR="00692C86" w:rsidRPr="000D6BDA" w:rsidRDefault="00692C86" w:rsidP="006240B6">
            <w:pPr>
              <w:pStyle w:val="Heading2"/>
            </w:pPr>
            <w:r w:rsidRPr="000D6BDA">
              <w:t>SSPC</w:t>
            </w:r>
          </w:p>
        </w:tc>
        <w:tc>
          <w:tcPr>
            <w:tcW w:w="2185" w:type="dxa"/>
            <w:tcBorders>
              <w:top w:val="single" w:sz="2" w:space="0" w:color="000000"/>
              <w:left w:val="single" w:sz="2" w:space="0" w:color="000000"/>
              <w:bottom w:val="single" w:sz="2" w:space="0" w:color="000000"/>
              <w:right w:val="single" w:sz="2" w:space="0" w:color="000000"/>
            </w:tcBorders>
            <w:vAlign w:val="center"/>
          </w:tcPr>
          <w:p w:rsidR="00692C86" w:rsidRPr="000D6BDA" w:rsidRDefault="00692C86" w:rsidP="006240B6">
            <w:pPr>
              <w:pStyle w:val="Heading2"/>
            </w:pPr>
            <w:r w:rsidRPr="000D6BDA">
              <w:t>BSI</w:t>
            </w:r>
          </w:p>
        </w:tc>
      </w:tr>
      <w:tr w:rsidR="00692C86" w:rsidRPr="000D6BDA" w:rsidTr="00692C86">
        <w:trPr>
          <w:trHeight w:hRule="exact" w:val="355"/>
          <w:jc w:val="center"/>
        </w:trPr>
        <w:tc>
          <w:tcPr>
            <w:tcW w:w="2970" w:type="dxa"/>
            <w:tcBorders>
              <w:top w:val="single" w:sz="2" w:space="0" w:color="000000"/>
              <w:left w:val="single" w:sz="2" w:space="0" w:color="000000"/>
              <w:bottom w:val="single" w:sz="2" w:space="0" w:color="000000"/>
              <w:right w:val="single" w:sz="2" w:space="0" w:color="000000"/>
            </w:tcBorders>
            <w:vAlign w:val="center"/>
          </w:tcPr>
          <w:p w:rsidR="00692C86" w:rsidRPr="000D6BDA" w:rsidRDefault="00692C86" w:rsidP="006240B6">
            <w:pPr>
              <w:pStyle w:val="Heading2"/>
            </w:pPr>
            <w:r w:rsidRPr="000D6BDA">
              <w:t>Hand Tool Cleaning</w:t>
            </w:r>
          </w:p>
        </w:tc>
        <w:tc>
          <w:tcPr>
            <w:tcW w:w="1652" w:type="dxa"/>
            <w:tcBorders>
              <w:top w:val="single" w:sz="2" w:space="0" w:color="000000"/>
              <w:left w:val="single" w:sz="2" w:space="0" w:color="000000"/>
              <w:bottom w:val="single" w:sz="2" w:space="0" w:color="000000"/>
              <w:right w:val="single" w:sz="2" w:space="0" w:color="000000"/>
            </w:tcBorders>
            <w:vAlign w:val="center"/>
          </w:tcPr>
          <w:p w:rsidR="00692C86" w:rsidRPr="000D6BDA" w:rsidRDefault="00692C86" w:rsidP="006240B6">
            <w:pPr>
              <w:pStyle w:val="Heading2"/>
            </w:pPr>
            <w:r w:rsidRPr="000D6BDA">
              <w:t>ST 2</w:t>
            </w:r>
          </w:p>
        </w:tc>
        <w:tc>
          <w:tcPr>
            <w:tcW w:w="1652" w:type="dxa"/>
            <w:tcBorders>
              <w:top w:val="single" w:sz="2" w:space="0" w:color="000000"/>
              <w:left w:val="single" w:sz="2" w:space="0" w:color="000000"/>
              <w:bottom w:val="single" w:sz="2" w:space="0" w:color="000000"/>
              <w:right w:val="single" w:sz="2" w:space="0" w:color="000000"/>
            </w:tcBorders>
            <w:vAlign w:val="center"/>
          </w:tcPr>
          <w:p w:rsidR="00692C86" w:rsidRPr="000D6BDA" w:rsidRDefault="00692C86" w:rsidP="006240B6">
            <w:pPr>
              <w:pStyle w:val="Heading2"/>
            </w:pPr>
            <w:r w:rsidRPr="000D6BDA">
              <w:t>SP-2</w:t>
            </w:r>
          </w:p>
        </w:tc>
        <w:tc>
          <w:tcPr>
            <w:tcW w:w="2185" w:type="dxa"/>
            <w:tcBorders>
              <w:top w:val="single" w:sz="2" w:space="0" w:color="000000"/>
              <w:left w:val="single" w:sz="2" w:space="0" w:color="000000"/>
              <w:bottom w:val="single" w:sz="2" w:space="0" w:color="000000"/>
              <w:right w:val="single" w:sz="2" w:space="0" w:color="000000"/>
            </w:tcBorders>
            <w:vAlign w:val="center"/>
          </w:tcPr>
          <w:p w:rsidR="00692C86" w:rsidRPr="000D6BDA" w:rsidRDefault="00692C86" w:rsidP="006240B6">
            <w:pPr>
              <w:pStyle w:val="Heading2"/>
            </w:pPr>
            <w:r w:rsidRPr="000D6BDA">
              <w:t>-</w:t>
            </w:r>
          </w:p>
        </w:tc>
      </w:tr>
      <w:tr w:rsidR="00692C86" w:rsidRPr="000D6BDA" w:rsidTr="00692C86">
        <w:trPr>
          <w:trHeight w:hRule="exact" w:val="355"/>
          <w:jc w:val="center"/>
        </w:trPr>
        <w:tc>
          <w:tcPr>
            <w:tcW w:w="2970" w:type="dxa"/>
            <w:tcBorders>
              <w:top w:val="single" w:sz="2" w:space="0" w:color="000000"/>
              <w:left w:val="single" w:sz="2" w:space="0" w:color="000000"/>
              <w:bottom w:val="single" w:sz="2" w:space="0" w:color="000000"/>
              <w:right w:val="single" w:sz="2" w:space="0" w:color="000000"/>
            </w:tcBorders>
            <w:vAlign w:val="center"/>
          </w:tcPr>
          <w:p w:rsidR="00692C86" w:rsidRPr="000D6BDA" w:rsidRDefault="00692C86" w:rsidP="006240B6">
            <w:pPr>
              <w:pStyle w:val="Heading2"/>
            </w:pPr>
            <w:r w:rsidRPr="000D6BDA">
              <w:t>Power Tool Cleaning</w:t>
            </w:r>
          </w:p>
        </w:tc>
        <w:tc>
          <w:tcPr>
            <w:tcW w:w="1652" w:type="dxa"/>
            <w:tcBorders>
              <w:top w:val="single" w:sz="2" w:space="0" w:color="000000"/>
              <w:left w:val="single" w:sz="2" w:space="0" w:color="000000"/>
              <w:bottom w:val="single" w:sz="2" w:space="0" w:color="000000"/>
              <w:right w:val="single" w:sz="2" w:space="0" w:color="000000"/>
            </w:tcBorders>
            <w:vAlign w:val="center"/>
          </w:tcPr>
          <w:p w:rsidR="00692C86" w:rsidRPr="000D6BDA" w:rsidRDefault="00692C86" w:rsidP="006240B6">
            <w:pPr>
              <w:pStyle w:val="Heading2"/>
            </w:pPr>
            <w:r w:rsidRPr="000D6BDA">
              <w:t>ST 3</w:t>
            </w:r>
          </w:p>
        </w:tc>
        <w:tc>
          <w:tcPr>
            <w:tcW w:w="1652" w:type="dxa"/>
            <w:tcBorders>
              <w:top w:val="single" w:sz="2" w:space="0" w:color="000000"/>
              <w:left w:val="single" w:sz="2" w:space="0" w:color="000000"/>
              <w:bottom w:val="single" w:sz="2" w:space="0" w:color="000000"/>
              <w:right w:val="single" w:sz="2" w:space="0" w:color="000000"/>
            </w:tcBorders>
            <w:vAlign w:val="center"/>
          </w:tcPr>
          <w:p w:rsidR="00692C86" w:rsidRPr="000D6BDA" w:rsidRDefault="00692C86" w:rsidP="006240B6">
            <w:pPr>
              <w:pStyle w:val="Heading2"/>
            </w:pPr>
            <w:r w:rsidRPr="000D6BDA">
              <w:t>SP-3</w:t>
            </w:r>
          </w:p>
        </w:tc>
        <w:tc>
          <w:tcPr>
            <w:tcW w:w="2185" w:type="dxa"/>
            <w:tcBorders>
              <w:top w:val="single" w:sz="2" w:space="0" w:color="000000"/>
              <w:left w:val="single" w:sz="2" w:space="0" w:color="000000"/>
              <w:bottom w:val="single" w:sz="2" w:space="0" w:color="000000"/>
              <w:right w:val="single" w:sz="2" w:space="0" w:color="000000"/>
            </w:tcBorders>
            <w:vAlign w:val="center"/>
          </w:tcPr>
          <w:p w:rsidR="00692C86" w:rsidRPr="000D6BDA" w:rsidRDefault="00692C86" w:rsidP="006240B6">
            <w:pPr>
              <w:pStyle w:val="Heading2"/>
            </w:pPr>
            <w:r w:rsidRPr="000D6BDA">
              <w:t>-</w:t>
            </w:r>
          </w:p>
        </w:tc>
      </w:tr>
      <w:tr w:rsidR="00692C86" w:rsidRPr="000D6BDA" w:rsidTr="00692C86">
        <w:trPr>
          <w:trHeight w:hRule="exact" w:val="538"/>
          <w:jc w:val="center"/>
        </w:trPr>
        <w:tc>
          <w:tcPr>
            <w:tcW w:w="2970" w:type="dxa"/>
            <w:tcBorders>
              <w:top w:val="single" w:sz="2" w:space="0" w:color="000000"/>
              <w:left w:val="single" w:sz="2" w:space="0" w:color="000000"/>
              <w:bottom w:val="single" w:sz="2" w:space="0" w:color="000000"/>
              <w:right w:val="single" w:sz="2" w:space="0" w:color="000000"/>
            </w:tcBorders>
            <w:vAlign w:val="center"/>
          </w:tcPr>
          <w:p w:rsidR="00692C86" w:rsidRPr="000D6BDA" w:rsidRDefault="00692C86" w:rsidP="006240B6">
            <w:pPr>
              <w:pStyle w:val="Heading2"/>
            </w:pPr>
            <w:r w:rsidRPr="000D6BDA">
              <w:t>White Metal Blast Cleaning</w:t>
            </w:r>
          </w:p>
        </w:tc>
        <w:tc>
          <w:tcPr>
            <w:tcW w:w="1652" w:type="dxa"/>
            <w:tcBorders>
              <w:top w:val="single" w:sz="2" w:space="0" w:color="000000"/>
              <w:left w:val="single" w:sz="2" w:space="0" w:color="000000"/>
              <w:bottom w:val="single" w:sz="2" w:space="0" w:color="000000"/>
              <w:right w:val="single" w:sz="2" w:space="0" w:color="000000"/>
            </w:tcBorders>
            <w:vAlign w:val="center"/>
          </w:tcPr>
          <w:p w:rsidR="00692C86" w:rsidRPr="000D6BDA" w:rsidRDefault="00692C86" w:rsidP="006240B6">
            <w:pPr>
              <w:pStyle w:val="Heading2"/>
            </w:pPr>
            <w:r w:rsidRPr="000D6BDA">
              <w:t>SA 3</w:t>
            </w:r>
          </w:p>
        </w:tc>
        <w:tc>
          <w:tcPr>
            <w:tcW w:w="1652" w:type="dxa"/>
            <w:tcBorders>
              <w:top w:val="single" w:sz="2" w:space="0" w:color="000000"/>
              <w:left w:val="single" w:sz="2" w:space="0" w:color="000000"/>
              <w:bottom w:val="single" w:sz="2" w:space="0" w:color="000000"/>
              <w:right w:val="single" w:sz="2" w:space="0" w:color="000000"/>
            </w:tcBorders>
            <w:vAlign w:val="center"/>
          </w:tcPr>
          <w:p w:rsidR="00692C86" w:rsidRPr="000D6BDA" w:rsidRDefault="00692C86" w:rsidP="006240B6">
            <w:pPr>
              <w:pStyle w:val="Heading2"/>
            </w:pPr>
            <w:r w:rsidRPr="000D6BDA">
              <w:t>SP-5</w:t>
            </w:r>
          </w:p>
        </w:tc>
        <w:tc>
          <w:tcPr>
            <w:tcW w:w="2185" w:type="dxa"/>
            <w:tcBorders>
              <w:top w:val="single" w:sz="2" w:space="0" w:color="000000"/>
              <w:left w:val="single" w:sz="2" w:space="0" w:color="000000"/>
              <w:bottom w:val="single" w:sz="2" w:space="0" w:color="000000"/>
              <w:right w:val="single" w:sz="2" w:space="0" w:color="000000"/>
            </w:tcBorders>
            <w:vAlign w:val="center"/>
          </w:tcPr>
          <w:p w:rsidR="00692C86" w:rsidRPr="000D6BDA" w:rsidRDefault="00692C86" w:rsidP="006240B6">
            <w:pPr>
              <w:pStyle w:val="Heading2"/>
            </w:pPr>
            <w:r w:rsidRPr="000D6BDA">
              <w:t>First Quality</w:t>
            </w:r>
          </w:p>
        </w:tc>
      </w:tr>
      <w:tr w:rsidR="00692C86" w:rsidRPr="000D6BDA" w:rsidTr="00692C86">
        <w:trPr>
          <w:trHeight w:hRule="exact" w:val="538"/>
          <w:jc w:val="center"/>
        </w:trPr>
        <w:tc>
          <w:tcPr>
            <w:tcW w:w="2970" w:type="dxa"/>
            <w:tcBorders>
              <w:top w:val="single" w:sz="2" w:space="0" w:color="000000"/>
              <w:left w:val="single" w:sz="2" w:space="0" w:color="000000"/>
              <w:bottom w:val="single" w:sz="2" w:space="0" w:color="000000"/>
              <w:right w:val="single" w:sz="2" w:space="0" w:color="000000"/>
            </w:tcBorders>
            <w:vAlign w:val="center"/>
          </w:tcPr>
          <w:p w:rsidR="00692C86" w:rsidRPr="000D6BDA" w:rsidRDefault="00692C86" w:rsidP="006240B6">
            <w:pPr>
              <w:pStyle w:val="Heading2"/>
            </w:pPr>
            <w:r w:rsidRPr="000D6BDA">
              <w:t>Near White Blast Cleaning</w:t>
            </w:r>
          </w:p>
        </w:tc>
        <w:tc>
          <w:tcPr>
            <w:tcW w:w="1652" w:type="dxa"/>
            <w:tcBorders>
              <w:top w:val="single" w:sz="2" w:space="0" w:color="000000"/>
              <w:left w:val="single" w:sz="2" w:space="0" w:color="000000"/>
              <w:bottom w:val="single" w:sz="2" w:space="0" w:color="000000"/>
              <w:right w:val="single" w:sz="2" w:space="0" w:color="000000"/>
            </w:tcBorders>
            <w:vAlign w:val="center"/>
          </w:tcPr>
          <w:p w:rsidR="00692C86" w:rsidRPr="000D6BDA" w:rsidRDefault="00692C86" w:rsidP="006240B6">
            <w:pPr>
              <w:pStyle w:val="Heading2"/>
            </w:pPr>
            <w:r w:rsidRPr="000D6BDA">
              <w:t>SA 2 1/2</w:t>
            </w:r>
          </w:p>
        </w:tc>
        <w:tc>
          <w:tcPr>
            <w:tcW w:w="1652" w:type="dxa"/>
            <w:tcBorders>
              <w:top w:val="single" w:sz="2" w:space="0" w:color="000000"/>
              <w:left w:val="single" w:sz="2" w:space="0" w:color="000000"/>
              <w:bottom w:val="single" w:sz="2" w:space="0" w:color="000000"/>
              <w:right w:val="single" w:sz="2" w:space="0" w:color="000000"/>
            </w:tcBorders>
            <w:vAlign w:val="center"/>
          </w:tcPr>
          <w:p w:rsidR="00692C86" w:rsidRPr="000D6BDA" w:rsidRDefault="00692C86" w:rsidP="006240B6">
            <w:pPr>
              <w:pStyle w:val="Heading2"/>
            </w:pPr>
            <w:r w:rsidRPr="000D6BDA">
              <w:t>SP-10</w:t>
            </w:r>
          </w:p>
        </w:tc>
        <w:tc>
          <w:tcPr>
            <w:tcW w:w="2185" w:type="dxa"/>
            <w:tcBorders>
              <w:top w:val="single" w:sz="2" w:space="0" w:color="000000"/>
              <w:left w:val="single" w:sz="2" w:space="0" w:color="000000"/>
              <w:bottom w:val="single" w:sz="2" w:space="0" w:color="000000"/>
              <w:right w:val="single" w:sz="2" w:space="0" w:color="000000"/>
            </w:tcBorders>
            <w:vAlign w:val="center"/>
          </w:tcPr>
          <w:p w:rsidR="00692C86" w:rsidRPr="000D6BDA" w:rsidRDefault="00692C86" w:rsidP="006240B6">
            <w:pPr>
              <w:pStyle w:val="Heading2"/>
            </w:pPr>
            <w:r w:rsidRPr="000D6BDA">
              <w:t>Second Quality</w:t>
            </w:r>
          </w:p>
        </w:tc>
      </w:tr>
      <w:tr w:rsidR="00692C86" w:rsidRPr="000D6BDA" w:rsidTr="00692C86">
        <w:trPr>
          <w:trHeight w:hRule="exact" w:val="538"/>
          <w:jc w:val="center"/>
        </w:trPr>
        <w:tc>
          <w:tcPr>
            <w:tcW w:w="2970" w:type="dxa"/>
            <w:tcBorders>
              <w:top w:val="single" w:sz="2" w:space="0" w:color="000000"/>
              <w:left w:val="single" w:sz="2" w:space="0" w:color="000000"/>
              <w:bottom w:val="single" w:sz="2" w:space="0" w:color="000000"/>
              <w:right w:val="single" w:sz="2" w:space="0" w:color="000000"/>
            </w:tcBorders>
            <w:vAlign w:val="center"/>
          </w:tcPr>
          <w:p w:rsidR="00692C86" w:rsidRPr="000D6BDA" w:rsidRDefault="00692C86" w:rsidP="006240B6">
            <w:pPr>
              <w:pStyle w:val="Heading2"/>
            </w:pPr>
            <w:r w:rsidRPr="000D6BDA">
              <w:t>Commercial Blast Cleaning</w:t>
            </w:r>
          </w:p>
        </w:tc>
        <w:tc>
          <w:tcPr>
            <w:tcW w:w="1652" w:type="dxa"/>
            <w:tcBorders>
              <w:top w:val="single" w:sz="2" w:space="0" w:color="000000"/>
              <w:left w:val="single" w:sz="2" w:space="0" w:color="000000"/>
              <w:bottom w:val="single" w:sz="2" w:space="0" w:color="000000"/>
              <w:right w:val="single" w:sz="2" w:space="0" w:color="000000"/>
            </w:tcBorders>
            <w:vAlign w:val="center"/>
          </w:tcPr>
          <w:p w:rsidR="00692C86" w:rsidRPr="000D6BDA" w:rsidRDefault="00692C86" w:rsidP="006240B6">
            <w:pPr>
              <w:pStyle w:val="Heading2"/>
            </w:pPr>
            <w:r w:rsidRPr="000D6BDA">
              <w:t>SA2</w:t>
            </w:r>
          </w:p>
        </w:tc>
        <w:tc>
          <w:tcPr>
            <w:tcW w:w="1652" w:type="dxa"/>
            <w:tcBorders>
              <w:top w:val="single" w:sz="2" w:space="0" w:color="000000"/>
              <w:left w:val="single" w:sz="2" w:space="0" w:color="000000"/>
              <w:bottom w:val="single" w:sz="2" w:space="0" w:color="000000"/>
              <w:right w:val="single" w:sz="2" w:space="0" w:color="000000"/>
            </w:tcBorders>
            <w:vAlign w:val="center"/>
          </w:tcPr>
          <w:p w:rsidR="00692C86" w:rsidRPr="000D6BDA" w:rsidRDefault="00692C86" w:rsidP="006240B6">
            <w:pPr>
              <w:pStyle w:val="Heading2"/>
            </w:pPr>
            <w:r w:rsidRPr="000D6BDA">
              <w:t>SP-6</w:t>
            </w:r>
          </w:p>
        </w:tc>
        <w:tc>
          <w:tcPr>
            <w:tcW w:w="2185" w:type="dxa"/>
            <w:tcBorders>
              <w:top w:val="single" w:sz="2" w:space="0" w:color="000000"/>
              <w:left w:val="single" w:sz="2" w:space="0" w:color="000000"/>
              <w:bottom w:val="single" w:sz="2" w:space="0" w:color="000000"/>
              <w:right w:val="single" w:sz="2" w:space="0" w:color="000000"/>
            </w:tcBorders>
            <w:vAlign w:val="center"/>
          </w:tcPr>
          <w:p w:rsidR="00692C86" w:rsidRPr="000D6BDA" w:rsidRDefault="00692C86" w:rsidP="006240B6">
            <w:pPr>
              <w:pStyle w:val="Heading2"/>
            </w:pPr>
            <w:r w:rsidRPr="000D6BDA">
              <w:t>Third Quality</w:t>
            </w:r>
          </w:p>
        </w:tc>
      </w:tr>
    </w:tbl>
    <w:p w:rsidR="00C27E43" w:rsidRPr="000D6BDA" w:rsidRDefault="00C27E43" w:rsidP="006240B6">
      <w:pPr>
        <w:pStyle w:val="Heading2"/>
      </w:pPr>
      <w:r w:rsidRPr="000D6BDA">
        <w:t>Shop primed and other previously painted surfaces scheduled for painting shall be examined for bare and marred spots. All such areas shall be adequately prepared, cleaned and touched-up with matching type priming materials before application of other paint.</w:t>
      </w:r>
      <w:bookmarkEnd w:id="116"/>
    </w:p>
    <w:p w:rsidR="00873B80" w:rsidRPr="000D6BDA" w:rsidRDefault="00C27E43" w:rsidP="006240B6">
      <w:pPr>
        <w:pStyle w:val="Heading2"/>
      </w:pPr>
      <w:bookmarkStart w:id="117" w:name="_Toc532657069"/>
      <w:r w:rsidRPr="000D6BDA">
        <w:t>Blast cleaned surfaces may be protected for short periods by a thin coat of pre-treatment or pre-fabrication primer. It is imperative that such gap primers should be applied as a continuous coating in an even manner to achieve a minimum film thickness of 20 microns. Such primers do not replace the full thickness of permanent primer.</w:t>
      </w:r>
      <w:bookmarkStart w:id="118" w:name="_Toc532467030"/>
      <w:bookmarkStart w:id="119" w:name="_Toc77591210"/>
      <w:bookmarkEnd w:id="117"/>
    </w:p>
    <w:p w:rsidR="00873B80" w:rsidRPr="000D6BDA" w:rsidRDefault="003C3188" w:rsidP="006240B6">
      <w:pPr>
        <w:pStyle w:val="Heading2"/>
      </w:pPr>
      <w:r w:rsidRPr="000D6BDA">
        <w:t xml:space="preserve">During </w:t>
      </w:r>
      <w:r w:rsidR="00873B80" w:rsidRPr="000D6BDA">
        <w:t xml:space="preserve">inspection </w:t>
      </w:r>
      <w:r w:rsidRPr="000D6BDA">
        <w:t xml:space="preserve">of </w:t>
      </w:r>
      <w:r w:rsidR="00873B80" w:rsidRPr="000D6BDA">
        <w:t xml:space="preserve">blast cleaned surfaces, </w:t>
      </w:r>
      <w:r w:rsidRPr="000D6BDA">
        <w:t>dust test shall be performed based on BS EN ISO 8502-3. Maximum Class 2 is allowed.</w:t>
      </w:r>
      <w:r w:rsidR="002669D1" w:rsidRPr="000D6BDA">
        <w:rPr>
          <w:noProof/>
          <w:u w:val="single"/>
        </w:rPr>
        <w:t xml:space="preserve"> </w:t>
      </w:r>
    </w:p>
    <w:p w:rsidR="00C27E43" w:rsidRPr="000D6BDA" w:rsidRDefault="00C27E43" w:rsidP="001519C2">
      <w:pPr>
        <w:keepNext/>
        <w:widowControl w:val="0"/>
        <w:numPr>
          <w:ilvl w:val="0"/>
          <w:numId w:val="18"/>
        </w:numPr>
        <w:spacing w:before="240" w:after="240"/>
        <w:jc w:val="both"/>
        <w:outlineLvl w:val="0"/>
        <w:rPr>
          <w:rFonts w:ascii="Arial" w:hAnsi="Arial" w:cs="Arial"/>
          <w:b/>
          <w:bCs/>
          <w:caps/>
          <w:kern w:val="28"/>
          <w:sz w:val="24"/>
        </w:rPr>
      </w:pPr>
      <w:r w:rsidRPr="000D6BDA">
        <w:rPr>
          <w:rFonts w:ascii="Arial" w:hAnsi="Arial" w:cs="Arial"/>
          <w:b/>
          <w:bCs/>
          <w:caps/>
          <w:kern w:val="28"/>
          <w:sz w:val="24"/>
        </w:rPr>
        <w:t>Storage and Preparation of Paints</w:t>
      </w:r>
      <w:bookmarkEnd w:id="118"/>
      <w:bookmarkEnd w:id="119"/>
    </w:p>
    <w:p w:rsidR="007224A7" w:rsidRPr="000D6BDA" w:rsidRDefault="007224A7" w:rsidP="007224A7">
      <w:pPr>
        <w:pStyle w:val="ListParagraph"/>
        <w:keepNext/>
        <w:numPr>
          <w:ilvl w:val="0"/>
          <w:numId w:val="9"/>
        </w:numPr>
        <w:spacing w:before="360" w:after="0" w:line="240" w:lineRule="auto"/>
        <w:ind w:right="284"/>
        <w:contextualSpacing w:val="0"/>
        <w:outlineLvl w:val="0"/>
        <w:rPr>
          <w:rFonts w:ascii="Arial" w:eastAsiaTheme="majorEastAsia" w:hAnsi="Arial" w:cs="Arial"/>
          <w:b/>
          <w:bCs/>
          <w:vanish/>
          <w:color w:val="003399"/>
          <w:sz w:val="28"/>
          <w:szCs w:val="28"/>
          <w:lang w:eastAsia="en-GB"/>
        </w:rPr>
      </w:pPr>
      <w:bookmarkStart w:id="120" w:name="_Toc77412898"/>
      <w:bookmarkStart w:id="121" w:name="_Toc77413017"/>
      <w:bookmarkStart w:id="122" w:name="_Toc77591211"/>
      <w:bookmarkStart w:id="123" w:name="_Toc532657071"/>
      <w:bookmarkEnd w:id="120"/>
      <w:bookmarkEnd w:id="121"/>
      <w:bookmarkEnd w:id="122"/>
    </w:p>
    <w:p w:rsidR="00C27E43" w:rsidRPr="000D6BDA" w:rsidRDefault="00C27E43" w:rsidP="006240B6">
      <w:pPr>
        <w:pStyle w:val="Heading2"/>
      </w:pPr>
      <w:r w:rsidRPr="000D6BDA">
        <w:t>Paints shall be stored in a well-ventilated store room, away from sunshine or excessive heat. The paints shall be maintained at a temperature between 4oC and 27oC. However, the manufacturer's instructions for storage temperature shall also be considered. Open air storage shall be avoided particularly for primers and undercoats.</w:t>
      </w:r>
      <w:bookmarkEnd w:id="123"/>
    </w:p>
    <w:p w:rsidR="00C27E43" w:rsidRPr="000D6BDA" w:rsidRDefault="00C27E43" w:rsidP="006240B6">
      <w:pPr>
        <w:pStyle w:val="Heading2"/>
      </w:pPr>
      <w:bookmarkStart w:id="124" w:name="_Toc532657072"/>
      <w:r w:rsidRPr="000D6BDA">
        <w:t>The maximum storage time for paints shall be in accordance with the manufacturer's instructions.</w:t>
      </w:r>
      <w:bookmarkEnd w:id="124"/>
    </w:p>
    <w:p w:rsidR="00C27E43" w:rsidRPr="000D6BDA" w:rsidRDefault="00C27E43" w:rsidP="006240B6">
      <w:pPr>
        <w:pStyle w:val="Heading2"/>
      </w:pPr>
      <w:bookmarkStart w:id="125" w:name="_Toc532657073"/>
      <w:r w:rsidRPr="000D6BDA">
        <w:t>Paint drums/cans shall not be opened unless required for use. The label information shall be legible in accordance with code and shall be checked at the time of use.</w:t>
      </w:r>
      <w:bookmarkEnd w:id="125"/>
    </w:p>
    <w:p w:rsidR="00C27E43" w:rsidRPr="000D6BDA" w:rsidRDefault="00C27E43" w:rsidP="006240B6">
      <w:pPr>
        <w:pStyle w:val="Heading2"/>
      </w:pPr>
      <w:bookmarkStart w:id="126" w:name="_Toc532657074"/>
      <w:r w:rsidRPr="000D6BDA">
        <w:t>The drums of heavy paints which settle during storage period shall be rolled every six weeks. Turning the drums on their ends is not allowed.</w:t>
      </w:r>
      <w:bookmarkEnd w:id="126"/>
    </w:p>
    <w:p w:rsidR="00C27E43" w:rsidRPr="000D6BDA" w:rsidRDefault="00C27E43" w:rsidP="006240B6">
      <w:pPr>
        <w:pStyle w:val="Heading2"/>
      </w:pPr>
      <w:bookmarkStart w:id="127" w:name="_Toc532657075"/>
      <w:r w:rsidRPr="000D6BDA">
        <w:lastRenderedPageBreak/>
        <w:t>Paints shall not be used if it has gelled, or if it has thickened to such an extent that more than 5% by volume (10% by volume for priming paints) of the correct thinners is required to bring it to brushing consistency.</w:t>
      </w:r>
      <w:bookmarkEnd w:id="127"/>
    </w:p>
    <w:p w:rsidR="00C27E43" w:rsidRPr="000D6BDA" w:rsidRDefault="00C27E43" w:rsidP="006240B6">
      <w:pPr>
        <w:pStyle w:val="Heading2"/>
      </w:pPr>
      <w:bookmarkStart w:id="128" w:name="_Toc532657076"/>
      <w:r w:rsidRPr="000D6BDA">
        <w:t>Where a skin has formed in the container, the skin shall be cut loose from the sides of the container, removed and discarded. If the volume of such skins is more than 2% of the remaining paint, the paint shall not be used.</w:t>
      </w:r>
      <w:bookmarkEnd w:id="128"/>
    </w:p>
    <w:p w:rsidR="00C27E43" w:rsidRPr="000D6BDA" w:rsidRDefault="00C27E43" w:rsidP="006240B6">
      <w:pPr>
        <w:pStyle w:val="Heading2"/>
      </w:pPr>
      <w:bookmarkStart w:id="129" w:name="_Toc532657077"/>
      <w:r w:rsidRPr="000D6BDA">
        <w:t>Mixing shall be carried out by powered mixers and/or shakers. Only small quantities shall be mi</w:t>
      </w:r>
      <w:r w:rsidR="00F97B3D" w:rsidRPr="000D6BDA">
        <w:t>xed by hand mixing (See clause</w:t>
      </w:r>
      <w:r w:rsidR="007224A7" w:rsidRPr="000D6BDA">
        <w:t xml:space="preserve"> 10</w:t>
      </w:r>
      <w:r w:rsidRPr="000D6BDA">
        <w:t>.13).</w:t>
      </w:r>
      <w:r w:rsidR="00F97B3D" w:rsidRPr="000D6BDA">
        <w:t xml:space="preserve"> </w:t>
      </w:r>
      <w:r w:rsidRPr="000D6BDA">
        <w:t>Mixing directions as furnished by the manufacturer shall be followed. Mechanical agitation during application shall be sufficient to keep pigment in solution.</w:t>
      </w:r>
      <w:bookmarkEnd w:id="129"/>
    </w:p>
    <w:p w:rsidR="00C27E43" w:rsidRPr="000D6BDA" w:rsidRDefault="00C27E43" w:rsidP="006240B6">
      <w:pPr>
        <w:pStyle w:val="Heading2"/>
      </w:pPr>
      <w:bookmarkStart w:id="130" w:name="_Toc532657078"/>
      <w:r w:rsidRPr="000D6BDA">
        <w:t xml:space="preserve">Mixing in open containers shall be done in a </w:t>
      </w:r>
      <w:r w:rsidR="007224A7" w:rsidRPr="000D6BDA">
        <w:t>well-ventilated</w:t>
      </w:r>
      <w:r w:rsidRPr="000D6BDA">
        <w:t xml:space="preserve"> area away from sparks or flames.</w:t>
      </w:r>
      <w:bookmarkEnd w:id="130"/>
    </w:p>
    <w:p w:rsidR="00C27E43" w:rsidRPr="000D6BDA" w:rsidRDefault="00C27E43" w:rsidP="006240B6">
      <w:pPr>
        <w:pStyle w:val="Heading2"/>
      </w:pPr>
      <w:bookmarkStart w:id="131" w:name="_Toc532657079"/>
      <w:r w:rsidRPr="000D6BDA">
        <w:t>Paints mixed in original container shall not be transferred until all settled pigment IS incorporated in the vehicle.</w:t>
      </w:r>
      <w:bookmarkEnd w:id="131"/>
    </w:p>
    <w:p w:rsidR="00C27E43" w:rsidRPr="000D6BDA" w:rsidRDefault="00C27E43" w:rsidP="006240B6">
      <w:pPr>
        <w:pStyle w:val="Heading2"/>
      </w:pPr>
      <w:bookmarkStart w:id="132" w:name="_Toc532657080"/>
      <w:r w:rsidRPr="000D6BDA">
        <w:t>Paints shall not be mixed or kept in suspension by using a bubbling air stream.</w:t>
      </w:r>
      <w:bookmarkEnd w:id="132"/>
    </w:p>
    <w:p w:rsidR="00C27E43" w:rsidRPr="000D6BDA" w:rsidRDefault="00C27E43" w:rsidP="006240B6">
      <w:pPr>
        <w:pStyle w:val="Heading2"/>
      </w:pPr>
      <w:bookmarkStart w:id="133" w:name="_Toc532657081"/>
      <w:r w:rsidRPr="000D6BDA">
        <w:t>Paint shall not remain in spray pots or buckets overnight but shall be gathered in a closed container and remixed before use.</w:t>
      </w:r>
      <w:bookmarkEnd w:id="133"/>
    </w:p>
    <w:p w:rsidR="00C27E43" w:rsidRPr="000D6BDA" w:rsidRDefault="00C27E43" w:rsidP="006240B6">
      <w:pPr>
        <w:pStyle w:val="Heading2"/>
      </w:pPr>
      <w:bookmarkStart w:id="134" w:name="_Toc532657082"/>
      <w:r w:rsidRPr="000D6BDA">
        <w:t>When mixing two-component paints, check and remix each component individually. Then blend the two components at low speed until the mixture is completely uniform in color. Often, the two components are supplied in different colors so that a good mix can be achieved. Do not mix more than a few liters at a time since the exothermic caused by the mixture may be so high as to make the paint solidify in the container.</w:t>
      </w:r>
      <w:bookmarkEnd w:id="134"/>
    </w:p>
    <w:p w:rsidR="00C27E43" w:rsidRPr="000D6BDA" w:rsidRDefault="00C27E43" w:rsidP="006240B6">
      <w:pPr>
        <w:pStyle w:val="Heading2"/>
      </w:pPr>
      <w:bookmarkStart w:id="135" w:name="_Toc532657083"/>
      <w:r w:rsidRPr="000D6BDA">
        <w:t>Hand mixing of paints is allowed for only containers up to 5 liters. All large containers shall be rolled on its side before opening, then mixed by mechanical agitators and brought to a uniform consistency. Where pigment separation readily occurs such as heavy or metallic pigments, prevention shall be made for continuous mixing during application.</w:t>
      </w:r>
      <w:bookmarkEnd w:id="135"/>
    </w:p>
    <w:p w:rsidR="00C27E43" w:rsidRPr="000D6BDA" w:rsidRDefault="00C27E43" w:rsidP="006240B6">
      <w:pPr>
        <w:pStyle w:val="Heading2"/>
      </w:pPr>
      <w:bookmarkStart w:id="136" w:name="_Toc532657084"/>
      <w:r w:rsidRPr="000D6BDA">
        <w:t>Paint shall be thinned in accordance with the manufacturer's instructions. Only thinners of the type recommended by the paint manufacturer shall be used.</w:t>
      </w:r>
      <w:bookmarkEnd w:id="136"/>
    </w:p>
    <w:p w:rsidR="00C27E43" w:rsidRPr="000D6BDA" w:rsidRDefault="00C27E43" w:rsidP="001519C2">
      <w:pPr>
        <w:keepNext/>
        <w:widowControl w:val="0"/>
        <w:numPr>
          <w:ilvl w:val="0"/>
          <w:numId w:val="18"/>
        </w:numPr>
        <w:spacing w:before="240" w:after="240"/>
        <w:jc w:val="both"/>
        <w:outlineLvl w:val="0"/>
        <w:rPr>
          <w:rFonts w:ascii="Arial" w:hAnsi="Arial" w:cs="Arial"/>
          <w:b/>
          <w:bCs/>
          <w:caps/>
          <w:kern w:val="28"/>
          <w:sz w:val="24"/>
        </w:rPr>
      </w:pPr>
      <w:bookmarkStart w:id="137" w:name="_Toc532467031"/>
      <w:bookmarkStart w:id="138" w:name="_Toc77591212"/>
      <w:r w:rsidRPr="000D6BDA">
        <w:rPr>
          <w:rFonts w:ascii="Arial" w:hAnsi="Arial" w:cs="Arial"/>
          <w:b/>
          <w:bCs/>
          <w:caps/>
          <w:kern w:val="28"/>
          <w:sz w:val="24"/>
        </w:rPr>
        <w:t>Painting Application</w:t>
      </w:r>
      <w:bookmarkEnd w:id="137"/>
      <w:bookmarkEnd w:id="138"/>
    </w:p>
    <w:p w:rsidR="007224A7" w:rsidRPr="000D6BDA" w:rsidRDefault="007224A7" w:rsidP="007224A7">
      <w:pPr>
        <w:pStyle w:val="ListParagraph"/>
        <w:keepNext/>
        <w:numPr>
          <w:ilvl w:val="0"/>
          <w:numId w:val="9"/>
        </w:numPr>
        <w:spacing w:before="360" w:after="0" w:line="240" w:lineRule="auto"/>
        <w:ind w:right="284"/>
        <w:contextualSpacing w:val="0"/>
        <w:outlineLvl w:val="0"/>
        <w:rPr>
          <w:rFonts w:ascii="Arial" w:eastAsiaTheme="majorEastAsia" w:hAnsi="Arial" w:cs="Arial"/>
          <w:b/>
          <w:bCs/>
          <w:vanish/>
          <w:color w:val="003399"/>
          <w:sz w:val="28"/>
          <w:szCs w:val="28"/>
          <w:lang w:eastAsia="en-GB"/>
        </w:rPr>
      </w:pPr>
      <w:bookmarkStart w:id="139" w:name="_Toc77412914"/>
      <w:bookmarkStart w:id="140" w:name="_Toc77413019"/>
      <w:bookmarkStart w:id="141" w:name="_Toc77591213"/>
      <w:bookmarkStart w:id="142" w:name="_Toc532657086"/>
      <w:bookmarkEnd w:id="139"/>
      <w:bookmarkEnd w:id="140"/>
      <w:bookmarkEnd w:id="141"/>
    </w:p>
    <w:p w:rsidR="00C27E43" w:rsidRPr="000D6BDA" w:rsidRDefault="00C27E43" w:rsidP="006240B6">
      <w:pPr>
        <w:pStyle w:val="Heading2"/>
      </w:pPr>
      <w:r w:rsidRPr="000D6BDA">
        <w:t>All painting shall be carried out in conformity with this specification and with the paint manufacturer's recommendation.</w:t>
      </w:r>
      <w:bookmarkEnd w:id="142"/>
    </w:p>
    <w:p w:rsidR="00C27E43" w:rsidRPr="000D6BDA" w:rsidRDefault="00C27E43" w:rsidP="006240B6">
      <w:pPr>
        <w:pStyle w:val="Heading2"/>
      </w:pPr>
      <w:bookmarkStart w:id="143" w:name="_Toc532657087"/>
      <w:r w:rsidRPr="000D6BDA">
        <w:t xml:space="preserve">The accepted methods of applying coating on site are by </w:t>
      </w:r>
      <w:r w:rsidR="00A63277" w:rsidRPr="000D6BDA">
        <w:t>Airless</w:t>
      </w:r>
      <w:r w:rsidRPr="000D6BDA">
        <w:t xml:space="preserve"> spray.</w:t>
      </w:r>
      <w:r w:rsidR="002669D1" w:rsidRPr="000D6BDA">
        <w:rPr>
          <w:noProof/>
          <w:u w:val="single"/>
        </w:rPr>
        <w:t xml:space="preserve"> </w:t>
      </w:r>
      <w:r w:rsidRPr="000D6BDA">
        <w:t xml:space="preserve"> </w:t>
      </w:r>
      <w:bookmarkEnd w:id="143"/>
    </w:p>
    <w:p w:rsidR="00C27E43" w:rsidRPr="000D6BDA" w:rsidRDefault="00C27E43" w:rsidP="006240B6">
      <w:pPr>
        <w:pStyle w:val="Heading2"/>
      </w:pPr>
      <w:r w:rsidRPr="000D6BDA">
        <w:t xml:space="preserve"> </w:t>
      </w:r>
      <w:bookmarkStart w:id="144" w:name="_Toc532657088"/>
      <w:r w:rsidRPr="000D6BDA">
        <w:t>Painting Contractor shall be responsible for ensuring that he is in possession of the latest available issue of the paint data sheets and product safety data sheets printed by the paint manufacturer of the particular batch of paint to be applied. Such data shall include specific recommendations and instructions concerning shelf life, pot life thinners.</w:t>
      </w:r>
      <w:bookmarkEnd w:id="144"/>
    </w:p>
    <w:p w:rsidR="00C27E43" w:rsidRPr="000D6BDA" w:rsidRDefault="00C27E43" w:rsidP="006240B6">
      <w:pPr>
        <w:pStyle w:val="Heading2"/>
      </w:pPr>
      <w:bookmarkStart w:id="145" w:name="_Toc532657089"/>
      <w:r w:rsidRPr="000D6BDA">
        <w:t>Directions for thinning and mixing, drying time, curing time, recommended spray equipment, safety equipment, cleanings solvent and any other provisions for application of both prime and finish coats. Product safety data sheets shall include information concerning general composition, physical data, hazards and precautions during and after application, toxicity/first aid, storage, spillage and waste disposal.</w:t>
      </w:r>
      <w:bookmarkEnd w:id="145"/>
    </w:p>
    <w:p w:rsidR="00C27E43" w:rsidRPr="000D6BDA" w:rsidRDefault="00C27E43" w:rsidP="006240B6">
      <w:pPr>
        <w:pStyle w:val="Heading2"/>
      </w:pPr>
      <w:bookmarkStart w:id="146" w:name="_Toc532657090"/>
      <w:r w:rsidRPr="000D6BDA">
        <w:t>These recommendations shall be considered an inherent part of this standard and followed accordingly.</w:t>
      </w:r>
      <w:bookmarkEnd w:id="146"/>
    </w:p>
    <w:p w:rsidR="00C27E43" w:rsidRPr="000D6BDA" w:rsidRDefault="00C27E43" w:rsidP="006240B6">
      <w:pPr>
        <w:pStyle w:val="Heading2"/>
      </w:pPr>
      <w:bookmarkStart w:id="147" w:name="_Toc532657091"/>
      <w:r w:rsidRPr="000D6BDA">
        <w:lastRenderedPageBreak/>
        <w:t>Painting Contractor shall avoid contamination of any adjacent items of plant and equipment by paint overspray, drips or spillage, providing appropriate protection where necessary. Stainless Steel and high Nickel-Chromium alloy surface shall be protected against overspray or paint drips, particularly those containing metallic pigments. If any such contamination does occur, the paint shall be immediately and thoroughly removed by Painting Contractor</w:t>
      </w:r>
      <w:bookmarkEnd w:id="147"/>
    </w:p>
    <w:p w:rsidR="00C27E43" w:rsidRPr="000D6BDA" w:rsidRDefault="00C27E43" w:rsidP="006240B6">
      <w:pPr>
        <w:pStyle w:val="Heading2"/>
      </w:pPr>
      <w:bookmarkStart w:id="148" w:name="_Toc532657092"/>
      <w:r w:rsidRPr="000D6BDA">
        <w:t>Painting shall not take place under adverse weather conditions, in particular rain, fog, snow or when such conditions are likely to occur before the paint has become dry.</w:t>
      </w:r>
      <w:bookmarkEnd w:id="148"/>
    </w:p>
    <w:p w:rsidR="00C27E43" w:rsidRPr="000D6BDA" w:rsidRDefault="00C27E43" w:rsidP="006240B6">
      <w:pPr>
        <w:pStyle w:val="Heading2"/>
      </w:pPr>
      <w:bookmarkStart w:id="149" w:name="_Toc532657093"/>
      <w:r w:rsidRPr="000D6BDA">
        <w:t>Panting shall not take place in the following conditions:</w:t>
      </w:r>
      <w:bookmarkEnd w:id="149"/>
    </w:p>
    <w:p w:rsidR="00C27E43" w:rsidRPr="000D6BDA" w:rsidRDefault="00C27E43" w:rsidP="001519C2">
      <w:pPr>
        <w:pStyle w:val="ListParagraph"/>
        <w:widowControl w:val="0"/>
        <w:numPr>
          <w:ilvl w:val="0"/>
          <w:numId w:val="17"/>
        </w:numPr>
        <w:tabs>
          <w:tab w:val="left" w:pos="720"/>
          <w:tab w:val="left" w:pos="1492"/>
          <w:tab w:val="left" w:pos="1843"/>
        </w:tabs>
        <w:kinsoku w:val="0"/>
        <w:overflowPunct w:val="0"/>
        <w:autoSpaceDE w:val="0"/>
        <w:autoSpaceDN w:val="0"/>
        <w:adjustRightInd w:val="0"/>
        <w:spacing w:after="0" w:line="240" w:lineRule="auto"/>
        <w:ind w:left="1843"/>
        <w:jc w:val="both"/>
        <w:rPr>
          <w:rFonts w:ascii="Arial" w:eastAsiaTheme="majorEastAsia" w:hAnsi="Arial" w:cs="Arial"/>
          <w:lang w:eastAsia="en-GB"/>
        </w:rPr>
      </w:pPr>
      <w:r w:rsidRPr="000D6BDA">
        <w:rPr>
          <w:rFonts w:ascii="Arial" w:eastAsiaTheme="majorEastAsia" w:hAnsi="Arial" w:cs="Arial"/>
          <w:lang w:eastAsia="en-GB"/>
        </w:rPr>
        <w:t>At temperatures below 5</w:t>
      </w:r>
      <w:r w:rsidR="000355EC" w:rsidRPr="000D6BDA">
        <w:rPr>
          <w:rFonts w:ascii="Arial" w:eastAsiaTheme="majorEastAsia" w:hAnsi="Arial" w:cs="Arial"/>
          <w:lang w:eastAsia="en-GB"/>
        </w:rPr>
        <w:t>°</w:t>
      </w:r>
      <w:r w:rsidRPr="000D6BDA">
        <w:rPr>
          <w:rFonts w:ascii="Arial" w:eastAsiaTheme="majorEastAsia" w:hAnsi="Arial" w:cs="Arial"/>
          <w:lang w:eastAsia="en-GB"/>
        </w:rPr>
        <w:t>C.</w:t>
      </w:r>
    </w:p>
    <w:p w:rsidR="00C27E43" w:rsidRPr="000D6BDA" w:rsidRDefault="00C27E43" w:rsidP="001519C2">
      <w:pPr>
        <w:pStyle w:val="ListParagraph"/>
        <w:widowControl w:val="0"/>
        <w:numPr>
          <w:ilvl w:val="0"/>
          <w:numId w:val="17"/>
        </w:numPr>
        <w:tabs>
          <w:tab w:val="left" w:pos="720"/>
          <w:tab w:val="left" w:pos="1492"/>
          <w:tab w:val="left" w:pos="1843"/>
        </w:tabs>
        <w:kinsoku w:val="0"/>
        <w:overflowPunct w:val="0"/>
        <w:autoSpaceDE w:val="0"/>
        <w:autoSpaceDN w:val="0"/>
        <w:adjustRightInd w:val="0"/>
        <w:spacing w:after="0" w:line="240" w:lineRule="auto"/>
        <w:ind w:left="1843"/>
        <w:jc w:val="both"/>
        <w:rPr>
          <w:rFonts w:ascii="Arial" w:eastAsiaTheme="majorEastAsia" w:hAnsi="Arial" w:cs="Arial"/>
          <w:lang w:eastAsia="en-GB"/>
        </w:rPr>
      </w:pPr>
      <w:r w:rsidRPr="000D6BDA">
        <w:rPr>
          <w:rFonts w:ascii="Arial" w:eastAsiaTheme="majorEastAsia" w:hAnsi="Arial" w:cs="Arial"/>
          <w:lang w:eastAsia="en-GB"/>
        </w:rPr>
        <w:t>When the relative humidity is greater than 85%.</w:t>
      </w:r>
    </w:p>
    <w:p w:rsidR="00C27E43" w:rsidRPr="000D6BDA" w:rsidRDefault="00C27E43" w:rsidP="001519C2">
      <w:pPr>
        <w:pStyle w:val="ListParagraph"/>
        <w:widowControl w:val="0"/>
        <w:numPr>
          <w:ilvl w:val="0"/>
          <w:numId w:val="17"/>
        </w:numPr>
        <w:tabs>
          <w:tab w:val="left" w:pos="720"/>
          <w:tab w:val="left" w:pos="1492"/>
          <w:tab w:val="left" w:pos="1843"/>
        </w:tabs>
        <w:kinsoku w:val="0"/>
        <w:overflowPunct w:val="0"/>
        <w:autoSpaceDE w:val="0"/>
        <w:autoSpaceDN w:val="0"/>
        <w:adjustRightInd w:val="0"/>
        <w:spacing w:after="0" w:line="240" w:lineRule="auto"/>
        <w:ind w:left="1843"/>
        <w:jc w:val="both"/>
        <w:rPr>
          <w:rFonts w:ascii="Arial" w:eastAsiaTheme="majorEastAsia" w:hAnsi="Arial" w:cs="Arial"/>
          <w:lang w:eastAsia="en-GB"/>
        </w:rPr>
      </w:pPr>
      <w:r w:rsidRPr="000D6BDA">
        <w:rPr>
          <w:rFonts w:ascii="Arial" w:eastAsiaTheme="majorEastAsia" w:hAnsi="Arial" w:cs="Arial"/>
          <w:lang w:eastAsia="en-GB"/>
        </w:rPr>
        <w:t xml:space="preserve">When the metal surface temperature is less than 3 </w:t>
      </w:r>
      <w:r w:rsidR="000355EC" w:rsidRPr="000D6BDA">
        <w:rPr>
          <w:rFonts w:ascii="Arial" w:eastAsiaTheme="majorEastAsia" w:hAnsi="Arial" w:cs="Arial"/>
          <w:lang w:eastAsia="en-GB"/>
        </w:rPr>
        <w:t>°</w:t>
      </w:r>
      <w:r w:rsidRPr="000D6BDA">
        <w:rPr>
          <w:rFonts w:ascii="Arial" w:eastAsiaTheme="majorEastAsia" w:hAnsi="Arial" w:cs="Arial"/>
          <w:lang w:eastAsia="en-GB"/>
        </w:rPr>
        <w:t>C above the ambient dew point.</w:t>
      </w:r>
    </w:p>
    <w:p w:rsidR="00C27E43" w:rsidRPr="000D6BDA" w:rsidRDefault="00C27E43" w:rsidP="001519C2">
      <w:pPr>
        <w:pStyle w:val="ListParagraph"/>
        <w:widowControl w:val="0"/>
        <w:numPr>
          <w:ilvl w:val="0"/>
          <w:numId w:val="17"/>
        </w:numPr>
        <w:tabs>
          <w:tab w:val="left" w:pos="720"/>
          <w:tab w:val="left" w:pos="1492"/>
          <w:tab w:val="left" w:pos="1843"/>
        </w:tabs>
        <w:kinsoku w:val="0"/>
        <w:overflowPunct w:val="0"/>
        <w:autoSpaceDE w:val="0"/>
        <w:autoSpaceDN w:val="0"/>
        <w:adjustRightInd w:val="0"/>
        <w:spacing w:after="0" w:line="240" w:lineRule="auto"/>
        <w:ind w:left="1843"/>
        <w:jc w:val="both"/>
        <w:rPr>
          <w:rFonts w:ascii="Arial" w:eastAsiaTheme="majorEastAsia" w:hAnsi="Arial" w:cs="Arial"/>
          <w:lang w:eastAsia="en-GB"/>
        </w:rPr>
      </w:pPr>
      <w:r w:rsidRPr="000D6BDA">
        <w:rPr>
          <w:rFonts w:ascii="Arial" w:eastAsiaTheme="majorEastAsia" w:hAnsi="Arial" w:cs="Arial"/>
          <w:lang w:eastAsia="en-GB"/>
        </w:rPr>
        <w:t>Outside daylight hours on exterior locations.</w:t>
      </w:r>
    </w:p>
    <w:p w:rsidR="00C27E43" w:rsidRPr="000D6BDA" w:rsidRDefault="00C27E43" w:rsidP="006240B6">
      <w:pPr>
        <w:pStyle w:val="Heading2"/>
      </w:pPr>
      <w:bookmarkStart w:id="150" w:name="_Toc532657094"/>
      <w:r w:rsidRPr="000D6BDA">
        <w:t>In the case of exterior locations, painting may also be suspended due to wind speed at the discretion of Owner. In cases where moisture tolerant coatings are used, painting may proceed on damp surfaces within the limits recommended by the manufacturer of the particular coating being applied.</w:t>
      </w:r>
      <w:bookmarkEnd w:id="150"/>
    </w:p>
    <w:p w:rsidR="00C27E43" w:rsidRPr="000D6BDA" w:rsidRDefault="00C27E43" w:rsidP="006240B6">
      <w:pPr>
        <w:pStyle w:val="Heading2"/>
      </w:pPr>
      <w:bookmarkStart w:id="151" w:name="_Toc532657095"/>
      <w:r w:rsidRPr="000D6BDA">
        <w:t>The method of application shall be selected to ensure that the paint is applied in a uniform manner to the prescribed film thickness without any runs, sags or other blemishes. The pressure and volume of the compressed air used for spray application shall meet the work requirement and be free from oil and water contamination. Traps, separators and filters shall be emptied and cleaned regularly. Application of primers on wire brushed surfaces shall be by brush.</w:t>
      </w:r>
      <w:bookmarkEnd w:id="151"/>
    </w:p>
    <w:p w:rsidR="00C27E43" w:rsidRPr="000D6BDA" w:rsidRDefault="00C27E43" w:rsidP="006240B6">
      <w:pPr>
        <w:pStyle w:val="Heading2"/>
      </w:pPr>
      <w:bookmarkStart w:id="152" w:name="_Toc532657096"/>
      <w:r w:rsidRPr="000D6BDA">
        <w:t>Brush application of paint shall be in accordance with the following:</w:t>
      </w:r>
      <w:bookmarkEnd w:id="152"/>
    </w:p>
    <w:p w:rsidR="00C27E43" w:rsidRPr="000D6BDA" w:rsidRDefault="00C27E43" w:rsidP="00D936FA">
      <w:pPr>
        <w:pStyle w:val="Heading3"/>
        <w:ind w:left="2127" w:hanging="907"/>
        <w:rPr>
          <w:rFonts w:ascii="Arial" w:hAnsi="Arial" w:cs="Arial"/>
          <w:sz w:val="22"/>
          <w:szCs w:val="22"/>
        </w:rPr>
      </w:pPr>
      <w:bookmarkStart w:id="153" w:name="_Toc532657097"/>
      <w:r w:rsidRPr="000D6BDA">
        <w:rPr>
          <w:rFonts w:ascii="Arial" w:hAnsi="Arial" w:cs="Arial"/>
          <w:sz w:val="22"/>
          <w:szCs w:val="22"/>
        </w:rPr>
        <w:t>Brushes shall be of a style and quality that will permit proper application of paint. Round or oval brushes generally are considered most suitable for rivets, bolts, irregular surfaces and rough or pitted steel wide flat brushes are suitable for large flat areas, but they should not have a width of over 125mm.</w:t>
      </w:r>
      <w:bookmarkEnd w:id="153"/>
    </w:p>
    <w:p w:rsidR="00C27E43" w:rsidRPr="000D6BDA" w:rsidRDefault="00C27E43" w:rsidP="00D936FA">
      <w:pPr>
        <w:pStyle w:val="Heading3"/>
        <w:ind w:left="2127" w:hanging="907"/>
        <w:rPr>
          <w:rFonts w:ascii="Arial" w:hAnsi="Arial" w:cs="Arial"/>
          <w:sz w:val="22"/>
          <w:szCs w:val="22"/>
        </w:rPr>
      </w:pPr>
      <w:bookmarkStart w:id="154" w:name="_Toc532657098"/>
      <w:r w:rsidRPr="000D6BDA">
        <w:rPr>
          <w:rFonts w:ascii="Arial" w:hAnsi="Arial" w:cs="Arial"/>
          <w:sz w:val="22"/>
          <w:szCs w:val="22"/>
        </w:rPr>
        <w:t>The brush shall not be dipped more than one-third of bristle length into the paint to avoid overloading the bristles and filling the "heel" with paint. The brush shall be held at an angle of about 45 o to the work.</w:t>
      </w:r>
      <w:bookmarkEnd w:id="154"/>
    </w:p>
    <w:p w:rsidR="00C27E43" w:rsidRPr="000D6BDA" w:rsidRDefault="00C27E43" w:rsidP="00D936FA">
      <w:pPr>
        <w:pStyle w:val="Heading3"/>
        <w:ind w:left="2127" w:hanging="907"/>
        <w:rPr>
          <w:rFonts w:ascii="Arial" w:hAnsi="Arial" w:cs="Arial"/>
          <w:sz w:val="22"/>
          <w:szCs w:val="22"/>
        </w:rPr>
      </w:pPr>
      <w:bookmarkStart w:id="155" w:name="_Toc532657099"/>
      <w:r w:rsidRPr="000D6BDA">
        <w:rPr>
          <w:rFonts w:ascii="Arial" w:hAnsi="Arial" w:cs="Arial"/>
          <w:sz w:val="22"/>
          <w:szCs w:val="22"/>
        </w:rPr>
        <w:t>The brushing shall be done so that a smooth coat, as mealy uniform m thickness as possible is obtained. There should not be deep or detrimental brush marks.</w:t>
      </w:r>
      <w:bookmarkEnd w:id="155"/>
    </w:p>
    <w:p w:rsidR="00C27E43" w:rsidRPr="000D6BDA" w:rsidRDefault="00C27E43" w:rsidP="00D936FA">
      <w:pPr>
        <w:pStyle w:val="Heading3"/>
        <w:ind w:left="2127" w:hanging="907"/>
        <w:rPr>
          <w:rFonts w:ascii="Arial" w:hAnsi="Arial" w:cs="Arial"/>
          <w:sz w:val="22"/>
          <w:szCs w:val="22"/>
        </w:rPr>
      </w:pPr>
      <w:bookmarkStart w:id="156" w:name="_Toc532657100"/>
      <w:r w:rsidRPr="000D6BDA">
        <w:rPr>
          <w:rFonts w:ascii="Arial" w:hAnsi="Arial" w:cs="Arial"/>
          <w:sz w:val="22"/>
          <w:szCs w:val="22"/>
        </w:rPr>
        <w:t>Excessive pressure shall not be applied to the brush. When the surface has been completely covered with paint, the wet area shall be brushed cross-wise to ensure uniformity, and finally brushed lightly to smooth out brush marks and laps. On large areas this final light brushing shall be in vertical direction.</w:t>
      </w:r>
      <w:bookmarkEnd w:id="156"/>
    </w:p>
    <w:p w:rsidR="00C27E43" w:rsidRPr="000D6BDA" w:rsidRDefault="00C27E43" w:rsidP="006240B6">
      <w:pPr>
        <w:pStyle w:val="Heading2"/>
      </w:pPr>
      <w:bookmarkStart w:id="157" w:name="_Toc532657101"/>
      <w:r w:rsidRPr="000D6BDA">
        <w:t>Air spray application shall be in accordance with the following:</w:t>
      </w:r>
      <w:bookmarkEnd w:id="157"/>
    </w:p>
    <w:p w:rsidR="00C27E43" w:rsidRPr="000D6BDA" w:rsidRDefault="00C27E43" w:rsidP="00D936FA">
      <w:pPr>
        <w:pStyle w:val="Heading3"/>
        <w:ind w:left="2127" w:hanging="907"/>
        <w:rPr>
          <w:rFonts w:ascii="Arial" w:hAnsi="Arial" w:cs="Arial"/>
          <w:sz w:val="22"/>
          <w:szCs w:val="22"/>
        </w:rPr>
      </w:pPr>
      <w:bookmarkStart w:id="158" w:name="_Toc532657102"/>
      <w:r w:rsidRPr="000D6BDA">
        <w:rPr>
          <w:rFonts w:ascii="Arial" w:hAnsi="Arial" w:cs="Arial"/>
          <w:sz w:val="22"/>
          <w:szCs w:val="22"/>
        </w:rPr>
        <w:t xml:space="preserve">The equipment used shall be suitable for the intended purpose, shall be capable of properly atomizing the paint to be applied and shall be equipped with suitable pressure regulators and gauges. The air caps, nozzles and needles shall be those recommended by the manufacturer of the equipment for the material being sprayed. The application equipment shall be kept in satisfactory and perfectly clean condition to permit proper paint application. Moisture traps or separators </w:t>
      </w:r>
      <w:r w:rsidRPr="000D6BDA">
        <w:rPr>
          <w:rFonts w:ascii="Arial" w:hAnsi="Arial" w:cs="Arial"/>
          <w:sz w:val="22"/>
          <w:szCs w:val="22"/>
        </w:rPr>
        <w:lastRenderedPageBreak/>
        <w:t>shall be provided to remove oil and condensed water from the air. These traps or separators shall be of adequate size and shall be drained periodically during operations. The air from the spray gun impinging against the surface shall show no condensed water or oil.</w:t>
      </w:r>
      <w:bookmarkEnd w:id="158"/>
    </w:p>
    <w:p w:rsidR="00C27E43" w:rsidRPr="000D6BDA" w:rsidRDefault="00C27E43" w:rsidP="00D936FA">
      <w:pPr>
        <w:pStyle w:val="Heading3"/>
        <w:ind w:left="2127" w:hanging="907"/>
        <w:rPr>
          <w:rFonts w:ascii="Arial" w:hAnsi="Arial" w:cs="Arial"/>
          <w:sz w:val="22"/>
          <w:szCs w:val="22"/>
        </w:rPr>
      </w:pPr>
      <w:bookmarkStart w:id="159" w:name="_Toc532657103"/>
      <w:r w:rsidRPr="000D6BDA">
        <w:rPr>
          <w:rFonts w:ascii="Arial" w:hAnsi="Arial" w:cs="Arial"/>
          <w:sz w:val="22"/>
          <w:szCs w:val="22"/>
        </w:rPr>
        <w:t>The pressure on the material in the pot and of the air at the gun shall be adjusted for optimum spraying effectiveness. The atomizing air pressure on the gun shall be high enough to atomize the paint but not so high as to cause excessive fogging of paint, excessive evaporation of solvent, or loss by overspray.</w:t>
      </w:r>
      <w:bookmarkEnd w:id="159"/>
    </w:p>
    <w:p w:rsidR="00C27E43" w:rsidRPr="000D6BDA" w:rsidRDefault="00C27E43" w:rsidP="00D936FA">
      <w:pPr>
        <w:pStyle w:val="Heading3"/>
        <w:ind w:left="2127" w:hanging="907"/>
        <w:rPr>
          <w:rFonts w:ascii="Arial" w:hAnsi="Arial" w:cs="Arial"/>
          <w:sz w:val="22"/>
          <w:szCs w:val="22"/>
        </w:rPr>
      </w:pPr>
      <w:bookmarkStart w:id="160" w:name="_Toc532657104"/>
      <w:r w:rsidRPr="000D6BDA">
        <w:rPr>
          <w:rFonts w:ascii="Arial" w:hAnsi="Arial" w:cs="Arial"/>
          <w:sz w:val="22"/>
          <w:szCs w:val="22"/>
        </w:rPr>
        <w:t>Sprayed coating shall be cross-spray-applied to ensure uniform coverage free of runs and sags.</w:t>
      </w:r>
      <w:bookmarkEnd w:id="160"/>
    </w:p>
    <w:p w:rsidR="00C27E43" w:rsidRPr="000D6BDA" w:rsidRDefault="00C27E43" w:rsidP="00D936FA">
      <w:pPr>
        <w:pStyle w:val="Heading3"/>
        <w:ind w:left="2127" w:hanging="907"/>
        <w:rPr>
          <w:rFonts w:ascii="Arial" w:hAnsi="Arial" w:cs="Arial"/>
          <w:sz w:val="22"/>
          <w:szCs w:val="22"/>
        </w:rPr>
      </w:pPr>
      <w:bookmarkStart w:id="161" w:name="_Toc532657105"/>
      <w:r w:rsidRPr="000D6BDA">
        <w:rPr>
          <w:rFonts w:ascii="Arial" w:hAnsi="Arial" w:cs="Arial"/>
          <w:sz w:val="22"/>
          <w:szCs w:val="22"/>
        </w:rPr>
        <w:t>The spray gun shall be held at right angles to work and make even passes. The passes shall be overlapped by 50% on the previous one. The trigger of the gun should be released at the end of each stroke.</w:t>
      </w:r>
      <w:bookmarkEnd w:id="161"/>
    </w:p>
    <w:p w:rsidR="00C27E43" w:rsidRPr="000D6BDA" w:rsidRDefault="00C27E43" w:rsidP="00D936FA">
      <w:pPr>
        <w:pStyle w:val="Heading3"/>
        <w:ind w:left="2127" w:hanging="907"/>
        <w:rPr>
          <w:rFonts w:ascii="Arial" w:hAnsi="Arial" w:cs="Arial"/>
          <w:sz w:val="22"/>
          <w:szCs w:val="22"/>
        </w:rPr>
      </w:pPr>
      <w:bookmarkStart w:id="162" w:name="_Toc532657106"/>
      <w:r w:rsidRPr="000D6BDA">
        <w:rPr>
          <w:rFonts w:ascii="Arial" w:hAnsi="Arial" w:cs="Arial"/>
          <w:sz w:val="22"/>
          <w:szCs w:val="22"/>
        </w:rPr>
        <w:t>At the end of each day or upon completion of the job, the gun shall be cleaned thoroughly by spraying the thinner through the gun and forcing it into container by holding the cloth over the air cap. The air cap shall be removed and the fluid tip washed with thinner. The cap shall be immersed in thinner and the holes cleaned with a matchstick but not with nail or wire. The spray gun shall never be immersed in the thinner. The gnu shall be lubricated at regular intervals.</w:t>
      </w:r>
      <w:bookmarkEnd w:id="162"/>
    </w:p>
    <w:p w:rsidR="00C27E43" w:rsidRPr="000D6BDA" w:rsidRDefault="00C27E43" w:rsidP="006240B6">
      <w:pPr>
        <w:pStyle w:val="Heading2"/>
      </w:pPr>
      <w:bookmarkStart w:id="163" w:name="_Toc532657107"/>
      <w:r w:rsidRPr="000D6BDA">
        <w:t>Airless spray application shall be in accordance with the following:</w:t>
      </w:r>
      <w:bookmarkEnd w:id="163"/>
    </w:p>
    <w:p w:rsidR="00C27E43" w:rsidRPr="000D6BDA" w:rsidRDefault="00C27E43" w:rsidP="00D936FA">
      <w:pPr>
        <w:pStyle w:val="Heading3"/>
        <w:ind w:left="2127" w:hanging="907"/>
        <w:rPr>
          <w:rFonts w:ascii="Arial" w:hAnsi="Arial" w:cs="Arial"/>
          <w:sz w:val="22"/>
          <w:szCs w:val="22"/>
        </w:rPr>
      </w:pPr>
      <w:bookmarkStart w:id="164" w:name="_Toc532657108"/>
      <w:r w:rsidRPr="000D6BDA">
        <w:rPr>
          <w:rFonts w:ascii="Arial" w:hAnsi="Arial" w:cs="Arial"/>
          <w:sz w:val="22"/>
          <w:szCs w:val="22"/>
        </w:rPr>
        <w:t>Since very high pressure is involved in this method, caution shall be exercised in the handling of airless spray equipment; in particular, the spray gun shall never be pointed towards any part of body whilst the equipment is in operation.</w:t>
      </w:r>
      <w:bookmarkEnd w:id="164"/>
    </w:p>
    <w:p w:rsidR="00C27E43" w:rsidRPr="000D6BDA" w:rsidRDefault="00C27E43" w:rsidP="00D936FA">
      <w:pPr>
        <w:pStyle w:val="Heading3"/>
        <w:ind w:left="2127" w:hanging="907"/>
        <w:rPr>
          <w:rFonts w:ascii="Arial" w:hAnsi="Arial" w:cs="Arial"/>
          <w:sz w:val="22"/>
          <w:szCs w:val="22"/>
        </w:rPr>
      </w:pPr>
      <w:bookmarkStart w:id="165" w:name="_Toc532657109"/>
      <w:r w:rsidRPr="000D6BDA">
        <w:rPr>
          <w:rFonts w:ascii="Arial" w:hAnsi="Arial" w:cs="Arial"/>
          <w:sz w:val="22"/>
          <w:szCs w:val="22"/>
        </w:rPr>
        <w:t>Fluid tips shall be of proper orifice size and fan angle, and the fluid control gun of proper construction, as recommended by the manufacturer of the material being sprayed and the equipment being used. Fluid tips shall be of the safety type with shields to prevent penetration of the skins by the high pressure stream of paint.</w:t>
      </w:r>
      <w:bookmarkEnd w:id="165"/>
    </w:p>
    <w:p w:rsidR="00C27E43" w:rsidRPr="000D6BDA" w:rsidRDefault="00C27E43" w:rsidP="00D936FA">
      <w:pPr>
        <w:pStyle w:val="Heading3"/>
        <w:ind w:left="2127" w:hanging="907"/>
        <w:rPr>
          <w:rFonts w:ascii="Arial" w:hAnsi="Arial" w:cs="Arial"/>
          <w:sz w:val="22"/>
          <w:szCs w:val="22"/>
        </w:rPr>
      </w:pPr>
      <w:bookmarkStart w:id="166" w:name="_Toc532657110"/>
      <w:r w:rsidRPr="000D6BDA">
        <w:rPr>
          <w:rFonts w:ascii="Arial" w:hAnsi="Arial" w:cs="Arial"/>
          <w:sz w:val="22"/>
          <w:szCs w:val="22"/>
        </w:rPr>
        <w:t>For good results the gun shall be held at right angle to the work and about 300mm away and the operator should start at the bottom and work upwards. The speed of the operating strokes should be much faster than for normal spraying.</w:t>
      </w:r>
      <w:bookmarkEnd w:id="166"/>
    </w:p>
    <w:p w:rsidR="00C27E43" w:rsidRPr="000D6BDA" w:rsidRDefault="00C27E43" w:rsidP="00D936FA">
      <w:pPr>
        <w:pStyle w:val="Heading3"/>
        <w:ind w:left="2127" w:hanging="907"/>
        <w:rPr>
          <w:rFonts w:ascii="Arial" w:hAnsi="Arial" w:cs="Arial"/>
          <w:sz w:val="22"/>
          <w:szCs w:val="22"/>
        </w:rPr>
      </w:pPr>
      <w:bookmarkStart w:id="167" w:name="_Toc532657111"/>
      <w:r w:rsidRPr="000D6BDA">
        <w:rPr>
          <w:rFonts w:ascii="Arial" w:hAnsi="Arial" w:cs="Arial"/>
          <w:sz w:val="22"/>
          <w:szCs w:val="22"/>
        </w:rPr>
        <w:t>Successive passes of the gun shall overlap only slightly since the spray pattern is of uniform thickness throughout its width. Paint must never be allowed to dry in the gun. Cleaning instructions must be strictly followed.</w:t>
      </w:r>
      <w:bookmarkEnd w:id="167"/>
    </w:p>
    <w:p w:rsidR="00C27E43" w:rsidRPr="000D6BDA" w:rsidRDefault="00C27E43" w:rsidP="00D936FA">
      <w:pPr>
        <w:pStyle w:val="Heading3"/>
        <w:ind w:left="2127" w:hanging="907"/>
        <w:rPr>
          <w:rFonts w:ascii="Arial" w:hAnsi="Arial" w:cs="Arial"/>
          <w:sz w:val="22"/>
          <w:szCs w:val="22"/>
        </w:rPr>
      </w:pPr>
      <w:bookmarkStart w:id="168" w:name="_Toc532657112"/>
      <w:r w:rsidRPr="000D6BDA">
        <w:rPr>
          <w:rFonts w:ascii="Arial" w:hAnsi="Arial" w:cs="Arial"/>
          <w:sz w:val="22"/>
          <w:szCs w:val="22"/>
        </w:rPr>
        <w:t>Airless paint spray equipment shall always be provided with an electric ground wire in the high pressure line between the gun and the pumping equipment. Further, the pumping equipment shall be suitably grounded to avoid the build-up of any electrostatic charge on the gun. The manufacturer's instructions shall be followed properly in this respect.</w:t>
      </w:r>
      <w:bookmarkEnd w:id="168"/>
    </w:p>
    <w:p w:rsidR="00C27E43" w:rsidRPr="000D6BDA" w:rsidRDefault="00C27E43" w:rsidP="00D936FA">
      <w:pPr>
        <w:pStyle w:val="Heading3"/>
        <w:ind w:left="2127" w:hanging="907"/>
        <w:rPr>
          <w:rFonts w:ascii="Arial" w:hAnsi="Arial" w:cs="Arial"/>
          <w:sz w:val="22"/>
          <w:szCs w:val="22"/>
        </w:rPr>
      </w:pPr>
      <w:bookmarkStart w:id="169" w:name="_Toc532657113"/>
      <w:r w:rsidRPr="000D6BDA">
        <w:rPr>
          <w:rFonts w:ascii="Arial" w:hAnsi="Arial" w:cs="Arial"/>
          <w:sz w:val="22"/>
          <w:szCs w:val="22"/>
        </w:rPr>
        <w:lastRenderedPageBreak/>
        <w:t>Inorganic zinc rich paints shall be applied by airless spray method.</w:t>
      </w:r>
      <w:bookmarkEnd w:id="169"/>
    </w:p>
    <w:p w:rsidR="00C27E43" w:rsidRPr="000D6BDA" w:rsidRDefault="00C27E43" w:rsidP="006240B6">
      <w:pPr>
        <w:pStyle w:val="Heading2"/>
      </w:pPr>
      <w:bookmarkStart w:id="170" w:name="_Toc532657114"/>
      <w:r w:rsidRPr="000D6BDA">
        <w:t>To ensure that the minimum thickness is achieved on all angles, comers, bulkheads, welds, etc., such edges shall be stripe painted separately before applying the main system. Holding primers shall only be permitted where they are obtained from the same manufacturing source as the main priming coats, and where the manufacturer is able to provide a full guarantee that satisfactory inter-coat adhesion will occur. No painting shall be put on edges prepared for field welds or within six inches of these edges.</w:t>
      </w:r>
      <w:bookmarkEnd w:id="170"/>
    </w:p>
    <w:p w:rsidR="00C27E43" w:rsidRPr="000D6BDA" w:rsidRDefault="00C27E43" w:rsidP="006240B6">
      <w:pPr>
        <w:pStyle w:val="Heading2"/>
      </w:pPr>
      <w:bookmarkStart w:id="171" w:name="_Toc532657115"/>
      <w:r w:rsidRPr="000D6BDA">
        <w:t>Where further painting is to be carried out, Zinc Silicate primers shall be sealed with a tie coat as soon as practical after complete curing has taken place, to avoid salt or chemical contamination and to seal the porous nature of the primer. The tie coat shall be selected to ensure sound adhesion to the Zinc Silicate primer and be compatible with the finishing coat process. Overspray and dry spray of inorganic Zinc Silicate primers shall be removed prior to application of subsequent tie coats or top coats.</w:t>
      </w:r>
      <w:bookmarkEnd w:id="171"/>
    </w:p>
    <w:p w:rsidR="00C27E43" w:rsidRPr="000D6BDA" w:rsidRDefault="00C27E43" w:rsidP="006240B6">
      <w:pPr>
        <w:pStyle w:val="Heading2"/>
      </w:pPr>
      <w:bookmarkStart w:id="172" w:name="_Toc532657116"/>
      <w:r w:rsidRPr="000D6BDA">
        <w:t>In all instances where two or more coats of the same paint are specified, such coatings shall be of  contrasting colors so that each stage of the work can be readily identified and film thickness determined accordingly.</w:t>
      </w:r>
      <w:bookmarkEnd w:id="172"/>
    </w:p>
    <w:p w:rsidR="00C27E43" w:rsidRPr="000D6BDA" w:rsidRDefault="00C27E43" w:rsidP="006240B6">
      <w:pPr>
        <w:pStyle w:val="Heading2"/>
      </w:pPr>
      <w:bookmarkStart w:id="173" w:name="_Toc532657117"/>
      <w:r w:rsidRPr="000D6BDA">
        <w:t>Intervals between coats shall comply with manufacturer's recommendations and should generally be kept to the absolute minimum in order to prevent contamination between coats. Where contamination occurs between coats, this shall be completely removed, generally by washing with a suitable detergent solution and rinsing with clean fresh water.</w:t>
      </w:r>
      <w:bookmarkEnd w:id="173"/>
    </w:p>
    <w:p w:rsidR="00C27E43" w:rsidRPr="000D6BDA" w:rsidRDefault="00C27E43" w:rsidP="000D6BDA">
      <w:pPr>
        <w:pStyle w:val="Heading2"/>
      </w:pPr>
      <w:bookmarkStart w:id="174" w:name="_Toc532657118"/>
      <w:r w:rsidRPr="000D6BDA">
        <w:t xml:space="preserve">All points of damage to paintwork incurred at any stage of the work, including shop welding operations, shall be re-prepared by blast cleaning to the original standard and recoating with the specified priming coat to restore the film thickness. In all such instances preparation shall extend 25 mm into the sound paintwork and a further 25mm of sound paintwork shall be lightly blasted to etch the surface. Repainting shall then cover the prepared surface and the etched paintwork. </w:t>
      </w:r>
      <w:bookmarkEnd w:id="174"/>
    </w:p>
    <w:p w:rsidR="00C27E43" w:rsidRPr="000D6BDA" w:rsidRDefault="00C27E43" w:rsidP="006240B6">
      <w:pPr>
        <w:pStyle w:val="Heading2"/>
      </w:pPr>
      <w:bookmarkStart w:id="175" w:name="_Toc532657119"/>
      <w:r w:rsidRPr="000D6BDA">
        <w:t>Preparation of weld margins shall be preceded by the removal of masking tape where fitted and shall involve the removal of all flux, welding spatter and other foreign matter. Where blast cleaning is used, this may be by means of portable vacuum blast apparatus. Where power wire brushing is used, excessive cleaning to the extent this is liable to produce a polished surface shall be avoided.</w:t>
      </w:r>
      <w:bookmarkEnd w:id="175"/>
    </w:p>
    <w:p w:rsidR="00C27E43" w:rsidRPr="000D6BDA" w:rsidRDefault="00C27E43" w:rsidP="006240B6">
      <w:pPr>
        <w:pStyle w:val="Heading2"/>
      </w:pPr>
      <w:bookmarkStart w:id="176" w:name="_Toc532657120"/>
      <w:r w:rsidRPr="000D6BDA">
        <w:t>Where touching up prior to top coating of Zinc based primers involved, this shall be preceded by thorough cleaning with solvent or an emulsion type cleaner to remove all oil and grease. This shall be followed by thoroughly hosing down with clean potable water which in the case of surfaces that have not been tie coated shall be carried out in conjunction with manual scrubbing with stiff brushes in order to remove all surface dirt and other contaminants, Zinc corrosion products (white rust), etc.</w:t>
      </w:r>
      <w:bookmarkEnd w:id="176"/>
    </w:p>
    <w:p w:rsidR="00C17613" w:rsidRPr="000D6BDA" w:rsidRDefault="00C27E43" w:rsidP="006240B6">
      <w:pPr>
        <w:pStyle w:val="Heading2"/>
      </w:pPr>
      <w:bookmarkStart w:id="177" w:name="_Toc532657121"/>
      <w:r w:rsidRPr="000D6BDA">
        <w:t>After the preparation described in clauses 1</w:t>
      </w:r>
      <w:r w:rsidR="007224A7" w:rsidRPr="000D6BDA">
        <w:t>1</w:t>
      </w:r>
      <w:r w:rsidRPr="000D6BDA">
        <w:t>.19, 1</w:t>
      </w:r>
      <w:r w:rsidR="007224A7" w:rsidRPr="000D6BDA">
        <w:t>1</w:t>
      </w:r>
      <w:r w:rsidRPr="000D6BDA">
        <w:t>.20 the surfaces shall be allowed to thoroughly dry out and shall be subjected to a thorough inspection to establish effectiveness of the cleaning operations.</w:t>
      </w:r>
      <w:bookmarkEnd w:id="177"/>
    </w:p>
    <w:p w:rsidR="00273D82" w:rsidRPr="000D6BDA" w:rsidRDefault="00273D82" w:rsidP="00273D82">
      <w:pPr>
        <w:rPr>
          <w:rFonts w:ascii="Arial" w:hAnsi="Arial" w:cs="Arial"/>
          <w:lang w:eastAsia="en-GB"/>
        </w:rPr>
      </w:pPr>
      <w:r w:rsidRPr="000D6BDA">
        <w:rPr>
          <w:rFonts w:ascii="Arial" w:hAnsi="Arial" w:cs="Arial"/>
          <w:lang w:eastAsia="en-GB"/>
        </w:rPr>
        <w:t xml:space="preserve">Prior to start the project, evaluation of paint applicators shall be performed in the presence of </w:t>
      </w:r>
      <w:r w:rsidR="000D6BDA" w:rsidRPr="000D6BDA">
        <w:rPr>
          <w:rFonts w:ascii="Arial" w:hAnsi="Arial" w:cs="Arial"/>
          <w:lang w:eastAsia="en-GB"/>
        </w:rPr>
        <w:t>CLIENT</w:t>
      </w:r>
      <w:r w:rsidRPr="000D6BDA">
        <w:rPr>
          <w:rFonts w:ascii="Arial" w:hAnsi="Arial" w:cs="Arial"/>
          <w:lang w:eastAsia="en-GB"/>
        </w:rPr>
        <w:t>’s representative (Material Corrosion Office).</w:t>
      </w:r>
      <w:r w:rsidR="002669D1" w:rsidRPr="000D6BDA">
        <w:rPr>
          <w:rFonts w:ascii="Arial" w:hAnsi="Arial" w:cs="Arial"/>
          <w:noProof/>
          <w:u w:val="single"/>
        </w:rPr>
        <w:t xml:space="preserve"> </w:t>
      </w:r>
    </w:p>
    <w:p w:rsidR="00C27E43" w:rsidRPr="000D6BDA" w:rsidRDefault="00C27E43" w:rsidP="001519C2">
      <w:pPr>
        <w:keepNext/>
        <w:widowControl w:val="0"/>
        <w:numPr>
          <w:ilvl w:val="0"/>
          <w:numId w:val="18"/>
        </w:numPr>
        <w:spacing w:before="240" w:after="240"/>
        <w:jc w:val="both"/>
        <w:outlineLvl w:val="0"/>
        <w:rPr>
          <w:rFonts w:ascii="Arial" w:hAnsi="Arial" w:cs="Arial"/>
          <w:b/>
          <w:bCs/>
          <w:caps/>
          <w:kern w:val="28"/>
          <w:sz w:val="24"/>
        </w:rPr>
      </w:pPr>
      <w:bookmarkStart w:id="178" w:name="_Toc532467032"/>
      <w:bookmarkStart w:id="179" w:name="_Toc77591214"/>
      <w:r w:rsidRPr="000D6BDA">
        <w:rPr>
          <w:rFonts w:ascii="Arial" w:hAnsi="Arial" w:cs="Arial"/>
          <w:b/>
          <w:bCs/>
          <w:caps/>
          <w:kern w:val="28"/>
          <w:sz w:val="24"/>
        </w:rPr>
        <w:lastRenderedPageBreak/>
        <w:t xml:space="preserve">Preparation of Shop Primed Surfaces for </w:t>
      </w:r>
      <w:bookmarkEnd w:id="178"/>
      <w:r w:rsidRPr="000D6BDA">
        <w:rPr>
          <w:rFonts w:ascii="Arial" w:hAnsi="Arial" w:cs="Arial"/>
          <w:b/>
          <w:bCs/>
          <w:caps/>
          <w:kern w:val="28"/>
          <w:sz w:val="24"/>
        </w:rPr>
        <w:t>Over Coating</w:t>
      </w:r>
      <w:bookmarkEnd w:id="179"/>
    </w:p>
    <w:p w:rsidR="007224A7" w:rsidRPr="000D6BDA" w:rsidRDefault="007224A7" w:rsidP="007224A7">
      <w:pPr>
        <w:pStyle w:val="ListParagraph"/>
        <w:keepNext/>
        <w:numPr>
          <w:ilvl w:val="0"/>
          <w:numId w:val="9"/>
        </w:numPr>
        <w:spacing w:before="360" w:after="0" w:line="240" w:lineRule="auto"/>
        <w:ind w:right="284"/>
        <w:contextualSpacing w:val="0"/>
        <w:outlineLvl w:val="0"/>
        <w:rPr>
          <w:rFonts w:ascii="Arial" w:eastAsiaTheme="majorEastAsia" w:hAnsi="Arial" w:cs="Arial"/>
          <w:b/>
          <w:bCs/>
          <w:vanish/>
          <w:color w:val="003399"/>
          <w:sz w:val="28"/>
          <w:szCs w:val="28"/>
          <w:lang w:eastAsia="en-GB"/>
        </w:rPr>
      </w:pPr>
      <w:bookmarkStart w:id="180" w:name="_Toc77412952"/>
      <w:bookmarkStart w:id="181" w:name="_Toc77413021"/>
      <w:bookmarkStart w:id="182" w:name="_Toc77591215"/>
      <w:bookmarkStart w:id="183" w:name="_Toc532657123"/>
      <w:bookmarkEnd w:id="180"/>
      <w:bookmarkEnd w:id="181"/>
      <w:bookmarkEnd w:id="182"/>
    </w:p>
    <w:p w:rsidR="00D84881" w:rsidRPr="000D6BDA" w:rsidRDefault="00D84881" w:rsidP="006240B6">
      <w:pPr>
        <w:pStyle w:val="Heading2"/>
      </w:pPr>
      <w:r w:rsidRPr="000D6BDA">
        <w:t>Before installation of equipment, all three layers of paint shall be applied in shop by allowed time intervals between coats. Any repair and touch up after installation at site is in CONTRACTOR’s scope of work.</w:t>
      </w:r>
      <w:r w:rsidR="002669D1" w:rsidRPr="000D6BDA">
        <w:rPr>
          <w:noProof/>
          <w:u w:val="single"/>
        </w:rPr>
        <w:t xml:space="preserve"> </w:t>
      </w:r>
    </w:p>
    <w:p w:rsidR="00C27E43" w:rsidRPr="000D6BDA" w:rsidRDefault="00C27E43" w:rsidP="001519C2">
      <w:pPr>
        <w:keepNext/>
        <w:widowControl w:val="0"/>
        <w:numPr>
          <w:ilvl w:val="0"/>
          <w:numId w:val="18"/>
        </w:numPr>
        <w:spacing w:before="240" w:after="240"/>
        <w:jc w:val="both"/>
        <w:outlineLvl w:val="0"/>
        <w:rPr>
          <w:rFonts w:ascii="Arial" w:hAnsi="Arial" w:cs="Arial"/>
          <w:b/>
          <w:bCs/>
          <w:caps/>
          <w:kern w:val="28"/>
          <w:sz w:val="24"/>
        </w:rPr>
      </w:pPr>
      <w:bookmarkStart w:id="184" w:name="_Toc532467033"/>
      <w:bookmarkStart w:id="185" w:name="_Toc77591216"/>
      <w:bookmarkEnd w:id="183"/>
      <w:r w:rsidRPr="000D6BDA">
        <w:rPr>
          <w:rFonts w:ascii="Arial" w:hAnsi="Arial" w:cs="Arial"/>
          <w:b/>
          <w:bCs/>
          <w:caps/>
          <w:kern w:val="28"/>
          <w:sz w:val="24"/>
        </w:rPr>
        <w:t>Safety Requirements</w:t>
      </w:r>
      <w:bookmarkEnd w:id="184"/>
      <w:bookmarkEnd w:id="185"/>
    </w:p>
    <w:p w:rsidR="007224A7" w:rsidRPr="000D6BDA" w:rsidRDefault="007224A7" w:rsidP="007224A7">
      <w:pPr>
        <w:pStyle w:val="ListParagraph"/>
        <w:keepNext/>
        <w:numPr>
          <w:ilvl w:val="0"/>
          <w:numId w:val="9"/>
        </w:numPr>
        <w:spacing w:before="360" w:after="0" w:line="240" w:lineRule="auto"/>
        <w:ind w:right="284"/>
        <w:contextualSpacing w:val="0"/>
        <w:outlineLvl w:val="0"/>
        <w:rPr>
          <w:rFonts w:ascii="Arial" w:eastAsiaTheme="majorEastAsia" w:hAnsi="Arial" w:cs="Arial"/>
          <w:b/>
          <w:bCs/>
          <w:vanish/>
          <w:color w:val="003399"/>
          <w:sz w:val="28"/>
          <w:szCs w:val="28"/>
          <w:lang w:eastAsia="en-GB"/>
        </w:rPr>
      </w:pPr>
      <w:bookmarkStart w:id="186" w:name="_Toc77412957"/>
      <w:bookmarkStart w:id="187" w:name="_Toc77413023"/>
      <w:bookmarkStart w:id="188" w:name="_Toc77591217"/>
      <w:bookmarkStart w:id="189" w:name="_Toc532657127"/>
      <w:bookmarkEnd w:id="186"/>
      <w:bookmarkEnd w:id="187"/>
      <w:bookmarkEnd w:id="188"/>
    </w:p>
    <w:p w:rsidR="00C27E43" w:rsidRPr="000D6BDA" w:rsidRDefault="00C27E43" w:rsidP="006240B6">
      <w:pPr>
        <w:pStyle w:val="Heading2"/>
      </w:pPr>
      <w:r w:rsidRPr="000D6BDA">
        <w:t>The Painting Contractor shall adhere strictly to the safety requirements stated in the following paragraphs and shall also comply with any additional safety requirements furnished by the Owner Representative.</w:t>
      </w:r>
      <w:bookmarkEnd w:id="189"/>
    </w:p>
    <w:p w:rsidR="00C27E43" w:rsidRPr="000D6BDA" w:rsidRDefault="00C27E43" w:rsidP="006240B6">
      <w:pPr>
        <w:pStyle w:val="Heading2"/>
      </w:pPr>
      <w:bookmarkStart w:id="190" w:name="_Toc532657128"/>
      <w:r w:rsidRPr="000D6BDA">
        <w:t>Scaffolding shall be completely rigid and stable. High scaffolding shall be tied to the structure being painted. Scaffolding shall be so placed that it will not interfere with the work of other crafts or the operation of the operating systems. The scaffolding shall be such that workers will be able to stand up with body and arms free of scaffolding or staging and structure being worked on.</w:t>
      </w:r>
      <w:bookmarkEnd w:id="190"/>
    </w:p>
    <w:p w:rsidR="00C27E43" w:rsidRPr="000D6BDA" w:rsidRDefault="00C27E43" w:rsidP="006240B6">
      <w:pPr>
        <w:pStyle w:val="Heading2"/>
      </w:pPr>
      <w:bookmarkStart w:id="191" w:name="_Toc532657129"/>
      <w:r w:rsidRPr="000D6BDA">
        <w:t>Containers used on scaffolds shall be securely fastened to prevent them from being knocked off.</w:t>
      </w:r>
      <w:bookmarkEnd w:id="191"/>
    </w:p>
    <w:p w:rsidR="00C27E43" w:rsidRPr="000D6BDA" w:rsidRDefault="00C27E43" w:rsidP="006240B6">
      <w:pPr>
        <w:pStyle w:val="Heading2"/>
      </w:pPr>
      <w:bookmarkStart w:id="192" w:name="_Toc532657130"/>
      <w:r w:rsidRPr="000D6BDA">
        <w:t>Where there is possibility of flammable gas in the atmosphere, all tools such as brushes, scrapers and chisels used to clean steel surfaces shall be of the non-sparking type</w:t>
      </w:r>
      <w:bookmarkEnd w:id="192"/>
    </w:p>
    <w:p w:rsidR="00C27E43" w:rsidRPr="000D6BDA" w:rsidRDefault="00C27E43" w:rsidP="006240B6">
      <w:pPr>
        <w:pStyle w:val="Heading2"/>
      </w:pPr>
      <w:bookmarkStart w:id="193" w:name="_Toc532657131"/>
      <w:r w:rsidRPr="000D6BDA">
        <w:t>All oil or paint-soaked rags shall be stored in closed containers. Clothes, overalls, etc. shall be stored to prevent fire from spontaneous combustion.</w:t>
      </w:r>
      <w:bookmarkEnd w:id="193"/>
    </w:p>
    <w:p w:rsidR="00C27E43" w:rsidRPr="000D6BDA" w:rsidRDefault="00C27E43" w:rsidP="006240B6">
      <w:pPr>
        <w:pStyle w:val="Heading2"/>
      </w:pPr>
      <w:bookmarkStart w:id="194" w:name="_Toc532657132"/>
      <w:r w:rsidRPr="000D6BDA">
        <w:t>Paint products shall be stored in a place specified by the Owner and in accordance with the paint manufacturer's instructions.</w:t>
      </w:r>
      <w:bookmarkEnd w:id="194"/>
    </w:p>
    <w:p w:rsidR="00C27E43" w:rsidRPr="000D6BDA" w:rsidRDefault="00C27E43" w:rsidP="006240B6">
      <w:pPr>
        <w:pStyle w:val="Heading2"/>
      </w:pPr>
      <w:bookmarkStart w:id="195" w:name="_Toc532657133"/>
      <w:r w:rsidRPr="000D6BDA">
        <w:t>Positive ventilation shall be provided in areas where paints are mixed and thinned, and where painting is being done. Solvent drums shall be grounded, and containers receiving solvents shall be electrically bonded to the drums by a suitable cable and clamp.</w:t>
      </w:r>
      <w:bookmarkEnd w:id="195"/>
    </w:p>
    <w:p w:rsidR="00C27E43" w:rsidRPr="000D6BDA" w:rsidRDefault="00C27E43" w:rsidP="006240B6">
      <w:pPr>
        <w:pStyle w:val="Heading2"/>
      </w:pPr>
      <w:bookmarkStart w:id="196" w:name="_Toc532657134"/>
      <w:r w:rsidRPr="000D6BDA">
        <w:t>Surface cleaning of hydrocarbon containing tanks, vessels and equipment that are in service shall be performed by water blasting with fresh water.</w:t>
      </w:r>
      <w:bookmarkEnd w:id="196"/>
    </w:p>
    <w:p w:rsidR="00C27E43" w:rsidRPr="000D6BDA" w:rsidRDefault="00C27E43" w:rsidP="006240B6">
      <w:pPr>
        <w:pStyle w:val="Heading2"/>
      </w:pPr>
      <w:bookmarkStart w:id="197" w:name="_Toc532657135"/>
      <w:r w:rsidRPr="000D6BDA">
        <w:t>Use of sandblasting for surface preparation is not allowed.</w:t>
      </w:r>
      <w:bookmarkEnd w:id="197"/>
    </w:p>
    <w:p w:rsidR="00C27E43" w:rsidRPr="000D6BDA" w:rsidRDefault="00C27E43" w:rsidP="001519C2">
      <w:pPr>
        <w:keepNext/>
        <w:widowControl w:val="0"/>
        <w:numPr>
          <w:ilvl w:val="0"/>
          <w:numId w:val="18"/>
        </w:numPr>
        <w:spacing w:before="240" w:after="240"/>
        <w:jc w:val="both"/>
        <w:outlineLvl w:val="0"/>
        <w:rPr>
          <w:rFonts w:ascii="Arial" w:hAnsi="Arial" w:cs="Arial"/>
          <w:b/>
          <w:bCs/>
          <w:caps/>
          <w:kern w:val="28"/>
          <w:sz w:val="24"/>
        </w:rPr>
      </w:pPr>
      <w:bookmarkStart w:id="198" w:name="_Toc532467034"/>
      <w:bookmarkStart w:id="199" w:name="_Toc77591218"/>
      <w:r w:rsidRPr="000D6BDA">
        <w:rPr>
          <w:rFonts w:ascii="Arial" w:hAnsi="Arial" w:cs="Arial"/>
          <w:b/>
          <w:bCs/>
          <w:caps/>
          <w:kern w:val="28"/>
          <w:sz w:val="24"/>
        </w:rPr>
        <w:t>Inspection</w:t>
      </w:r>
      <w:bookmarkEnd w:id="198"/>
      <w:bookmarkEnd w:id="199"/>
    </w:p>
    <w:p w:rsidR="007224A7" w:rsidRPr="000D6BDA" w:rsidRDefault="007224A7" w:rsidP="007224A7">
      <w:pPr>
        <w:pStyle w:val="ListParagraph"/>
        <w:keepNext/>
        <w:numPr>
          <w:ilvl w:val="0"/>
          <w:numId w:val="9"/>
        </w:numPr>
        <w:spacing w:before="360" w:after="0" w:line="240" w:lineRule="auto"/>
        <w:ind w:right="284"/>
        <w:contextualSpacing w:val="0"/>
        <w:outlineLvl w:val="0"/>
        <w:rPr>
          <w:rFonts w:ascii="Arial" w:eastAsiaTheme="majorEastAsia" w:hAnsi="Arial" w:cs="Arial"/>
          <w:b/>
          <w:bCs/>
          <w:vanish/>
          <w:color w:val="003399"/>
          <w:sz w:val="28"/>
          <w:szCs w:val="28"/>
          <w:lang w:eastAsia="en-GB"/>
        </w:rPr>
      </w:pPr>
      <w:bookmarkStart w:id="200" w:name="_Toc77412968"/>
      <w:bookmarkStart w:id="201" w:name="_Toc77413025"/>
      <w:bookmarkStart w:id="202" w:name="_Toc77591219"/>
      <w:bookmarkStart w:id="203" w:name="_Toc532657137"/>
      <w:bookmarkEnd w:id="200"/>
      <w:bookmarkEnd w:id="201"/>
      <w:bookmarkEnd w:id="202"/>
    </w:p>
    <w:p w:rsidR="00C27E43" w:rsidRPr="000D6BDA" w:rsidRDefault="00C27E43" w:rsidP="006240B6">
      <w:pPr>
        <w:pStyle w:val="Heading2"/>
      </w:pPr>
      <w:r w:rsidRPr="000D6BDA">
        <w:t>Painting Contractor shall advise client before commencing specific paint applications.</w:t>
      </w:r>
      <w:bookmarkEnd w:id="203"/>
    </w:p>
    <w:p w:rsidR="00C27E43" w:rsidRPr="000D6BDA" w:rsidRDefault="00C27E43" w:rsidP="006240B6">
      <w:pPr>
        <w:pStyle w:val="Heading2"/>
      </w:pPr>
      <w:bookmarkStart w:id="204" w:name="_Toc532657138"/>
      <w:r w:rsidRPr="000D6BDA">
        <w:t>Owner shall have the right to inspect the paintwork at all stages and to reject any and all tools, instruments, materials, staging or equipment or work, which do not conform to the specification.</w:t>
      </w:r>
      <w:bookmarkEnd w:id="204"/>
    </w:p>
    <w:p w:rsidR="00C27E43" w:rsidRPr="000D6BDA" w:rsidRDefault="00C27E43" w:rsidP="006240B6">
      <w:pPr>
        <w:pStyle w:val="Heading2"/>
      </w:pPr>
      <w:r w:rsidRPr="000D6BDA">
        <w:t xml:space="preserve"> </w:t>
      </w:r>
      <w:bookmarkStart w:id="205" w:name="_Toc532657139"/>
      <w:r w:rsidRPr="000D6BDA">
        <w:t>The acceptance or rejection of preparatory work and application IS the sole right of Owner or his authorized representative.</w:t>
      </w:r>
      <w:bookmarkEnd w:id="205"/>
    </w:p>
    <w:p w:rsidR="00C27E43" w:rsidRPr="000D6BDA" w:rsidRDefault="00C27E43" w:rsidP="006240B6">
      <w:pPr>
        <w:pStyle w:val="Heading2"/>
      </w:pPr>
      <w:r w:rsidRPr="000D6BDA">
        <w:t xml:space="preserve"> </w:t>
      </w:r>
      <w:bookmarkStart w:id="206" w:name="_Toc532657140"/>
      <w:r w:rsidRPr="000D6BDA">
        <w:t>Each coat shall be checked by the inspector prior to the application of the next coat. Areas found to contain runs, over sprays, roughness, pinholes or other signs of improper application shall be repaired in accordance with the manufacturer's recommendations and this specification at Painting Contractor's expense.</w:t>
      </w:r>
      <w:bookmarkEnd w:id="206"/>
    </w:p>
    <w:p w:rsidR="00C27E43" w:rsidRPr="000D6BDA" w:rsidRDefault="00C27E43" w:rsidP="006240B6">
      <w:pPr>
        <w:pStyle w:val="Heading2"/>
      </w:pPr>
      <w:bookmarkStart w:id="207" w:name="_Toc532657141"/>
      <w:r w:rsidRPr="000D6BDA">
        <w:t>Finished paintwork shall have the correct shade, degree of gloss and events and be free from tackiness after drying/curing and from cracks, holidays, runs, sage, wrinkles, patchy ness, brush marks or other defects that may be deleterious to the quality of the coating.</w:t>
      </w:r>
      <w:bookmarkEnd w:id="207"/>
    </w:p>
    <w:p w:rsidR="00C27E43" w:rsidRPr="000D6BDA" w:rsidRDefault="00C27E43" w:rsidP="006240B6">
      <w:pPr>
        <w:pStyle w:val="Heading2"/>
      </w:pPr>
      <w:r w:rsidRPr="000D6BDA">
        <w:lastRenderedPageBreak/>
        <w:t xml:space="preserve"> </w:t>
      </w:r>
      <w:bookmarkStart w:id="208" w:name="_Toc532657142"/>
      <w:r w:rsidRPr="000D6BDA">
        <w:t>Prior final acceptance of completed work, a joint inspection shall be made by Painting Contractor and client and an agreed inspection report signed by both parties.</w:t>
      </w:r>
      <w:bookmarkEnd w:id="208"/>
    </w:p>
    <w:p w:rsidR="00C27E43" w:rsidRPr="000D6BDA" w:rsidRDefault="00C27E43" w:rsidP="006240B6">
      <w:pPr>
        <w:pStyle w:val="Heading2"/>
      </w:pPr>
      <w:bookmarkStart w:id="209" w:name="_Toc532657143"/>
      <w:r w:rsidRPr="000D6BDA">
        <w:t>Owner's representative shall be promptly notified in writing of any adverse conditions which could affect the quality of the coating application where either responsibility for the resultant coating or any remedial work entailed may be subject to dispute.</w:t>
      </w:r>
      <w:bookmarkEnd w:id="209"/>
    </w:p>
    <w:p w:rsidR="00575330" w:rsidRPr="000D6BDA" w:rsidRDefault="00273D82" w:rsidP="00575330">
      <w:pPr>
        <w:pStyle w:val="Heading2"/>
      </w:pPr>
      <w:r w:rsidRPr="000D6BDA">
        <w:t>EPC Contractor to purchase all equipment required for quality control tests such as DFT and WFT measurement gauge, humidity meter, thermometer, roughness tester, surface contamination assessment, low voltage holiday detector, high voltage holiday detector, "pull-off" and "cross-out" adhesion detector and</w:t>
      </w:r>
      <w:r w:rsidR="005226DA" w:rsidRPr="000D6BDA">
        <w:t xml:space="preserve"> salt detector i</w:t>
      </w:r>
      <w:r w:rsidRPr="000D6BDA">
        <w:t>n accordance with specification approved by NISOC representative.</w:t>
      </w:r>
      <w:r w:rsidR="002669D1" w:rsidRPr="000D6BDA">
        <w:rPr>
          <w:noProof/>
          <w:u w:val="single"/>
        </w:rPr>
        <w:t xml:space="preserve"> </w:t>
      </w:r>
    </w:p>
    <w:p w:rsidR="00575330" w:rsidRPr="000D6BDA" w:rsidRDefault="00575330" w:rsidP="00575330">
      <w:pPr>
        <w:pStyle w:val="Heading2"/>
      </w:pPr>
      <w:r w:rsidRPr="000D6BDA">
        <w:t>Inspection procedure for shop painting of equipment shall be performed based on project’s ITP (Level1).</w:t>
      </w:r>
    </w:p>
    <w:p w:rsidR="00C27E43" w:rsidRPr="000D6BDA" w:rsidRDefault="00C27E43" w:rsidP="001519C2">
      <w:pPr>
        <w:keepNext/>
        <w:widowControl w:val="0"/>
        <w:numPr>
          <w:ilvl w:val="0"/>
          <w:numId w:val="18"/>
        </w:numPr>
        <w:spacing w:before="240" w:after="240"/>
        <w:jc w:val="both"/>
        <w:outlineLvl w:val="0"/>
        <w:rPr>
          <w:rFonts w:ascii="Arial" w:hAnsi="Arial" w:cs="Arial"/>
          <w:b/>
          <w:bCs/>
          <w:caps/>
          <w:kern w:val="28"/>
          <w:sz w:val="24"/>
        </w:rPr>
      </w:pPr>
      <w:bookmarkStart w:id="210" w:name="_Toc532467035"/>
      <w:bookmarkStart w:id="211" w:name="_Toc77591220"/>
      <w:r w:rsidRPr="000D6BDA">
        <w:rPr>
          <w:rFonts w:ascii="Arial" w:hAnsi="Arial" w:cs="Arial"/>
          <w:b/>
          <w:bCs/>
          <w:caps/>
          <w:kern w:val="28"/>
          <w:sz w:val="24"/>
        </w:rPr>
        <w:t>Quality Control and Testing</w:t>
      </w:r>
      <w:bookmarkEnd w:id="210"/>
      <w:bookmarkEnd w:id="211"/>
    </w:p>
    <w:p w:rsidR="007224A7" w:rsidRPr="000D6BDA" w:rsidRDefault="007224A7" w:rsidP="007224A7">
      <w:pPr>
        <w:pStyle w:val="ListParagraph"/>
        <w:keepNext/>
        <w:numPr>
          <w:ilvl w:val="0"/>
          <w:numId w:val="9"/>
        </w:numPr>
        <w:spacing w:before="360" w:after="0" w:line="240" w:lineRule="auto"/>
        <w:ind w:right="284"/>
        <w:contextualSpacing w:val="0"/>
        <w:outlineLvl w:val="0"/>
        <w:rPr>
          <w:rFonts w:ascii="Arial" w:eastAsiaTheme="majorEastAsia" w:hAnsi="Arial" w:cs="Arial"/>
          <w:b/>
          <w:bCs/>
          <w:vanish/>
          <w:color w:val="003399"/>
          <w:sz w:val="28"/>
          <w:szCs w:val="28"/>
          <w:lang w:eastAsia="en-GB"/>
        </w:rPr>
      </w:pPr>
      <w:bookmarkStart w:id="212" w:name="_Toc77412977"/>
      <w:bookmarkStart w:id="213" w:name="_Toc77413027"/>
      <w:bookmarkStart w:id="214" w:name="_Toc77591221"/>
      <w:bookmarkStart w:id="215" w:name="_Toc532657145"/>
      <w:bookmarkEnd w:id="212"/>
      <w:bookmarkEnd w:id="213"/>
      <w:bookmarkEnd w:id="214"/>
    </w:p>
    <w:p w:rsidR="00C27E43" w:rsidRPr="000D6BDA" w:rsidRDefault="00C27E43" w:rsidP="006240B6">
      <w:pPr>
        <w:pStyle w:val="Heading2"/>
      </w:pPr>
      <w:r w:rsidRPr="000D6BDA">
        <w:t>Painting Contractor shall submit to Owner for approval, his proposed quality control and testing procedures covering all phases of surface preparation and paint application as may be carried out in the shop and/or field respectively and associated procedures which define how control is established and maintained. The procedures shall form part of the "Quality Assurance Manual".</w:t>
      </w:r>
      <w:bookmarkEnd w:id="215"/>
    </w:p>
    <w:p w:rsidR="00C27E43" w:rsidRPr="000D6BDA" w:rsidRDefault="00C27E43" w:rsidP="006240B6">
      <w:pPr>
        <w:pStyle w:val="Heading2"/>
      </w:pPr>
      <w:bookmarkStart w:id="216" w:name="_Toc532657146"/>
      <w:r w:rsidRPr="000D6BDA">
        <w:t>The quality control procedures shall be in the form of an inspection and test plan which references all test procedures, witness points, acceptance and rejection criteria, and frequency of testing and how control of quality is measured and maintained.</w:t>
      </w:r>
      <w:bookmarkEnd w:id="216"/>
    </w:p>
    <w:p w:rsidR="00C27E43" w:rsidRPr="000D6BDA" w:rsidRDefault="00C27E43" w:rsidP="006240B6">
      <w:pPr>
        <w:pStyle w:val="Heading2"/>
      </w:pPr>
      <w:bookmarkStart w:id="217" w:name="_Toc532657147"/>
      <w:r w:rsidRPr="000D6BDA">
        <w:t>Tests shall ensure that the quality of the surface coating is in accordance with that specified and shall include, but shall not be limited to thickness testing, adhesion testing, holiday testing, abrasion testing, solvent testing, etc.</w:t>
      </w:r>
      <w:bookmarkEnd w:id="217"/>
    </w:p>
    <w:p w:rsidR="00C27E43" w:rsidRPr="000D6BDA" w:rsidRDefault="00C27E43" w:rsidP="006240B6">
      <w:pPr>
        <w:pStyle w:val="Heading2"/>
      </w:pPr>
      <w:r w:rsidRPr="000D6BDA">
        <w:t xml:space="preserve"> </w:t>
      </w:r>
      <w:bookmarkStart w:id="218" w:name="_Toc532657148"/>
      <w:r w:rsidRPr="000D6BDA">
        <w:t xml:space="preserve">All dry film thickness given in project specification shall be strictly adhered to and shall be measured in accordance with SSPC-PA2. The maximum tolerance on dry film thickness for each coat shall be in accordance with recommendations of the paint manufacturer, which once established shall not be exceeded. The film thickness shall be checked with calibrated film thickness gauges, using the magnetic resistance or eddy currents principle, such as </w:t>
      </w:r>
      <w:proofErr w:type="spellStart"/>
      <w:r w:rsidRPr="000D6BDA">
        <w:t>Elcometer</w:t>
      </w:r>
      <w:proofErr w:type="spellEnd"/>
      <w:r w:rsidRPr="000D6BDA">
        <w:t xml:space="preserve">, </w:t>
      </w:r>
      <w:proofErr w:type="spellStart"/>
      <w:r w:rsidRPr="000D6BDA">
        <w:t>Microtest</w:t>
      </w:r>
      <w:proofErr w:type="spellEnd"/>
      <w:r w:rsidRPr="000D6BDA">
        <w:t>, Tinsley, etc., and following the procedures covered in SSPC-PA2. The equipment shall be calibrated at least twice daily in accordance with the manufacturer's recommendations.</w:t>
      </w:r>
      <w:bookmarkEnd w:id="218"/>
    </w:p>
    <w:p w:rsidR="00C27E43" w:rsidRPr="000D6BDA" w:rsidRDefault="00C27E43" w:rsidP="006240B6">
      <w:pPr>
        <w:pStyle w:val="Heading2"/>
      </w:pPr>
      <w:bookmarkStart w:id="219" w:name="_Toc532657149"/>
      <w:r w:rsidRPr="000D6BDA">
        <w:t xml:space="preserve">In order to achieve the specified dry film thickness, frequent checks of wet film thickness shall be carried out during the paint application with film thickness gauges such as the </w:t>
      </w:r>
      <w:proofErr w:type="spellStart"/>
      <w:r w:rsidRPr="000D6BDA">
        <w:t>Elcometer</w:t>
      </w:r>
      <w:proofErr w:type="spellEnd"/>
      <w:r w:rsidRPr="000D6BDA">
        <w:t xml:space="preserve"> wheel or comb type.</w:t>
      </w:r>
      <w:bookmarkEnd w:id="219"/>
    </w:p>
    <w:p w:rsidR="00C27E43" w:rsidRPr="000D6BDA" w:rsidRDefault="00C27E43" w:rsidP="006240B6">
      <w:pPr>
        <w:pStyle w:val="Heading2"/>
      </w:pPr>
      <w:bookmarkStart w:id="220" w:name="_Toc532657150"/>
      <w:r w:rsidRPr="000D6BDA">
        <w:t>In the event of the film thickness not meeting the specified requirements, additional coats(s) of the paint concerned shall be applied in compliance with the specified requirements.</w:t>
      </w:r>
      <w:bookmarkEnd w:id="220"/>
    </w:p>
    <w:p w:rsidR="00C27E43" w:rsidRPr="000D6BDA" w:rsidRDefault="00C27E43" w:rsidP="006240B6">
      <w:pPr>
        <w:pStyle w:val="Heading2"/>
      </w:pPr>
      <w:bookmarkStart w:id="221" w:name="_Toc532657151"/>
      <w:r w:rsidRPr="000D6BDA">
        <w:t>The degree of curing of epoxy resin based paint systems shall be checked by the determination of the resistance of the coating to methyl ethyl ketone (MEK). After rubbing the coating for one minute with a rag soaked in MEK, the coating shall not be softened and shall resist scraping with a fingernail.</w:t>
      </w:r>
      <w:bookmarkEnd w:id="221"/>
    </w:p>
    <w:p w:rsidR="00C27E43" w:rsidRPr="000D6BDA" w:rsidRDefault="00C27E43" w:rsidP="006240B6">
      <w:pPr>
        <w:pStyle w:val="Heading2"/>
      </w:pPr>
      <w:bookmarkStart w:id="222" w:name="_Toc532657152"/>
      <w:r w:rsidRPr="000D6BDA">
        <w:t>The adhesion of the primer to the Steel substrate and the inter-coat adhesion of the subsequent coats(S) and primer after curing shall be determined by alternative methods at the discretion of Owner.</w:t>
      </w:r>
      <w:bookmarkEnd w:id="222"/>
    </w:p>
    <w:p w:rsidR="00C27E43" w:rsidRPr="000D6BDA" w:rsidRDefault="00C27E43" w:rsidP="006240B6">
      <w:pPr>
        <w:pStyle w:val="Heading2"/>
      </w:pPr>
      <w:bookmarkStart w:id="223" w:name="_Toc532657153"/>
      <w:r w:rsidRPr="000D6BDA">
        <w:lastRenderedPageBreak/>
        <w:t>Adhesion to the Steel substrate may be determined in accordance with X-cut tape tests described in ASTM D3359, Method A for specified film thickness in excess of 125 microns; and Method B for specified film thickness up to 125 microns.</w:t>
      </w:r>
      <w:bookmarkEnd w:id="223"/>
    </w:p>
    <w:p w:rsidR="00A067AE" w:rsidRPr="000D6BDA" w:rsidRDefault="00391849" w:rsidP="006240B6">
      <w:pPr>
        <w:pStyle w:val="Heading2"/>
      </w:pPr>
      <w:bookmarkStart w:id="224" w:name="_Toc532657154"/>
      <w:r w:rsidRPr="000D6BDA">
        <w:t>Unless otherwise agreed, t</w:t>
      </w:r>
      <w:r w:rsidR="00C27E43" w:rsidRPr="000D6BDA">
        <w:t>he criteria f</w:t>
      </w:r>
      <w:r w:rsidRPr="000D6BDA">
        <w:t>or acceptance of adhesion tests</w:t>
      </w:r>
      <w:r w:rsidR="00C27E43" w:rsidRPr="000D6BDA">
        <w:t xml:space="preserve"> be a scale of 4A for ASTM D3359, Method A, and a scale of 4B for ASTM D3359, Method B.</w:t>
      </w:r>
      <w:bookmarkEnd w:id="224"/>
    </w:p>
    <w:p w:rsidR="00F116B6" w:rsidRPr="000D6BDA" w:rsidRDefault="00F116B6" w:rsidP="006240B6">
      <w:pPr>
        <w:pStyle w:val="Heading2"/>
      </w:pPr>
      <w:r w:rsidRPr="000D6BDA">
        <w:t xml:space="preserve">Prior to purchasing of any paint system, all related test in reference standard shall carried </w:t>
      </w:r>
      <w:r w:rsidR="00273D82" w:rsidRPr="000D6BDA">
        <w:t>out in</w:t>
      </w:r>
      <w:r w:rsidRPr="000D6BDA">
        <w:t xml:space="preserve"> the presence of TPI and COMPNAY’</w:t>
      </w:r>
      <w:r w:rsidR="00273D82" w:rsidRPr="000D6BDA">
        <w:t xml:space="preserve">s representative. All certificates shall be submitted. </w:t>
      </w:r>
    </w:p>
    <w:p w:rsidR="00C27E43" w:rsidRPr="000D6BDA" w:rsidRDefault="00C27E43" w:rsidP="001519C2">
      <w:pPr>
        <w:keepNext/>
        <w:widowControl w:val="0"/>
        <w:numPr>
          <w:ilvl w:val="0"/>
          <w:numId w:val="18"/>
        </w:numPr>
        <w:spacing w:before="240" w:after="240"/>
        <w:jc w:val="both"/>
        <w:outlineLvl w:val="0"/>
        <w:rPr>
          <w:rFonts w:ascii="Arial" w:hAnsi="Arial" w:cs="Arial"/>
          <w:b/>
          <w:bCs/>
          <w:caps/>
          <w:kern w:val="28"/>
          <w:sz w:val="24"/>
        </w:rPr>
      </w:pPr>
      <w:bookmarkStart w:id="225" w:name="_Toc532467036"/>
      <w:bookmarkStart w:id="226" w:name="_Toc77591222"/>
      <w:r w:rsidRPr="000D6BDA">
        <w:rPr>
          <w:rFonts w:ascii="Arial" w:hAnsi="Arial" w:cs="Arial"/>
          <w:b/>
          <w:bCs/>
          <w:caps/>
          <w:kern w:val="28"/>
          <w:sz w:val="24"/>
        </w:rPr>
        <w:t>Identification</w:t>
      </w:r>
      <w:bookmarkEnd w:id="225"/>
      <w:bookmarkEnd w:id="226"/>
    </w:p>
    <w:p w:rsidR="00C27E43" w:rsidRPr="000D6BDA" w:rsidRDefault="00C27E43" w:rsidP="00D936FA">
      <w:pPr>
        <w:spacing w:before="120" w:after="120" w:line="312" w:lineRule="auto"/>
        <w:ind w:left="709"/>
        <w:jc w:val="both"/>
        <w:rPr>
          <w:rFonts w:ascii="Arial" w:eastAsiaTheme="majorEastAsia" w:hAnsi="Arial" w:cs="Arial"/>
          <w:lang w:eastAsia="en-GB"/>
        </w:rPr>
      </w:pPr>
      <w:r w:rsidRPr="000D6BDA">
        <w:rPr>
          <w:rFonts w:ascii="Arial" w:eastAsiaTheme="majorEastAsia" w:hAnsi="Arial" w:cs="Arial"/>
          <w:lang w:eastAsia="en-GB"/>
        </w:rPr>
        <w:t>The Painting Contractor shall furnish a written record of surface preparation and protective coating system used on all major plant vessels equipment, machinery, piping and structures as applicable. This record" in addition to the requirements of NACE RP01-76 shall include.</w:t>
      </w:r>
    </w:p>
    <w:p w:rsidR="00C27E43" w:rsidRPr="000D6BDA" w:rsidRDefault="00C27E43" w:rsidP="001519C2">
      <w:pPr>
        <w:widowControl w:val="0"/>
        <w:numPr>
          <w:ilvl w:val="2"/>
          <w:numId w:val="15"/>
        </w:numPr>
        <w:tabs>
          <w:tab w:val="left" w:pos="2211"/>
        </w:tabs>
        <w:kinsoku w:val="0"/>
        <w:overflowPunct w:val="0"/>
        <w:autoSpaceDE w:val="0"/>
        <w:autoSpaceDN w:val="0"/>
        <w:adjustRightInd w:val="0"/>
        <w:spacing w:after="0" w:line="360" w:lineRule="auto"/>
        <w:ind w:left="1418"/>
        <w:rPr>
          <w:rFonts w:ascii="Arial" w:eastAsiaTheme="majorEastAsia" w:hAnsi="Arial" w:cs="Arial"/>
          <w:lang w:eastAsia="en-GB"/>
        </w:rPr>
      </w:pPr>
      <w:r w:rsidRPr="000D6BDA">
        <w:rPr>
          <w:rFonts w:ascii="Arial" w:eastAsiaTheme="majorEastAsia" w:hAnsi="Arial" w:cs="Arial"/>
          <w:lang w:eastAsia="en-GB"/>
        </w:rPr>
        <w:t>Date of surface preparation and protective coating applied.</w:t>
      </w:r>
    </w:p>
    <w:p w:rsidR="00C27E43" w:rsidRPr="000D6BDA" w:rsidRDefault="00C27E43" w:rsidP="001519C2">
      <w:pPr>
        <w:widowControl w:val="0"/>
        <w:numPr>
          <w:ilvl w:val="2"/>
          <w:numId w:val="15"/>
        </w:numPr>
        <w:tabs>
          <w:tab w:val="left" w:pos="2211"/>
        </w:tabs>
        <w:kinsoku w:val="0"/>
        <w:overflowPunct w:val="0"/>
        <w:autoSpaceDE w:val="0"/>
        <w:autoSpaceDN w:val="0"/>
        <w:adjustRightInd w:val="0"/>
        <w:spacing w:after="0" w:line="360" w:lineRule="auto"/>
        <w:ind w:left="1418"/>
        <w:rPr>
          <w:rFonts w:ascii="Arial" w:eastAsiaTheme="majorEastAsia" w:hAnsi="Arial" w:cs="Arial"/>
          <w:lang w:eastAsia="en-GB"/>
        </w:rPr>
      </w:pPr>
      <w:r w:rsidRPr="000D6BDA">
        <w:rPr>
          <w:rFonts w:ascii="Arial" w:eastAsiaTheme="majorEastAsia" w:hAnsi="Arial" w:cs="Arial"/>
          <w:lang w:eastAsia="en-GB"/>
        </w:rPr>
        <w:t>Manufacturer and the company paint number for each coat.</w:t>
      </w:r>
    </w:p>
    <w:p w:rsidR="00C27E43" w:rsidRPr="000D6BDA" w:rsidRDefault="00C27E43" w:rsidP="001519C2">
      <w:pPr>
        <w:widowControl w:val="0"/>
        <w:numPr>
          <w:ilvl w:val="2"/>
          <w:numId w:val="15"/>
        </w:numPr>
        <w:tabs>
          <w:tab w:val="left" w:pos="2211"/>
        </w:tabs>
        <w:kinsoku w:val="0"/>
        <w:overflowPunct w:val="0"/>
        <w:autoSpaceDE w:val="0"/>
        <w:autoSpaceDN w:val="0"/>
        <w:adjustRightInd w:val="0"/>
        <w:spacing w:after="0" w:line="360" w:lineRule="auto"/>
        <w:ind w:left="1418"/>
        <w:rPr>
          <w:rFonts w:ascii="Arial" w:eastAsiaTheme="majorEastAsia" w:hAnsi="Arial" w:cs="Arial"/>
          <w:lang w:eastAsia="en-GB"/>
        </w:rPr>
      </w:pPr>
      <w:r w:rsidRPr="000D6BDA">
        <w:rPr>
          <w:rFonts w:ascii="Arial" w:eastAsiaTheme="majorEastAsia" w:hAnsi="Arial" w:cs="Arial"/>
          <w:lang w:eastAsia="en-GB"/>
        </w:rPr>
        <w:t>If non-specification paint is used, use manufacturer's code number.</w:t>
      </w:r>
    </w:p>
    <w:p w:rsidR="00C27E43" w:rsidRPr="000D6BDA" w:rsidRDefault="00C27E43" w:rsidP="001519C2">
      <w:pPr>
        <w:keepNext/>
        <w:widowControl w:val="0"/>
        <w:numPr>
          <w:ilvl w:val="0"/>
          <w:numId w:val="18"/>
        </w:numPr>
        <w:spacing w:before="240" w:after="240"/>
        <w:jc w:val="both"/>
        <w:outlineLvl w:val="0"/>
        <w:rPr>
          <w:rFonts w:ascii="Arial" w:hAnsi="Arial" w:cs="Arial"/>
          <w:b/>
          <w:bCs/>
          <w:caps/>
          <w:kern w:val="28"/>
          <w:sz w:val="24"/>
        </w:rPr>
      </w:pPr>
      <w:bookmarkStart w:id="227" w:name="_Toc532467037"/>
      <w:bookmarkStart w:id="228" w:name="_Toc77591223"/>
      <w:r w:rsidRPr="000D6BDA">
        <w:rPr>
          <w:rFonts w:ascii="Arial" w:hAnsi="Arial" w:cs="Arial"/>
          <w:b/>
          <w:bCs/>
          <w:caps/>
          <w:kern w:val="28"/>
          <w:sz w:val="24"/>
        </w:rPr>
        <w:t xml:space="preserve">Marking </w:t>
      </w:r>
      <w:r w:rsidR="00242FFD" w:rsidRPr="000D6BDA">
        <w:rPr>
          <w:rFonts w:ascii="Arial" w:hAnsi="Arial" w:cs="Arial"/>
          <w:b/>
          <w:bCs/>
          <w:caps/>
          <w:kern w:val="28"/>
          <w:sz w:val="24"/>
        </w:rPr>
        <w:t>o</w:t>
      </w:r>
      <w:r w:rsidRPr="000D6BDA">
        <w:rPr>
          <w:rFonts w:ascii="Arial" w:hAnsi="Arial" w:cs="Arial"/>
          <w:b/>
          <w:bCs/>
          <w:caps/>
          <w:kern w:val="28"/>
          <w:sz w:val="24"/>
        </w:rPr>
        <w:t>f Piping Material</w:t>
      </w:r>
      <w:bookmarkEnd w:id="227"/>
      <w:bookmarkEnd w:id="228"/>
    </w:p>
    <w:p w:rsidR="00C27E43" w:rsidRPr="000D6BDA" w:rsidRDefault="00C27E43" w:rsidP="00D936FA">
      <w:pPr>
        <w:spacing w:before="120" w:after="120" w:line="312" w:lineRule="auto"/>
        <w:ind w:left="709"/>
        <w:jc w:val="both"/>
        <w:rPr>
          <w:rFonts w:ascii="Arial" w:eastAsiaTheme="majorEastAsia" w:hAnsi="Arial" w:cs="Arial"/>
          <w:lang w:eastAsia="en-GB"/>
        </w:rPr>
      </w:pPr>
      <w:r w:rsidRPr="000D6BDA">
        <w:rPr>
          <w:rFonts w:ascii="Arial" w:eastAsiaTheme="majorEastAsia" w:hAnsi="Arial" w:cs="Arial"/>
          <w:lang w:eastAsia="en-GB"/>
        </w:rPr>
        <w:t>If identification of piping is required by Owner, the Painting Contractor shall mark such piping with stenciled letters located along the main axis of the pipe and easily visible from the ground that indicated the piping designation system. Stenciled letters shall be 25mm high and in black. Letters shall be stenciled on the piping or piping insulation in the following locations:</w:t>
      </w:r>
    </w:p>
    <w:p w:rsidR="00C27E43" w:rsidRPr="000D6BDA" w:rsidRDefault="00C27E43" w:rsidP="001519C2">
      <w:pPr>
        <w:widowControl w:val="0"/>
        <w:numPr>
          <w:ilvl w:val="2"/>
          <w:numId w:val="14"/>
        </w:numPr>
        <w:tabs>
          <w:tab w:val="left" w:pos="2211"/>
        </w:tabs>
        <w:kinsoku w:val="0"/>
        <w:overflowPunct w:val="0"/>
        <w:autoSpaceDE w:val="0"/>
        <w:autoSpaceDN w:val="0"/>
        <w:adjustRightInd w:val="0"/>
        <w:spacing w:before="3" w:after="0"/>
        <w:ind w:left="1418" w:hanging="270"/>
        <w:rPr>
          <w:rFonts w:ascii="Arial" w:hAnsi="Arial" w:cs="Arial"/>
          <w:spacing w:val="1"/>
          <w:szCs w:val="24"/>
          <w:shd w:val="clear" w:color="auto" w:fill="FFFFFF"/>
          <w:lang w:eastAsia="en-GB"/>
        </w:rPr>
      </w:pPr>
      <w:r w:rsidRPr="000D6BDA">
        <w:rPr>
          <w:rFonts w:ascii="Arial" w:hAnsi="Arial" w:cs="Arial"/>
          <w:spacing w:val="1"/>
          <w:szCs w:val="24"/>
          <w:shd w:val="clear" w:color="auto" w:fill="FFFFFF"/>
          <w:lang w:eastAsia="en-GB"/>
        </w:rPr>
        <w:t>On each side of each valve within l50mm of the valve.</w:t>
      </w:r>
    </w:p>
    <w:p w:rsidR="00C27E43" w:rsidRPr="000D6BDA" w:rsidRDefault="00C27E43" w:rsidP="001519C2">
      <w:pPr>
        <w:widowControl w:val="0"/>
        <w:numPr>
          <w:ilvl w:val="2"/>
          <w:numId w:val="14"/>
        </w:numPr>
        <w:tabs>
          <w:tab w:val="left" w:pos="2211"/>
        </w:tabs>
        <w:kinsoku w:val="0"/>
        <w:overflowPunct w:val="0"/>
        <w:autoSpaceDE w:val="0"/>
        <w:autoSpaceDN w:val="0"/>
        <w:adjustRightInd w:val="0"/>
        <w:spacing w:before="3" w:after="0"/>
        <w:ind w:left="1418" w:hanging="270"/>
        <w:rPr>
          <w:rFonts w:ascii="Arial" w:hAnsi="Arial" w:cs="Arial"/>
          <w:spacing w:val="1"/>
          <w:szCs w:val="24"/>
          <w:shd w:val="clear" w:color="auto" w:fill="FFFFFF"/>
          <w:lang w:eastAsia="en-GB"/>
        </w:rPr>
      </w:pPr>
      <w:r w:rsidRPr="000D6BDA">
        <w:rPr>
          <w:rFonts w:ascii="Arial" w:hAnsi="Arial" w:cs="Arial"/>
          <w:spacing w:val="1"/>
          <w:szCs w:val="24"/>
          <w:shd w:val="clear" w:color="auto" w:fill="FFFFFF"/>
          <w:lang w:eastAsia="en-GB"/>
        </w:rPr>
        <w:t>Within 150rnrn from the point where the line terminates at vessel, equipment or other pipe.</w:t>
      </w:r>
    </w:p>
    <w:p w:rsidR="00C27E43" w:rsidRPr="000D6BDA" w:rsidRDefault="00C27E43" w:rsidP="001519C2">
      <w:pPr>
        <w:widowControl w:val="0"/>
        <w:numPr>
          <w:ilvl w:val="2"/>
          <w:numId w:val="14"/>
        </w:numPr>
        <w:tabs>
          <w:tab w:val="left" w:pos="2211"/>
        </w:tabs>
        <w:kinsoku w:val="0"/>
        <w:overflowPunct w:val="0"/>
        <w:autoSpaceDE w:val="0"/>
        <w:autoSpaceDN w:val="0"/>
        <w:adjustRightInd w:val="0"/>
        <w:spacing w:before="3" w:after="0"/>
        <w:ind w:left="1418" w:hanging="270"/>
        <w:rPr>
          <w:rFonts w:ascii="Arial" w:hAnsi="Arial" w:cs="Arial"/>
          <w:spacing w:val="1"/>
          <w:szCs w:val="24"/>
          <w:shd w:val="clear" w:color="auto" w:fill="FFFFFF"/>
          <w:lang w:eastAsia="en-GB"/>
        </w:rPr>
      </w:pPr>
      <w:r w:rsidRPr="000D6BDA">
        <w:rPr>
          <w:rFonts w:ascii="Arial" w:hAnsi="Arial" w:cs="Arial"/>
          <w:spacing w:val="1"/>
          <w:szCs w:val="24"/>
          <w:shd w:val="clear" w:color="auto" w:fill="FFFFFF"/>
          <w:lang w:eastAsia="en-GB"/>
        </w:rPr>
        <w:t>Within 150mm from the points where the line enters and leaves pipe runs.</w:t>
      </w:r>
    </w:p>
    <w:p w:rsidR="00C27E43" w:rsidRPr="000D6BDA" w:rsidRDefault="00C27E43" w:rsidP="001519C2">
      <w:pPr>
        <w:keepNext/>
        <w:widowControl w:val="0"/>
        <w:numPr>
          <w:ilvl w:val="0"/>
          <w:numId w:val="18"/>
        </w:numPr>
        <w:spacing w:before="240" w:after="240"/>
        <w:jc w:val="both"/>
        <w:outlineLvl w:val="0"/>
        <w:rPr>
          <w:rFonts w:ascii="Arial" w:hAnsi="Arial" w:cs="Arial"/>
          <w:b/>
          <w:bCs/>
          <w:caps/>
          <w:kern w:val="28"/>
          <w:sz w:val="24"/>
        </w:rPr>
      </w:pPr>
      <w:bookmarkStart w:id="229" w:name="_Toc532467038"/>
      <w:bookmarkStart w:id="230" w:name="_Toc77591224"/>
      <w:r w:rsidRPr="000D6BDA">
        <w:rPr>
          <w:rFonts w:ascii="Arial" w:hAnsi="Arial" w:cs="Arial"/>
          <w:b/>
          <w:bCs/>
          <w:caps/>
          <w:kern w:val="28"/>
          <w:sz w:val="24"/>
        </w:rPr>
        <w:t>Flow Direction</w:t>
      </w:r>
      <w:bookmarkEnd w:id="229"/>
      <w:bookmarkEnd w:id="230"/>
    </w:p>
    <w:p w:rsidR="00C27E43" w:rsidRPr="000D6BDA" w:rsidRDefault="00C27E43" w:rsidP="00D936FA">
      <w:pPr>
        <w:spacing w:before="120" w:after="120" w:line="312" w:lineRule="auto"/>
        <w:ind w:left="709"/>
        <w:jc w:val="both"/>
        <w:rPr>
          <w:rFonts w:ascii="Arial" w:eastAsiaTheme="majorEastAsia" w:hAnsi="Arial" w:cs="Arial"/>
          <w:lang w:eastAsia="en-GB"/>
        </w:rPr>
      </w:pPr>
      <w:r w:rsidRPr="000D6BDA">
        <w:rPr>
          <w:rFonts w:ascii="Arial" w:eastAsiaTheme="majorEastAsia" w:hAnsi="Arial" w:cs="Arial"/>
          <w:lang w:eastAsia="en-GB"/>
        </w:rPr>
        <w:t xml:space="preserve"> Flow direction should be stenciled at points significant for plan operation by black arrow symbol RAL 9005 (white arrow RAL 9002 in case of black color schedule).</w:t>
      </w:r>
    </w:p>
    <w:p w:rsidR="00C27E43" w:rsidRPr="0015700F" w:rsidRDefault="00C27E43" w:rsidP="001519C2">
      <w:pPr>
        <w:keepNext/>
        <w:widowControl w:val="0"/>
        <w:numPr>
          <w:ilvl w:val="0"/>
          <w:numId w:val="18"/>
        </w:numPr>
        <w:spacing w:before="240" w:after="240"/>
        <w:jc w:val="both"/>
        <w:outlineLvl w:val="0"/>
        <w:rPr>
          <w:rFonts w:ascii="Arial" w:hAnsi="Arial" w:cs="Arial"/>
          <w:b/>
          <w:bCs/>
          <w:caps/>
          <w:kern w:val="28"/>
          <w:sz w:val="24"/>
        </w:rPr>
      </w:pPr>
      <w:bookmarkStart w:id="231" w:name="_Toc532467039"/>
      <w:bookmarkStart w:id="232" w:name="_Toc77591225"/>
      <w:r w:rsidRPr="0015700F">
        <w:rPr>
          <w:rFonts w:ascii="Arial" w:hAnsi="Arial" w:cs="Arial"/>
          <w:b/>
          <w:bCs/>
          <w:caps/>
          <w:kern w:val="28"/>
          <w:sz w:val="24"/>
        </w:rPr>
        <w:t>Guarantee</w:t>
      </w:r>
      <w:bookmarkEnd w:id="231"/>
      <w:bookmarkEnd w:id="232"/>
    </w:p>
    <w:p w:rsidR="00C27E43" w:rsidRPr="000D6BDA" w:rsidRDefault="00C27E43" w:rsidP="001A15D8">
      <w:pPr>
        <w:spacing w:before="120" w:after="120" w:line="312" w:lineRule="auto"/>
        <w:ind w:left="709"/>
        <w:jc w:val="both"/>
        <w:rPr>
          <w:rFonts w:ascii="Arial" w:eastAsiaTheme="majorEastAsia" w:hAnsi="Arial" w:cs="Arial"/>
          <w:lang w:eastAsia="en-GB"/>
        </w:rPr>
      </w:pPr>
      <w:r w:rsidRPr="0015700F">
        <w:rPr>
          <w:rFonts w:ascii="Arial" w:eastAsiaTheme="majorEastAsia" w:hAnsi="Arial" w:cs="Arial"/>
          <w:lang w:eastAsia="en-GB"/>
        </w:rPr>
        <w:t xml:space="preserve">The Painting Contractor and the paint manufacturer shall jointly guarantee the coating systems applied </w:t>
      </w:r>
      <w:r w:rsidR="001A15D8" w:rsidRPr="0015700F">
        <w:rPr>
          <w:rFonts w:ascii="Arial" w:eastAsiaTheme="majorEastAsia" w:hAnsi="Arial" w:cs="Arial"/>
          <w:lang w:eastAsia="en-GB"/>
        </w:rPr>
        <w:t>according to contract</w:t>
      </w:r>
      <w:r w:rsidRPr="0015700F">
        <w:rPr>
          <w:rFonts w:ascii="Arial" w:eastAsiaTheme="majorEastAsia" w:hAnsi="Arial" w:cs="Arial"/>
          <w:lang w:eastAsia="en-GB"/>
        </w:rPr>
        <w:t>.</w:t>
      </w:r>
      <w:r w:rsidRPr="000D6BDA">
        <w:rPr>
          <w:rFonts w:ascii="Arial" w:eastAsiaTheme="majorEastAsia" w:hAnsi="Arial" w:cs="Arial"/>
          <w:lang w:eastAsia="en-GB"/>
        </w:rPr>
        <w:t xml:space="preserve"> During this period, no coating failures such as cracking, peeling, delimitation, loss of adhesion, etc. shall occur for the intended service conditions.</w:t>
      </w:r>
    </w:p>
    <w:sectPr w:rsidR="00C27E43" w:rsidRPr="000D6BDA" w:rsidSect="00007883">
      <w:footerReference w:type="default" r:id="rId11"/>
      <w:footerReference w:type="first" r:id="rId12"/>
      <w:pgSz w:w="11907" w:h="16839" w:code="9"/>
      <w:pgMar w:top="3427" w:right="850" w:bottom="850" w:left="850" w:header="431" w:footer="431" w:gutter="0"/>
      <w:paperSrc w:other="25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38B3" w:rsidRDefault="00C738B3" w:rsidP="005C6E37">
      <w:pPr>
        <w:spacing w:after="0" w:line="240" w:lineRule="auto"/>
      </w:pPr>
      <w:r>
        <w:separator/>
      </w:r>
    </w:p>
  </w:endnote>
  <w:endnote w:type="continuationSeparator" w:id="0">
    <w:p w:rsidR="00C738B3" w:rsidRDefault="00C738B3" w:rsidP="005C6E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Bad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B Mitra">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Traditional Arabic">
    <w:altName w:val="Times New Roman"/>
    <w:panose1 w:val="02020603050405020304"/>
    <w:charset w:val="00"/>
    <w:family w:val="roman"/>
    <w:pitch w:val="variable"/>
    <w:sig w:usb0="00002003" w:usb1="80000000" w:usb2="00000008" w:usb3="00000000" w:csb0="00000041"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Nazanin">
    <w:altName w:val="Courier New"/>
    <w:charset w:val="B2"/>
    <w:family w:val="auto"/>
    <w:pitch w:val="variable"/>
    <w:sig w:usb0="00002001" w:usb1="00000000" w:usb2="00000000" w:usb3="00000000" w:csb0="00000040" w:csb1="00000000"/>
  </w:font>
  <w:font w:name="Cambria Math">
    <w:panose1 w:val="02040503050406030204"/>
    <w:charset w:val="00"/>
    <w:family w:val="roman"/>
    <w:pitch w:val="variable"/>
    <w:sig w:usb0="E00002FF" w:usb1="420024FF" w:usb2="00000000" w:usb3="00000000" w:csb0="0000019F" w:csb1="00000000"/>
  </w:font>
  <w:font w:name="B Nazanin">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
    <w:altName w:val="Arial Unicode MS"/>
    <w:panose1 w:val="00000000000000000000"/>
    <w:charset w:val="81"/>
    <w:family w:val="roman"/>
    <w:notTrueType/>
    <w:pitch w:val="variable"/>
    <w:sig w:usb0="00000000" w:usb1="09060000" w:usb2="00000010" w:usb3="00000000" w:csb0="00080000"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76B" w:rsidRDefault="0046076B" w:rsidP="00C16748">
    <w:pPr>
      <w:pStyle w:val="Footer"/>
      <w:rPr>
        <w:rFonts w:ascii="Times New Roman" w:hAnsi="Times New Roman"/>
      </w:rPr>
    </w:pPr>
    <w:proofErr w:type="gramStart"/>
    <w:r w:rsidRPr="00F617F9">
      <w:rPr>
        <w:rFonts w:ascii="Times New Roman" w:hAnsi="Times New Roman"/>
        <w:i/>
        <w:iCs/>
        <w:sz w:val="14"/>
        <w:szCs w:val="14"/>
      </w:rPr>
      <w:t>s</w:t>
    </w:r>
    <w:proofErr w:type="gramEnd"/>
    <w:r w:rsidRPr="00F617F9">
      <w:rPr>
        <w:rFonts w:ascii="Times New Roman" w:hAnsi="Times New Roman"/>
        <w:i/>
        <w:iCs/>
        <w:sz w:val="14"/>
        <w:szCs w:val="14"/>
      </w:rPr>
      <w:t xml:space="preserve"> document is the sole property of </w:t>
    </w:r>
    <w:proofErr w:type="spellStart"/>
    <w:r>
      <w:rPr>
        <w:rFonts w:ascii="Times New Roman" w:hAnsi="Times New Roman"/>
        <w:i/>
        <w:iCs/>
        <w:sz w:val="14"/>
        <w:szCs w:val="14"/>
      </w:rPr>
      <w:t>Kangan</w:t>
    </w:r>
    <w:proofErr w:type="spellEnd"/>
    <w:r>
      <w:rPr>
        <w:rFonts w:ascii="Times New Roman" w:hAnsi="Times New Roman"/>
        <w:i/>
        <w:iCs/>
        <w:sz w:val="14"/>
        <w:szCs w:val="14"/>
      </w:rPr>
      <w:t xml:space="preserve"> Petro-Refining</w:t>
    </w:r>
    <w:r w:rsidRPr="007D7E08">
      <w:rPr>
        <w:rFonts w:ascii="Times New Roman" w:hAnsi="Times New Roman"/>
        <w:i/>
        <w:iCs/>
        <w:sz w:val="14"/>
        <w:szCs w:val="14"/>
      </w:rPr>
      <w:t xml:space="preserve"> CO</w:t>
    </w:r>
    <w:r>
      <w:rPr>
        <w:rFonts w:ascii="Times New Roman" w:hAnsi="Times New Roman"/>
        <w:i/>
        <w:iCs/>
        <w:sz w:val="14"/>
        <w:szCs w:val="14"/>
      </w:rPr>
      <w:t xml:space="preserve"> (KPRC)</w:t>
    </w:r>
    <w:r w:rsidRPr="007D7E08">
      <w:rPr>
        <w:rFonts w:ascii="Times New Roman" w:hAnsi="Times New Roman"/>
        <w:i/>
        <w:iCs/>
        <w:sz w:val="14"/>
        <w:szCs w:val="14"/>
      </w:rPr>
      <w:t>.</w:t>
    </w:r>
    <w:r w:rsidRPr="00F617F9">
      <w:rPr>
        <w:rFonts w:ascii="Times New Roman" w:hAnsi="Times New Roman"/>
        <w:i/>
        <w:iCs/>
        <w:sz w:val="14"/>
        <w:szCs w:val="14"/>
      </w:rPr>
      <w:t>, all information contained herein may neither be reproduced, used, disclosed, transmitted nor in any way made public without permission of the Owner</w:t>
    </w:r>
  </w:p>
  <w:p w:rsidR="0046076B" w:rsidRPr="000F5F76" w:rsidRDefault="0046076B" w:rsidP="00C16748">
    <w:pPr>
      <w:pStyle w:val="Footer"/>
      <w:rPr>
        <w:rFonts w:ascii="Times New Roman" w:hAnsi="Times New Roman"/>
        <w:sz w:val="12"/>
        <w:szCs w:val="12"/>
      </w:rPr>
    </w:pPr>
  </w:p>
  <w:p w:rsidR="0046076B" w:rsidRDefault="0046076B" w:rsidP="00C16748">
    <w:pPr>
      <w:pStyle w:val="Footer"/>
    </w:pPr>
    <w:r>
      <w:rPr>
        <w:rFonts w:ascii="Times New Roman" w:hAnsi="Times New Roman"/>
        <w:noProof/>
      </w:rPr>
      <mc:AlternateContent>
        <mc:Choice Requires="wps">
          <w:drawing>
            <wp:anchor distT="4294967293" distB="4294967293" distL="114300" distR="114300" simplePos="0" relativeHeight="251666432" behindDoc="0" locked="0" layoutInCell="1" allowOverlap="1" wp14:anchorId="0D9952D9" wp14:editId="4E0C0634">
              <wp:simplePos x="0" y="0"/>
              <wp:positionH relativeFrom="column">
                <wp:posOffset>16510</wp:posOffset>
              </wp:positionH>
              <wp:positionV relativeFrom="paragraph">
                <wp:posOffset>-26671</wp:posOffset>
              </wp:positionV>
              <wp:extent cx="8350250" cy="0"/>
              <wp:effectExtent l="0" t="0" r="31750" b="190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350250" cy="0"/>
                      </a:xfrm>
                      <a:prstGeom prst="straightConnector1">
                        <a:avLst/>
                      </a:prstGeom>
                      <a:noFill/>
                      <a:ln w="19050">
                        <a:solidFill>
                          <a:schemeClr val="dk1">
                            <a:lumMod val="10000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39BCCA39" id="_x0000_t32" coordsize="21600,21600" o:spt="32" o:oned="t" path="m,l21600,21600e" filled="f">
              <v:path arrowok="t" fillok="f" o:connecttype="none"/>
              <o:lock v:ext="edit" shapetype="t"/>
            </v:shapetype>
            <v:shape id="AutoShape 8" o:spid="_x0000_s1026" type="#_x0000_t32" style="position:absolute;margin-left:1.3pt;margin-top:-2.1pt;width:657.5pt;height:0;flip:y;z-index:25166643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" strokecolor="black [3200]" strokeweight="1.5pt">
              <v:shadow color="#868686"/>
            </v:shape>
          </w:pict>
        </mc:Fallback>
      </mc:AlternateContent>
    </w:r>
    <w:r>
      <w:rPr>
        <w:rFonts w:ascii="Times New Roman" w:hAnsi="Times New Roman"/>
      </w:rPr>
      <w:t>C</w:t>
    </w:r>
    <w:r w:rsidRPr="00E77A12">
      <w:rPr>
        <w:rFonts w:ascii="Times New Roman" w:hAnsi="Times New Roman"/>
        <w:vertAlign w:val="subscript"/>
      </w:rPr>
      <w:t>2</w:t>
    </w:r>
    <w:r>
      <w:rPr>
        <w:rFonts w:ascii="Times New Roman" w:hAnsi="Times New Roman"/>
      </w:rPr>
      <w:t xml:space="preserve"> Recovery and Fractionation Plan</w:t>
    </w:r>
    <w:r w:rsidRPr="00F617F9">
      <w:rPr>
        <w:rFonts w:ascii="Times New Roman" w:hAnsi="Times New Roman"/>
      </w:rPr>
      <w:t xml:space="preserve">           </w:t>
    </w:r>
    <w:r>
      <w:rPr>
        <w:rFonts w:ascii="Times New Roman" w:hAnsi="Times New Roman"/>
      </w:rPr>
      <w:t xml:space="preserve">                  </w:t>
    </w:r>
    <w:r w:rsidRPr="00F617F9">
      <w:rPr>
        <w:rFonts w:ascii="Times New Roman" w:hAnsi="Times New Roman"/>
      </w:rPr>
      <w:t xml:space="preserve">         </w:t>
    </w:r>
    <w:r>
      <w:rPr>
        <w:rFonts w:ascii="Times New Roman" w:hAnsi="Times New Roman"/>
      </w:rPr>
      <w:tab/>
      <w:t xml:space="preserve">   </w:t>
    </w:r>
    <w:r>
      <w:rPr>
        <w:rFonts w:ascii="Times New Roman" w:hAnsi="Times New Roman"/>
      </w:rPr>
      <w:tab/>
      <w:t xml:space="preserve">      </w:t>
    </w:r>
    <w:r w:rsidRPr="00F617F9">
      <w:rPr>
        <w:rFonts w:ascii="Times New Roman" w:hAnsi="Times New Roman"/>
      </w:rPr>
      <w:t xml:space="preserve">                  Page.</w:t>
    </w:r>
    <w:r w:rsidRPr="00F617F9">
      <w:rPr>
        <w:rStyle w:val="PageNumber"/>
        <w:rFonts w:ascii="Times New Roman" w:hAnsi="Times New Roman"/>
      </w:rPr>
      <w:t xml:space="preserve">  </w:t>
    </w:r>
    <w:r w:rsidRPr="00F617F9">
      <w:rPr>
        <w:rStyle w:val="PageNumber"/>
        <w:rFonts w:ascii="Times New Roman" w:hAnsi="Times New Roman"/>
      </w:rPr>
      <w:fldChar w:fldCharType="begin"/>
    </w:r>
    <w:r w:rsidRPr="00F617F9">
      <w:rPr>
        <w:rStyle w:val="PageNumber"/>
        <w:rFonts w:ascii="Times New Roman" w:hAnsi="Times New Roman"/>
      </w:rPr>
      <w:instrText xml:space="preserve"> PAGE </w:instrText>
    </w:r>
    <w:r w:rsidRPr="00F617F9">
      <w:rPr>
        <w:rStyle w:val="PageNumber"/>
        <w:rFonts w:ascii="Times New Roman" w:hAnsi="Times New Roman"/>
      </w:rPr>
      <w:fldChar w:fldCharType="separate"/>
    </w:r>
    <w:r>
      <w:rPr>
        <w:rStyle w:val="PageNumber"/>
        <w:rFonts w:ascii="Times New Roman" w:hAnsi="Times New Roman"/>
        <w:noProof/>
      </w:rPr>
      <w:t>4</w:t>
    </w:r>
    <w:r w:rsidRPr="00F617F9">
      <w:rPr>
        <w:rStyle w:val="PageNumber"/>
        <w:rFonts w:ascii="Times New Roman" w:hAnsi="Times New Roman"/>
      </w:rPr>
      <w:fldChar w:fldCharType="end"/>
    </w:r>
    <w:r w:rsidRPr="00F617F9">
      <w:rPr>
        <w:rStyle w:val="PageNumber"/>
        <w:rFonts w:ascii="Times New Roman" w:hAnsi="Times New Roman"/>
      </w:rPr>
      <w:t xml:space="preserve"> of </w:t>
    </w:r>
    <w:r w:rsidRPr="00F617F9">
      <w:rPr>
        <w:rStyle w:val="PageNumber"/>
        <w:rFonts w:ascii="Times New Roman" w:hAnsi="Times New Roman"/>
      </w:rPr>
      <w:fldChar w:fldCharType="begin"/>
    </w:r>
    <w:r w:rsidRPr="00F617F9">
      <w:rPr>
        <w:rStyle w:val="PageNumber"/>
        <w:rFonts w:ascii="Times New Roman" w:hAnsi="Times New Roman"/>
      </w:rPr>
      <w:instrText xml:space="preserve"> NUMPAGES </w:instrText>
    </w:r>
    <w:r w:rsidRPr="00F617F9">
      <w:rPr>
        <w:rStyle w:val="PageNumber"/>
        <w:rFonts w:ascii="Times New Roman" w:hAnsi="Times New Roman"/>
      </w:rPr>
      <w:fldChar w:fldCharType="separate"/>
    </w:r>
    <w:r>
      <w:rPr>
        <w:rStyle w:val="PageNumber"/>
        <w:rFonts w:ascii="Times New Roman" w:hAnsi="Times New Roman"/>
        <w:noProof/>
      </w:rPr>
      <w:t>21</w:t>
    </w:r>
    <w:r w:rsidRPr="00F617F9">
      <w:rPr>
        <w:rStyle w:val="PageNumber"/>
        <w:rFonts w:ascii="Times New Roman" w:hAnsi="Times New Roma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76B" w:rsidRPr="00007883" w:rsidRDefault="0046076B" w:rsidP="0000788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76B" w:rsidRDefault="0046076B" w:rsidP="00C16748">
    <w:pPr>
      <w:pStyle w:val="Footer"/>
      <w:rPr>
        <w:rFonts w:ascii="Times New Roman" w:hAnsi="Times New Roman"/>
      </w:rPr>
    </w:pPr>
    <w:proofErr w:type="gramStart"/>
    <w:r w:rsidRPr="00F617F9">
      <w:rPr>
        <w:rFonts w:ascii="Times New Roman" w:hAnsi="Times New Roman"/>
        <w:i/>
        <w:iCs/>
        <w:sz w:val="14"/>
        <w:szCs w:val="14"/>
      </w:rPr>
      <w:t>s</w:t>
    </w:r>
    <w:proofErr w:type="gramEnd"/>
    <w:r w:rsidRPr="00F617F9">
      <w:rPr>
        <w:rFonts w:ascii="Times New Roman" w:hAnsi="Times New Roman"/>
        <w:i/>
        <w:iCs/>
        <w:sz w:val="14"/>
        <w:szCs w:val="14"/>
      </w:rPr>
      <w:t xml:space="preserve"> document is the sole property of </w:t>
    </w:r>
    <w:proofErr w:type="spellStart"/>
    <w:r>
      <w:rPr>
        <w:rFonts w:ascii="Times New Roman" w:hAnsi="Times New Roman"/>
        <w:i/>
        <w:iCs/>
        <w:sz w:val="14"/>
        <w:szCs w:val="14"/>
      </w:rPr>
      <w:t>Kangan</w:t>
    </w:r>
    <w:proofErr w:type="spellEnd"/>
    <w:r>
      <w:rPr>
        <w:rFonts w:ascii="Times New Roman" w:hAnsi="Times New Roman"/>
        <w:i/>
        <w:iCs/>
        <w:sz w:val="14"/>
        <w:szCs w:val="14"/>
      </w:rPr>
      <w:t xml:space="preserve"> Petro-Refining</w:t>
    </w:r>
    <w:r w:rsidRPr="007D7E08">
      <w:rPr>
        <w:rFonts w:ascii="Times New Roman" w:hAnsi="Times New Roman"/>
        <w:i/>
        <w:iCs/>
        <w:sz w:val="14"/>
        <w:szCs w:val="14"/>
      </w:rPr>
      <w:t xml:space="preserve"> CO</w:t>
    </w:r>
    <w:r>
      <w:rPr>
        <w:rFonts w:ascii="Times New Roman" w:hAnsi="Times New Roman"/>
        <w:i/>
        <w:iCs/>
        <w:sz w:val="14"/>
        <w:szCs w:val="14"/>
      </w:rPr>
      <w:t xml:space="preserve"> (KPRC)</w:t>
    </w:r>
    <w:r w:rsidRPr="007D7E08">
      <w:rPr>
        <w:rFonts w:ascii="Times New Roman" w:hAnsi="Times New Roman"/>
        <w:i/>
        <w:iCs/>
        <w:sz w:val="14"/>
        <w:szCs w:val="14"/>
      </w:rPr>
      <w:t>.</w:t>
    </w:r>
    <w:r w:rsidRPr="00F617F9">
      <w:rPr>
        <w:rFonts w:ascii="Times New Roman" w:hAnsi="Times New Roman"/>
        <w:i/>
        <w:iCs/>
        <w:sz w:val="14"/>
        <w:szCs w:val="14"/>
      </w:rPr>
      <w:t>, all information contained herein may neither be reproduced, used, disclosed, transmitted nor in any way made public without permission of the Owner</w:t>
    </w:r>
  </w:p>
  <w:p w:rsidR="0046076B" w:rsidRPr="000F5F76" w:rsidRDefault="0046076B" w:rsidP="00C16748">
    <w:pPr>
      <w:pStyle w:val="Footer"/>
      <w:rPr>
        <w:rFonts w:ascii="Times New Roman" w:hAnsi="Times New Roman"/>
        <w:sz w:val="12"/>
        <w:szCs w:val="12"/>
      </w:rPr>
    </w:pPr>
  </w:p>
  <w:p w:rsidR="0046076B" w:rsidRDefault="0046076B" w:rsidP="00C16748">
    <w:pPr>
      <w:pStyle w:val="Footer"/>
    </w:pPr>
    <w:r>
      <w:rPr>
        <w:rFonts w:ascii="Times New Roman" w:hAnsi="Times New Roman"/>
        <w:noProof/>
      </w:rPr>
      <mc:AlternateContent>
        <mc:Choice Requires="wps">
          <w:drawing>
            <wp:anchor distT="4294967293" distB="4294967293" distL="114300" distR="114300" simplePos="0" relativeHeight="251658240" behindDoc="0" locked="0" layoutInCell="1" allowOverlap="1" wp14:anchorId="66B84E96" wp14:editId="47ABC993">
              <wp:simplePos x="0" y="0"/>
              <wp:positionH relativeFrom="column">
                <wp:posOffset>16510</wp:posOffset>
              </wp:positionH>
              <wp:positionV relativeFrom="paragraph">
                <wp:posOffset>-26671</wp:posOffset>
              </wp:positionV>
              <wp:extent cx="8350250" cy="0"/>
              <wp:effectExtent l="0" t="0" r="31750" b="19050"/>
              <wp:wrapNone/>
              <wp:docPr id="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350250" cy="0"/>
                      </a:xfrm>
                      <a:prstGeom prst="straightConnector1">
                        <a:avLst/>
                      </a:prstGeom>
                      <a:noFill/>
                      <a:ln w="19050">
                        <a:solidFill>
                          <a:schemeClr val="dk1">
                            <a:lumMod val="10000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3E4A663C" id="_x0000_t32" coordsize="21600,21600" o:spt="32" o:oned="t" path="m,l21600,21600e" filled="f">
              <v:path arrowok="t" fillok="f" o:connecttype="none"/>
              <o:lock v:ext="edit" shapetype="t"/>
            </v:shapetype>
            <v:shape id="AutoShape 8" o:spid="_x0000_s1026" type="#_x0000_t32" style="position:absolute;margin-left:1.3pt;margin-top:-2.1pt;width:657.5pt;height:0;flip:y;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" strokecolor="black [3200]" strokeweight="1.5pt">
              <v:shadow color="#868686"/>
            </v:shape>
          </w:pict>
        </mc:Fallback>
      </mc:AlternateContent>
    </w:r>
    <w:r>
      <w:rPr>
        <w:rFonts w:ascii="Times New Roman" w:hAnsi="Times New Roman"/>
      </w:rPr>
      <w:t>C</w:t>
    </w:r>
    <w:r w:rsidRPr="00E77A12">
      <w:rPr>
        <w:rFonts w:ascii="Times New Roman" w:hAnsi="Times New Roman"/>
        <w:vertAlign w:val="subscript"/>
      </w:rPr>
      <w:t>2</w:t>
    </w:r>
    <w:r>
      <w:rPr>
        <w:rFonts w:ascii="Times New Roman" w:hAnsi="Times New Roman"/>
      </w:rPr>
      <w:t xml:space="preserve"> Recovery and Fractionation Plan</w:t>
    </w:r>
    <w:r w:rsidRPr="00F617F9">
      <w:rPr>
        <w:rFonts w:ascii="Times New Roman" w:hAnsi="Times New Roman"/>
      </w:rPr>
      <w:t xml:space="preserve">           </w:t>
    </w:r>
    <w:r>
      <w:rPr>
        <w:rFonts w:ascii="Times New Roman" w:hAnsi="Times New Roman"/>
      </w:rPr>
      <w:t xml:space="preserve">                  </w:t>
    </w:r>
    <w:r w:rsidRPr="00F617F9">
      <w:rPr>
        <w:rFonts w:ascii="Times New Roman" w:hAnsi="Times New Roman"/>
      </w:rPr>
      <w:t xml:space="preserve">         </w:t>
    </w:r>
    <w:r>
      <w:rPr>
        <w:rFonts w:ascii="Times New Roman" w:hAnsi="Times New Roman"/>
      </w:rPr>
      <w:tab/>
      <w:t xml:space="preserve">   </w:t>
    </w:r>
    <w:r>
      <w:rPr>
        <w:rFonts w:ascii="Times New Roman" w:hAnsi="Times New Roman"/>
      </w:rPr>
      <w:tab/>
      <w:t xml:space="preserve">      </w:t>
    </w:r>
    <w:r w:rsidRPr="00F617F9">
      <w:rPr>
        <w:rFonts w:ascii="Times New Roman" w:hAnsi="Times New Roman"/>
      </w:rPr>
      <w:t xml:space="preserve">                  Page.</w:t>
    </w:r>
    <w:r w:rsidRPr="00F617F9">
      <w:rPr>
        <w:rStyle w:val="PageNumber"/>
        <w:rFonts w:ascii="Times New Roman" w:hAnsi="Times New Roman"/>
      </w:rPr>
      <w:t xml:space="preserve">  </w:t>
    </w:r>
    <w:r w:rsidRPr="00F617F9">
      <w:rPr>
        <w:rStyle w:val="PageNumber"/>
        <w:rFonts w:ascii="Times New Roman" w:hAnsi="Times New Roman"/>
      </w:rPr>
      <w:fldChar w:fldCharType="begin"/>
    </w:r>
    <w:r w:rsidRPr="00F617F9">
      <w:rPr>
        <w:rStyle w:val="PageNumber"/>
        <w:rFonts w:ascii="Times New Roman" w:hAnsi="Times New Roman"/>
      </w:rPr>
      <w:instrText xml:space="preserve"> PAGE </w:instrText>
    </w:r>
    <w:r w:rsidRPr="00F617F9">
      <w:rPr>
        <w:rStyle w:val="PageNumber"/>
        <w:rFonts w:ascii="Times New Roman" w:hAnsi="Times New Roman"/>
      </w:rPr>
      <w:fldChar w:fldCharType="separate"/>
    </w:r>
    <w:r>
      <w:rPr>
        <w:rStyle w:val="PageNumber"/>
        <w:rFonts w:ascii="Times New Roman" w:hAnsi="Times New Roman"/>
        <w:noProof/>
      </w:rPr>
      <w:t>5</w:t>
    </w:r>
    <w:r w:rsidRPr="00F617F9">
      <w:rPr>
        <w:rStyle w:val="PageNumber"/>
        <w:rFonts w:ascii="Times New Roman" w:hAnsi="Times New Roman"/>
      </w:rPr>
      <w:fldChar w:fldCharType="end"/>
    </w:r>
    <w:r w:rsidRPr="00F617F9">
      <w:rPr>
        <w:rStyle w:val="PageNumber"/>
        <w:rFonts w:ascii="Times New Roman" w:hAnsi="Times New Roman"/>
      </w:rPr>
      <w:t xml:space="preserve"> of </w:t>
    </w:r>
    <w:r w:rsidRPr="00F617F9">
      <w:rPr>
        <w:rStyle w:val="PageNumber"/>
        <w:rFonts w:ascii="Times New Roman" w:hAnsi="Times New Roman"/>
      </w:rPr>
      <w:fldChar w:fldCharType="begin"/>
    </w:r>
    <w:r w:rsidRPr="00F617F9">
      <w:rPr>
        <w:rStyle w:val="PageNumber"/>
        <w:rFonts w:ascii="Times New Roman" w:hAnsi="Times New Roman"/>
      </w:rPr>
      <w:instrText xml:space="preserve"> NUMPAGES </w:instrText>
    </w:r>
    <w:r w:rsidRPr="00F617F9">
      <w:rPr>
        <w:rStyle w:val="PageNumber"/>
        <w:rFonts w:ascii="Times New Roman" w:hAnsi="Times New Roman"/>
      </w:rPr>
      <w:fldChar w:fldCharType="separate"/>
    </w:r>
    <w:r>
      <w:rPr>
        <w:rStyle w:val="PageNumber"/>
        <w:rFonts w:ascii="Times New Roman" w:hAnsi="Times New Roman"/>
        <w:noProof/>
      </w:rPr>
      <w:t>21</w:t>
    </w:r>
    <w:r w:rsidRPr="00F617F9">
      <w:rPr>
        <w:rStyle w:val="PageNumbe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38B3" w:rsidRDefault="00C738B3" w:rsidP="005C6E37">
      <w:pPr>
        <w:spacing w:after="0" w:line="240" w:lineRule="auto"/>
      </w:pPr>
      <w:r>
        <w:separator/>
      </w:r>
    </w:p>
  </w:footnote>
  <w:footnote w:type="continuationSeparator" w:id="0">
    <w:p w:rsidR="00C738B3" w:rsidRDefault="00C738B3" w:rsidP="005C6E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4"/>
      <w:gridCol w:w="567"/>
      <w:gridCol w:w="711"/>
      <w:gridCol w:w="900"/>
      <w:gridCol w:w="540"/>
      <w:gridCol w:w="720"/>
      <w:gridCol w:w="900"/>
      <w:gridCol w:w="810"/>
      <w:gridCol w:w="720"/>
      <w:gridCol w:w="2327"/>
    </w:tblGrid>
    <w:tr w:rsidR="0046076B" w:rsidRPr="00790B9E" w:rsidTr="00790B9E">
      <w:trPr>
        <w:cantSplit/>
        <w:trHeight w:val="1843"/>
        <w:jc w:val="center"/>
      </w:trPr>
      <w:tc>
        <w:tcPr>
          <w:tcW w:w="2524" w:type="dxa"/>
          <w:tcBorders>
            <w:top w:val="single" w:sz="12" w:space="0" w:color="auto"/>
            <w:left w:val="single" w:sz="12" w:space="0" w:color="auto"/>
          </w:tcBorders>
        </w:tcPr>
        <w:p w:rsidR="0046076B" w:rsidRPr="00790B9E" w:rsidRDefault="0046076B" w:rsidP="000B4658">
          <w:pPr>
            <w:tabs>
              <w:tab w:val="left" w:pos="1095"/>
              <w:tab w:val="center" w:pos="1154"/>
              <w:tab w:val="center" w:pos="4320"/>
              <w:tab w:val="right" w:pos="8640"/>
            </w:tabs>
            <w:spacing w:after="0" w:line="240" w:lineRule="auto"/>
            <w:rPr>
              <w:rFonts w:ascii="Arial" w:eastAsia="Times New Roman" w:hAnsi="Arial" w:cs="B Zar"/>
              <w:b/>
              <w:bCs/>
              <w:color w:val="000000"/>
              <w:szCs w:val="24"/>
              <w:rtl/>
            </w:rPr>
          </w:pPr>
          <w:r>
            <w:rPr>
              <w:rFonts w:ascii="Arial" w:eastAsia="Times New Roman" w:hAnsi="Arial" w:cs="B Zar"/>
              <w:b/>
              <w:bCs/>
              <w:color w:val="000000"/>
              <w:szCs w:val="24"/>
            </w:rPr>
            <w:tab/>
          </w:r>
          <w:r>
            <w:rPr>
              <w:rFonts w:ascii="Arial" w:eastAsia="Times New Roman" w:hAnsi="Arial" w:cs="B Zar"/>
              <w:b/>
              <w:bCs/>
              <w:color w:val="000000"/>
              <w:szCs w:val="24"/>
            </w:rPr>
            <w:tab/>
          </w:r>
          <w:r w:rsidRPr="00790B9E">
            <w:rPr>
              <w:rFonts w:ascii="Arial" w:eastAsia="Times New Roman" w:hAnsi="Arial" w:cs="Arial"/>
              <w:b/>
              <w:bCs/>
              <w:noProof/>
              <w:sz w:val="16"/>
              <w:szCs w:val="16"/>
            </w:rPr>
            <w:drawing>
              <wp:anchor distT="0" distB="0" distL="114300" distR="114300" simplePos="0" relativeHeight="251673600" behindDoc="0" locked="0" layoutInCell="1" allowOverlap="1" wp14:anchorId="32B6A89B" wp14:editId="246F0140">
                <wp:simplePos x="0" y="0"/>
                <wp:positionH relativeFrom="column">
                  <wp:posOffset>475017</wp:posOffset>
                </wp:positionH>
                <wp:positionV relativeFrom="paragraph">
                  <wp:posOffset>164465</wp:posOffset>
                </wp:positionV>
                <wp:extent cx="512064" cy="485416"/>
                <wp:effectExtent l="0" t="0" r="254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12064" cy="485416"/>
                        </a:xfrm>
                        <a:prstGeom prst="rect">
                          <a:avLst/>
                        </a:prstGeom>
                      </pic:spPr>
                    </pic:pic>
                  </a:graphicData>
                </a:graphic>
                <wp14:sizeRelH relativeFrom="page">
                  <wp14:pctWidth>0</wp14:pctWidth>
                </wp14:sizeRelH>
                <wp14:sizeRelV relativeFrom="page">
                  <wp14:pctHeight>0</wp14:pctHeight>
                </wp14:sizeRelV>
              </wp:anchor>
            </w:drawing>
          </w:r>
        </w:p>
        <w:p w:rsidR="0046076B" w:rsidRPr="00790B9E" w:rsidRDefault="0046076B" w:rsidP="00790B9E">
          <w:pPr>
            <w:tabs>
              <w:tab w:val="center" w:pos="4320"/>
              <w:tab w:val="right" w:pos="8640"/>
            </w:tabs>
            <w:spacing w:after="0" w:line="240" w:lineRule="auto"/>
            <w:jc w:val="center"/>
            <w:rPr>
              <w:rFonts w:ascii="Arial" w:eastAsia="Times New Roman" w:hAnsi="Arial" w:cs="B Zar"/>
              <w:b/>
              <w:bCs/>
              <w:color w:val="000000"/>
              <w:szCs w:val="24"/>
              <w:rtl/>
              <w:lang w:bidi="fa-IR"/>
            </w:rPr>
          </w:pPr>
          <w:r w:rsidRPr="00790B9E">
            <w:rPr>
              <w:rFonts w:ascii="Arial" w:eastAsia="Times New Roman" w:hAnsi="Arial" w:cs="B Zar"/>
              <w:b/>
              <w:bCs/>
              <w:noProof/>
              <w:color w:val="000000"/>
              <w:szCs w:val="24"/>
            </w:rPr>
            <w:drawing>
              <wp:anchor distT="0" distB="0" distL="114300" distR="114300" simplePos="0" relativeHeight="251672576" behindDoc="0" locked="0" layoutInCell="1" allowOverlap="1" wp14:anchorId="518FBDE7" wp14:editId="127535F7">
                <wp:simplePos x="0" y="0"/>
                <wp:positionH relativeFrom="column">
                  <wp:posOffset>815340</wp:posOffset>
                </wp:positionH>
                <wp:positionV relativeFrom="paragraph">
                  <wp:posOffset>482600</wp:posOffset>
                </wp:positionV>
                <wp:extent cx="508635" cy="371475"/>
                <wp:effectExtent l="0" t="0" r="5715" b="952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90B9E">
            <w:rPr>
              <w:rFonts w:ascii="Arial" w:eastAsia="Times New Roman" w:hAnsi="Arial" w:cs="B Zar"/>
              <w:b/>
              <w:bCs/>
              <w:noProof/>
              <w:color w:val="000000"/>
              <w:szCs w:val="24"/>
            </w:rPr>
            <w:drawing>
              <wp:anchor distT="0" distB="0" distL="114300" distR="114300" simplePos="0" relativeHeight="251671552" behindDoc="0" locked="0" layoutInCell="1" allowOverlap="1" wp14:anchorId="35A3FF8D" wp14:editId="6F8F8E40">
                <wp:simplePos x="0" y="0"/>
                <wp:positionH relativeFrom="column">
                  <wp:posOffset>46355</wp:posOffset>
                </wp:positionH>
                <wp:positionV relativeFrom="paragraph">
                  <wp:posOffset>442595</wp:posOffset>
                </wp:positionV>
                <wp:extent cx="723900" cy="427231"/>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24767" cy="427743"/>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868" w:type="dxa"/>
          <w:gridSpan w:val="8"/>
          <w:tcBorders>
            <w:top w:val="single" w:sz="12" w:space="0" w:color="auto"/>
          </w:tcBorders>
          <w:vAlign w:val="center"/>
        </w:tcPr>
        <w:p w:rsidR="0046076B" w:rsidRPr="00790B9E" w:rsidRDefault="0046076B" w:rsidP="00790B9E">
          <w:pPr>
            <w:tabs>
              <w:tab w:val="right" w:pos="29"/>
            </w:tabs>
            <w:bidi/>
            <w:spacing w:after="0" w:line="240" w:lineRule="auto"/>
            <w:jc w:val="center"/>
            <w:rPr>
              <w:rFonts w:ascii="Arial" w:eastAsia="Times New Roman" w:hAnsi="Arial" w:cs="B Zar"/>
              <w:b/>
              <w:bCs/>
              <w:lang w:bidi="fa-IR"/>
            </w:rPr>
          </w:pPr>
          <w:r w:rsidRPr="00790B9E">
            <w:rPr>
              <w:rFonts w:ascii="Arial" w:eastAsia="Times New Roman" w:hAnsi="Arial" w:cs="B Zar"/>
              <w:b/>
              <w:bCs/>
              <w:rtl/>
              <w:lang w:bidi="fa-IR"/>
            </w:rPr>
            <w:t>نگهداشت و افزا</w:t>
          </w:r>
          <w:r w:rsidRPr="00790B9E">
            <w:rPr>
              <w:rFonts w:ascii="Arial" w:eastAsia="Times New Roman" w:hAnsi="Arial" w:cs="B Zar" w:hint="cs"/>
              <w:b/>
              <w:bCs/>
              <w:rtl/>
              <w:lang w:bidi="fa-IR"/>
            </w:rPr>
            <w:t>ی</w:t>
          </w:r>
          <w:r w:rsidRPr="00790B9E">
            <w:rPr>
              <w:rFonts w:ascii="Arial" w:eastAsia="Times New Roman" w:hAnsi="Arial" w:cs="B Zar" w:hint="eastAsia"/>
              <w:b/>
              <w:bCs/>
              <w:rtl/>
              <w:lang w:bidi="fa-IR"/>
            </w:rPr>
            <w:t>ش</w:t>
          </w:r>
          <w:r w:rsidRPr="00790B9E">
            <w:rPr>
              <w:rFonts w:ascii="Arial" w:eastAsia="Times New Roman" w:hAnsi="Arial" w:cs="B Zar"/>
              <w:b/>
              <w:bCs/>
              <w:rtl/>
              <w:lang w:bidi="fa-IR"/>
            </w:rPr>
            <w:t xml:space="preserve"> تول</w:t>
          </w:r>
          <w:r w:rsidRPr="00790B9E">
            <w:rPr>
              <w:rFonts w:ascii="Arial" w:eastAsia="Times New Roman" w:hAnsi="Arial" w:cs="B Zar" w:hint="cs"/>
              <w:b/>
              <w:bCs/>
              <w:rtl/>
              <w:lang w:bidi="fa-IR"/>
            </w:rPr>
            <w:t>ی</w:t>
          </w:r>
          <w:r w:rsidRPr="00790B9E">
            <w:rPr>
              <w:rFonts w:ascii="Arial" w:eastAsia="Times New Roman" w:hAnsi="Arial" w:cs="B Zar" w:hint="eastAsia"/>
              <w:b/>
              <w:bCs/>
              <w:rtl/>
              <w:lang w:bidi="fa-IR"/>
            </w:rPr>
            <w:t>د</w:t>
          </w:r>
          <w:r w:rsidRPr="00790B9E">
            <w:rPr>
              <w:rFonts w:ascii="Arial" w:eastAsia="Times New Roman" w:hAnsi="Arial" w:cs="B Zar"/>
              <w:b/>
              <w:bCs/>
              <w:rtl/>
              <w:lang w:bidi="fa-IR"/>
            </w:rPr>
            <w:t xml:space="preserve"> م</w:t>
          </w:r>
          <w:r w:rsidRPr="00790B9E">
            <w:rPr>
              <w:rFonts w:ascii="Arial" w:eastAsia="Times New Roman" w:hAnsi="Arial" w:cs="B Zar" w:hint="cs"/>
              <w:b/>
              <w:bCs/>
              <w:rtl/>
              <w:lang w:bidi="fa-IR"/>
            </w:rPr>
            <w:t>ی</w:t>
          </w:r>
          <w:r w:rsidRPr="00790B9E">
            <w:rPr>
              <w:rFonts w:ascii="Arial" w:eastAsia="Times New Roman" w:hAnsi="Arial" w:cs="B Zar" w:hint="eastAsia"/>
              <w:b/>
              <w:bCs/>
              <w:rtl/>
              <w:lang w:bidi="fa-IR"/>
            </w:rPr>
            <w:t>دان</w:t>
          </w:r>
          <w:r w:rsidRPr="00790B9E">
            <w:rPr>
              <w:rFonts w:ascii="Arial" w:eastAsia="Times New Roman" w:hAnsi="Arial" w:cs="B Zar"/>
              <w:b/>
              <w:bCs/>
              <w:rtl/>
              <w:lang w:bidi="fa-IR"/>
            </w:rPr>
            <w:t xml:space="preserve"> نفت</w:t>
          </w:r>
          <w:r w:rsidRPr="00790B9E">
            <w:rPr>
              <w:rFonts w:ascii="Arial" w:eastAsia="Times New Roman" w:hAnsi="Arial" w:cs="B Zar" w:hint="cs"/>
              <w:b/>
              <w:bCs/>
              <w:rtl/>
              <w:lang w:bidi="fa-IR"/>
            </w:rPr>
            <w:t>ی</w:t>
          </w:r>
          <w:r w:rsidRPr="00790B9E">
            <w:rPr>
              <w:rFonts w:ascii="Arial" w:eastAsia="Times New Roman" w:hAnsi="Arial" w:cs="B Zar"/>
              <w:b/>
              <w:bCs/>
              <w:rtl/>
              <w:lang w:bidi="fa-IR"/>
            </w:rPr>
            <w:t xml:space="preserve"> ب</w:t>
          </w:r>
          <w:r w:rsidRPr="00790B9E">
            <w:rPr>
              <w:rFonts w:ascii="Arial" w:eastAsia="Times New Roman" w:hAnsi="Arial" w:cs="B Zar" w:hint="cs"/>
              <w:b/>
              <w:bCs/>
              <w:rtl/>
              <w:lang w:bidi="fa-IR"/>
            </w:rPr>
            <w:t>ی</w:t>
          </w:r>
          <w:r w:rsidRPr="00790B9E">
            <w:rPr>
              <w:rFonts w:ascii="Arial" w:eastAsia="Times New Roman" w:hAnsi="Arial" w:cs="B Zar" w:hint="eastAsia"/>
              <w:b/>
              <w:bCs/>
              <w:rtl/>
              <w:lang w:bidi="fa-IR"/>
            </w:rPr>
            <w:t>نک</w:t>
          </w:r>
        </w:p>
        <w:p w:rsidR="0046076B" w:rsidRPr="00790B9E" w:rsidRDefault="0046076B" w:rsidP="00790B9E">
          <w:pPr>
            <w:tabs>
              <w:tab w:val="right" w:pos="29"/>
            </w:tabs>
            <w:bidi/>
            <w:spacing w:after="0" w:line="240" w:lineRule="auto"/>
            <w:jc w:val="center"/>
            <w:rPr>
              <w:rFonts w:ascii="Arial" w:eastAsia="Times New Roman" w:hAnsi="Arial" w:cs="B Zar"/>
              <w:b/>
              <w:bCs/>
              <w:rtl/>
              <w:lang w:bidi="fa-IR"/>
            </w:rPr>
          </w:pPr>
          <w:r w:rsidRPr="00790B9E">
            <w:rPr>
              <w:rFonts w:ascii="Arial" w:eastAsia="Times New Roman" w:hAnsi="Arial" w:cs="B Zar"/>
              <w:b/>
              <w:bCs/>
              <w:rtl/>
              <w:lang w:bidi="fa-IR"/>
            </w:rPr>
            <w:t>سطح الارض</w:t>
          </w:r>
          <w:r w:rsidRPr="00790B9E">
            <w:rPr>
              <w:rFonts w:ascii="Arial" w:eastAsia="Times New Roman" w:hAnsi="Arial" w:cs="B Zar" w:hint="cs"/>
              <w:b/>
              <w:bCs/>
              <w:rtl/>
              <w:lang w:bidi="fa-IR"/>
            </w:rPr>
            <w:t xml:space="preserve"> و ابنیه تحت الارض </w:t>
          </w:r>
        </w:p>
        <w:p w:rsidR="0046076B" w:rsidRPr="00790B9E" w:rsidRDefault="0046076B" w:rsidP="00790B9E">
          <w:pPr>
            <w:tabs>
              <w:tab w:val="right" w:pos="29"/>
            </w:tabs>
            <w:bidi/>
            <w:spacing w:after="0" w:line="240" w:lineRule="auto"/>
            <w:jc w:val="center"/>
            <w:rPr>
              <w:rFonts w:ascii="Arial" w:eastAsia="Times New Roman" w:hAnsi="Arial" w:cs="B Zar"/>
              <w:b/>
              <w:bCs/>
              <w:sz w:val="28"/>
              <w:szCs w:val="28"/>
              <w:lang w:bidi="fa-IR"/>
            </w:rPr>
          </w:pPr>
        </w:p>
        <w:p w:rsidR="0046076B" w:rsidRPr="00790B9E" w:rsidRDefault="0046076B" w:rsidP="00790B9E">
          <w:pPr>
            <w:tabs>
              <w:tab w:val="right" w:pos="29"/>
            </w:tabs>
            <w:bidi/>
            <w:spacing w:after="0" w:line="240" w:lineRule="auto"/>
            <w:jc w:val="center"/>
            <w:rPr>
              <w:rFonts w:ascii="Arial" w:eastAsia="Times New Roman" w:hAnsi="Arial" w:cs="B Zar"/>
              <w:b/>
              <w:bCs/>
              <w:sz w:val="28"/>
              <w:szCs w:val="28"/>
              <w:rtl/>
              <w:lang w:bidi="fa-IR"/>
            </w:rPr>
          </w:pPr>
          <w:r w:rsidRPr="00790B9E">
            <w:rPr>
              <w:rFonts w:ascii="Arial" w:eastAsia="Times New Roman" w:hAnsi="Arial" w:cs="B Zar" w:hint="cs"/>
              <w:b/>
              <w:bCs/>
              <w:sz w:val="28"/>
              <w:szCs w:val="28"/>
              <w:rtl/>
              <w:lang w:bidi="fa-IR"/>
            </w:rPr>
            <w:t>عمومی و مشترک</w:t>
          </w:r>
        </w:p>
      </w:tc>
      <w:tc>
        <w:tcPr>
          <w:tcW w:w="2327" w:type="dxa"/>
          <w:tcBorders>
            <w:top w:val="single" w:sz="12" w:space="0" w:color="auto"/>
            <w:right w:val="single" w:sz="12" w:space="0" w:color="auto"/>
          </w:tcBorders>
          <w:vAlign w:val="center"/>
        </w:tcPr>
        <w:p w:rsidR="0046076B" w:rsidRPr="00790B9E" w:rsidRDefault="0046076B" w:rsidP="00790B9E">
          <w:pPr>
            <w:spacing w:after="0" w:line="240" w:lineRule="auto"/>
            <w:jc w:val="center"/>
            <w:rPr>
              <w:rFonts w:ascii="Arial" w:eastAsia="Times New Roman" w:hAnsi="Arial" w:cs="Traditional Arabic"/>
              <w:noProof/>
              <w:sz w:val="24"/>
              <w:szCs w:val="24"/>
              <w:rtl/>
            </w:rPr>
          </w:pPr>
          <w:r w:rsidRPr="00790B9E">
            <w:rPr>
              <w:rFonts w:ascii="Arial" w:eastAsia="Times New Roman" w:hAnsi="Arial" w:cs="B Zar"/>
              <w:noProof/>
              <w:color w:val="000000"/>
              <w:sz w:val="24"/>
              <w:szCs w:val="24"/>
            </w:rPr>
            <w:drawing>
              <wp:inline distT="0" distB="0" distL="0" distR="0" wp14:anchorId="715118C5" wp14:editId="4F303095">
                <wp:extent cx="845634" cy="619125"/>
                <wp:effectExtent l="0" t="0" r="0" b="0"/>
                <wp:docPr id="7" name="Picture 7" descr="oil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ilco"/>
                        <pic:cNvPicPr>
                          <a:picLocks noChangeAspect="1" noChangeArrowheads="1"/>
                        </pic:cNvPicPr>
                      </pic:nvPicPr>
                      <pic:blipFill>
                        <a:blip r:embed="rId4"/>
                        <a:srcRect/>
                        <a:stretch>
                          <a:fillRect/>
                        </a:stretch>
                      </pic:blipFill>
                      <pic:spPr bwMode="auto">
                        <a:xfrm>
                          <a:off x="0" y="0"/>
                          <a:ext cx="858352" cy="628436"/>
                        </a:xfrm>
                        <a:prstGeom prst="rect">
                          <a:avLst/>
                        </a:prstGeom>
                        <a:noFill/>
                        <a:ln w="9525">
                          <a:noFill/>
                          <a:miter lim="800000"/>
                          <a:headEnd/>
                          <a:tailEnd/>
                        </a:ln>
                      </pic:spPr>
                    </pic:pic>
                  </a:graphicData>
                </a:graphic>
              </wp:inline>
            </w:drawing>
          </w:r>
        </w:p>
        <w:p w:rsidR="0046076B" w:rsidRPr="00790B9E" w:rsidRDefault="0046076B" w:rsidP="00790B9E">
          <w:pPr>
            <w:tabs>
              <w:tab w:val="center" w:pos="4320"/>
              <w:tab w:val="right" w:pos="8640"/>
            </w:tabs>
            <w:spacing w:after="0" w:line="240" w:lineRule="auto"/>
            <w:jc w:val="center"/>
            <w:rPr>
              <w:rFonts w:ascii="Arial" w:eastAsia="Times New Roman" w:hAnsi="Arial" w:cs="B Zar"/>
              <w:b/>
              <w:bCs/>
              <w:color w:val="000000"/>
              <w:sz w:val="24"/>
              <w:szCs w:val="24"/>
            </w:rPr>
          </w:pPr>
          <w:r w:rsidRPr="00790B9E">
            <w:rPr>
              <w:rFonts w:ascii="Times New Roman" w:eastAsia="Times New Roman" w:hAnsi="Times New Roman" w:cs="Times New Roman"/>
              <w:b/>
              <w:bCs/>
              <w:color w:val="000000"/>
              <w:sz w:val="24"/>
              <w:szCs w:val="24"/>
              <w:lang w:bidi="fa-IR"/>
            </w:rPr>
            <w:t>NISOC</w:t>
          </w:r>
        </w:p>
      </w:tc>
    </w:tr>
    <w:tr w:rsidR="0046076B" w:rsidRPr="00790B9E" w:rsidTr="00790B9E">
      <w:trPr>
        <w:cantSplit/>
        <w:trHeight w:val="150"/>
        <w:jc w:val="center"/>
      </w:trPr>
      <w:tc>
        <w:tcPr>
          <w:tcW w:w="2524" w:type="dxa"/>
          <w:vMerge w:val="restart"/>
          <w:tcBorders>
            <w:left w:val="single" w:sz="12" w:space="0" w:color="auto"/>
          </w:tcBorders>
          <w:vAlign w:val="center"/>
        </w:tcPr>
        <w:p w:rsidR="0046076B" w:rsidRPr="00790B9E" w:rsidRDefault="0046076B" w:rsidP="00790B9E">
          <w:pPr>
            <w:tabs>
              <w:tab w:val="left" w:pos="888"/>
              <w:tab w:val="right" w:pos="2730"/>
              <w:tab w:val="center" w:pos="4320"/>
              <w:tab w:val="right" w:pos="8640"/>
            </w:tabs>
            <w:bidi/>
            <w:spacing w:after="0" w:line="240" w:lineRule="auto"/>
            <w:jc w:val="center"/>
            <w:rPr>
              <w:rFonts w:ascii="Arial" w:eastAsia="Times New Roman" w:hAnsi="Arial" w:cs="B Zar"/>
              <w:b/>
              <w:bCs/>
              <w:color w:val="000000"/>
              <w:sz w:val="18"/>
              <w:szCs w:val="18"/>
              <w:rtl/>
            </w:rPr>
          </w:pPr>
          <w:r w:rsidRPr="00790B9E">
            <w:rPr>
              <w:rFonts w:ascii="Arial" w:eastAsia="Times New Roman" w:hAnsi="Arial" w:cs="B Zar" w:hint="cs"/>
              <w:b/>
              <w:bCs/>
              <w:color w:val="000000"/>
              <w:sz w:val="18"/>
              <w:szCs w:val="18"/>
              <w:rtl/>
            </w:rPr>
            <w:t>شماره صفحه</w:t>
          </w:r>
          <w:r w:rsidRPr="00790B9E">
            <w:rPr>
              <w:rFonts w:ascii="Arial" w:eastAsia="Times New Roman" w:hAnsi="Arial" w:cs="B Zar"/>
              <w:b/>
              <w:bCs/>
              <w:color w:val="000000"/>
              <w:sz w:val="18"/>
              <w:szCs w:val="18"/>
            </w:rPr>
            <w:t xml:space="preserve">: </w:t>
          </w:r>
          <w:r w:rsidRPr="00790B9E">
            <w:rPr>
              <w:rFonts w:ascii="Arial" w:eastAsia="Times New Roman" w:hAnsi="Arial" w:cs="B Zar" w:hint="cs"/>
              <w:b/>
              <w:bCs/>
              <w:color w:val="000000"/>
              <w:sz w:val="18"/>
              <w:szCs w:val="18"/>
              <w:rtl/>
            </w:rPr>
            <w:t xml:space="preserve"> </w:t>
          </w:r>
          <w:r w:rsidRPr="00790B9E">
            <w:rPr>
              <w:rFonts w:ascii="Arial" w:eastAsia="Times New Roman" w:hAnsi="Arial" w:cs="B Zar"/>
              <w:b/>
              <w:bCs/>
              <w:color w:val="000000"/>
              <w:sz w:val="18"/>
              <w:szCs w:val="18"/>
            </w:rPr>
            <w:fldChar w:fldCharType="begin"/>
          </w:r>
          <w:r w:rsidRPr="00790B9E">
            <w:rPr>
              <w:rFonts w:ascii="Arial" w:eastAsia="Times New Roman" w:hAnsi="Arial" w:cs="B Zar"/>
              <w:b/>
              <w:bCs/>
              <w:color w:val="000000"/>
              <w:sz w:val="18"/>
              <w:szCs w:val="18"/>
            </w:rPr>
            <w:instrText xml:space="preserve"> PAGE </w:instrText>
          </w:r>
          <w:r w:rsidRPr="00790B9E">
            <w:rPr>
              <w:rFonts w:ascii="Arial" w:eastAsia="Times New Roman" w:hAnsi="Arial" w:cs="B Zar"/>
              <w:b/>
              <w:bCs/>
              <w:color w:val="000000"/>
              <w:sz w:val="18"/>
              <w:szCs w:val="18"/>
            </w:rPr>
            <w:fldChar w:fldCharType="separate"/>
          </w:r>
          <w:r w:rsidR="009976E8">
            <w:rPr>
              <w:rFonts w:ascii="Arial" w:eastAsia="Times New Roman" w:hAnsi="Arial" w:cs="B Zar"/>
              <w:b/>
              <w:bCs/>
              <w:noProof/>
              <w:color w:val="000000"/>
              <w:sz w:val="18"/>
              <w:szCs w:val="18"/>
              <w:rtl/>
            </w:rPr>
            <w:t>1</w:t>
          </w:r>
          <w:r w:rsidRPr="00790B9E">
            <w:rPr>
              <w:rFonts w:ascii="Arial" w:eastAsia="Times New Roman" w:hAnsi="Arial" w:cs="B Zar"/>
              <w:b/>
              <w:bCs/>
              <w:color w:val="000000"/>
              <w:sz w:val="18"/>
              <w:szCs w:val="18"/>
            </w:rPr>
            <w:fldChar w:fldCharType="end"/>
          </w:r>
          <w:r w:rsidRPr="00790B9E">
            <w:rPr>
              <w:rFonts w:ascii="Arial" w:eastAsia="Times New Roman" w:hAnsi="Arial" w:cs="B Zar"/>
              <w:b/>
              <w:bCs/>
              <w:color w:val="000000"/>
              <w:sz w:val="18"/>
              <w:szCs w:val="18"/>
            </w:rPr>
            <w:t xml:space="preserve"> </w:t>
          </w:r>
          <w:r w:rsidRPr="00790B9E">
            <w:rPr>
              <w:rFonts w:ascii="Arial" w:eastAsia="Times New Roman" w:hAnsi="Arial" w:cs="B Zar" w:hint="cs"/>
              <w:b/>
              <w:bCs/>
              <w:color w:val="000000"/>
              <w:sz w:val="18"/>
              <w:szCs w:val="18"/>
              <w:rtl/>
            </w:rPr>
            <w:t xml:space="preserve">  از </w:t>
          </w:r>
          <w:r w:rsidRPr="00790B9E">
            <w:rPr>
              <w:rFonts w:ascii="Arial" w:eastAsia="Times New Roman" w:hAnsi="Arial" w:cs="B Zar"/>
              <w:b/>
              <w:bCs/>
              <w:color w:val="000000"/>
              <w:sz w:val="18"/>
              <w:szCs w:val="18"/>
            </w:rPr>
            <w:t xml:space="preserve"> </w:t>
          </w:r>
          <w:r w:rsidRPr="00790B9E">
            <w:rPr>
              <w:rFonts w:ascii="Arial" w:eastAsia="Times New Roman" w:hAnsi="Arial" w:cs="B Zar"/>
              <w:b/>
              <w:bCs/>
              <w:color w:val="000000"/>
              <w:sz w:val="18"/>
              <w:szCs w:val="18"/>
            </w:rPr>
            <w:fldChar w:fldCharType="begin"/>
          </w:r>
          <w:r w:rsidRPr="00790B9E">
            <w:rPr>
              <w:rFonts w:ascii="Arial" w:eastAsia="Times New Roman" w:hAnsi="Arial" w:cs="B Zar"/>
              <w:b/>
              <w:bCs/>
              <w:color w:val="000000"/>
              <w:sz w:val="18"/>
              <w:szCs w:val="18"/>
            </w:rPr>
            <w:instrText xml:space="preserve"> NUMPAGES  </w:instrText>
          </w:r>
          <w:r w:rsidRPr="00790B9E">
            <w:rPr>
              <w:rFonts w:ascii="Arial" w:eastAsia="Times New Roman" w:hAnsi="Arial" w:cs="B Zar"/>
              <w:b/>
              <w:bCs/>
              <w:color w:val="000000"/>
              <w:sz w:val="18"/>
              <w:szCs w:val="18"/>
            </w:rPr>
            <w:fldChar w:fldCharType="separate"/>
          </w:r>
          <w:r w:rsidR="009976E8">
            <w:rPr>
              <w:rFonts w:ascii="Arial" w:eastAsia="Times New Roman" w:hAnsi="Arial" w:cs="B Zar"/>
              <w:b/>
              <w:bCs/>
              <w:noProof/>
              <w:color w:val="000000"/>
              <w:sz w:val="18"/>
              <w:szCs w:val="18"/>
              <w:rtl/>
            </w:rPr>
            <w:t>22</w:t>
          </w:r>
          <w:r w:rsidRPr="00790B9E">
            <w:rPr>
              <w:rFonts w:ascii="Arial" w:eastAsia="Times New Roman" w:hAnsi="Arial" w:cs="B Zar"/>
              <w:b/>
              <w:bCs/>
              <w:color w:val="000000"/>
              <w:sz w:val="18"/>
              <w:szCs w:val="18"/>
            </w:rPr>
            <w:fldChar w:fldCharType="end"/>
          </w:r>
        </w:p>
      </w:tc>
      <w:tc>
        <w:tcPr>
          <w:tcW w:w="5868" w:type="dxa"/>
          <w:gridSpan w:val="8"/>
          <w:vAlign w:val="center"/>
        </w:tcPr>
        <w:p w:rsidR="0046076B" w:rsidRPr="00790B9E" w:rsidRDefault="0046076B" w:rsidP="00790B9E">
          <w:pPr>
            <w:tabs>
              <w:tab w:val="center" w:pos="4320"/>
              <w:tab w:val="right" w:pos="8640"/>
            </w:tabs>
            <w:bidi/>
            <w:spacing w:after="0" w:line="240" w:lineRule="auto"/>
            <w:jc w:val="center"/>
            <w:rPr>
              <w:rFonts w:ascii="Arial" w:eastAsia="Times New Roman" w:hAnsi="Arial" w:cs="B Zar"/>
              <w:b/>
              <w:bCs/>
              <w:color w:val="000000"/>
              <w:sz w:val="18"/>
              <w:szCs w:val="18"/>
              <w:lang w:bidi="fa-IR"/>
            </w:rPr>
          </w:pPr>
          <w:r w:rsidRPr="00790B9E">
            <w:rPr>
              <w:rFonts w:ascii="Arial" w:eastAsia="Times New Roman" w:hAnsi="Arial" w:cs="B Zar"/>
              <w:b/>
              <w:bCs/>
              <w:color w:val="000000"/>
              <w:sz w:val="16"/>
              <w:szCs w:val="16"/>
              <w:lang w:bidi="fa-IR"/>
            </w:rPr>
            <w:t xml:space="preserve">SPECIFICATION FOR </w:t>
          </w:r>
          <w:r>
            <w:rPr>
              <w:rFonts w:ascii="Arial" w:eastAsia="Times New Roman" w:hAnsi="Arial" w:cs="B Zar"/>
              <w:b/>
              <w:bCs/>
              <w:color w:val="000000"/>
              <w:sz w:val="16"/>
              <w:szCs w:val="16"/>
              <w:lang w:bidi="fa-IR"/>
            </w:rPr>
            <w:t>PAINTING</w:t>
          </w:r>
        </w:p>
      </w:tc>
      <w:tc>
        <w:tcPr>
          <w:tcW w:w="2327" w:type="dxa"/>
          <w:tcBorders>
            <w:bottom w:val="nil"/>
            <w:right w:val="single" w:sz="12" w:space="0" w:color="auto"/>
          </w:tcBorders>
          <w:vAlign w:val="center"/>
        </w:tcPr>
        <w:p w:rsidR="0046076B" w:rsidRPr="00790B9E" w:rsidRDefault="0046076B" w:rsidP="00790B9E">
          <w:pPr>
            <w:tabs>
              <w:tab w:val="center" w:pos="4320"/>
              <w:tab w:val="right" w:pos="8640"/>
            </w:tabs>
            <w:bidi/>
            <w:spacing w:before="20" w:after="0" w:line="240" w:lineRule="auto"/>
            <w:rPr>
              <w:rFonts w:ascii="Arial" w:eastAsia="Times New Roman" w:hAnsi="Arial" w:cs="B Zar"/>
              <w:b/>
              <w:bCs/>
              <w:color w:val="000000"/>
              <w:sz w:val="18"/>
              <w:szCs w:val="18"/>
              <w:rtl/>
              <w:lang w:bidi="fa-IR"/>
            </w:rPr>
          </w:pPr>
          <w:r w:rsidRPr="00790B9E">
            <w:rPr>
              <w:rFonts w:ascii="Arial" w:eastAsia="Times New Roman" w:hAnsi="Arial" w:cs="B Zar" w:hint="cs"/>
              <w:b/>
              <w:bCs/>
              <w:color w:val="000000"/>
              <w:sz w:val="18"/>
              <w:szCs w:val="18"/>
              <w:rtl/>
              <w:lang w:bidi="fa-IR"/>
            </w:rPr>
            <w:t>شماره پیمان</w:t>
          </w:r>
          <w:r w:rsidRPr="00790B9E">
            <w:rPr>
              <w:rFonts w:ascii="Arial" w:eastAsia="Times New Roman" w:hAnsi="Arial" w:cs="B Zar"/>
              <w:b/>
              <w:bCs/>
              <w:color w:val="000000"/>
              <w:sz w:val="18"/>
              <w:szCs w:val="18"/>
              <w:lang w:bidi="fa-IR"/>
            </w:rPr>
            <w:t>:</w:t>
          </w:r>
        </w:p>
      </w:tc>
    </w:tr>
    <w:tr w:rsidR="0046076B" w:rsidRPr="00790B9E" w:rsidTr="00790B9E">
      <w:trPr>
        <w:cantSplit/>
        <w:trHeight w:val="207"/>
        <w:jc w:val="center"/>
      </w:trPr>
      <w:tc>
        <w:tcPr>
          <w:tcW w:w="2524" w:type="dxa"/>
          <w:vMerge/>
          <w:tcBorders>
            <w:left w:val="single" w:sz="12" w:space="0" w:color="auto"/>
          </w:tcBorders>
          <w:vAlign w:val="center"/>
        </w:tcPr>
        <w:p w:rsidR="0046076B" w:rsidRPr="00790B9E" w:rsidRDefault="0046076B" w:rsidP="00790B9E">
          <w:pPr>
            <w:tabs>
              <w:tab w:val="left" w:pos="888"/>
              <w:tab w:val="right" w:pos="2730"/>
              <w:tab w:val="center" w:pos="4320"/>
              <w:tab w:val="right" w:pos="8640"/>
            </w:tabs>
            <w:spacing w:after="0" w:line="240" w:lineRule="auto"/>
            <w:jc w:val="center"/>
            <w:rPr>
              <w:rFonts w:ascii="Arial" w:eastAsia="Times New Roman" w:hAnsi="Arial" w:cs="B Zar"/>
              <w:b/>
              <w:bCs/>
              <w:color w:val="000000"/>
              <w:sz w:val="18"/>
              <w:szCs w:val="18"/>
              <w:lang w:bidi="fa-IR"/>
            </w:rPr>
          </w:pPr>
        </w:p>
      </w:tc>
      <w:tc>
        <w:tcPr>
          <w:tcW w:w="567" w:type="dxa"/>
          <w:vAlign w:val="center"/>
        </w:tcPr>
        <w:p w:rsidR="0046076B" w:rsidRPr="00790B9E" w:rsidRDefault="0046076B" w:rsidP="00790B9E">
          <w:pPr>
            <w:tabs>
              <w:tab w:val="center" w:pos="4320"/>
              <w:tab w:val="right" w:pos="8640"/>
            </w:tabs>
            <w:spacing w:after="0" w:line="240" w:lineRule="auto"/>
            <w:jc w:val="center"/>
            <w:rPr>
              <w:rFonts w:ascii="Arial" w:eastAsia="Times New Roman" w:hAnsi="Arial" w:cs="B Zar"/>
              <w:b/>
              <w:bCs/>
              <w:color w:val="000000"/>
              <w:sz w:val="15"/>
              <w:szCs w:val="15"/>
              <w:rtl/>
              <w:lang w:bidi="fa-IR"/>
            </w:rPr>
          </w:pPr>
          <w:r w:rsidRPr="00790B9E">
            <w:rPr>
              <w:rFonts w:ascii="Arial" w:eastAsia="Times New Roman" w:hAnsi="Arial" w:cs="B Zar" w:hint="cs"/>
              <w:b/>
              <w:bCs/>
              <w:color w:val="000000"/>
              <w:sz w:val="15"/>
              <w:szCs w:val="15"/>
              <w:rtl/>
            </w:rPr>
            <w:t>نسخه</w:t>
          </w:r>
        </w:p>
      </w:tc>
      <w:tc>
        <w:tcPr>
          <w:tcW w:w="711" w:type="dxa"/>
          <w:vAlign w:val="center"/>
        </w:tcPr>
        <w:p w:rsidR="0046076B" w:rsidRPr="00790B9E" w:rsidRDefault="0046076B" w:rsidP="00790B9E">
          <w:pPr>
            <w:tabs>
              <w:tab w:val="center" w:pos="4320"/>
              <w:tab w:val="right" w:pos="8640"/>
            </w:tabs>
            <w:spacing w:after="0" w:line="240" w:lineRule="auto"/>
            <w:jc w:val="center"/>
            <w:rPr>
              <w:rFonts w:ascii="Arial" w:eastAsia="Times New Roman" w:hAnsi="Arial" w:cs="B Zar"/>
              <w:b/>
              <w:bCs/>
              <w:color w:val="000000"/>
              <w:sz w:val="15"/>
              <w:szCs w:val="15"/>
              <w:rtl/>
              <w:lang w:bidi="fa-IR"/>
            </w:rPr>
          </w:pPr>
          <w:r w:rsidRPr="00790B9E">
            <w:rPr>
              <w:rFonts w:ascii="Arial" w:eastAsia="Times New Roman" w:hAnsi="Arial" w:cs="B Zar" w:hint="cs"/>
              <w:b/>
              <w:bCs/>
              <w:color w:val="000000"/>
              <w:sz w:val="15"/>
              <w:szCs w:val="15"/>
              <w:rtl/>
              <w:lang w:bidi="fa-IR"/>
            </w:rPr>
            <w:t>سریال</w:t>
          </w:r>
        </w:p>
      </w:tc>
      <w:tc>
        <w:tcPr>
          <w:tcW w:w="900" w:type="dxa"/>
          <w:vAlign w:val="center"/>
        </w:tcPr>
        <w:p w:rsidR="0046076B" w:rsidRPr="00790B9E" w:rsidRDefault="0046076B" w:rsidP="00790B9E">
          <w:pPr>
            <w:tabs>
              <w:tab w:val="center" w:pos="4320"/>
              <w:tab w:val="right" w:pos="8640"/>
            </w:tabs>
            <w:spacing w:after="0" w:line="240" w:lineRule="auto"/>
            <w:jc w:val="center"/>
            <w:rPr>
              <w:rFonts w:ascii="Arial" w:eastAsia="Times New Roman" w:hAnsi="Arial" w:cs="B Zar"/>
              <w:b/>
              <w:bCs/>
              <w:color w:val="000000"/>
              <w:sz w:val="15"/>
              <w:szCs w:val="15"/>
            </w:rPr>
          </w:pPr>
          <w:r w:rsidRPr="00790B9E">
            <w:rPr>
              <w:rFonts w:ascii="Arial" w:eastAsia="Times New Roman" w:hAnsi="Arial" w:cs="B Zar" w:hint="cs"/>
              <w:b/>
              <w:bCs/>
              <w:color w:val="000000"/>
              <w:sz w:val="15"/>
              <w:szCs w:val="15"/>
              <w:rtl/>
            </w:rPr>
            <w:t>نوع مدرک</w:t>
          </w:r>
          <w:r w:rsidRPr="00790B9E">
            <w:rPr>
              <w:rFonts w:ascii="Arial" w:eastAsia="Times New Roman" w:hAnsi="Arial" w:cs="B Zar"/>
              <w:b/>
              <w:bCs/>
              <w:color w:val="000000"/>
              <w:sz w:val="15"/>
              <w:szCs w:val="15"/>
            </w:rPr>
            <w:t xml:space="preserve"> </w:t>
          </w:r>
        </w:p>
      </w:tc>
      <w:tc>
        <w:tcPr>
          <w:tcW w:w="540" w:type="dxa"/>
          <w:vAlign w:val="center"/>
        </w:tcPr>
        <w:p w:rsidR="0046076B" w:rsidRPr="00790B9E" w:rsidRDefault="0046076B" w:rsidP="00790B9E">
          <w:pPr>
            <w:tabs>
              <w:tab w:val="center" w:pos="4320"/>
              <w:tab w:val="right" w:pos="8640"/>
            </w:tabs>
            <w:spacing w:after="0" w:line="240" w:lineRule="auto"/>
            <w:ind w:left="-108" w:right="-108"/>
            <w:jc w:val="center"/>
            <w:rPr>
              <w:rFonts w:ascii="Arial" w:eastAsia="Times New Roman" w:hAnsi="Arial" w:cs="B Zar"/>
              <w:b/>
              <w:bCs/>
              <w:color w:val="000000"/>
              <w:sz w:val="15"/>
              <w:szCs w:val="15"/>
            </w:rPr>
          </w:pPr>
          <w:r w:rsidRPr="00790B9E">
            <w:rPr>
              <w:rFonts w:ascii="Arial" w:eastAsia="Times New Roman" w:hAnsi="Arial" w:cs="B Zar" w:hint="cs"/>
              <w:b/>
              <w:bCs/>
              <w:color w:val="000000"/>
              <w:sz w:val="15"/>
              <w:szCs w:val="15"/>
              <w:rtl/>
              <w:lang w:bidi="fa-IR"/>
            </w:rPr>
            <w:t>رشته</w:t>
          </w:r>
          <w:r w:rsidRPr="00790B9E">
            <w:rPr>
              <w:rFonts w:ascii="Arial" w:eastAsia="Times New Roman" w:hAnsi="Arial" w:cs="B Zar"/>
              <w:b/>
              <w:bCs/>
              <w:color w:val="000000"/>
              <w:sz w:val="15"/>
              <w:szCs w:val="15"/>
            </w:rPr>
            <w:t xml:space="preserve"> </w:t>
          </w:r>
        </w:p>
      </w:tc>
      <w:tc>
        <w:tcPr>
          <w:tcW w:w="720" w:type="dxa"/>
          <w:vAlign w:val="center"/>
        </w:tcPr>
        <w:p w:rsidR="0046076B" w:rsidRPr="00790B9E" w:rsidRDefault="0046076B" w:rsidP="00790B9E">
          <w:pPr>
            <w:tabs>
              <w:tab w:val="center" w:pos="4320"/>
              <w:tab w:val="right" w:pos="8640"/>
            </w:tabs>
            <w:spacing w:after="0" w:line="240" w:lineRule="auto"/>
            <w:jc w:val="center"/>
            <w:rPr>
              <w:rFonts w:ascii="Arial" w:eastAsia="Times New Roman" w:hAnsi="Arial" w:cs="B Zar"/>
              <w:b/>
              <w:bCs/>
              <w:color w:val="000000"/>
              <w:sz w:val="15"/>
              <w:szCs w:val="15"/>
            </w:rPr>
          </w:pPr>
          <w:r w:rsidRPr="00790B9E">
            <w:rPr>
              <w:rFonts w:ascii="Arial" w:eastAsia="Times New Roman" w:hAnsi="Arial" w:cs="B Zar" w:hint="cs"/>
              <w:b/>
              <w:bCs/>
              <w:color w:val="000000"/>
              <w:sz w:val="15"/>
              <w:szCs w:val="15"/>
              <w:rtl/>
            </w:rPr>
            <w:t>تسهیلات</w:t>
          </w:r>
        </w:p>
      </w:tc>
      <w:tc>
        <w:tcPr>
          <w:tcW w:w="900" w:type="dxa"/>
          <w:vAlign w:val="center"/>
        </w:tcPr>
        <w:p w:rsidR="0046076B" w:rsidRPr="00790B9E" w:rsidRDefault="0046076B" w:rsidP="00790B9E">
          <w:pPr>
            <w:tabs>
              <w:tab w:val="center" w:pos="4320"/>
              <w:tab w:val="right" w:pos="8640"/>
            </w:tabs>
            <w:spacing w:after="0" w:line="240" w:lineRule="auto"/>
            <w:jc w:val="center"/>
            <w:rPr>
              <w:rFonts w:ascii="Arial" w:eastAsia="Times New Roman" w:hAnsi="Arial" w:cs="B Zar"/>
              <w:b/>
              <w:bCs/>
              <w:color w:val="000000"/>
              <w:sz w:val="15"/>
              <w:szCs w:val="15"/>
              <w:rtl/>
              <w:lang w:bidi="fa-IR"/>
            </w:rPr>
          </w:pPr>
          <w:r w:rsidRPr="00790B9E">
            <w:rPr>
              <w:rFonts w:ascii="Arial" w:eastAsia="Times New Roman" w:hAnsi="Arial" w:cs="B Zar" w:hint="cs"/>
              <w:b/>
              <w:bCs/>
              <w:color w:val="000000"/>
              <w:sz w:val="15"/>
              <w:szCs w:val="15"/>
              <w:rtl/>
              <w:lang w:bidi="fa-IR"/>
            </w:rPr>
            <w:t>صادرکننده</w:t>
          </w:r>
        </w:p>
      </w:tc>
      <w:tc>
        <w:tcPr>
          <w:tcW w:w="810" w:type="dxa"/>
          <w:vAlign w:val="center"/>
        </w:tcPr>
        <w:p w:rsidR="0046076B" w:rsidRPr="00790B9E" w:rsidRDefault="0046076B" w:rsidP="00790B9E">
          <w:pPr>
            <w:tabs>
              <w:tab w:val="center" w:pos="4320"/>
              <w:tab w:val="right" w:pos="8640"/>
            </w:tabs>
            <w:spacing w:after="0" w:line="240" w:lineRule="auto"/>
            <w:jc w:val="center"/>
            <w:rPr>
              <w:rFonts w:ascii="Arial" w:eastAsia="Times New Roman" w:hAnsi="Arial" w:cs="B Zar"/>
              <w:b/>
              <w:bCs/>
              <w:color w:val="000000"/>
              <w:sz w:val="15"/>
              <w:szCs w:val="15"/>
            </w:rPr>
          </w:pPr>
          <w:r w:rsidRPr="00790B9E">
            <w:rPr>
              <w:rFonts w:ascii="Arial" w:eastAsia="Times New Roman" w:hAnsi="Arial" w:cs="B Zar" w:hint="cs"/>
              <w:b/>
              <w:bCs/>
              <w:color w:val="000000"/>
              <w:sz w:val="15"/>
              <w:szCs w:val="15"/>
              <w:rtl/>
            </w:rPr>
            <w:t>بسته کاری</w:t>
          </w:r>
        </w:p>
      </w:tc>
      <w:tc>
        <w:tcPr>
          <w:tcW w:w="720" w:type="dxa"/>
          <w:vAlign w:val="center"/>
        </w:tcPr>
        <w:p w:rsidR="0046076B" w:rsidRPr="00790B9E" w:rsidRDefault="0046076B" w:rsidP="00790B9E">
          <w:pPr>
            <w:tabs>
              <w:tab w:val="center" w:pos="4320"/>
              <w:tab w:val="right" w:pos="8640"/>
            </w:tabs>
            <w:spacing w:after="0" w:line="240" w:lineRule="auto"/>
            <w:jc w:val="center"/>
            <w:rPr>
              <w:rFonts w:ascii="Arial" w:eastAsia="Times New Roman" w:hAnsi="Arial" w:cs="B Zar"/>
              <w:b/>
              <w:bCs/>
              <w:color w:val="000000"/>
              <w:sz w:val="15"/>
              <w:szCs w:val="15"/>
            </w:rPr>
          </w:pPr>
          <w:r w:rsidRPr="00790B9E">
            <w:rPr>
              <w:rFonts w:ascii="Arial" w:eastAsia="Times New Roman" w:hAnsi="Arial" w:cs="B Zar" w:hint="cs"/>
              <w:b/>
              <w:bCs/>
              <w:color w:val="000000"/>
              <w:sz w:val="15"/>
              <w:szCs w:val="15"/>
              <w:rtl/>
            </w:rPr>
            <w:t>پروژه</w:t>
          </w:r>
          <w:r w:rsidRPr="00790B9E">
            <w:rPr>
              <w:rFonts w:ascii="Arial" w:eastAsia="Times New Roman" w:hAnsi="Arial" w:cs="B Zar"/>
              <w:b/>
              <w:bCs/>
              <w:color w:val="000000"/>
              <w:sz w:val="15"/>
              <w:szCs w:val="15"/>
            </w:rPr>
            <w:t xml:space="preserve"> </w:t>
          </w:r>
        </w:p>
      </w:tc>
      <w:tc>
        <w:tcPr>
          <w:tcW w:w="2327" w:type="dxa"/>
          <w:vMerge w:val="restart"/>
          <w:tcBorders>
            <w:top w:val="nil"/>
            <w:bottom w:val="single" w:sz="12" w:space="0" w:color="auto"/>
            <w:right w:val="single" w:sz="12" w:space="0" w:color="auto"/>
          </w:tcBorders>
          <w:vAlign w:val="center"/>
        </w:tcPr>
        <w:p w:rsidR="0046076B" w:rsidRPr="00790B9E" w:rsidRDefault="0046076B" w:rsidP="00790B9E">
          <w:pPr>
            <w:bidi/>
            <w:spacing w:after="0" w:line="240" w:lineRule="auto"/>
            <w:jc w:val="center"/>
            <w:rPr>
              <w:rFonts w:ascii="Arial" w:eastAsia="Times New Roman" w:hAnsi="Arial" w:cs="B Zar"/>
              <w:color w:val="000000"/>
              <w:rtl/>
            </w:rPr>
          </w:pPr>
          <w:r w:rsidRPr="00790B9E">
            <w:rPr>
              <w:rFonts w:ascii="Arial" w:eastAsia="Times New Roman" w:hAnsi="Arial" w:cs="B Zar" w:hint="cs"/>
              <w:color w:val="000000"/>
              <w:rtl/>
            </w:rPr>
            <w:t xml:space="preserve">9184 </w:t>
          </w:r>
          <w:r w:rsidRPr="00790B9E">
            <w:rPr>
              <w:rFonts w:ascii="Arial" w:eastAsia="Times New Roman" w:hAnsi="Arial" w:cs="Times New Roman" w:hint="cs"/>
              <w:color w:val="000000"/>
              <w:rtl/>
            </w:rPr>
            <w:t>–</w:t>
          </w:r>
          <w:r w:rsidRPr="00790B9E">
            <w:rPr>
              <w:rFonts w:ascii="Arial" w:eastAsia="Times New Roman" w:hAnsi="Arial" w:cs="B Zar" w:hint="cs"/>
              <w:color w:val="000000"/>
              <w:rtl/>
              <w:lang w:bidi="fa-IR"/>
            </w:rPr>
            <w:t xml:space="preserve"> </w:t>
          </w:r>
          <w:r w:rsidRPr="00790B9E">
            <w:rPr>
              <w:rFonts w:ascii="Arial" w:eastAsia="Times New Roman" w:hAnsi="Arial" w:cs="B Zar" w:hint="cs"/>
              <w:color w:val="000000"/>
              <w:rtl/>
            </w:rPr>
            <w:t>073 - 053</w:t>
          </w:r>
        </w:p>
      </w:tc>
    </w:tr>
    <w:tr w:rsidR="0046076B" w:rsidRPr="00790B9E" w:rsidTr="00790B9E">
      <w:trPr>
        <w:cantSplit/>
        <w:trHeight w:val="206"/>
        <w:jc w:val="center"/>
      </w:trPr>
      <w:tc>
        <w:tcPr>
          <w:tcW w:w="2524" w:type="dxa"/>
          <w:vMerge/>
          <w:tcBorders>
            <w:left w:val="single" w:sz="12" w:space="0" w:color="auto"/>
            <w:bottom w:val="single" w:sz="12" w:space="0" w:color="auto"/>
          </w:tcBorders>
          <w:vAlign w:val="center"/>
        </w:tcPr>
        <w:p w:rsidR="0046076B" w:rsidRPr="00790B9E" w:rsidRDefault="0046076B" w:rsidP="00790B9E">
          <w:pPr>
            <w:tabs>
              <w:tab w:val="left" w:pos="888"/>
              <w:tab w:val="right" w:pos="2730"/>
              <w:tab w:val="center" w:pos="4320"/>
              <w:tab w:val="right" w:pos="8640"/>
            </w:tabs>
            <w:spacing w:after="0" w:line="240" w:lineRule="auto"/>
            <w:jc w:val="center"/>
            <w:rPr>
              <w:rFonts w:ascii="Arial" w:eastAsia="Times New Roman" w:hAnsi="Arial" w:cs="Arial"/>
              <w:b/>
              <w:bCs/>
              <w:sz w:val="16"/>
              <w:szCs w:val="16"/>
            </w:rPr>
          </w:pPr>
        </w:p>
      </w:tc>
      <w:tc>
        <w:tcPr>
          <w:tcW w:w="567" w:type="dxa"/>
          <w:tcBorders>
            <w:bottom w:val="single" w:sz="12" w:space="0" w:color="auto"/>
          </w:tcBorders>
          <w:vAlign w:val="center"/>
        </w:tcPr>
        <w:p w:rsidR="0046076B" w:rsidRPr="00790B9E" w:rsidRDefault="0046076B" w:rsidP="000D6BDA">
          <w:pPr>
            <w:tabs>
              <w:tab w:val="center" w:pos="4320"/>
              <w:tab w:val="right" w:pos="8640"/>
            </w:tabs>
            <w:spacing w:after="0" w:line="240" w:lineRule="auto"/>
            <w:jc w:val="center"/>
            <w:rPr>
              <w:rFonts w:ascii="Arial" w:eastAsia="Times New Roman" w:hAnsi="Arial" w:cs="B Zar"/>
              <w:color w:val="000000"/>
              <w:sz w:val="16"/>
              <w:szCs w:val="16"/>
            </w:rPr>
          </w:pPr>
          <w:r w:rsidRPr="00790B9E">
            <w:rPr>
              <w:rFonts w:ascii="Arial" w:eastAsia="Times New Roman" w:hAnsi="Arial" w:cs="B Zar"/>
              <w:color w:val="000000"/>
              <w:sz w:val="16"/>
              <w:szCs w:val="16"/>
            </w:rPr>
            <w:t>D0</w:t>
          </w:r>
          <w:r w:rsidR="0015700F">
            <w:rPr>
              <w:rFonts w:ascii="Arial" w:eastAsia="Times New Roman" w:hAnsi="Arial" w:cs="B Zar"/>
              <w:color w:val="000000"/>
              <w:sz w:val="16"/>
              <w:szCs w:val="16"/>
            </w:rPr>
            <w:t>4</w:t>
          </w:r>
        </w:p>
      </w:tc>
      <w:tc>
        <w:tcPr>
          <w:tcW w:w="711" w:type="dxa"/>
          <w:tcBorders>
            <w:bottom w:val="single" w:sz="12" w:space="0" w:color="auto"/>
          </w:tcBorders>
          <w:vAlign w:val="center"/>
        </w:tcPr>
        <w:p w:rsidR="0046076B" w:rsidRPr="00790B9E" w:rsidRDefault="0046076B" w:rsidP="00790B9E">
          <w:pPr>
            <w:tabs>
              <w:tab w:val="center" w:pos="4320"/>
              <w:tab w:val="right" w:pos="8640"/>
            </w:tabs>
            <w:spacing w:after="0" w:line="240" w:lineRule="auto"/>
            <w:jc w:val="center"/>
            <w:rPr>
              <w:rFonts w:ascii="Arial" w:eastAsia="Times New Roman" w:hAnsi="Arial" w:cs="B Zar"/>
              <w:color w:val="000000"/>
              <w:sz w:val="16"/>
              <w:szCs w:val="16"/>
            </w:rPr>
          </w:pPr>
          <w:r>
            <w:rPr>
              <w:rFonts w:ascii="Arial" w:eastAsia="Times New Roman" w:hAnsi="Arial" w:cs="B Zar"/>
              <w:color w:val="000000"/>
              <w:sz w:val="16"/>
              <w:szCs w:val="16"/>
            </w:rPr>
            <w:t>0006</w:t>
          </w:r>
        </w:p>
      </w:tc>
      <w:tc>
        <w:tcPr>
          <w:tcW w:w="900" w:type="dxa"/>
          <w:tcBorders>
            <w:bottom w:val="single" w:sz="12" w:space="0" w:color="auto"/>
          </w:tcBorders>
          <w:vAlign w:val="center"/>
        </w:tcPr>
        <w:p w:rsidR="0046076B" w:rsidRPr="00790B9E" w:rsidRDefault="0046076B" w:rsidP="00790B9E">
          <w:pPr>
            <w:tabs>
              <w:tab w:val="center" w:pos="4320"/>
              <w:tab w:val="right" w:pos="8640"/>
            </w:tabs>
            <w:spacing w:after="0" w:line="240" w:lineRule="auto"/>
            <w:jc w:val="center"/>
            <w:rPr>
              <w:rFonts w:ascii="Arial" w:eastAsia="Times New Roman" w:hAnsi="Arial" w:cs="B Zar"/>
              <w:color w:val="000000"/>
              <w:sz w:val="16"/>
              <w:szCs w:val="16"/>
            </w:rPr>
          </w:pPr>
          <w:r w:rsidRPr="00790B9E">
            <w:rPr>
              <w:rFonts w:ascii="Arial" w:eastAsia="Times New Roman" w:hAnsi="Arial" w:cs="B Zar"/>
              <w:color w:val="000000"/>
              <w:sz w:val="16"/>
              <w:szCs w:val="16"/>
            </w:rPr>
            <w:t>SP</w:t>
          </w:r>
        </w:p>
      </w:tc>
      <w:tc>
        <w:tcPr>
          <w:tcW w:w="540" w:type="dxa"/>
          <w:tcBorders>
            <w:bottom w:val="single" w:sz="12" w:space="0" w:color="auto"/>
          </w:tcBorders>
          <w:vAlign w:val="center"/>
        </w:tcPr>
        <w:p w:rsidR="0046076B" w:rsidRPr="00790B9E" w:rsidRDefault="0046076B" w:rsidP="00790B9E">
          <w:pPr>
            <w:tabs>
              <w:tab w:val="center" w:pos="4320"/>
              <w:tab w:val="right" w:pos="8640"/>
            </w:tabs>
            <w:spacing w:after="0" w:line="240" w:lineRule="auto"/>
            <w:jc w:val="center"/>
            <w:rPr>
              <w:rFonts w:ascii="Arial" w:eastAsia="Times New Roman" w:hAnsi="Arial" w:cs="B Zar"/>
              <w:color w:val="000000"/>
              <w:sz w:val="16"/>
              <w:szCs w:val="16"/>
            </w:rPr>
          </w:pPr>
          <w:r w:rsidRPr="00790B9E">
            <w:rPr>
              <w:rFonts w:ascii="Arial" w:eastAsia="Times New Roman" w:hAnsi="Arial" w:cs="B Zar"/>
              <w:color w:val="000000"/>
              <w:sz w:val="16"/>
              <w:szCs w:val="16"/>
            </w:rPr>
            <w:t>PI</w:t>
          </w:r>
        </w:p>
      </w:tc>
      <w:tc>
        <w:tcPr>
          <w:tcW w:w="720" w:type="dxa"/>
          <w:tcBorders>
            <w:bottom w:val="single" w:sz="12" w:space="0" w:color="auto"/>
          </w:tcBorders>
          <w:vAlign w:val="center"/>
        </w:tcPr>
        <w:p w:rsidR="0046076B" w:rsidRPr="00790B9E" w:rsidRDefault="0046076B" w:rsidP="00790B9E">
          <w:pPr>
            <w:tabs>
              <w:tab w:val="center" w:pos="4320"/>
              <w:tab w:val="right" w:pos="8640"/>
            </w:tabs>
            <w:spacing w:after="0" w:line="240" w:lineRule="auto"/>
            <w:jc w:val="center"/>
            <w:rPr>
              <w:rFonts w:ascii="Arial" w:eastAsia="Times New Roman" w:hAnsi="Arial" w:cs="B Zar"/>
              <w:color w:val="000000"/>
              <w:sz w:val="16"/>
              <w:szCs w:val="16"/>
              <w:lang w:bidi="fa-IR"/>
            </w:rPr>
          </w:pPr>
          <w:r w:rsidRPr="00790B9E">
            <w:rPr>
              <w:rFonts w:ascii="Arial" w:eastAsia="Times New Roman" w:hAnsi="Arial" w:cs="B Zar"/>
              <w:color w:val="000000"/>
              <w:sz w:val="16"/>
              <w:szCs w:val="16"/>
              <w:lang w:bidi="fa-IR"/>
            </w:rPr>
            <w:t>000</w:t>
          </w:r>
        </w:p>
      </w:tc>
      <w:tc>
        <w:tcPr>
          <w:tcW w:w="900" w:type="dxa"/>
          <w:tcBorders>
            <w:bottom w:val="single" w:sz="12" w:space="0" w:color="auto"/>
          </w:tcBorders>
          <w:vAlign w:val="center"/>
        </w:tcPr>
        <w:p w:rsidR="0046076B" w:rsidRPr="00790B9E" w:rsidRDefault="0046076B" w:rsidP="00790B9E">
          <w:pPr>
            <w:tabs>
              <w:tab w:val="center" w:pos="4320"/>
              <w:tab w:val="right" w:pos="8640"/>
            </w:tabs>
            <w:spacing w:after="0" w:line="240" w:lineRule="auto"/>
            <w:jc w:val="center"/>
            <w:rPr>
              <w:rFonts w:ascii="Arial" w:eastAsia="Times New Roman" w:hAnsi="Arial" w:cs="B Zar"/>
              <w:color w:val="000000"/>
              <w:sz w:val="16"/>
              <w:szCs w:val="16"/>
              <w:lang w:bidi="fa-IR"/>
            </w:rPr>
          </w:pPr>
          <w:r>
            <w:rPr>
              <w:rFonts w:ascii="Arial" w:eastAsia="Times New Roman" w:hAnsi="Arial" w:cs="B Zar"/>
              <w:color w:val="000000"/>
              <w:sz w:val="16"/>
              <w:szCs w:val="16"/>
              <w:lang w:bidi="fa-IR"/>
            </w:rPr>
            <w:t>PEDCO</w:t>
          </w:r>
        </w:p>
      </w:tc>
      <w:tc>
        <w:tcPr>
          <w:tcW w:w="810" w:type="dxa"/>
          <w:tcBorders>
            <w:bottom w:val="single" w:sz="12" w:space="0" w:color="auto"/>
          </w:tcBorders>
          <w:vAlign w:val="center"/>
        </w:tcPr>
        <w:p w:rsidR="0046076B" w:rsidRPr="00790B9E" w:rsidRDefault="0046076B" w:rsidP="00790B9E">
          <w:pPr>
            <w:tabs>
              <w:tab w:val="center" w:pos="4320"/>
              <w:tab w:val="right" w:pos="8640"/>
            </w:tabs>
            <w:spacing w:after="0" w:line="240" w:lineRule="auto"/>
            <w:jc w:val="center"/>
            <w:rPr>
              <w:rFonts w:ascii="Arial" w:eastAsia="Times New Roman" w:hAnsi="Arial" w:cs="B Zar"/>
              <w:color w:val="000000"/>
              <w:sz w:val="16"/>
              <w:szCs w:val="16"/>
              <w:lang w:bidi="fa-IR"/>
            </w:rPr>
          </w:pPr>
          <w:r>
            <w:rPr>
              <w:rFonts w:ascii="Arial" w:eastAsia="Times New Roman" w:hAnsi="Arial" w:cs="B Zar"/>
              <w:color w:val="000000"/>
              <w:sz w:val="16"/>
              <w:szCs w:val="16"/>
              <w:lang w:bidi="fa-IR"/>
            </w:rPr>
            <w:t>GNRAL</w:t>
          </w:r>
        </w:p>
      </w:tc>
      <w:tc>
        <w:tcPr>
          <w:tcW w:w="720" w:type="dxa"/>
          <w:tcBorders>
            <w:bottom w:val="single" w:sz="12" w:space="0" w:color="auto"/>
          </w:tcBorders>
          <w:vAlign w:val="center"/>
        </w:tcPr>
        <w:p w:rsidR="0046076B" w:rsidRPr="00790B9E" w:rsidRDefault="0046076B" w:rsidP="00790B9E">
          <w:pPr>
            <w:tabs>
              <w:tab w:val="center" w:pos="4320"/>
              <w:tab w:val="right" w:pos="8640"/>
            </w:tabs>
            <w:spacing w:after="0" w:line="240" w:lineRule="auto"/>
            <w:jc w:val="center"/>
            <w:rPr>
              <w:rFonts w:ascii="Arial" w:eastAsia="Times New Roman" w:hAnsi="Arial" w:cs="B Zar"/>
              <w:color w:val="000000"/>
              <w:sz w:val="16"/>
              <w:szCs w:val="16"/>
              <w:lang w:bidi="fa-IR"/>
            </w:rPr>
          </w:pPr>
          <w:r w:rsidRPr="00790B9E">
            <w:rPr>
              <w:rFonts w:ascii="Arial" w:eastAsia="Times New Roman" w:hAnsi="Arial" w:cs="B Zar"/>
              <w:color w:val="000000"/>
              <w:sz w:val="16"/>
              <w:szCs w:val="16"/>
              <w:lang w:bidi="fa-IR"/>
            </w:rPr>
            <w:t>BK</w:t>
          </w:r>
        </w:p>
      </w:tc>
      <w:tc>
        <w:tcPr>
          <w:tcW w:w="2327" w:type="dxa"/>
          <w:vMerge/>
          <w:tcBorders>
            <w:bottom w:val="single" w:sz="12" w:space="0" w:color="auto"/>
            <w:right w:val="single" w:sz="12" w:space="0" w:color="auto"/>
          </w:tcBorders>
          <w:vAlign w:val="center"/>
        </w:tcPr>
        <w:p w:rsidR="0046076B" w:rsidRPr="00790B9E" w:rsidRDefault="0046076B" w:rsidP="00790B9E">
          <w:pPr>
            <w:spacing w:after="0" w:line="240" w:lineRule="auto"/>
            <w:jc w:val="center"/>
            <w:rPr>
              <w:rFonts w:ascii="Arial" w:eastAsia="Times New Roman" w:hAnsi="Arial" w:cs="Arial"/>
              <w:b/>
              <w:bCs/>
              <w:szCs w:val="24"/>
              <w:rtl/>
              <w:lang w:bidi="fa-IR"/>
            </w:rPr>
          </w:pPr>
        </w:p>
      </w:tc>
    </w:tr>
  </w:tbl>
  <w:p w:rsidR="0046076B" w:rsidRPr="00790B9E" w:rsidRDefault="0046076B" w:rsidP="00790B9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B340902"/>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411"/>
    <w:multiLevelType w:val="multilevel"/>
    <w:tmpl w:val="00000894"/>
    <w:lvl w:ilvl="0">
      <w:start w:val="12"/>
      <w:numFmt w:val="decimal"/>
      <w:lvlText w:val="%1"/>
      <w:lvlJc w:val="left"/>
      <w:pPr>
        <w:ind w:hanging="567"/>
      </w:pPr>
    </w:lvl>
    <w:lvl w:ilvl="1">
      <w:start w:val="1"/>
      <w:numFmt w:val="decimal"/>
      <w:lvlText w:val="%1.%2"/>
      <w:lvlJc w:val="left"/>
      <w:pPr>
        <w:ind w:hanging="567"/>
      </w:pPr>
      <w:rPr>
        <w:rFonts w:ascii="Arial" w:hAnsi="Arial" w:cs="Arial"/>
        <w:b w:val="0"/>
        <w:bCs w:val="0"/>
        <w:spacing w:val="-2"/>
        <w:sz w:val="20"/>
        <w:szCs w:val="20"/>
      </w:rPr>
    </w:lvl>
    <w:lvl w:ilvl="2">
      <w:start w:val="1"/>
      <w:numFmt w:val="lowerLetter"/>
      <w:lvlText w:val="%3."/>
      <w:lvlJc w:val="left"/>
      <w:pPr>
        <w:ind w:hanging="360"/>
      </w:pPr>
      <w:rPr>
        <w:rFonts w:ascii="Arial" w:hAnsi="Arial" w:cs="Arial"/>
        <w:b w:val="0"/>
        <w:bCs w:val="0"/>
        <w:spacing w:val="-2"/>
        <w:sz w:val="20"/>
        <w:szCs w:val="20"/>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nsid w:val="0000041D"/>
    <w:multiLevelType w:val="multilevel"/>
    <w:tmpl w:val="000008A0"/>
    <w:lvl w:ilvl="0">
      <w:start w:val="21"/>
      <w:numFmt w:val="decimal"/>
      <w:lvlText w:val="%1"/>
      <w:lvlJc w:val="left"/>
      <w:pPr>
        <w:ind w:hanging="461"/>
      </w:pPr>
    </w:lvl>
    <w:lvl w:ilvl="1">
      <w:start w:val="1"/>
      <w:numFmt w:val="decimal"/>
      <w:lvlText w:val="%1.%2"/>
      <w:lvlJc w:val="left"/>
      <w:pPr>
        <w:ind w:hanging="461"/>
      </w:pPr>
      <w:rPr>
        <w:rFonts w:ascii="Arial" w:hAnsi="Arial" w:cs="Arial"/>
        <w:b w:val="0"/>
        <w:bCs w:val="0"/>
        <w:spacing w:val="-2"/>
        <w:sz w:val="20"/>
        <w:szCs w:val="20"/>
      </w:rPr>
    </w:lvl>
    <w:lvl w:ilvl="2">
      <w:start w:val="1"/>
      <w:numFmt w:val="lowerLetter"/>
      <w:lvlText w:val="%3."/>
      <w:lvlJc w:val="left"/>
      <w:pPr>
        <w:ind w:hanging="360"/>
      </w:pPr>
      <w:rPr>
        <w:rFonts w:ascii="Arial" w:hAnsi="Arial" w:cs="Arial"/>
        <w:b w:val="0"/>
        <w:bCs w:val="0"/>
        <w:spacing w:val="-2"/>
        <w:sz w:val="20"/>
        <w:szCs w:val="20"/>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nsid w:val="0000041E"/>
    <w:multiLevelType w:val="multilevel"/>
    <w:tmpl w:val="000008A1"/>
    <w:lvl w:ilvl="0">
      <w:start w:val="22"/>
      <w:numFmt w:val="decimal"/>
      <w:lvlText w:val="%1"/>
      <w:lvlJc w:val="left"/>
      <w:pPr>
        <w:ind w:hanging="447"/>
      </w:pPr>
    </w:lvl>
    <w:lvl w:ilvl="1">
      <w:start w:val="1"/>
      <w:numFmt w:val="decimal"/>
      <w:lvlText w:val="%1.%2"/>
      <w:lvlJc w:val="left"/>
      <w:pPr>
        <w:ind w:hanging="447"/>
      </w:pPr>
      <w:rPr>
        <w:rFonts w:ascii="Arial" w:hAnsi="Arial" w:cs="Arial"/>
        <w:b w:val="0"/>
        <w:bCs w:val="0"/>
        <w:spacing w:val="-2"/>
        <w:sz w:val="20"/>
        <w:szCs w:val="20"/>
      </w:rPr>
    </w:lvl>
    <w:lvl w:ilvl="2">
      <w:start w:val="1"/>
      <w:numFmt w:val="lowerLetter"/>
      <w:lvlText w:val="%3."/>
      <w:lvlJc w:val="left"/>
      <w:pPr>
        <w:ind w:hanging="360"/>
      </w:pPr>
      <w:rPr>
        <w:rFonts w:ascii="Arial" w:hAnsi="Arial" w:cs="Arial"/>
        <w:b w:val="0"/>
        <w:bCs w:val="0"/>
        <w:spacing w:val="-2"/>
        <w:sz w:val="20"/>
        <w:szCs w:val="20"/>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nsid w:val="0CFE1DB2"/>
    <w:multiLevelType w:val="hybridMultilevel"/>
    <w:tmpl w:val="04941B98"/>
    <w:lvl w:ilvl="0" w:tplc="0614A930">
      <w:start w:val="1"/>
      <w:numFmt w:val="bullet"/>
      <w:pStyle w:val="Style5"/>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5E6738"/>
    <w:multiLevelType w:val="hybridMultilevel"/>
    <w:tmpl w:val="49B2B352"/>
    <w:lvl w:ilvl="0" w:tplc="19FE8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135018A0"/>
    <w:multiLevelType w:val="hybridMultilevel"/>
    <w:tmpl w:val="9BD00E58"/>
    <w:lvl w:ilvl="0" w:tplc="FFFFFFFF">
      <w:start w:val="1"/>
      <w:numFmt w:val="bullet"/>
      <w:pStyle w:val="Bullet1"/>
      <w:lvlText w:val=""/>
      <w:lvlJc w:val="left"/>
      <w:pPr>
        <w:tabs>
          <w:tab w:val="num" w:pos="1360"/>
        </w:tabs>
        <w:ind w:left="1360" w:hanging="396"/>
      </w:pPr>
      <w:rPr>
        <w:rFonts w:ascii="Symbol" w:hAnsi="Symbol" w:hint="default"/>
      </w:rPr>
    </w:lvl>
    <w:lvl w:ilvl="1" w:tplc="FFFFFFFF">
      <w:start w:val="1"/>
      <w:numFmt w:val="bullet"/>
      <w:lvlText w:val="o"/>
      <w:lvlJc w:val="left"/>
      <w:pPr>
        <w:tabs>
          <w:tab w:val="num" w:pos="2120"/>
        </w:tabs>
        <w:ind w:left="2120" w:hanging="360"/>
      </w:pPr>
      <w:rPr>
        <w:rFonts w:ascii="Courier New" w:hAnsi="Courier New" w:hint="default"/>
      </w:rPr>
    </w:lvl>
    <w:lvl w:ilvl="2" w:tplc="FFFFFFFF" w:tentative="1">
      <w:start w:val="1"/>
      <w:numFmt w:val="bullet"/>
      <w:lvlText w:val=""/>
      <w:lvlJc w:val="left"/>
      <w:pPr>
        <w:tabs>
          <w:tab w:val="num" w:pos="2840"/>
        </w:tabs>
        <w:ind w:left="2840" w:hanging="360"/>
      </w:pPr>
      <w:rPr>
        <w:rFonts w:ascii="Wingdings" w:hAnsi="Wingdings" w:hint="default"/>
      </w:rPr>
    </w:lvl>
    <w:lvl w:ilvl="3" w:tplc="FFFFFFFF" w:tentative="1">
      <w:start w:val="1"/>
      <w:numFmt w:val="bullet"/>
      <w:lvlText w:val=""/>
      <w:lvlJc w:val="left"/>
      <w:pPr>
        <w:tabs>
          <w:tab w:val="num" w:pos="3560"/>
        </w:tabs>
        <w:ind w:left="3560" w:hanging="360"/>
      </w:pPr>
      <w:rPr>
        <w:rFonts w:ascii="Symbol" w:hAnsi="Symbol" w:hint="default"/>
      </w:rPr>
    </w:lvl>
    <w:lvl w:ilvl="4" w:tplc="FFFFFFFF" w:tentative="1">
      <w:start w:val="1"/>
      <w:numFmt w:val="bullet"/>
      <w:lvlText w:val="o"/>
      <w:lvlJc w:val="left"/>
      <w:pPr>
        <w:tabs>
          <w:tab w:val="num" w:pos="4280"/>
        </w:tabs>
        <w:ind w:left="4280" w:hanging="360"/>
      </w:pPr>
      <w:rPr>
        <w:rFonts w:ascii="Courier New" w:hAnsi="Courier New" w:hint="default"/>
      </w:rPr>
    </w:lvl>
    <w:lvl w:ilvl="5" w:tplc="FFFFFFFF" w:tentative="1">
      <w:start w:val="1"/>
      <w:numFmt w:val="bullet"/>
      <w:lvlText w:val=""/>
      <w:lvlJc w:val="left"/>
      <w:pPr>
        <w:tabs>
          <w:tab w:val="num" w:pos="5000"/>
        </w:tabs>
        <w:ind w:left="5000" w:hanging="360"/>
      </w:pPr>
      <w:rPr>
        <w:rFonts w:ascii="Wingdings" w:hAnsi="Wingdings" w:hint="default"/>
      </w:rPr>
    </w:lvl>
    <w:lvl w:ilvl="6" w:tplc="FFFFFFFF" w:tentative="1">
      <w:start w:val="1"/>
      <w:numFmt w:val="bullet"/>
      <w:lvlText w:val=""/>
      <w:lvlJc w:val="left"/>
      <w:pPr>
        <w:tabs>
          <w:tab w:val="num" w:pos="5720"/>
        </w:tabs>
        <w:ind w:left="5720" w:hanging="360"/>
      </w:pPr>
      <w:rPr>
        <w:rFonts w:ascii="Symbol" w:hAnsi="Symbol" w:hint="default"/>
      </w:rPr>
    </w:lvl>
    <w:lvl w:ilvl="7" w:tplc="FFFFFFFF" w:tentative="1">
      <w:start w:val="1"/>
      <w:numFmt w:val="bullet"/>
      <w:lvlText w:val="o"/>
      <w:lvlJc w:val="left"/>
      <w:pPr>
        <w:tabs>
          <w:tab w:val="num" w:pos="6440"/>
        </w:tabs>
        <w:ind w:left="6440" w:hanging="360"/>
      </w:pPr>
      <w:rPr>
        <w:rFonts w:ascii="Courier New" w:hAnsi="Courier New" w:hint="default"/>
      </w:rPr>
    </w:lvl>
    <w:lvl w:ilvl="8" w:tplc="FFFFFFFF" w:tentative="1">
      <w:start w:val="1"/>
      <w:numFmt w:val="bullet"/>
      <w:lvlText w:val=""/>
      <w:lvlJc w:val="left"/>
      <w:pPr>
        <w:tabs>
          <w:tab w:val="num" w:pos="7160"/>
        </w:tabs>
        <w:ind w:left="7160" w:hanging="360"/>
      </w:pPr>
      <w:rPr>
        <w:rFonts w:ascii="Wingdings" w:hAnsi="Wingdings" w:hint="default"/>
      </w:rPr>
    </w:lvl>
  </w:abstractNum>
  <w:abstractNum w:abstractNumId="7">
    <w:nsid w:val="152A15FB"/>
    <w:multiLevelType w:val="hybridMultilevel"/>
    <w:tmpl w:val="B63820EC"/>
    <w:lvl w:ilvl="0" w:tplc="02A4C710">
      <w:start w:val="1"/>
      <w:numFmt w:val="bullet"/>
      <w:lvlText w:val=""/>
      <w:lvlJc w:val="left"/>
      <w:pPr>
        <w:ind w:left="806" w:hanging="360"/>
      </w:pPr>
      <w:rPr>
        <w:rFonts w:ascii="Symbol" w:hAnsi="Symbol" w:hint="default"/>
      </w:rPr>
    </w:lvl>
    <w:lvl w:ilvl="1" w:tplc="98462BA0">
      <w:start w:val="1"/>
      <w:numFmt w:val="bullet"/>
      <w:pStyle w:val="GBullet2"/>
      <w:lvlText w:val=""/>
      <w:lvlJc w:val="left"/>
      <w:pPr>
        <w:ind w:left="1526" w:hanging="360"/>
      </w:pPr>
      <w:rPr>
        <w:rFonts w:ascii="Wingdings" w:hAnsi="Wingdings" w:hint="default"/>
      </w:rPr>
    </w:lvl>
    <w:lvl w:ilvl="2" w:tplc="04090005">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8">
    <w:nsid w:val="171E1FA5"/>
    <w:multiLevelType w:val="multilevel"/>
    <w:tmpl w:val="638EDA3E"/>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A112551"/>
    <w:multiLevelType w:val="hybridMultilevel"/>
    <w:tmpl w:val="A046251E"/>
    <w:lvl w:ilvl="0" w:tplc="5AA87AC6">
      <w:start w:val="1"/>
      <w:numFmt w:val="bullet"/>
      <w:pStyle w:val="BulletTab"/>
      <w:lvlText w:val=""/>
      <w:lvlJc w:val="left"/>
      <w:pPr>
        <w:tabs>
          <w:tab w:val="num" w:pos="644"/>
        </w:tabs>
        <w:ind w:left="568" w:hanging="284"/>
      </w:pPr>
      <w:rPr>
        <w:rFonts w:ascii="Symbol" w:hAnsi="Symbol" w:hint="default"/>
      </w:rPr>
    </w:lvl>
    <w:lvl w:ilvl="1" w:tplc="C7DCC652">
      <w:start w:val="3"/>
      <w:numFmt w:val="bullet"/>
      <w:lvlText w:val="-"/>
      <w:lvlJc w:val="left"/>
      <w:pPr>
        <w:tabs>
          <w:tab w:val="num" w:pos="720"/>
        </w:tabs>
        <w:ind w:left="720" w:hanging="360"/>
      </w:pPr>
      <w:rPr>
        <w:rFonts w:ascii="Times New Roman" w:eastAsia="Times New Roman" w:hAnsi="Times New Roman"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2C130B04"/>
    <w:multiLevelType w:val="hybridMultilevel"/>
    <w:tmpl w:val="7E8C317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nsid w:val="30C5344B"/>
    <w:multiLevelType w:val="hybridMultilevel"/>
    <w:tmpl w:val="BF8001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AC30B2B"/>
    <w:multiLevelType w:val="hybridMultilevel"/>
    <w:tmpl w:val="25AEE00E"/>
    <w:lvl w:ilvl="0" w:tplc="5B90290E">
      <w:start w:val="1"/>
      <w:numFmt w:val="bullet"/>
      <w:pStyle w:val="BulletTab1"/>
      <w:lvlText w:val=""/>
      <w:lvlJc w:val="left"/>
      <w:pPr>
        <w:tabs>
          <w:tab w:val="num" w:pos="928"/>
        </w:tabs>
        <w:ind w:left="851" w:hanging="283"/>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nsid w:val="3D813AE4"/>
    <w:multiLevelType w:val="multilevel"/>
    <w:tmpl w:val="00000894"/>
    <w:lvl w:ilvl="0">
      <w:start w:val="12"/>
      <w:numFmt w:val="decimal"/>
      <w:lvlText w:val="%1"/>
      <w:lvlJc w:val="left"/>
      <w:pPr>
        <w:ind w:hanging="567"/>
      </w:pPr>
    </w:lvl>
    <w:lvl w:ilvl="1">
      <w:start w:val="1"/>
      <w:numFmt w:val="decimal"/>
      <w:lvlText w:val="%1.%2"/>
      <w:lvlJc w:val="left"/>
      <w:pPr>
        <w:ind w:hanging="567"/>
      </w:pPr>
      <w:rPr>
        <w:rFonts w:ascii="Arial" w:hAnsi="Arial" w:cs="Arial"/>
        <w:b w:val="0"/>
        <w:bCs w:val="0"/>
        <w:spacing w:val="-2"/>
        <w:sz w:val="20"/>
        <w:szCs w:val="20"/>
      </w:rPr>
    </w:lvl>
    <w:lvl w:ilvl="2">
      <w:start w:val="1"/>
      <w:numFmt w:val="lowerLetter"/>
      <w:lvlText w:val="%3."/>
      <w:lvlJc w:val="left"/>
      <w:pPr>
        <w:ind w:hanging="360"/>
      </w:pPr>
      <w:rPr>
        <w:rFonts w:ascii="Arial" w:hAnsi="Arial" w:cs="Arial"/>
        <w:b w:val="0"/>
        <w:bCs w:val="0"/>
        <w:spacing w:val="-2"/>
        <w:sz w:val="20"/>
        <w:szCs w:val="20"/>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4">
    <w:nsid w:val="432B18C7"/>
    <w:multiLevelType w:val="hybridMultilevel"/>
    <w:tmpl w:val="67348DBE"/>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nsid w:val="508E1985"/>
    <w:multiLevelType w:val="hybridMultilevel"/>
    <w:tmpl w:val="8AA0A30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52C0540F"/>
    <w:multiLevelType w:val="multilevel"/>
    <w:tmpl w:val="B39CD728"/>
    <w:lvl w:ilvl="0">
      <w:start w:val="1"/>
      <w:numFmt w:val="decimal"/>
      <w:pStyle w:val="Heading1"/>
      <w:lvlText w:val="%1"/>
      <w:lvlJc w:val="left"/>
      <w:pPr>
        <w:ind w:left="432" w:hanging="432"/>
      </w:pPr>
      <w:rPr>
        <w:rFonts w:hint="cs"/>
      </w:r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nsid w:val="5351053F"/>
    <w:multiLevelType w:val="multilevel"/>
    <w:tmpl w:val="00000894"/>
    <w:lvl w:ilvl="0">
      <w:start w:val="12"/>
      <w:numFmt w:val="decimal"/>
      <w:lvlText w:val="%1"/>
      <w:lvlJc w:val="left"/>
      <w:pPr>
        <w:ind w:hanging="567"/>
      </w:pPr>
    </w:lvl>
    <w:lvl w:ilvl="1">
      <w:start w:val="1"/>
      <w:numFmt w:val="decimal"/>
      <w:lvlText w:val="%1.%2"/>
      <w:lvlJc w:val="left"/>
      <w:pPr>
        <w:ind w:hanging="567"/>
      </w:pPr>
      <w:rPr>
        <w:rFonts w:ascii="Arial" w:hAnsi="Arial" w:cs="Arial"/>
        <w:b w:val="0"/>
        <w:bCs w:val="0"/>
        <w:spacing w:val="-2"/>
        <w:sz w:val="20"/>
        <w:szCs w:val="20"/>
      </w:rPr>
    </w:lvl>
    <w:lvl w:ilvl="2">
      <w:start w:val="1"/>
      <w:numFmt w:val="lowerLetter"/>
      <w:lvlText w:val="%3."/>
      <w:lvlJc w:val="left"/>
      <w:pPr>
        <w:ind w:hanging="360"/>
      </w:pPr>
      <w:rPr>
        <w:rFonts w:ascii="Arial" w:hAnsi="Arial" w:cs="Arial"/>
        <w:b w:val="0"/>
        <w:bCs w:val="0"/>
        <w:spacing w:val="-2"/>
        <w:sz w:val="20"/>
        <w:szCs w:val="20"/>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8">
    <w:nsid w:val="5A2A3D55"/>
    <w:multiLevelType w:val="multilevel"/>
    <w:tmpl w:val="12AA6952"/>
    <w:lvl w:ilvl="0">
      <w:start w:val="1"/>
      <w:numFmt w:val="decimal"/>
      <w:lvlText w:val="%1."/>
      <w:lvlJc w:val="left"/>
      <w:pPr>
        <w:tabs>
          <w:tab w:val="num" w:pos="720"/>
        </w:tabs>
        <w:ind w:left="720" w:hanging="720"/>
      </w:pPr>
      <w:rPr>
        <w:rFonts w:cs="B Badr" w:hint="cs"/>
        <w:b/>
        <w:bCs w:val="0"/>
        <w:iCs w:val="0"/>
        <w:sz w:val="24"/>
        <w:szCs w:val="20"/>
        <w:u w:val="none"/>
      </w:rPr>
    </w:lvl>
    <w:lvl w:ilvl="1">
      <w:start w:val="1"/>
      <w:numFmt w:val="decimal"/>
      <w:lvlText w:val="%1.%2"/>
      <w:lvlJc w:val="left"/>
      <w:pPr>
        <w:tabs>
          <w:tab w:val="num" w:pos="1440"/>
        </w:tabs>
        <w:ind w:left="1440" w:hanging="720"/>
      </w:pPr>
      <w:rPr>
        <w:rFonts w:hint="default"/>
        <w:b/>
        <w:bCs/>
        <w:sz w:val="22"/>
        <w:szCs w:val="22"/>
      </w:rPr>
    </w:lvl>
    <w:lvl w:ilvl="2">
      <w:start w:val="1"/>
      <w:numFmt w:val="decimal"/>
      <w:lvlText w:val="3.%3"/>
      <w:lvlJc w:val="left"/>
      <w:pPr>
        <w:tabs>
          <w:tab w:val="num" w:pos="2160"/>
        </w:tabs>
        <w:ind w:left="2160" w:hanging="720"/>
      </w:pPr>
      <w:rPr>
        <w:rFonts w:hint="default"/>
        <w:b/>
        <w:bCs/>
        <w:sz w:val="24"/>
        <w:szCs w:val="24"/>
      </w:rPr>
    </w:lvl>
    <w:lvl w:ilvl="3">
      <w:start w:val="1"/>
      <w:numFmt w:val="decimal"/>
      <w:lvlText w:val="%1.%2.%3.%4"/>
      <w:lvlJc w:val="left"/>
      <w:pPr>
        <w:tabs>
          <w:tab w:val="num" w:pos="2880"/>
        </w:tabs>
        <w:ind w:left="2880" w:hanging="720"/>
      </w:pPr>
      <w:rPr>
        <w:rFonts w:hint="default"/>
        <w:b/>
        <w:bCs/>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9">
    <w:nsid w:val="5EC32016"/>
    <w:multiLevelType w:val="hybridMultilevel"/>
    <w:tmpl w:val="D0609010"/>
    <w:lvl w:ilvl="0" w:tplc="C0620028">
      <w:start w:val="1"/>
      <w:numFmt w:val="bullet"/>
      <w:pStyle w:val="MainTextBullet"/>
      <w:lvlText w:val=""/>
      <w:lvlJc w:val="left"/>
      <w:pPr>
        <w:ind w:left="720" w:hanging="360"/>
      </w:pPr>
      <w:rPr>
        <w:rFonts w:ascii="Symbol" w:hAnsi="Symbol" w:hint="default"/>
        <w:color w:val="auto"/>
      </w:rPr>
    </w:lvl>
    <w:lvl w:ilvl="1" w:tplc="6290C948">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nsid w:val="62983894"/>
    <w:multiLevelType w:val="hybridMultilevel"/>
    <w:tmpl w:val="70B2C594"/>
    <w:lvl w:ilvl="0" w:tplc="7EE46688">
      <w:start w:val="1"/>
      <w:numFmt w:val="decimal"/>
      <w:pStyle w:val="Style14"/>
      <w:lvlText w:val="5.3.%1"/>
      <w:lvlJc w:val="left"/>
      <w:pPr>
        <w:ind w:left="2280" w:hanging="360"/>
      </w:pPr>
      <w:rPr>
        <w:rFonts w:hint="default"/>
        <w:b/>
        <w:bCs/>
      </w:r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21">
    <w:nsid w:val="65A70134"/>
    <w:multiLevelType w:val="multilevel"/>
    <w:tmpl w:val="97EE308A"/>
    <w:lvl w:ilvl="0">
      <w:start w:val="1"/>
      <w:numFmt w:val="bullet"/>
      <w:pStyle w:val="Bullet10"/>
      <w:lvlText w:val=""/>
      <w:lvlJc w:val="left"/>
      <w:pPr>
        <w:tabs>
          <w:tab w:val="num" w:pos="644"/>
        </w:tabs>
        <w:ind w:left="567" w:hanging="283"/>
      </w:pPr>
      <w:rPr>
        <w:rFonts w:ascii="Symbol" w:hAnsi="Symbol" w:hint="default"/>
      </w:rPr>
    </w:lvl>
    <w:lvl w:ilvl="1">
      <w:start w:val="1"/>
      <w:numFmt w:val="bullet"/>
      <w:pStyle w:val="Bullet2"/>
      <w:lvlText w:val=""/>
      <w:lvlJc w:val="left"/>
      <w:pPr>
        <w:tabs>
          <w:tab w:val="num" w:pos="1211"/>
        </w:tabs>
        <w:ind w:left="1134" w:hanging="283"/>
      </w:pPr>
      <w:rPr>
        <w:rFonts w:ascii="Symbol" w:hAnsi="Symbol" w:hint="default"/>
      </w:rPr>
    </w:lvl>
    <w:lvl w:ilvl="2">
      <w:start w:val="1"/>
      <w:numFmt w:val="lowerRoman"/>
      <w:lvlText w:val="(%3)"/>
      <w:lvlJc w:val="left"/>
      <w:pPr>
        <w:tabs>
          <w:tab w:val="num" w:pos="0"/>
        </w:tabs>
        <w:ind w:left="3402" w:hanging="1134"/>
      </w:pPr>
    </w:lvl>
    <w:lvl w:ilvl="3">
      <w:start w:val="1"/>
      <w:numFmt w:val="upperLetter"/>
      <w:lvlText w:val="%4."/>
      <w:lvlJc w:val="left"/>
      <w:pPr>
        <w:tabs>
          <w:tab w:val="num" w:pos="0"/>
        </w:tabs>
        <w:ind w:left="4536" w:hanging="1134"/>
      </w:pPr>
    </w:lvl>
    <w:lvl w:ilvl="4">
      <w:start w:val="1"/>
      <w:numFmt w:val="upperRoman"/>
      <w:lvlText w:val="%5."/>
      <w:lvlJc w:val="left"/>
      <w:pPr>
        <w:tabs>
          <w:tab w:val="num" w:pos="0"/>
        </w:tabs>
        <w:ind w:left="5670" w:hanging="1134"/>
      </w:pPr>
    </w:lvl>
    <w:lvl w:ilvl="5">
      <w:start w:val="1"/>
      <w:numFmt w:val="lowerLetter"/>
      <w:lvlText w:val="(%6)"/>
      <w:lvlJc w:val="left"/>
      <w:pPr>
        <w:tabs>
          <w:tab w:val="num" w:pos="0"/>
        </w:tabs>
        <w:ind w:left="6379" w:hanging="709"/>
      </w:pPr>
    </w:lvl>
    <w:lvl w:ilvl="6">
      <w:start w:val="1"/>
      <w:numFmt w:val="lowerRoman"/>
      <w:lvlText w:val="(%7)"/>
      <w:lvlJc w:val="left"/>
      <w:pPr>
        <w:tabs>
          <w:tab w:val="num" w:pos="0"/>
        </w:tabs>
        <w:ind w:left="7088" w:hanging="709"/>
      </w:pPr>
    </w:lvl>
    <w:lvl w:ilvl="7">
      <w:start w:val="1"/>
      <w:numFmt w:val="lowerLetter"/>
      <w:lvlText w:val="(%8)"/>
      <w:lvlJc w:val="left"/>
      <w:pPr>
        <w:tabs>
          <w:tab w:val="num" w:pos="0"/>
        </w:tabs>
        <w:ind w:left="7797" w:hanging="709"/>
      </w:pPr>
    </w:lvl>
    <w:lvl w:ilvl="8">
      <w:start w:val="1"/>
      <w:numFmt w:val="lowerRoman"/>
      <w:lvlText w:val="(%9)"/>
      <w:lvlJc w:val="left"/>
      <w:pPr>
        <w:tabs>
          <w:tab w:val="num" w:pos="0"/>
        </w:tabs>
        <w:ind w:left="8506" w:hanging="709"/>
      </w:pPr>
    </w:lvl>
  </w:abstractNum>
  <w:abstractNum w:abstractNumId="22">
    <w:nsid w:val="74C90E60"/>
    <w:multiLevelType w:val="multilevel"/>
    <w:tmpl w:val="00000894"/>
    <w:lvl w:ilvl="0">
      <w:start w:val="12"/>
      <w:numFmt w:val="decimal"/>
      <w:lvlText w:val="%1"/>
      <w:lvlJc w:val="left"/>
      <w:pPr>
        <w:ind w:hanging="567"/>
      </w:pPr>
    </w:lvl>
    <w:lvl w:ilvl="1">
      <w:start w:val="1"/>
      <w:numFmt w:val="decimal"/>
      <w:lvlText w:val="%1.%2"/>
      <w:lvlJc w:val="left"/>
      <w:pPr>
        <w:ind w:hanging="567"/>
      </w:pPr>
      <w:rPr>
        <w:rFonts w:ascii="Arial" w:hAnsi="Arial" w:cs="Arial"/>
        <w:b w:val="0"/>
        <w:bCs w:val="0"/>
        <w:spacing w:val="-2"/>
        <w:sz w:val="20"/>
        <w:szCs w:val="20"/>
      </w:rPr>
    </w:lvl>
    <w:lvl w:ilvl="2">
      <w:start w:val="1"/>
      <w:numFmt w:val="lowerLetter"/>
      <w:lvlText w:val="%3."/>
      <w:lvlJc w:val="left"/>
      <w:pPr>
        <w:ind w:hanging="360"/>
      </w:pPr>
      <w:rPr>
        <w:rFonts w:ascii="Arial" w:hAnsi="Arial" w:cs="Arial"/>
        <w:b w:val="0"/>
        <w:bCs w:val="0"/>
        <w:spacing w:val="-2"/>
        <w:sz w:val="20"/>
        <w:szCs w:val="20"/>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num w:numId="1">
    <w:abstractNumId w:val="21"/>
  </w:num>
  <w:num w:numId="2">
    <w:abstractNumId w:val="19"/>
  </w:num>
  <w:num w:numId="3">
    <w:abstractNumId w:val="0"/>
  </w:num>
  <w:num w:numId="4">
    <w:abstractNumId w:val="8"/>
  </w:num>
  <w:num w:numId="5">
    <w:abstractNumId w:val="4"/>
  </w:num>
  <w:num w:numId="6">
    <w:abstractNumId w:val="9"/>
  </w:num>
  <w:num w:numId="7">
    <w:abstractNumId w:val="12"/>
  </w:num>
  <w:num w:numId="8">
    <w:abstractNumId w:val="6"/>
  </w:num>
  <w:num w:numId="9">
    <w:abstractNumId w:val="16"/>
  </w:num>
  <w:num w:numId="10">
    <w:abstractNumId w:val="7"/>
  </w:num>
  <w:num w:numId="11">
    <w:abstractNumId w:val="11"/>
  </w:num>
  <w:num w:numId="12">
    <w:abstractNumId w:val="20"/>
  </w:num>
  <w:num w:numId="13">
    <w:abstractNumId w:val="1"/>
  </w:num>
  <w:num w:numId="14">
    <w:abstractNumId w:val="3"/>
  </w:num>
  <w:num w:numId="15">
    <w:abstractNumId w:val="2"/>
  </w:num>
  <w:num w:numId="16">
    <w:abstractNumId w:val="5"/>
  </w:num>
  <w:num w:numId="17">
    <w:abstractNumId w:val="14"/>
  </w:num>
  <w:num w:numId="18">
    <w:abstractNumId w:val="18"/>
  </w:num>
  <w:num w:numId="19">
    <w:abstractNumId w:val="17"/>
  </w:num>
  <w:num w:numId="20">
    <w:abstractNumId w:val="22"/>
  </w:num>
  <w:num w:numId="21">
    <w:abstractNumId w:val="13"/>
  </w:num>
  <w:num w:numId="22">
    <w:abstractNumId w:val="15"/>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565"/>
    <w:rsid w:val="0000007D"/>
    <w:rsid w:val="00000A51"/>
    <w:rsid w:val="00000B05"/>
    <w:rsid w:val="00001498"/>
    <w:rsid w:val="00001B48"/>
    <w:rsid w:val="00007883"/>
    <w:rsid w:val="00007914"/>
    <w:rsid w:val="00011BEA"/>
    <w:rsid w:val="000135B8"/>
    <w:rsid w:val="000154F4"/>
    <w:rsid w:val="00016AAF"/>
    <w:rsid w:val="00016E5D"/>
    <w:rsid w:val="00017557"/>
    <w:rsid w:val="00020C42"/>
    <w:rsid w:val="0002313C"/>
    <w:rsid w:val="0002759B"/>
    <w:rsid w:val="00027991"/>
    <w:rsid w:val="00033BC4"/>
    <w:rsid w:val="000355EC"/>
    <w:rsid w:val="00036E10"/>
    <w:rsid w:val="00036EB3"/>
    <w:rsid w:val="00040F95"/>
    <w:rsid w:val="000419BC"/>
    <w:rsid w:val="00041D52"/>
    <w:rsid w:val="000422AD"/>
    <w:rsid w:val="000441E4"/>
    <w:rsid w:val="00046BE3"/>
    <w:rsid w:val="00047055"/>
    <w:rsid w:val="00047C02"/>
    <w:rsid w:val="00047DB1"/>
    <w:rsid w:val="00050989"/>
    <w:rsid w:val="00051ED9"/>
    <w:rsid w:val="00052EFA"/>
    <w:rsid w:val="000532B7"/>
    <w:rsid w:val="00053695"/>
    <w:rsid w:val="00054B9E"/>
    <w:rsid w:val="00055224"/>
    <w:rsid w:val="000556F9"/>
    <w:rsid w:val="00062552"/>
    <w:rsid w:val="0006286C"/>
    <w:rsid w:val="00062CBB"/>
    <w:rsid w:val="00063942"/>
    <w:rsid w:val="00063E6B"/>
    <w:rsid w:val="00064CC4"/>
    <w:rsid w:val="00065C5C"/>
    <w:rsid w:val="000720E5"/>
    <w:rsid w:val="00074DEB"/>
    <w:rsid w:val="000756AB"/>
    <w:rsid w:val="00075D1E"/>
    <w:rsid w:val="00077646"/>
    <w:rsid w:val="00083E5B"/>
    <w:rsid w:val="00084858"/>
    <w:rsid w:val="00086FCE"/>
    <w:rsid w:val="00087B02"/>
    <w:rsid w:val="00090330"/>
    <w:rsid w:val="0009357F"/>
    <w:rsid w:val="00093E91"/>
    <w:rsid w:val="00097951"/>
    <w:rsid w:val="000A0376"/>
    <w:rsid w:val="000A144A"/>
    <w:rsid w:val="000A1CF3"/>
    <w:rsid w:val="000A3465"/>
    <w:rsid w:val="000A66D8"/>
    <w:rsid w:val="000A762B"/>
    <w:rsid w:val="000A78C0"/>
    <w:rsid w:val="000B1BAE"/>
    <w:rsid w:val="000B1DF1"/>
    <w:rsid w:val="000B2B36"/>
    <w:rsid w:val="000B3C6C"/>
    <w:rsid w:val="000B40B9"/>
    <w:rsid w:val="000B4658"/>
    <w:rsid w:val="000B62AC"/>
    <w:rsid w:val="000B679A"/>
    <w:rsid w:val="000C0691"/>
    <w:rsid w:val="000C11FE"/>
    <w:rsid w:val="000C589B"/>
    <w:rsid w:val="000C6B3F"/>
    <w:rsid w:val="000C7FA7"/>
    <w:rsid w:val="000D07F9"/>
    <w:rsid w:val="000D16C4"/>
    <w:rsid w:val="000D1822"/>
    <w:rsid w:val="000D2451"/>
    <w:rsid w:val="000D4360"/>
    <w:rsid w:val="000D4819"/>
    <w:rsid w:val="000D62F6"/>
    <w:rsid w:val="000D6BDA"/>
    <w:rsid w:val="000E32B8"/>
    <w:rsid w:val="000E470A"/>
    <w:rsid w:val="000E5046"/>
    <w:rsid w:val="000E71D8"/>
    <w:rsid w:val="000E79B0"/>
    <w:rsid w:val="000F0B82"/>
    <w:rsid w:val="000F1556"/>
    <w:rsid w:val="000F255C"/>
    <w:rsid w:val="000F5F76"/>
    <w:rsid w:val="001006A4"/>
    <w:rsid w:val="00101C12"/>
    <w:rsid w:val="00101CF1"/>
    <w:rsid w:val="0010223C"/>
    <w:rsid w:val="00103E91"/>
    <w:rsid w:val="001054D3"/>
    <w:rsid w:val="00105AD6"/>
    <w:rsid w:val="00106BBB"/>
    <w:rsid w:val="0011007F"/>
    <w:rsid w:val="0011250B"/>
    <w:rsid w:val="00114E4A"/>
    <w:rsid w:val="00115A98"/>
    <w:rsid w:val="00115FC1"/>
    <w:rsid w:val="0011779D"/>
    <w:rsid w:val="00121534"/>
    <w:rsid w:val="00121539"/>
    <w:rsid w:val="001244DF"/>
    <w:rsid w:val="00124B3C"/>
    <w:rsid w:val="00126230"/>
    <w:rsid w:val="00127CA5"/>
    <w:rsid w:val="001316F3"/>
    <w:rsid w:val="00132C28"/>
    <w:rsid w:val="00133419"/>
    <w:rsid w:val="00137097"/>
    <w:rsid w:val="0014039F"/>
    <w:rsid w:val="001404EF"/>
    <w:rsid w:val="00144F00"/>
    <w:rsid w:val="00146747"/>
    <w:rsid w:val="00146E16"/>
    <w:rsid w:val="001519C2"/>
    <w:rsid w:val="001546A6"/>
    <w:rsid w:val="0015502A"/>
    <w:rsid w:val="00155174"/>
    <w:rsid w:val="001554EF"/>
    <w:rsid w:val="00155D4E"/>
    <w:rsid w:val="001568F8"/>
    <w:rsid w:val="00156CFD"/>
    <w:rsid w:val="00156D14"/>
    <w:rsid w:val="00156F2B"/>
    <w:rsid w:val="0015700F"/>
    <w:rsid w:val="0015782B"/>
    <w:rsid w:val="00157A9B"/>
    <w:rsid w:val="0016201D"/>
    <w:rsid w:val="00162194"/>
    <w:rsid w:val="001627DE"/>
    <w:rsid w:val="001640CD"/>
    <w:rsid w:val="00164A91"/>
    <w:rsid w:val="0016551F"/>
    <w:rsid w:val="00167340"/>
    <w:rsid w:val="00171CC0"/>
    <w:rsid w:val="00172C1D"/>
    <w:rsid w:val="00173ABC"/>
    <w:rsid w:val="00181CB4"/>
    <w:rsid w:val="0018286A"/>
    <w:rsid w:val="00183335"/>
    <w:rsid w:val="00186CCA"/>
    <w:rsid w:val="0018722F"/>
    <w:rsid w:val="00191425"/>
    <w:rsid w:val="00192308"/>
    <w:rsid w:val="00192DC2"/>
    <w:rsid w:val="00194368"/>
    <w:rsid w:val="001958C0"/>
    <w:rsid w:val="001A15D8"/>
    <w:rsid w:val="001A4BCF"/>
    <w:rsid w:val="001A4CFB"/>
    <w:rsid w:val="001A5BBD"/>
    <w:rsid w:val="001A5CBB"/>
    <w:rsid w:val="001A6254"/>
    <w:rsid w:val="001A64A7"/>
    <w:rsid w:val="001B5C07"/>
    <w:rsid w:val="001B64A5"/>
    <w:rsid w:val="001B6B3B"/>
    <w:rsid w:val="001B6CC2"/>
    <w:rsid w:val="001C4194"/>
    <w:rsid w:val="001C77E6"/>
    <w:rsid w:val="001D002F"/>
    <w:rsid w:val="001D30B7"/>
    <w:rsid w:val="001D66B9"/>
    <w:rsid w:val="001D703E"/>
    <w:rsid w:val="001D7DEA"/>
    <w:rsid w:val="001E25C6"/>
    <w:rsid w:val="001E374E"/>
    <w:rsid w:val="001E3860"/>
    <w:rsid w:val="001E7C11"/>
    <w:rsid w:val="001F128E"/>
    <w:rsid w:val="001F1302"/>
    <w:rsid w:val="001F2D52"/>
    <w:rsid w:val="001F4FA5"/>
    <w:rsid w:val="001F5BF7"/>
    <w:rsid w:val="001F5DCD"/>
    <w:rsid w:val="00200750"/>
    <w:rsid w:val="00203DE5"/>
    <w:rsid w:val="00206C23"/>
    <w:rsid w:val="00206F86"/>
    <w:rsid w:val="00212FDE"/>
    <w:rsid w:val="0021534D"/>
    <w:rsid w:val="002157F7"/>
    <w:rsid w:val="00217010"/>
    <w:rsid w:val="00220017"/>
    <w:rsid w:val="00222120"/>
    <w:rsid w:val="00222AB0"/>
    <w:rsid w:val="00223962"/>
    <w:rsid w:val="00223D09"/>
    <w:rsid w:val="00224017"/>
    <w:rsid w:val="0022596D"/>
    <w:rsid w:val="00226747"/>
    <w:rsid w:val="002273A7"/>
    <w:rsid w:val="00230B13"/>
    <w:rsid w:val="00232E3B"/>
    <w:rsid w:val="00233209"/>
    <w:rsid w:val="002349A8"/>
    <w:rsid w:val="002351C7"/>
    <w:rsid w:val="002371D7"/>
    <w:rsid w:val="0024128D"/>
    <w:rsid w:val="002413E3"/>
    <w:rsid w:val="002419EE"/>
    <w:rsid w:val="00242FFD"/>
    <w:rsid w:val="00243871"/>
    <w:rsid w:val="00243BDE"/>
    <w:rsid w:val="00244C67"/>
    <w:rsid w:val="00244D0A"/>
    <w:rsid w:val="00246624"/>
    <w:rsid w:val="0024756A"/>
    <w:rsid w:val="002515B1"/>
    <w:rsid w:val="002544A5"/>
    <w:rsid w:val="00254718"/>
    <w:rsid w:val="00256D4C"/>
    <w:rsid w:val="002615AD"/>
    <w:rsid w:val="002618FC"/>
    <w:rsid w:val="00261977"/>
    <w:rsid w:val="00261EA2"/>
    <w:rsid w:val="00262D72"/>
    <w:rsid w:val="002630D1"/>
    <w:rsid w:val="00263C7C"/>
    <w:rsid w:val="002669D1"/>
    <w:rsid w:val="002669E0"/>
    <w:rsid w:val="00273D82"/>
    <w:rsid w:val="0027725D"/>
    <w:rsid w:val="002776D7"/>
    <w:rsid w:val="00277F92"/>
    <w:rsid w:val="002821B4"/>
    <w:rsid w:val="00282771"/>
    <w:rsid w:val="00282915"/>
    <w:rsid w:val="002833B2"/>
    <w:rsid w:val="00285009"/>
    <w:rsid w:val="00285527"/>
    <w:rsid w:val="002876AA"/>
    <w:rsid w:val="00287D67"/>
    <w:rsid w:val="00290CDE"/>
    <w:rsid w:val="002917B3"/>
    <w:rsid w:val="00291D6C"/>
    <w:rsid w:val="00292AFC"/>
    <w:rsid w:val="0029330F"/>
    <w:rsid w:val="00293681"/>
    <w:rsid w:val="00293B70"/>
    <w:rsid w:val="00293E82"/>
    <w:rsid w:val="0029503D"/>
    <w:rsid w:val="00295765"/>
    <w:rsid w:val="00296E1F"/>
    <w:rsid w:val="00297D72"/>
    <w:rsid w:val="002A034C"/>
    <w:rsid w:val="002A08BD"/>
    <w:rsid w:val="002A0C23"/>
    <w:rsid w:val="002A52BE"/>
    <w:rsid w:val="002A52C7"/>
    <w:rsid w:val="002A5975"/>
    <w:rsid w:val="002B15BA"/>
    <w:rsid w:val="002B2932"/>
    <w:rsid w:val="002B3FE7"/>
    <w:rsid w:val="002B42C9"/>
    <w:rsid w:val="002B455A"/>
    <w:rsid w:val="002B49DA"/>
    <w:rsid w:val="002B654E"/>
    <w:rsid w:val="002B6A6D"/>
    <w:rsid w:val="002B7E9A"/>
    <w:rsid w:val="002C0D9E"/>
    <w:rsid w:val="002C175D"/>
    <w:rsid w:val="002C17F6"/>
    <w:rsid w:val="002C2744"/>
    <w:rsid w:val="002C3C02"/>
    <w:rsid w:val="002C4B6B"/>
    <w:rsid w:val="002C55ED"/>
    <w:rsid w:val="002C729C"/>
    <w:rsid w:val="002C734D"/>
    <w:rsid w:val="002D0108"/>
    <w:rsid w:val="002D0E6D"/>
    <w:rsid w:val="002D4849"/>
    <w:rsid w:val="002D4966"/>
    <w:rsid w:val="002D56C0"/>
    <w:rsid w:val="002E0620"/>
    <w:rsid w:val="002E156D"/>
    <w:rsid w:val="002E2FEA"/>
    <w:rsid w:val="002E506F"/>
    <w:rsid w:val="002E54F7"/>
    <w:rsid w:val="002E79BA"/>
    <w:rsid w:val="002E7E88"/>
    <w:rsid w:val="002F030D"/>
    <w:rsid w:val="002F062C"/>
    <w:rsid w:val="002F0E5C"/>
    <w:rsid w:val="002F2C5C"/>
    <w:rsid w:val="002F4F78"/>
    <w:rsid w:val="002F69B5"/>
    <w:rsid w:val="002F7E13"/>
    <w:rsid w:val="003022B7"/>
    <w:rsid w:val="00302A83"/>
    <w:rsid w:val="003036F4"/>
    <w:rsid w:val="003051B9"/>
    <w:rsid w:val="00305C14"/>
    <w:rsid w:val="00307E8C"/>
    <w:rsid w:val="00310744"/>
    <w:rsid w:val="00310984"/>
    <w:rsid w:val="00311337"/>
    <w:rsid w:val="00316E45"/>
    <w:rsid w:val="00317E85"/>
    <w:rsid w:val="00320B5B"/>
    <w:rsid w:val="0032117B"/>
    <w:rsid w:val="00323AEE"/>
    <w:rsid w:val="003243A2"/>
    <w:rsid w:val="00324E7C"/>
    <w:rsid w:val="0033055E"/>
    <w:rsid w:val="003330E6"/>
    <w:rsid w:val="00333C0C"/>
    <w:rsid w:val="0033461F"/>
    <w:rsid w:val="00335429"/>
    <w:rsid w:val="00335841"/>
    <w:rsid w:val="00337C79"/>
    <w:rsid w:val="003405D6"/>
    <w:rsid w:val="00341EC6"/>
    <w:rsid w:val="00343DA8"/>
    <w:rsid w:val="003443D2"/>
    <w:rsid w:val="00351DC6"/>
    <w:rsid w:val="00352C03"/>
    <w:rsid w:val="00352D7D"/>
    <w:rsid w:val="003531D9"/>
    <w:rsid w:val="00354474"/>
    <w:rsid w:val="00354C36"/>
    <w:rsid w:val="00356308"/>
    <w:rsid w:val="00356BA8"/>
    <w:rsid w:val="0035750F"/>
    <w:rsid w:val="003577A2"/>
    <w:rsid w:val="00360F77"/>
    <w:rsid w:val="00361A54"/>
    <w:rsid w:val="00362284"/>
    <w:rsid w:val="003626C5"/>
    <w:rsid w:val="003638FD"/>
    <w:rsid w:val="003645AA"/>
    <w:rsid w:val="00364B30"/>
    <w:rsid w:val="00365866"/>
    <w:rsid w:val="00365F51"/>
    <w:rsid w:val="0036725A"/>
    <w:rsid w:val="003673FD"/>
    <w:rsid w:val="00372081"/>
    <w:rsid w:val="0037417E"/>
    <w:rsid w:val="00376281"/>
    <w:rsid w:val="00376D1F"/>
    <w:rsid w:val="00376DB7"/>
    <w:rsid w:val="00376DDB"/>
    <w:rsid w:val="0037783C"/>
    <w:rsid w:val="003815D6"/>
    <w:rsid w:val="003817C3"/>
    <w:rsid w:val="003818BC"/>
    <w:rsid w:val="0038317B"/>
    <w:rsid w:val="00383715"/>
    <w:rsid w:val="00383877"/>
    <w:rsid w:val="00385F97"/>
    <w:rsid w:val="00386189"/>
    <w:rsid w:val="003870CA"/>
    <w:rsid w:val="00390551"/>
    <w:rsid w:val="0039057C"/>
    <w:rsid w:val="00391849"/>
    <w:rsid w:val="003944B0"/>
    <w:rsid w:val="00394D59"/>
    <w:rsid w:val="003954E7"/>
    <w:rsid w:val="00395BB6"/>
    <w:rsid w:val="003964D7"/>
    <w:rsid w:val="003975CD"/>
    <w:rsid w:val="00397E5F"/>
    <w:rsid w:val="003A041A"/>
    <w:rsid w:val="003A081A"/>
    <w:rsid w:val="003A13FA"/>
    <w:rsid w:val="003A1CB9"/>
    <w:rsid w:val="003A2073"/>
    <w:rsid w:val="003A45ED"/>
    <w:rsid w:val="003A49E8"/>
    <w:rsid w:val="003A4EA2"/>
    <w:rsid w:val="003A5B5F"/>
    <w:rsid w:val="003A5D58"/>
    <w:rsid w:val="003A726E"/>
    <w:rsid w:val="003A784A"/>
    <w:rsid w:val="003B3D80"/>
    <w:rsid w:val="003B426B"/>
    <w:rsid w:val="003B6AA1"/>
    <w:rsid w:val="003C0C76"/>
    <w:rsid w:val="003C1A29"/>
    <w:rsid w:val="003C261D"/>
    <w:rsid w:val="003C3188"/>
    <w:rsid w:val="003C3A1E"/>
    <w:rsid w:val="003C46CE"/>
    <w:rsid w:val="003C4B37"/>
    <w:rsid w:val="003D3348"/>
    <w:rsid w:val="003D3EBC"/>
    <w:rsid w:val="003D4BEB"/>
    <w:rsid w:val="003D7AFD"/>
    <w:rsid w:val="003E1112"/>
    <w:rsid w:val="003E1A5A"/>
    <w:rsid w:val="003E393A"/>
    <w:rsid w:val="003E50C4"/>
    <w:rsid w:val="003E6BE5"/>
    <w:rsid w:val="003E7B40"/>
    <w:rsid w:val="003F1420"/>
    <w:rsid w:val="003F3835"/>
    <w:rsid w:val="003F5307"/>
    <w:rsid w:val="003F588E"/>
    <w:rsid w:val="003F5E22"/>
    <w:rsid w:val="004001DD"/>
    <w:rsid w:val="004005AA"/>
    <w:rsid w:val="00401CB1"/>
    <w:rsid w:val="0040254B"/>
    <w:rsid w:val="00402936"/>
    <w:rsid w:val="00402CEE"/>
    <w:rsid w:val="004032FA"/>
    <w:rsid w:val="00403D90"/>
    <w:rsid w:val="0040406A"/>
    <w:rsid w:val="00405F4B"/>
    <w:rsid w:val="00410E94"/>
    <w:rsid w:val="00412419"/>
    <w:rsid w:val="00412899"/>
    <w:rsid w:val="00415DFD"/>
    <w:rsid w:val="00415E52"/>
    <w:rsid w:val="0042382C"/>
    <w:rsid w:val="0042567E"/>
    <w:rsid w:val="0042706B"/>
    <w:rsid w:val="00427171"/>
    <w:rsid w:val="00427463"/>
    <w:rsid w:val="0042767D"/>
    <w:rsid w:val="0042790A"/>
    <w:rsid w:val="0043035D"/>
    <w:rsid w:val="00432054"/>
    <w:rsid w:val="004322EB"/>
    <w:rsid w:val="004343F6"/>
    <w:rsid w:val="00436B3B"/>
    <w:rsid w:val="004402E3"/>
    <w:rsid w:val="00440E32"/>
    <w:rsid w:val="00442A7A"/>
    <w:rsid w:val="004441F2"/>
    <w:rsid w:val="00444C42"/>
    <w:rsid w:val="00450047"/>
    <w:rsid w:val="00451F8B"/>
    <w:rsid w:val="0045409E"/>
    <w:rsid w:val="00457DC3"/>
    <w:rsid w:val="004604B2"/>
    <w:rsid w:val="0046076B"/>
    <w:rsid w:val="00460B69"/>
    <w:rsid w:val="00461D22"/>
    <w:rsid w:val="004620C2"/>
    <w:rsid w:val="004637DD"/>
    <w:rsid w:val="00466CB0"/>
    <w:rsid w:val="004677A1"/>
    <w:rsid w:val="004721D9"/>
    <w:rsid w:val="00472BE2"/>
    <w:rsid w:val="004745B7"/>
    <w:rsid w:val="00476488"/>
    <w:rsid w:val="00476589"/>
    <w:rsid w:val="004768CA"/>
    <w:rsid w:val="0048027C"/>
    <w:rsid w:val="00481C34"/>
    <w:rsid w:val="00481EC3"/>
    <w:rsid w:val="004851A5"/>
    <w:rsid w:val="00486A16"/>
    <w:rsid w:val="004904DF"/>
    <w:rsid w:val="00490717"/>
    <w:rsid w:val="00490CDD"/>
    <w:rsid w:val="0049261E"/>
    <w:rsid w:val="00492ECE"/>
    <w:rsid w:val="0049488C"/>
    <w:rsid w:val="0049575D"/>
    <w:rsid w:val="00495824"/>
    <w:rsid w:val="00497262"/>
    <w:rsid w:val="0049745A"/>
    <w:rsid w:val="004A0614"/>
    <w:rsid w:val="004A0B83"/>
    <w:rsid w:val="004A236C"/>
    <w:rsid w:val="004A29CE"/>
    <w:rsid w:val="004A3A24"/>
    <w:rsid w:val="004A41C4"/>
    <w:rsid w:val="004A43C3"/>
    <w:rsid w:val="004A5B4A"/>
    <w:rsid w:val="004B1808"/>
    <w:rsid w:val="004B1B1D"/>
    <w:rsid w:val="004B2617"/>
    <w:rsid w:val="004B2BE7"/>
    <w:rsid w:val="004B2D59"/>
    <w:rsid w:val="004B31C6"/>
    <w:rsid w:val="004B3ECD"/>
    <w:rsid w:val="004B43F2"/>
    <w:rsid w:val="004B53CA"/>
    <w:rsid w:val="004B6ADF"/>
    <w:rsid w:val="004C106F"/>
    <w:rsid w:val="004C202D"/>
    <w:rsid w:val="004C2B7D"/>
    <w:rsid w:val="004C2E7D"/>
    <w:rsid w:val="004C4028"/>
    <w:rsid w:val="004C4217"/>
    <w:rsid w:val="004C48F4"/>
    <w:rsid w:val="004C5253"/>
    <w:rsid w:val="004C7D6E"/>
    <w:rsid w:val="004C7F33"/>
    <w:rsid w:val="004D1B94"/>
    <w:rsid w:val="004D30BF"/>
    <w:rsid w:val="004D5D07"/>
    <w:rsid w:val="004D6D2E"/>
    <w:rsid w:val="004D72AC"/>
    <w:rsid w:val="004D7BB1"/>
    <w:rsid w:val="004E192A"/>
    <w:rsid w:val="004E2A61"/>
    <w:rsid w:val="004E3891"/>
    <w:rsid w:val="004E4903"/>
    <w:rsid w:val="004E5133"/>
    <w:rsid w:val="004F0B1D"/>
    <w:rsid w:val="004F38F3"/>
    <w:rsid w:val="004F550D"/>
    <w:rsid w:val="004F56AE"/>
    <w:rsid w:val="004F61F9"/>
    <w:rsid w:val="00500764"/>
    <w:rsid w:val="005009B2"/>
    <w:rsid w:val="005017A7"/>
    <w:rsid w:val="0050273B"/>
    <w:rsid w:val="00503369"/>
    <w:rsid w:val="00504679"/>
    <w:rsid w:val="0050525F"/>
    <w:rsid w:val="00505C54"/>
    <w:rsid w:val="005061FF"/>
    <w:rsid w:val="00510AEB"/>
    <w:rsid w:val="00514ACB"/>
    <w:rsid w:val="00514F5B"/>
    <w:rsid w:val="0051620E"/>
    <w:rsid w:val="005162B6"/>
    <w:rsid w:val="0051741E"/>
    <w:rsid w:val="00517D34"/>
    <w:rsid w:val="005205E0"/>
    <w:rsid w:val="00520A32"/>
    <w:rsid w:val="00520AA3"/>
    <w:rsid w:val="00521315"/>
    <w:rsid w:val="005220BC"/>
    <w:rsid w:val="005226DA"/>
    <w:rsid w:val="0052362A"/>
    <w:rsid w:val="005236C5"/>
    <w:rsid w:val="00525FEC"/>
    <w:rsid w:val="0052643A"/>
    <w:rsid w:val="00526B48"/>
    <w:rsid w:val="00530166"/>
    <w:rsid w:val="00531A82"/>
    <w:rsid w:val="00534056"/>
    <w:rsid w:val="005349C9"/>
    <w:rsid w:val="0053708A"/>
    <w:rsid w:val="00537558"/>
    <w:rsid w:val="00541001"/>
    <w:rsid w:val="00541986"/>
    <w:rsid w:val="00542374"/>
    <w:rsid w:val="0054275E"/>
    <w:rsid w:val="00543B94"/>
    <w:rsid w:val="00544D16"/>
    <w:rsid w:val="00545C22"/>
    <w:rsid w:val="00546425"/>
    <w:rsid w:val="005465EA"/>
    <w:rsid w:val="00547108"/>
    <w:rsid w:val="005479DD"/>
    <w:rsid w:val="00547E81"/>
    <w:rsid w:val="00550C3F"/>
    <w:rsid w:val="00552290"/>
    <w:rsid w:val="00553D27"/>
    <w:rsid w:val="005543A1"/>
    <w:rsid w:val="00557C4E"/>
    <w:rsid w:val="00557E8C"/>
    <w:rsid w:val="00565B28"/>
    <w:rsid w:val="00566208"/>
    <w:rsid w:val="00573ADF"/>
    <w:rsid w:val="00574EA8"/>
    <w:rsid w:val="00575330"/>
    <w:rsid w:val="0057552D"/>
    <w:rsid w:val="00575D19"/>
    <w:rsid w:val="00576576"/>
    <w:rsid w:val="005767EA"/>
    <w:rsid w:val="005774A4"/>
    <w:rsid w:val="005803E9"/>
    <w:rsid w:val="00581440"/>
    <w:rsid w:val="00581846"/>
    <w:rsid w:val="00587D6C"/>
    <w:rsid w:val="005909BB"/>
    <w:rsid w:val="00591918"/>
    <w:rsid w:val="00592CA1"/>
    <w:rsid w:val="005930ED"/>
    <w:rsid w:val="005937F6"/>
    <w:rsid w:val="00594B3F"/>
    <w:rsid w:val="00595B9A"/>
    <w:rsid w:val="00596DF1"/>
    <w:rsid w:val="005A0A7D"/>
    <w:rsid w:val="005A1AAC"/>
    <w:rsid w:val="005A282A"/>
    <w:rsid w:val="005A6114"/>
    <w:rsid w:val="005B1F1B"/>
    <w:rsid w:val="005B251C"/>
    <w:rsid w:val="005B34CE"/>
    <w:rsid w:val="005B3EFD"/>
    <w:rsid w:val="005B4BBD"/>
    <w:rsid w:val="005B56A6"/>
    <w:rsid w:val="005B5A47"/>
    <w:rsid w:val="005C0853"/>
    <w:rsid w:val="005C0F6C"/>
    <w:rsid w:val="005C26B0"/>
    <w:rsid w:val="005C364F"/>
    <w:rsid w:val="005C6E37"/>
    <w:rsid w:val="005C71C7"/>
    <w:rsid w:val="005D2392"/>
    <w:rsid w:val="005D24ED"/>
    <w:rsid w:val="005D2CC8"/>
    <w:rsid w:val="005D3122"/>
    <w:rsid w:val="005D4E7A"/>
    <w:rsid w:val="005E13C1"/>
    <w:rsid w:val="005E1CC4"/>
    <w:rsid w:val="005E3C92"/>
    <w:rsid w:val="005E4315"/>
    <w:rsid w:val="005E663B"/>
    <w:rsid w:val="005F11A7"/>
    <w:rsid w:val="005F24B9"/>
    <w:rsid w:val="005F3280"/>
    <w:rsid w:val="005F4609"/>
    <w:rsid w:val="00601EDE"/>
    <w:rsid w:val="006032A1"/>
    <w:rsid w:val="0060358D"/>
    <w:rsid w:val="00610818"/>
    <w:rsid w:val="0061109E"/>
    <w:rsid w:val="006112E7"/>
    <w:rsid w:val="00611E4B"/>
    <w:rsid w:val="00613AE4"/>
    <w:rsid w:val="00613B03"/>
    <w:rsid w:val="006176CF"/>
    <w:rsid w:val="006216CD"/>
    <w:rsid w:val="00622531"/>
    <w:rsid w:val="006240B6"/>
    <w:rsid w:val="0062569C"/>
    <w:rsid w:val="00625DE6"/>
    <w:rsid w:val="00627E22"/>
    <w:rsid w:val="00631BED"/>
    <w:rsid w:val="00635314"/>
    <w:rsid w:val="006354E0"/>
    <w:rsid w:val="00637CF7"/>
    <w:rsid w:val="00640006"/>
    <w:rsid w:val="006413E9"/>
    <w:rsid w:val="006451FE"/>
    <w:rsid w:val="00645F5F"/>
    <w:rsid w:val="00647C12"/>
    <w:rsid w:val="00651DFF"/>
    <w:rsid w:val="006573EA"/>
    <w:rsid w:val="00660261"/>
    <w:rsid w:val="00660981"/>
    <w:rsid w:val="00661923"/>
    <w:rsid w:val="00661BDC"/>
    <w:rsid w:val="00662C2C"/>
    <w:rsid w:val="00662FB1"/>
    <w:rsid w:val="00663EDB"/>
    <w:rsid w:val="006645FC"/>
    <w:rsid w:val="00665530"/>
    <w:rsid w:val="006663F2"/>
    <w:rsid w:val="0066643F"/>
    <w:rsid w:val="006665E9"/>
    <w:rsid w:val="00667C99"/>
    <w:rsid w:val="00670A01"/>
    <w:rsid w:val="00670DC4"/>
    <w:rsid w:val="00671A84"/>
    <w:rsid w:val="00673636"/>
    <w:rsid w:val="0067402F"/>
    <w:rsid w:val="00674D56"/>
    <w:rsid w:val="00675B73"/>
    <w:rsid w:val="00677BE8"/>
    <w:rsid w:val="00677C0E"/>
    <w:rsid w:val="006801AC"/>
    <w:rsid w:val="00681C90"/>
    <w:rsid w:val="006845CB"/>
    <w:rsid w:val="0068474D"/>
    <w:rsid w:val="00686001"/>
    <w:rsid w:val="00686F9C"/>
    <w:rsid w:val="00687AAC"/>
    <w:rsid w:val="00690ABD"/>
    <w:rsid w:val="00692C86"/>
    <w:rsid w:val="00692FF2"/>
    <w:rsid w:val="006957C5"/>
    <w:rsid w:val="00695972"/>
    <w:rsid w:val="0069643E"/>
    <w:rsid w:val="006A12E3"/>
    <w:rsid w:val="006A13BD"/>
    <w:rsid w:val="006A2A4C"/>
    <w:rsid w:val="006A343C"/>
    <w:rsid w:val="006A3671"/>
    <w:rsid w:val="006A4284"/>
    <w:rsid w:val="006A428C"/>
    <w:rsid w:val="006A578C"/>
    <w:rsid w:val="006A5962"/>
    <w:rsid w:val="006A5C8F"/>
    <w:rsid w:val="006A5DBF"/>
    <w:rsid w:val="006A6A09"/>
    <w:rsid w:val="006A79B4"/>
    <w:rsid w:val="006B01AC"/>
    <w:rsid w:val="006B2B92"/>
    <w:rsid w:val="006B4496"/>
    <w:rsid w:val="006B6A3E"/>
    <w:rsid w:val="006C021B"/>
    <w:rsid w:val="006C2A3A"/>
    <w:rsid w:val="006C3E8A"/>
    <w:rsid w:val="006C4368"/>
    <w:rsid w:val="006C7177"/>
    <w:rsid w:val="006D0359"/>
    <w:rsid w:val="006D5610"/>
    <w:rsid w:val="006D5E2D"/>
    <w:rsid w:val="006D6886"/>
    <w:rsid w:val="006E0E97"/>
    <w:rsid w:val="006E2245"/>
    <w:rsid w:val="006E2831"/>
    <w:rsid w:val="006E28ED"/>
    <w:rsid w:val="006E34E0"/>
    <w:rsid w:val="006E3AAE"/>
    <w:rsid w:val="006E50D2"/>
    <w:rsid w:val="006E670C"/>
    <w:rsid w:val="006F0AAC"/>
    <w:rsid w:val="006F4217"/>
    <w:rsid w:val="006F4AF7"/>
    <w:rsid w:val="006F535E"/>
    <w:rsid w:val="006F6039"/>
    <w:rsid w:val="006F6420"/>
    <w:rsid w:val="006F6AB4"/>
    <w:rsid w:val="006F714E"/>
    <w:rsid w:val="0070647C"/>
    <w:rsid w:val="00710E11"/>
    <w:rsid w:val="00711854"/>
    <w:rsid w:val="00711896"/>
    <w:rsid w:val="00712917"/>
    <w:rsid w:val="00716403"/>
    <w:rsid w:val="00716731"/>
    <w:rsid w:val="00716C8B"/>
    <w:rsid w:val="00716CFE"/>
    <w:rsid w:val="007171A6"/>
    <w:rsid w:val="007179FF"/>
    <w:rsid w:val="00721B03"/>
    <w:rsid w:val="007221C4"/>
    <w:rsid w:val="007224A7"/>
    <w:rsid w:val="00726950"/>
    <w:rsid w:val="00727200"/>
    <w:rsid w:val="007274BC"/>
    <w:rsid w:val="007277B5"/>
    <w:rsid w:val="00727A3F"/>
    <w:rsid w:val="00731380"/>
    <w:rsid w:val="007342BC"/>
    <w:rsid w:val="00737ECE"/>
    <w:rsid w:val="007416F2"/>
    <w:rsid w:val="007418B8"/>
    <w:rsid w:val="00743261"/>
    <w:rsid w:val="00745B8D"/>
    <w:rsid w:val="00746B4E"/>
    <w:rsid w:val="00746FE4"/>
    <w:rsid w:val="00747E13"/>
    <w:rsid w:val="00750B79"/>
    <w:rsid w:val="0075120E"/>
    <w:rsid w:val="00752532"/>
    <w:rsid w:val="0075344D"/>
    <w:rsid w:val="00755226"/>
    <w:rsid w:val="0075551B"/>
    <w:rsid w:val="007569BB"/>
    <w:rsid w:val="007607F3"/>
    <w:rsid w:val="00762259"/>
    <w:rsid w:val="007628D7"/>
    <w:rsid w:val="00762C32"/>
    <w:rsid w:val="00766BBD"/>
    <w:rsid w:val="00766F89"/>
    <w:rsid w:val="00767082"/>
    <w:rsid w:val="007676A8"/>
    <w:rsid w:val="00767DE3"/>
    <w:rsid w:val="0077216B"/>
    <w:rsid w:val="00772D1D"/>
    <w:rsid w:val="007738FF"/>
    <w:rsid w:val="007751FD"/>
    <w:rsid w:val="00775F93"/>
    <w:rsid w:val="00777386"/>
    <w:rsid w:val="007810CB"/>
    <w:rsid w:val="00783099"/>
    <w:rsid w:val="0078318D"/>
    <w:rsid w:val="00784633"/>
    <w:rsid w:val="007850F1"/>
    <w:rsid w:val="007854A4"/>
    <w:rsid w:val="0078551E"/>
    <w:rsid w:val="00786A82"/>
    <w:rsid w:val="00787680"/>
    <w:rsid w:val="00787E9F"/>
    <w:rsid w:val="00790B9E"/>
    <w:rsid w:val="00790EC3"/>
    <w:rsid w:val="00791014"/>
    <w:rsid w:val="007938C6"/>
    <w:rsid w:val="00795810"/>
    <w:rsid w:val="00795E1D"/>
    <w:rsid w:val="00797DFF"/>
    <w:rsid w:val="007A20FD"/>
    <w:rsid w:val="007A3D47"/>
    <w:rsid w:val="007A3DA2"/>
    <w:rsid w:val="007A4151"/>
    <w:rsid w:val="007A4FFA"/>
    <w:rsid w:val="007A5391"/>
    <w:rsid w:val="007A6913"/>
    <w:rsid w:val="007A692D"/>
    <w:rsid w:val="007B05C7"/>
    <w:rsid w:val="007B0BDD"/>
    <w:rsid w:val="007B57E8"/>
    <w:rsid w:val="007B5AF1"/>
    <w:rsid w:val="007B5FCF"/>
    <w:rsid w:val="007B64DF"/>
    <w:rsid w:val="007B6601"/>
    <w:rsid w:val="007B6F78"/>
    <w:rsid w:val="007B7134"/>
    <w:rsid w:val="007C1043"/>
    <w:rsid w:val="007C224A"/>
    <w:rsid w:val="007C2EF1"/>
    <w:rsid w:val="007C307E"/>
    <w:rsid w:val="007C3B0E"/>
    <w:rsid w:val="007C5545"/>
    <w:rsid w:val="007C5D24"/>
    <w:rsid w:val="007C62B3"/>
    <w:rsid w:val="007C75EB"/>
    <w:rsid w:val="007C7D2C"/>
    <w:rsid w:val="007D17BA"/>
    <w:rsid w:val="007D3FEE"/>
    <w:rsid w:val="007D522C"/>
    <w:rsid w:val="007D56E0"/>
    <w:rsid w:val="007D63F3"/>
    <w:rsid w:val="007D6C61"/>
    <w:rsid w:val="007D6D8B"/>
    <w:rsid w:val="007D78C9"/>
    <w:rsid w:val="007E0690"/>
    <w:rsid w:val="007E5D9B"/>
    <w:rsid w:val="007F1946"/>
    <w:rsid w:val="007F22DE"/>
    <w:rsid w:val="007F3C2A"/>
    <w:rsid w:val="007F441F"/>
    <w:rsid w:val="007F716B"/>
    <w:rsid w:val="007F7E47"/>
    <w:rsid w:val="00800B0C"/>
    <w:rsid w:val="00804380"/>
    <w:rsid w:val="0080653D"/>
    <w:rsid w:val="00807E3C"/>
    <w:rsid w:val="00814465"/>
    <w:rsid w:val="00815E01"/>
    <w:rsid w:val="008165D5"/>
    <w:rsid w:val="00817B63"/>
    <w:rsid w:val="008200E3"/>
    <w:rsid w:val="008205EE"/>
    <w:rsid w:val="00820E14"/>
    <w:rsid w:val="00821851"/>
    <w:rsid w:val="008225EC"/>
    <w:rsid w:val="00823B14"/>
    <w:rsid w:val="00827047"/>
    <w:rsid w:val="00827775"/>
    <w:rsid w:val="008311D1"/>
    <w:rsid w:val="008315B2"/>
    <w:rsid w:val="00834F00"/>
    <w:rsid w:val="0083749F"/>
    <w:rsid w:val="0084110F"/>
    <w:rsid w:val="008437C8"/>
    <w:rsid w:val="00843C87"/>
    <w:rsid w:val="0084500E"/>
    <w:rsid w:val="00845799"/>
    <w:rsid w:val="00845D2C"/>
    <w:rsid w:val="00845E7D"/>
    <w:rsid w:val="00846225"/>
    <w:rsid w:val="00851E1E"/>
    <w:rsid w:val="00852142"/>
    <w:rsid w:val="00853A46"/>
    <w:rsid w:val="00856444"/>
    <w:rsid w:val="008565BB"/>
    <w:rsid w:val="0086088E"/>
    <w:rsid w:val="00860FB5"/>
    <w:rsid w:val="0086109A"/>
    <w:rsid w:val="00862AA7"/>
    <w:rsid w:val="00864A6D"/>
    <w:rsid w:val="0086619F"/>
    <w:rsid w:val="00871A70"/>
    <w:rsid w:val="00872634"/>
    <w:rsid w:val="00873B80"/>
    <w:rsid w:val="008753EA"/>
    <w:rsid w:val="00875456"/>
    <w:rsid w:val="00876079"/>
    <w:rsid w:val="0087635A"/>
    <w:rsid w:val="0088170A"/>
    <w:rsid w:val="008821B4"/>
    <w:rsid w:val="00882DB8"/>
    <w:rsid w:val="008846D7"/>
    <w:rsid w:val="00887245"/>
    <w:rsid w:val="008922C6"/>
    <w:rsid w:val="00892E28"/>
    <w:rsid w:val="00892EE4"/>
    <w:rsid w:val="00894DB3"/>
    <w:rsid w:val="00895B15"/>
    <w:rsid w:val="00895C1F"/>
    <w:rsid w:val="0089671B"/>
    <w:rsid w:val="00896848"/>
    <w:rsid w:val="008973EF"/>
    <w:rsid w:val="00897B6E"/>
    <w:rsid w:val="008A3450"/>
    <w:rsid w:val="008A3FFA"/>
    <w:rsid w:val="008A47F5"/>
    <w:rsid w:val="008A4DE5"/>
    <w:rsid w:val="008A549D"/>
    <w:rsid w:val="008A5554"/>
    <w:rsid w:val="008A7843"/>
    <w:rsid w:val="008B42FB"/>
    <w:rsid w:val="008B4E9B"/>
    <w:rsid w:val="008B6A54"/>
    <w:rsid w:val="008B79EC"/>
    <w:rsid w:val="008C011F"/>
    <w:rsid w:val="008C0679"/>
    <w:rsid w:val="008C0B33"/>
    <w:rsid w:val="008C0BCC"/>
    <w:rsid w:val="008C35D6"/>
    <w:rsid w:val="008C404C"/>
    <w:rsid w:val="008C5423"/>
    <w:rsid w:val="008C7DBF"/>
    <w:rsid w:val="008C7E75"/>
    <w:rsid w:val="008D286E"/>
    <w:rsid w:val="008D58FC"/>
    <w:rsid w:val="008D5CA6"/>
    <w:rsid w:val="008D5D30"/>
    <w:rsid w:val="008D64F8"/>
    <w:rsid w:val="008D6C9E"/>
    <w:rsid w:val="008D6D8D"/>
    <w:rsid w:val="008D76D0"/>
    <w:rsid w:val="008E06C0"/>
    <w:rsid w:val="008E14BE"/>
    <w:rsid w:val="008E18AF"/>
    <w:rsid w:val="008E2E69"/>
    <w:rsid w:val="008E3347"/>
    <w:rsid w:val="008E494C"/>
    <w:rsid w:val="008E4ED2"/>
    <w:rsid w:val="008E5B66"/>
    <w:rsid w:val="008E5E14"/>
    <w:rsid w:val="008E6482"/>
    <w:rsid w:val="008E7826"/>
    <w:rsid w:val="008E7EE5"/>
    <w:rsid w:val="008F13B5"/>
    <w:rsid w:val="008F3B54"/>
    <w:rsid w:val="008F46B7"/>
    <w:rsid w:val="008F493C"/>
    <w:rsid w:val="00906167"/>
    <w:rsid w:val="009108E3"/>
    <w:rsid w:val="0091499A"/>
    <w:rsid w:val="00916713"/>
    <w:rsid w:val="00921059"/>
    <w:rsid w:val="00925ECB"/>
    <w:rsid w:val="0092799F"/>
    <w:rsid w:val="00927B19"/>
    <w:rsid w:val="009302B0"/>
    <w:rsid w:val="009304A6"/>
    <w:rsid w:val="0093381C"/>
    <w:rsid w:val="0093545D"/>
    <w:rsid w:val="009407E0"/>
    <w:rsid w:val="00940EA6"/>
    <w:rsid w:val="0094438B"/>
    <w:rsid w:val="00944E26"/>
    <w:rsid w:val="00945285"/>
    <w:rsid w:val="00946D7B"/>
    <w:rsid w:val="0095054B"/>
    <w:rsid w:val="00951303"/>
    <w:rsid w:val="0095208F"/>
    <w:rsid w:val="00952B36"/>
    <w:rsid w:val="00952E3E"/>
    <w:rsid w:val="00953F3F"/>
    <w:rsid w:val="00955D52"/>
    <w:rsid w:val="009561F7"/>
    <w:rsid w:val="009562E6"/>
    <w:rsid w:val="00957083"/>
    <w:rsid w:val="009612E5"/>
    <w:rsid w:val="009634DC"/>
    <w:rsid w:val="00964C0B"/>
    <w:rsid w:val="00965167"/>
    <w:rsid w:val="00966187"/>
    <w:rsid w:val="009676D3"/>
    <w:rsid w:val="0097046A"/>
    <w:rsid w:val="009730EC"/>
    <w:rsid w:val="009757D6"/>
    <w:rsid w:val="00975AC5"/>
    <w:rsid w:val="009771C3"/>
    <w:rsid w:val="009802C5"/>
    <w:rsid w:val="00982BF0"/>
    <w:rsid w:val="00984193"/>
    <w:rsid w:val="0098444C"/>
    <w:rsid w:val="00987A6E"/>
    <w:rsid w:val="0099069E"/>
    <w:rsid w:val="00993175"/>
    <w:rsid w:val="00995445"/>
    <w:rsid w:val="00995B7F"/>
    <w:rsid w:val="00996EFC"/>
    <w:rsid w:val="009970E0"/>
    <w:rsid w:val="00997262"/>
    <w:rsid w:val="009976E8"/>
    <w:rsid w:val="009A0454"/>
    <w:rsid w:val="009A0DE8"/>
    <w:rsid w:val="009A580F"/>
    <w:rsid w:val="009A61A2"/>
    <w:rsid w:val="009B1D63"/>
    <w:rsid w:val="009B55FC"/>
    <w:rsid w:val="009B5E3D"/>
    <w:rsid w:val="009C12A5"/>
    <w:rsid w:val="009C2361"/>
    <w:rsid w:val="009C28F9"/>
    <w:rsid w:val="009C2998"/>
    <w:rsid w:val="009C39A1"/>
    <w:rsid w:val="009D2127"/>
    <w:rsid w:val="009D2236"/>
    <w:rsid w:val="009D245F"/>
    <w:rsid w:val="009D2520"/>
    <w:rsid w:val="009D4494"/>
    <w:rsid w:val="009D4993"/>
    <w:rsid w:val="009D53C3"/>
    <w:rsid w:val="009D576B"/>
    <w:rsid w:val="009D7A12"/>
    <w:rsid w:val="009E10B7"/>
    <w:rsid w:val="009E1431"/>
    <w:rsid w:val="009E18ED"/>
    <w:rsid w:val="009E2EF2"/>
    <w:rsid w:val="009E3B04"/>
    <w:rsid w:val="009E4139"/>
    <w:rsid w:val="009E5BE7"/>
    <w:rsid w:val="009E6972"/>
    <w:rsid w:val="009E6EE7"/>
    <w:rsid w:val="009F288B"/>
    <w:rsid w:val="009F3346"/>
    <w:rsid w:val="009F60B1"/>
    <w:rsid w:val="00A026E3"/>
    <w:rsid w:val="00A0313D"/>
    <w:rsid w:val="00A039E0"/>
    <w:rsid w:val="00A0523D"/>
    <w:rsid w:val="00A067AE"/>
    <w:rsid w:val="00A07861"/>
    <w:rsid w:val="00A10A6A"/>
    <w:rsid w:val="00A117F0"/>
    <w:rsid w:val="00A11E72"/>
    <w:rsid w:val="00A12A7F"/>
    <w:rsid w:val="00A131D9"/>
    <w:rsid w:val="00A201DC"/>
    <w:rsid w:val="00A210EF"/>
    <w:rsid w:val="00A2114A"/>
    <w:rsid w:val="00A24734"/>
    <w:rsid w:val="00A24B86"/>
    <w:rsid w:val="00A25840"/>
    <w:rsid w:val="00A25DA5"/>
    <w:rsid w:val="00A2681B"/>
    <w:rsid w:val="00A34113"/>
    <w:rsid w:val="00A342EF"/>
    <w:rsid w:val="00A35FF3"/>
    <w:rsid w:val="00A365CB"/>
    <w:rsid w:val="00A36CDC"/>
    <w:rsid w:val="00A36D2E"/>
    <w:rsid w:val="00A373CB"/>
    <w:rsid w:val="00A42147"/>
    <w:rsid w:val="00A427D2"/>
    <w:rsid w:val="00A44988"/>
    <w:rsid w:val="00A45055"/>
    <w:rsid w:val="00A45385"/>
    <w:rsid w:val="00A50A98"/>
    <w:rsid w:val="00A52C73"/>
    <w:rsid w:val="00A53824"/>
    <w:rsid w:val="00A53A38"/>
    <w:rsid w:val="00A53FD6"/>
    <w:rsid w:val="00A55337"/>
    <w:rsid w:val="00A5533D"/>
    <w:rsid w:val="00A5580D"/>
    <w:rsid w:val="00A57D4D"/>
    <w:rsid w:val="00A60199"/>
    <w:rsid w:val="00A61F41"/>
    <w:rsid w:val="00A63277"/>
    <w:rsid w:val="00A64EF2"/>
    <w:rsid w:val="00A65869"/>
    <w:rsid w:val="00A65898"/>
    <w:rsid w:val="00A65DD1"/>
    <w:rsid w:val="00A66123"/>
    <w:rsid w:val="00A706C3"/>
    <w:rsid w:val="00A74258"/>
    <w:rsid w:val="00A74F8C"/>
    <w:rsid w:val="00A7682F"/>
    <w:rsid w:val="00A80946"/>
    <w:rsid w:val="00A80FC8"/>
    <w:rsid w:val="00A81D4A"/>
    <w:rsid w:val="00A8219D"/>
    <w:rsid w:val="00A82A74"/>
    <w:rsid w:val="00A83530"/>
    <w:rsid w:val="00A835D1"/>
    <w:rsid w:val="00A85E49"/>
    <w:rsid w:val="00A866EB"/>
    <w:rsid w:val="00A90629"/>
    <w:rsid w:val="00A90FD5"/>
    <w:rsid w:val="00A918B6"/>
    <w:rsid w:val="00A949D8"/>
    <w:rsid w:val="00A95298"/>
    <w:rsid w:val="00A976C6"/>
    <w:rsid w:val="00A97732"/>
    <w:rsid w:val="00AA1150"/>
    <w:rsid w:val="00AA15FC"/>
    <w:rsid w:val="00AA1DFB"/>
    <w:rsid w:val="00AA2D20"/>
    <w:rsid w:val="00AA442D"/>
    <w:rsid w:val="00AA4968"/>
    <w:rsid w:val="00AA5403"/>
    <w:rsid w:val="00AA69AC"/>
    <w:rsid w:val="00AB25C6"/>
    <w:rsid w:val="00AB43D0"/>
    <w:rsid w:val="00AB525E"/>
    <w:rsid w:val="00AB580D"/>
    <w:rsid w:val="00AC01F3"/>
    <w:rsid w:val="00AC29E7"/>
    <w:rsid w:val="00AC2E15"/>
    <w:rsid w:val="00AC3E8E"/>
    <w:rsid w:val="00AC4016"/>
    <w:rsid w:val="00AC4CD4"/>
    <w:rsid w:val="00AC514C"/>
    <w:rsid w:val="00AC59C1"/>
    <w:rsid w:val="00AC67FB"/>
    <w:rsid w:val="00AD04B1"/>
    <w:rsid w:val="00AD0802"/>
    <w:rsid w:val="00AD082E"/>
    <w:rsid w:val="00AD1347"/>
    <w:rsid w:val="00AD2A3A"/>
    <w:rsid w:val="00AD311C"/>
    <w:rsid w:val="00AD44E7"/>
    <w:rsid w:val="00AD50EC"/>
    <w:rsid w:val="00AE0EFA"/>
    <w:rsid w:val="00AE1EBF"/>
    <w:rsid w:val="00AE3FF2"/>
    <w:rsid w:val="00AE4C0A"/>
    <w:rsid w:val="00AE4EE9"/>
    <w:rsid w:val="00AE5875"/>
    <w:rsid w:val="00AF1189"/>
    <w:rsid w:val="00AF14C0"/>
    <w:rsid w:val="00AF15A1"/>
    <w:rsid w:val="00AF3AD3"/>
    <w:rsid w:val="00B00819"/>
    <w:rsid w:val="00B0107A"/>
    <w:rsid w:val="00B0131C"/>
    <w:rsid w:val="00B01C83"/>
    <w:rsid w:val="00B03D80"/>
    <w:rsid w:val="00B041A4"/>
    <w:rsid w:val="00B0573B"/>
    <w:rsid w:val="00B0663D"/>
    <w:rsid w:val="00B0666E"/>
    <w:rsid w:val="00B06682"/>
    <w:rsid w:val="00B10122"/>
    <w:rsid w:val="00B11B92"/>
    <w:rsid w:val="00B207E5"/>
    <w:rsid w:val="00B2280F"/>
    <w:rsid w:val="00B237E4"/>
    <w:rsid w:val="00B24561"/>
    <w:rsid w:val="00B249E1"/>
    <w:rsid w:val="00B24E8D"/>
    <w:rsid w:val="00B2547E"/>
    <w:rsid w:val="00B26EF4"/>
    <w:rsid w:val="00B27E65"/>
    <w:rsid w:val="00B33F31"/>
    <w:rsid w:val="00B3463D"/>
    <w:rsid w:val="00B36C48"/>
    <w:rsid w:val="00B3788D"/>
    <w:rsid w:val="00B40353"/>
    <w:rsid w:val="00B405E6"/>
    <w:rsid w:val="00B427E7"/>
    <w:rsid w:val="00B42B0F"/>
    <w:rsid w:val="00B43592"/>
    <w:rsid w:val="00B44E8F"/>
    <w:rsid w:val="00B45151"/>
    <w:rsid w:val="00B4609D"/>
    <w:rsid w:val="00B46361"/>
    <w:rsid w:val="00B46930"/>
    <w:rsid w:val="00B46CBD"/>
    <w:rsid w:val="00B50A7D"/>
    <w:rsid w:val="00B522AE"/>
    <w:rsid w:val="00B52315"/>
    <w:rsid w:val="00B52AAA"/>
    <w:rsid w:val="00B52AB9"/>
    <w:rsid w:val="00B52ABD"/>
    <w:rsid w:val="00B5331D"/>
    <w:rsid w:val="00B55447"/>
    <w:rsid w:val="00B55578"/>
    <w:rsid w:val="00B578F2"/>
    <w:rsid w:val="00B57A24"/>
    <w:rsid w:val="00B57C04"/>
    <w:rsid w:val="00B60D12"/>
    <w:rsid w:val="00B61643"/>
    <w:rsid w:val="00B62669"/>
    <w:rsid w:val="00B6320B"/>
    <w:rsid w:val="00B63B8B"/>
    <w:rsid w:val="00B64E42"/>
    <w:rsid w:val="00B66EDE"/>
    <w:rsid w:val="00B70AC3"/>
    <w:rsid w:val="00B70EA9"/>
    <w:rsid w:val="00B70EAF"/>
    <w:rsid w:val="00B70F2C"/>
    <w:rsid w:val="00B71EE2"/>
    <w:rsid w:val="00B71F0E"/>
    <w:rsid w:val="00B766EF"/>
    <w:rsid w:val="00B76B01"/>
    <w:rsid w:val="00B803C9"/>
    <w:rsid w:val="00B80BA8"/>
    <w:rsid w:val="00B817EF"/>
    <w:rsid w:val="00B818CD"/>
    <w:rsid w:val="00B82655"/>
    <w:rsid w:val="00B82E78"/>
    <w:rsid w:val="00B82FAA"/>
    <w:rsid w:val="00B83686"/>
    <w:rsid w:val="00B84541"/>
    <w:rsid w:val="00B857C9"/>
    <w:rsid w:val="00B85864"/>
    <w:rsid w:val="00B86A81"/>
    <w:rsid w:val="00B87B19"/>
    <w:rsid w:val="00B87D1B"/>
    <w:rsid w:val="00B87DEF"/>
    <w:rsid w:val="00B92DB8"/>
    <w:rsid w:val="00B96D0C"/>
    <w:rsid w:val="00BA0203"/>
    <w:rsid w:val="00BA1AC1"/>
    <w:rsid w:val="00BA24D4"/>
    <w:rsid w:val="00BA27CB"/>
    <w:rsid w:val="00BA7102"/>
    <w:rsid w:val="00BA77CA"/>
    <w:rsid w:val="00BA7DBF"/>
    <w:rsid w:val="00BB0A21"/>
    <w:rsid w:val="00BB29AE"/>
    <w:rsid w:val="00BB2CE3"/>
    <w:rsid w:val="00BB3E57"/>
    <w:rsid w:val="00BB5B27"/>
    <w:rsid w:val="00BB5CD0"/>
    <w:rsid w:val="00BB6FAD"/>
    <w:rsid w:val="00BB7F3B"/>
    <w:rsid w:val="00BC18E6"/>
    <w:rsid w:val="00BC26B5"/>
    <w:rsid w:val="00BC2DAF"/>
    <w:rsid w:val="00BC3310"/>
    <w:rsid w:val="00BC3F2A"/>
    <w:rsid w:val="00BC593D"/>
    <w:rsid w:val="00BC610F"/>
    <w:rsid w:val="00BC7136"/>
    <w:rsid w:val="00BC7F43"/>
    <w:rsid w:val="00BD29C6"/>
    <w:rsid w:val="00BD39B1"/>
    <w:rsid w:val="00BD42A6"/>
    <w:rsid w:val="00BE1F43"/>
    <w:rsid w:val="00BE20D0"/>
    <w:rsid w:val="00BE4A4B"/>
    <w:rsid w:val="00BE53CF"/>
    <w:rsid w:val="00BE682C"/>
    <w:rsid w:val="00BE7782"/>
    <w:rsid w:val="00BF02C0"/>
    <w:rsid w:val="00BF1168"/>
    <w:rsid w:val="00BF2412"/>
    <w:rsid w:val="00BF2E7C"/>
    <w:rsid w:val="00BF4F18"/>
    <w:rsid w:val="00BF67BB"/>
    <w:rsid w:val="00BF71C2"/>
    <w:rsid w:val="00BF749D"/>
    <w:rsid w:val="00C0172C"/>
    <w:rsid w:val="00C01C14"/>
    <w:rsid w:val="00C037F3"/>
    <w:rsid w:val="00C041E4"/>
    <w:rsid w:val="00C044F7"/>
    <w:rsid w:val="00C050AB"/>
    <w:rsid w:val="00C05759"/>
    <w:rsid w:val="00C071DA"/>
    <w:rsid w:val="00C07F01"/>
    <w:rsid w:val="00C10E16"/>
    <w:rsid w:val="00C10E98"/>
    <w:rsid w:val="00C12A9D"/>
    <w:rsid w:val="00C12C28"/>
    <w:rsid w:val="00C15007"/>
    <w:rsid w:val="00C15066"/>
    <w:rsid w:val="00C1510D"/>
    <w:rsid w:val="00C16748"/>
    <w:rsid w:val="00C17613"/>
    <w:rsid w:val="00C20277"/>
    <w:rsid w:val="00C23D0D"/>
    <w:rsid w:val="00C247FC"/>
    <w:rsid w:val="00C2490F"/>
    <w:rsid w:val="00C24934"/>
    <w:rsid w:val="00C2545B"/>
    <w:rsid w:val="00C2709E"/>
    <w:rsid w:val="00C27E43"/>
    <w:rsid w:val="00C30C66"/>
    <w:rsid w:val="00C34F33"/>
    <w:rsid w:val="00C420AB"/>
    <w:rsid w:val="00C446D2"/>
    <w:rsid w:val="00C47931"/>
    <w:rsid w:val="00C55BE6"/>
    <w:rsid w:val="00C55E6C"/>
    <w:rsid w:val="00C61DBA"/>
    <w:rsid w:val="00C623D4"/>
    <w:rsid w:val="00C628B9"/>
    <w:rsid w:val="00C62947"/>
    <w:rsid w:val="00C62E0D"/>
    <w:rsid w:val="00C635B4"/>
    <w:rsid w:val="00C63E8F"/>
    <w:rsid w:val="00C65C42"/>
    <w:rsid w:val="00C66A89"/>
    <w:rsid w:val="00C67A2F"/>
    <w:rsid w:val="00C71284"/>
    <w:rsid w:val="00C719D8"/>
    <w:rsid w:val="00C73343"/>
    <w:rsid w:val="00C736A4"/>
    <w:rsid w:val="00C738B3"/>
    <w:rsid w:val="00C742C2"/>
    <w:rsid w:val="00C75663"/>
    <w:rsid w:val="00C75914"/>
    <w:rsid w:val="00C75934"/>
    <w:rsid w:val="00C81994"/>
    <w:rsid w:val="00C82071"/>
    <w:rsid w:val="00C822D2"/>
    <w:rsid w:val="00C8248C"/>
    <w:rsid w:val="00C82F8E"/>
    <w:rsid w:val="00C851E0"/>
    <w:rsid w:val="00C866F0"/>
    <w:rsid w:val="00C8786C"/>
    <w:rsid w:val="00C909F3"/>
    <w:rsid w:val="00C925E3"/>
    <w:rsid w:val="00C94311"/>
    <w:rsid w:val="00C946AB"/>
    <w:rsid w:val="00C949A5"/>
    <w:rsid w:val="00C94FF3"/>
    <w:rsid w:val="00C95B74"/>
    <w:rsid w:val="00C95D24"/>
    <w:rsid w:val="00CA03D7"/>
    <w:rsid w:val="00CA0F57"/>
    <w:rsid w:val="00CA22D2"/>
    <w:rsid w:val="00CA26FE"/>
    <w:rsid w:val="00CA27BE"/>
    <w:rsid w:val="00CA2DC6"/>
    <w:rsid w:val="00CA34E0"/>
    <w:rsid w:val="00CA4FA1"/>
    <w:rsid w:val="00CA653F"/>
    <w:rsid w:val="00CA65A7"/>
    <w:rsid w:val="00CA7315"/>
    <w:rsid w:val="00CB0236"/>
    <w:rsid w:val="00CB0EDC"/>
    <w:rsid w:val="00CB3210"/>
    <w:rsid w:val="00CB3775"/>
    <w:rsid w:val="00CB4D9A"/>
    <w:rsid w:val="00CB50A8"/>
    <w:rsid w:val="00CB7FD1"/>
    <w:rsid w:val="00CC0565"/>
    <w:rsid w:val="00CC102C"/>
    <w:rsid w:val="00CC54D7"/>
    <w:rsid w:val="00CC5585"/>
    <w:rsid w:val="00CC5D8B"/>
    <w:rsid w:val="00CD029D"/>
    <w:rsid w:val="00CD2833"/>
    <w:rsid w:val="00CD2BFE"/>
    <w:rsid w:val="00CD4642"/>
    <w:rsid w:val="00CD50DF"/>
    <w:rsid w:val="00CD5941"/>
    <w:rsid w:val="00CD5C25"/>
    <w:rsid w:val="00CD656B"/>
    <w:rsid w:val="00CE17C5"/>
    <w:rsid w:val="00CE27B7"/>
    <w:rsid w:val="00CE4958"/>
    <w:rsid w:val="00CE6996"/>
    <w:rsid w:val="00CF1CF2"/>
    <w:rsid w:val="00CF3FE6"/>
    <w:rsid w:val="00CF72F5"/>
    <w:rsid w:val="00D02E34"/>
    <w:rsid w:val="00D04AB8"/>
    <w:rsid w:val="00D05DCC"/>
    <w:rsid w:val="00D06607"/>
    <w:rsid w:val="00D11E64"/>
    <w:rsid w:val="00D1216B"/>
    <w:rsid w:val="00D12394"/>
    <w:rsid w:val="00D13076"/>
    <w:rsid w:val="00D15F6E"/>
    <w:rsid w:val="00D15FD0"/>
    <w:rsid w:val="00D17B06"/>
    <w:rsid w:val="00D17E07"/>
    <w:rsid w:val="00D21E76"/>
    <w:rsid w:val="00D248BD"/>
    <w:rsid w:val="00D24E33"/>
    <w:rsid w:val="00D25E5F"/>
    <w:rsid w:val="00D265E2"/>
    <w:rsid w:val="00D27009"/>
    <w:rsid w:val="00D27D0D"/>
    <w:rsid w:val="00D30382"/>
    <w:rsid w:val="00D31C8B"/>
    <w:rsid w:val="00D36EAE"/>
    <w:rsid w:val="00D3754F"/>
    <w:rsid w:val="00D4164A"/>
    <w:rsid w:val="00D428A0"/>
    <w:rsid w:val="00D43D7B"/>
    <w:rsid w:val="00D44008"/>
    <w:rsid w:val="00D444ED"/>
    <w:rsid w:val="00D45352"/>
    <w:rsid w:val="00D4607F"/>
    <w:rsid w:val="00D50419"/>
    <w:rsid w:val="00D50B64"/>
    <w:rsid w:val="00D52470"/>
    <w:rsid w:val="00D524BD"/>
    <w:rsid w:val="00D5307F"/>
    <w:rsid w:val="00D542A9"/>
    <w:rsid w:val="00D5557A"/>
    <w:rsid w:val="00D55584"/>
    <w:rsid w:val="00D56260"/>
    <w:rsid w:val="00D57DC9"/>
    <w:rsid w:val="00D60E6F"/>
    <w:rsid w:val="00D62195"/>
    <w:rsid w:val="00D6250E"/>
    <w:rsid w:val="00D629FE"/>
    <w:rsid w:val="00D63DB3"/>
    <w:rsid w:val="00D6469B"/>
    <w:rsid w:val="00D659DF"/>
    <w:rsid w:val="00D6653E"/>
    <w:rsid w:val="00D667B3"/>
    <w:rsid w:val="00D66ADA"/>
    <w:rsid w:val="00D72EB6"/>
    <w:rsid w:val="00D73EA7"/>
    <w:rsid w:val="00D753BF"/>
    <w:rsid w:val="00D75914"/>
    <w:rsid w:val="00D8131D"/>
    <w:rsid w:val="00D82550"/>
    <w:rsid w:val="00D84881"/>
    <w:rsid w:val="00D8565E"/>
    <w:rsid w:val="00D86924"/>
    <w:rsid w:val="00D8712A"/>
    <w:rsid w:val="00D90549"/>
    <w:rsid w:val="00D926B7"/>
    <w:rsid w:val="00D932B1"/>
    <w:rsid w:val="00D936FA"/>
    <w:rsid w:val="00D95178"/>
    <w:rsid w:val="00D96079"/>
    <w:rsid w:val="00D96990"/>
    <w:rsid w:val="00D97AF6"/>
    <w:rsid w:val="00DA0B36"/>
    <w:rsid w:val="00DA40AE"/>
    <w:rsid w:val="00DA45A6"/>
    <w:rsid w:val="00DB1318"/>
    <w:rsid w:val="00DB14A0"/>
    <w:rsid w:val="00DB1801"/>
    <w:rsid w:val="00DB1FCD"/>
    <w:rsid w:val="00DB239C"/>
    <w:rsid w:val="00DB3960"/>
    <w:rsid w:val="00DB4B92"/>
    <w:rsid w:val="00DB6550"/>
    <w:rsid w:val="00DB701C"/>
    <w:rsid w:val="00DC0783"/>
    <w:rsid w:val="00DC08F2"/>
    <w:rsid w:val="00DC3BCA"/>
    <w:rsid w:val="00DC67B5"/>
    <w:rsid w:val="00DC75FE"/>
    <w:rsid w:val="00DD2474"/>
    <w:rsid w:val="00DD5184"/>
    <w:rsid w:val="00DD55B7"/>
    <w:rsid w:val="00DD6096"/>
    <w:rsid w:val="00DD75EF"/>
    <w:rsid w:val="00DD7DFF"/>
    <w:rsid w:val="00DE112C"/>
    <w:rsid w:val="00DE4C9C"/>
    <w:rsid w:val="00DE54B2"/>
    <w:rsid w:val="00DE56B1"/>
    <w:rsid w:val="00DE64F2"/>
    <w:rsid w:val="00DE7511"/>
    <w:rsid w:val="00DE774B"/>
    <w:rsid w:val="00DF19B4"/>
    <w:rsid w:val="00DF3051"/>
    <w:rsid w:val="00DF5E0E"/>
    <w:rsid w:val="00DF6315"/>
    <w:rsid w:val="00DF66A0"/>
    <w:rsid w:val="00DF6A3E"/>
    <w:rsid w:val="00DF7F97"/>
    <w:rsid w:val="00E01641"/>
    <w:rsid w:val="00E03F20"/>
    <w:rsid w:val="00E05F45"/>
    <w:rsid w:val="00E07757"/>
    <w:rsid w:val="00E10B07"/>
    <w:rsid w:val="00E114DB"/>
    <w:rsid w:val="00E1321A"/>
    <w:rsid w:val="00E13CF6"/>
    <w:rsid w:val="00E15FC3"/>
    <w:rsid w:val="00E16BE7"/>
    <w:rsid w:val="00E16C6C"/>
    <w:rsid w:val="00E16CE0"/>
    <w:rsid w:val="00E210C7"/>
    <w:rsid w:val="00E226DF"/>
    <w:rsid w:val="00E22D08"/>
    <w:rsid w:val="00E23262"/>
    <w:rsid w:val="00E244F1"/>
    <w:rsid w:val="00E24DB0"/>
    <w:rsid w:val="00E2530B"/>
    <w:rsid w:val="00E25D2C"/>
    <w:rsid w:val="00E2604A"/>
    <w:rsid w:val="00E27B29"/>
    <w:rsid w:val="00E33744"/>
    <w:rsid w:val="00E34409"/>
    <w:rsid w:val="00E34623"/>
    <w:rsid w:val="00E34BC9"/>
    <w:rsid w:val="00E375B2"/>
    <w:rsid w:val="00E40353"/>
    <w:rsid w:val="00E4270A"/>
    <w:rsid w:val="00E4320D"/>
    <w:rsid w:val="00E435F4"/>
    <w:rsid w:val="00E451C6"/>
    <w:rsid w:val="00E47E5C"/>
    <w:rsid w:val="00E50D44"/>
    <w:rsid w:val="00E5220B"/>
    <w:rsid w:val="00E53182"/>
    <w:rsid w:val="00E5319D"/>
    <w:rsid w:val="00E533AA"/>
    <w:rsid w:val="00E54D26"/>
    <w:rsid w:val="00E57140"/>
    <w:rsid w:val="00E57A4C"/>
    <w:rsid w:val="00E630AD"/>
    <w:rsid w:val="00E633EC"/>
    <w:rsid w:val="00E63B91"/>
    <w:rsid w:val="00E6540F"/>
    <w:rsid w:val="00E65D99"/>
    <w:rsid w:val="00E66316"/>
    <w:rsid w:val="00E7131A"/>
    <w:rsid w:val="00E7407B"/>
    <w:rsid w:val="00E75838"/>
    <w:rsid w:val="00E76121"/>
    <w:rsid w:val="00E763EC"/>
    <w:rsid w:val="00E7702B"/>
    <w:rsid w:val="00E778A0"/>
    <w:rsid w:val="00E77A12"/>
    <w:rsid w:val="00E77CFE"/>
    <w:rsid w:val="00E81267"/>
    <w:rsid w:val="00E83025"/>
    <w:rsid w:val="00E85317"/>
    <w:rsid w:val="00E8615A"/>
    <w:rsid w:val="00E862F0"/>
    <w:rsid w:val="00E87C75"/>
    <w:rsid w:val="00E9016F"/>
    <w:rsid w:val="00E90276"/>
    <w:rsid w:val="00E91161"/>
    <w:rsid w:val="00E91470"/>
    <w:rsid w:val="00E92746"/>
    <w:rsid w:val="00E93C1E"/>
    <w:rsid w:val="00E94E6A"/>
    <w:rsid w:val="00E950EF"/>
    <w:rsid w:val="00E96857"/>
    <w:rsid w:val="00EA107C"/>
    <w:rsid w:val="00EA2213"/>
    <w:rsid w:val="00EA2908"/>
    <w:rsid w:val="00EA2A34"/>
    <w:rsid w:val="00EA41F2"/>
    <w:rsid w:val="00EA4758"/>
    <w:rsid w:val="00EA4DBE"/>
    <w:rsid w:val="00EA68EE"/>
    <w:rsid w:val="00EA7FCF"/>
    <w:rsid w:val="00EB1428"/>
    <w:rsid w:val="00EB17C7"/>
    <w:rsid w:val="00EB1FD1"/>
    <w:rsid w:val="00EB23F9"/>
    <w:rsid w:val="00EB3FA4"/>
    <w:rsid w:val="00EB4B22"/>
    <w:rsid w:val="00EC10D1"/>
    <w:rsid w:val="00EC3165"/>
    <w:rsid w:val="00EC39A8"/>
    <w:rsid w:val="00EC49C0"/>
    <w:rsid w:val="00EC4F36"/>
    <w:rsid w:val="00EC4FC6"/>
    <w:rsid w:val="00EC5FBA"/>
    <w:rsid w:val="00EC6243"/>
    <w:rsid w:val="00EC6928"/>
    <w:rsid w:val="00ED03BB"/>
    <w:rsid w:val="00ED1E45"/>
    <w:rsid w:val="00ED73FC"/>
    <w:rsid w:val="00EE19DB"/>
    <w:rsid w:val="00EE5DE8"/>
    <w:rsid w:val="00EE7BEE"/>
    <w:rsid w:val="00EF0899"/>
    <w:rsid w:val="00EF143C"/>
    <w:rsid w:val="00EF176F"/>
    <w:rsid w:val="00EF49C3"/>
    <w:rsid w:val="00EF6FB1"/>
    <w:rsid w:val="00EF7485"/>
    <w:rsid w:val="00F003FB"/>
    <w:rsid w:val="00F028AB"/>
    <w:rsid w:val="00F02EE5"/>
    <w:rsid w:val="00F0492F"/>
    <w:rsid w:val="00F075A1"/>
    <w:rsid w:val="00F1022F"/>
    <w:rsid w:val="00F1078C"/>
    <w:rsid w:val="00F116B6"/>
    <w:rsid w:val="00F122A6"/>
    <w:rsid w:val="00F13A95"/>
    <w:rsid w:val="00F140E1"/>
    <w:rsid w:val="00F14E97"/>
    <w:rsid w:val="00F1543B"/>
    <w:rsid w:val="00F15870"/>
    <w:rsid w:val="00F173F3"/>
    <w:rsid w:val="00F17F3D"/>
    <w:rsid w:val="00F208BC"/>
    <w:rsid w:val="00F20CFF"/>
    <w:rsid w:val="00F20DCE"/>
    <w:rsid w:val="00F220F8"/>
    <w:rsid w:val="00F25E0D"/>
    <w:rsid w:val="00F26BAD"/>
    <w:rsid w:val="00F30146"/>
    <w:rsid w:val="00F3093D"/>
    <w:rsid w:val="00F30E78"/>
    <w:rsid w:val="00F3238F"/>
    <w:rsid w:val="00F329B5"/>
    <w:rsid w:val="00F32F83"/>
    <w:rsid w:val="00F33408"/>
    <w:rsid w:val="00F337FA"/>
    <w:rsid w:val="00F33B43"/>
    <w:rsid w:val="00F34B7E"/>
    <w:rsid w:val="00F35143"/>
    <w:rsid w:val="00F370C7"/>
    <w:rsid w:val="00F40AC5"/>
    <w:rsid w:val="00F434F9"/>
    <w:rsid w:val="00F43DEA"/>
    <w:rsid w:val="00F45525"/>
    <w:rsid w:val="00F471A9"/>
    <w:rsid w:val="00F471DF"/>
    <w:rsid w:val="00F47B5A"/>
    <w:rsid w:val="00F52097"/>
    <w:rsid w:val="00F523F0"/>
    <w:rsid w:val="00F53E51"/>
    <w:rsid w:val="00F61997"/>
    <w:rsid w:val="00F6354A"/>
    <w:rsid w:val="00F6653B"/>
    <w:rsid w:val="00F66C3F"/>
    <w:rsid w:val="00F70934"/>
    <w:rsid w:val="00F72A98"/>
    <w:rsid w:val="00F736F1"/>
    <w:rsid w:val="00F75D12"/>
    <w:rsid w:val="00F80655"/>
    <w:rsid w:val="00F81477"/>
    <w:rsid w:val="00F84D2B"/>
    <w:rsid w:val="00F8586D"/>
    <w:rsid w:val="00F8687A"/>
    <w:rsid w:val="00F87056"/>
    <w:rsid w:val="00F875A4"/>
    <w:rsid w:val="00F87F8E"/>
    <w:rsid w:val="00F9035E"/>
    <w:rsid w:val="00F91B9E"/>
    <w:rsid w:val="00F91C0F"/>
    <w:rsid w:val="00F934E8"/>
    <w:rsid w:val="00F95E4B"/>
    <w:rsid w:val="00F97B3D"/>
    <w:rsid w:val="00FA34CF"/>
    <w:rsid w:val="00FA56FD"/>
    <w:rsid w:val="00FB0F94"/>
    <w:rsid w:val="00FB1EF4"/>
    <w:rsid w:val="00FB2DF7"/>
    <w:rsid w:val="00FB3DFE"/>
    <w:rsid w:val="00FB5B9E"/>
    <w:rsid w:val="00FB5FEF"/>
    <w:rsid w:val="00FB6D04"/>
    <w:rsid w:val="00FB725A"/>
    <w:rsid w:val="00FB7CF8"/>
    <w:rsid w:val="00FC0058"/>
    <w:rsid w:val="00FC3764"/>
    <w:rsid w:val="00FC3B68"/>
    <w:rsid w:val="00FC3D72"/>
    <w:rsid w:val="00FD0859"/>
    <w:rsid w:val="00FD237F"/>
    <w:rsid w:val="00FD5A8B"/>
    <w:rsid w:val="00FD6FA7"/>
    <w:rsid w:val="00FD7FDE"/>
    <w:rsid w:val="00FE08EB"/>
    <w:rsid w:val="00FE1709"/>
    <w:rsid w:val="00FE1A5C"/>
    <w:rsid w:val="00FE3E0F"/>
    <w:rsid w:val="00FE4442"/>
    <w:rsid w:val="00FE63C9"/>
    <w:rsid w:val="00FE7C3D"/>
    <w:rsid w:val="00FF030D"/>
    <w:rsid w:val="00FF059F"/>
    <w:rsid w:val="00FF12BE"/>
    <w:rsid w:val="00FF14BB"/>
    <w:rsid w:val="00FF448C"/>
    <w:rsid w:val="00FF5349"/>
    <w:rsid w:val="00FF536F"/>
    <w:rsid w:val="00FF6171"/>
    <w:rsid w:val="00FF6B9D"/>
    <w:rsid w:val="00FF737F"/>
    <w:rsid w:val="00FF7CA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List 2" w:uiPriority="0"/>
    <w:lsdException w:name="Title" w:semiHidden="0" w:uiPriority="1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1014"/>
  </w:style>
  <w:style w:type="paragraph" w:styleId="Heading1">
    <w:name w:val="heading 1"/>
    <w:aliases w:val="§1.,DOLF 1,Gliederung1,ALK_K1,JANE,PDS Head 04"/>
    <w:basedOn w:val="Normal"/>
    <w:next w:val="Normal"/>
    <w:link w:val="Heading1Char"/>
    <w:autoRedefine/>
    <w:uiPriority w:val="9"/>
    <w:qFormat/>
    <w:rsid w:val="00E24DB0"/>
    <w:pPr>
      <w:keepNext/>
      <w:numPr>
        <w:numId w:val="9"/>
      </w:numPr>
      <w:spacing w:before="360" w:after="0" w:line="240" w:lineRule="auto"/>
      <w:ind w:right="284"/>
      <w:outlineLvl w:val="0"/>
    </w:pPr>
    <w:rPr>
      <w:rFonts w:asciiTheme="majorHAnsi" w:eastAsiaTheme="majorEastAsia" w:hAnsiTheme="majorHAnsi" w:cstheme="majorBidi"/>
      <w:b/>
      <w:bCs/>
      <w:color w:val="003399"/>
      <w:sz w:val="28"/>
      <w:szCs w:val="28"/>
      <w:lang w:eastAsia="en-GB"/>
    </w:rPr>
  </w:style>
  <w:style w:type="paragraph" w:styleId="Heading2">
    <w:name w:val="heading 2"/>
    <w:aliases w:val="§1.1.,§1.1,DOLF 2,Gliederung2,Heading 2(Hendijan)"/>
    <w:basedOn w:val="Normal"/>
    <w:next w:val="Normal"/>
    <w:link w:val="Heading2Char"/>
    <w:autoRedefine/>
    <w:unhideWhenUsed/>
    <w:qFormat/>
    <w:rsid w:val="006240B6"/>
    <w:pPr>
      <w:keepNext/>
      <w:keepLines/>
      <w:spacing w:after="0"/>
      <w:ind w:left="144"/>
      <w:jc w:val="both"/>
      <w:outlineLvl w:val="1"/>
    </w:pPr>
    <w:rPr>
      <w:rFonts w:ascii="Arial" w:eastAsiaTheme="majorEastAsia" w:hAnsi="Arial" w:cs="Arial"/>
      <w:lang w:eastAsia="en-GB"/>
    </w:rPr>
  </w:style>
  <w:style w:type="paragraph" w:styleId="Heading3">
    <w:name w:val="heading 3"/>
    <w:aliases w:val="§1.1.1.,§1.1.1,DOLF 3,Heading 3(Hendijan)"/>
    <w:basedOn w:val="Normal"/>
    <w:next w:val="Normal"/>
    <w:link w:val="Heading3Char"/>
    <w:autoRedefine/>
    <w:uiPriority w:val="9"/>
    <w:unhideWhenUsed/>
    <w:qFormat/>
    <w:rsid w:val="00552290"/>
    <w:pPr>
      <w:keepNext/>
      <w:numPr>
        <w:ilvl w:val="2"/>
        <w:numId w:val="9"/>
      </w:numPr>
      <w:spacing w:before="120" w:after="120"/>
      <w:outlineLvl w:val="2"/>
    </w:pPr>
    <w:rPr>
      <w:sz w:val="24"/>
      <w:szCs w:val="24"/>
      <w:shd w:val="clear" w:color="auto" w:fill="FFFFFF"/>
      <w:lang w:eastAsia="en-GB"/>
    </w:rPr>
  </w:style>
  <w:style w:type="paragraph" w:styleId="Heading4">
    <w:name w:val="heading 4"/>
    <w:aliases w:val="§1.1.1.1.,§1.1.1.1,DOLF 4"/>
    <w:basedOn w:val="Normal"/>
    <w:next w:val="Normal"/>
    <w:link w:val="Heading4Char"/>
    <w:autoRedefine/>
    <w:uiPriority w:val="9"/>
    <w:qFormat/>
    <w:rsid w:val="00D659DF"/>
    <w:pPr>
      <w:numPr>
        <w:ilvl w:val="3"/>
        <w:numId w:val="9"/>
      </w:numPr>
      <w:outlineLvl w:val="3"/>
    </w:pPr>
    <w:rPr>
      <w:b/>
      <w:i/>
      <w:iCs/>
      <w:sz w:val="24"/>
    </w:rPr>
  </w:style>
  <w:style w:type="paragraph" w:styleId="Heading5">
    <w:name w:val="heading 5"/>
    <w:basedOn w:val="Normal"/>
    <w:next w:val="MainText"/>
    <w:link w:val="Heading5Char"/>
    <w:uiPriority w:val="9"/>
    <w:unhideWhenUsed/>
    <w:qFormat/>
    <w:rsid w:val="002E506F"/>
    <w:pPr>
      <w:keepNext/>
      <w:keepLines/>
      <w:numPr>
        <w:ilvl w:val="4"/>
        <w:numId w:val="9"/>
      </w:numPr>
      <w:spacing w:before="300" w:after="100"/>
      <w:outlineLvl w:val="4"/>
    </w:pPr>
    <w:rPr>
      <w:rFonts w:asciiTheme="majorHAnsi" w:eastAsiaTheme="majorEastAsia" w:hAnsiTheme="majorHAnsi" w:cstheme="majorBidi"/>
      <w:lang w:bidi="en-US"/>
    </w:rPr>
  </w:style>
  <w:style w:type="paragraph" w:styleId="Heading6">
    <w:name w:val="heading 6"/>
    <w:basedOn w:val="Normal"/>
    <w:next w:val="Normal"/>
    <w:link w:val="Heading6Char"/>
    <w:uiPriority w:val="9"/>
    <w:unhideWhenUsed/>
    <w:qFormat/>
    <w:rsid w:val="002E506F"/>
    <w:pPr>
      <w:keepNext/>
      <w:keepLines/>
      <w:numPr>
        <w:ilvl w:val="5"/>
        <w:numId w:val="9"/>
      </w:numPr>
      <w:spacing w:before="200" w:after="100"/>
      <w:outlineLvl w:val="5"/>
    </w:pPr>
    <w:rPr>
      <w:rFonts w:asciiTheme="majorHAnsi" w:eastAsiaTheme="majorEastAsia" w:hAnsiTheme="majorHAnsi" w:cstheme="majorBidi"/>
      <w:i/>
      <w:iCs/>
      <w:color w:val="243F60" w:themeColor="accent1" w:themeShade="7F"/>
      <w:lang w:bidi="en-US"/>
    </w:rPr>
  </w:style>
  <w:style w:type="paragraph" w:styleId="Heading7">
    <w:name w:val="heading 7"/>
    <w:basedOn w:val="Normal"/>
    <w:next w:val="MainText"/>
    <w:link w:val="Heading7Char"/>
    <w:uiPriority w:val="9"/>
    <w:unhideWhenUsed/>
    <w:qFormat/>
    <w:rsid w:val="002E506F"/>
    <w:pPr>
      <w:keepNext/>
      <w:keepLines/>
      <w:numPr>
        <w:ilvl w:val="6"/>
        <w:numId w:val="9"/>
      </w:numPr>
      <w:spacing w:before="200" w:after="0"/>
      <w:outlineLvl w:val="6"/>
    </w:pPr>
    <w:rPr>
      <w:rFonts w:asciiTheme="majorHAnsi" w:eastAsiaTheme="majorEastAsia" w:hAnsiTheme="majorHAnsi" w:cstheme="majorBidi"/>
      <w:i/>
      <w:iCs/>
      <w:color w:val="404040" w:themeColor="text1" w:themeTint="BF"/>
      <w:lang w:bidi="en-US"/>
    </w:rPr>
  </w:style>
  <w:style w:type="paragraph" w:styleId="Heading8">
    <w:name w:val="heading 8"/>
    <w:basedOn w:val="Normal"/>
    <w:next w:val="Normal"/>
    <w:link w:val="Heading8Char"/>
    <w:uiPriority w:val="9"/>
    <w:unhideWhenUsed/>
    <w:qFormat/>
    <w:rsid w:val="002E506F"/>
    <w:pPr>
      <w:keepNext/>
      <w:keepLines/>
      <w:numPr>
        <w:ilvl w:val="7"/>
        <w:numId w:val="9"/>
      </w:numPr>
      <w:spacing w:before="200" w:after="0"/>
      <w:outlineLvl w:val="7"/>
    </w:pPr>
    <w:rPr>
      <w:rFonts w:asciiTheme="majorHAnsi" w:eastAsiaTheme="majorEastAsia" w:hAnsiTheme="majorHAnsi" w:cstheme="majorBidi"/>
      <w:color w:val="4F81BD" w:themeColor="accent1"/>
      <w:sz w:val="20"/>
      <w:szCs w:val="20"/>
      <w:lang w:bidi="en-US"/>
    </w:rPr>
  </w:style>
  <w:style w:type="paragraph" w:styleId="Heading9">
    <w:name w:val="heading 9"/>
    <w:basedOn w:val="Normal"/>
    <w:next w:val="Normal"/>
    <w:link w:val="Heading9Char"/>
    <w:uiPriority w:val="9"/>
    <w:qFormat/>
    <w:rsid w:val="00C8248C"/>
    <w:pPr>
      <w:keepNext/>
      <w:numPr>
        <w:ilvl w:val="8"/>
        <w:numId w:val="9"/>
      </w:numPr>
      <w:tabs>
        <w:tab w:val="left" w:pos="1133"/>
      </w:tabs>
      <w:spacing w:after="0" w:line="240" w:lineRule="auto"/>
      <w:outlineLvl w:val="8"/>
    </w:pPr>
    <w:rPr>
      <w:rFonts w:ascii="Arial" w:eastAsia="Times New Roman" w:hAnsi="Arial" w:cs="Traditional Arabic"/>
      <w:b/>
      <w:bCs/>
      <w:snapToGrid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Subject"/>
    <w:basedOn w:val="Normal"/>
    <w:link w:val="HeaderChar"/>
    <w:unhideWhenUsed/>
    <w:rsid w:val="005C6E37"/>
    <w:pPr>
      <w:tabs>
        <w:tab w:val="center" w:pos="4680"/>
        <w:tab w:val="right" w:pos="9360"/>
      </w:tabs>
      <w:spacing w:after="0" w:line="240" w:lineRule="auto"/>
    </w:pPr>
  </w:style>
  <w:style w:type="character" w:customStyle="1" w:styleId="HeaderChar">
    <w:name w:val="Header Char"/>
    <w:aliases w:val="Subject Char"/>
    <w:basedOn w:val="DefaultParagraphFont"/>
    <w:link w:val="Header"/>
    <w:rsid w:val="005C6E37"/>
  </w:style>
  <w:style w:type="paragraph" w:styleId="Footer">
    <w:name w:val="footer"/>
    <w:basedOn w:val="Normal"/>
    <w:link w:val="FooterChar"/>
    <w:unhideWhenUsed/>
    <w:rsid w:val="005C6E37"/>
    <w:pPr>
      <w:tabs>
        <w:tab w:val="center" w:pos="4680"/>
        <w:tab w:val="right" w:pos="9360"/>
      </w:tabs>
      <w:spacing w:after="0" w:line="240" w:lineRule="auto"/>
    </w:pPr>
  </w:style>
  <w:style w:type="character" w:customStyle="1" w:styleId="FooterChar">
    <w:name w:val="Footer Char"/>
    <w:basedOn w:val="DefaultParagraphFont"/>
    <w:link w:val="Footer"/>
    <w:rsid w:val="005C6E37"/>
  </w:style>
  <w:style w:type="paragraph" w:styleId="BodyText">
    <w:name w:val="Body Text"/>
    <w:basedOn w:val="Normal"/>
    <w:link w:val="BodyTextChar"/>
    <w:uiPriority w:val="1"/>
    <w:qFormat/>
    <w:rsid w:val="005C6E37"/>
    <w:pPr>
      <w:spacing w:before="140" w:after="0" w:line="280" w:lineRule="atLeast"/>
      <w:jc w:val="both"/>
    </w:pPr>
    <w:rPr>
      <w:rFonts w:ascii="Arial" w:eastAsia="Times New Roman" w:hAnsi="Arial" w:cs="Times New Roman"/>
      <w:sz w:val="20"/>
      <w:szCs w:val="20"/>
      <w:lang w:val="en-GB"/>
    </w:rPr>
  </w:style>
  <w:style w:type="character" w:customStyle="1" w:styleId="BodyTextChar">
    <w:name w:val="Body Text Char"/>
    <w:basedOn w:val="DefaultParagraphFont"/>
    <w:link w:val="BodyText"/>
    <w:uiPriority w:val="99"/>
    <w:rsid w:val="005C6E37"/>
    <w:rPr>
      <w:rFonts w:ascii="Arial" w:eastAsia="Times New Roman" w:hAnsi="Arial" w:cs="Times New Roman"/>
      <w:sz w:val="20"/>
      <w:szCs w:val="20"/>
      <w:lang w:val="en-GB"/>
    </w:rPr>
  </w:style>
  <w:style w:type="character" w:styleId="PageNumber">
    <w:name w:val="page number"/>
    <w:basedOn w:val="DefaultParagraphFont"/>
    <w:rsid w:val="005C6E37"/>
  </w:style>
  <w:style w:type="paragraph" w:customStyle="1" w:styleId="Bullet10">
    <w:name w:val="Bullet1"/>
    <w:aliases w:val="B1"/>
    <w:basedOn w:val="Normal"/>
    <w:rsid w:val="005C6E37"/>
    <w:pPr>
      <w:numPr>
        <w:numId w:val="1"/>
      </w:numPr>
      <w:tabs>
        <w:tab w:val="clear" w:pos="644"/>
        <w:tab w:val="left" w:pos="567"/>
      </w:tabs>
      <w:spacing w:before="140" w:after="0" w:line="280" w:lineRule="atLeast"/>
    </w:pPr>
    <w:rPr>
      <w:rFonts w:ascii="Arial" w:eastAsia="Times New Roman" w:hAnsi="Arial" w:cs="Times New Roman"/>
      <w:sz w:val="20"/>
      <w:szCs w:val="20"/>
      <w:lang w:val="en-GB"/>
    </w:rPr>
  </w:style>
  <w:style w:type="paragraph" w:customStyle="1" w:styleId="Bullet2">
    <w:name w:val="Bullet2"/>
    <w:aliases w:val="B2"/>
    <w:basedOn w:val="Bullet10"/>
    <w:rsid w:val="005C6E37"/>
    <w:pPr>
      <w:numPr>
        <w:ilvl w:val="1"/>
      </w:numPr>
      <w:tabs>
        <w:tab w:val="clear" w:pos="1211"/>
        <w:tab w:val="left" w:pos="1134"/>
      </w:tabs>
    </w:pPr>
  </w:style>
  <w:style w:type="character" w:customStyle="1" w:styleId="Heading1Char">
    <w:name w:val="Heading 1 Char"/>
    <w:aliases w:val="§1. Char,DOLF 1 Char,Gliederung1 Char,ALK_K1 Char,JANE Char,PDS Head 04 Char"/>
    <w:basedOn w:val="DefaultParagraphFont"/>
    <w:link w:val="Heading1"/>
    <w:uiPriority w:val="9"/>
    <w:rsid w:val="00E24DB0"/>
    <w:rPr>
      <w:rFonts w:asciiTheme="majorHAnsi" w:eastAsiaTheme="majorEastAsia" w:hAnsiTheme="majorHAnsi" w:cstheme="majorBidi"/>
      <w:b/>
      <w:bCs/>
      <w:color w:val="003399"/>
      <w:sz w:val="28"/>
      <w:szCs w:val="28"/>
      <w:lang w:eastAsia="en-GB"/>
    </w:rPr>
  </w:style>
  <w:style w:type="paragraph" w:styleId="TOCHeading">
    <w:name w:val="TOC Heading"/>
    <w:basedOn w:val="Heading1"/>
    <w:next w:val="Normal"/>
    <w:uiPriority w:val="39"/>
    <w:unhideWhenUsed/>
    <w:qFormat/>
    <w:rsid w:val="005C6E37"/>
    <w:pPr>
      <w:outlineLvl w:val="9"/>
    </w:pPr>
  </w:style>
  <w:style w:type="paragraph" w:styleId="TOC2">
    <w:name w:val="toc 2"/>
    <w:basedOn w:val="Normal"/>
    <w:next w:val="Normal"/>
    <w:autoRedefine/>
    <w:uiPriority w:val="39"/>
    <w:unhideWhenUsed/>
    <w:qFormat/>
    <w:rsid w:val="00F25E0D"/>
    <w:pPr>
      <w:spacing w:before="120" w:after="0"/>
      <w:ind w:left="220"/>
    </w:pPr>
    <w:rPr>
      <w:rFonts w:cs="Times New Roman"/>
      <w:b/>
      <w:bCs/>
      <w:szCs w:val="26"/>
    </w:rPr>
  </w:style>
  <w:style w:type="paragraph" w:styleId="TOC1">
    <w:name w:val="toc 1"/>
    <w:basedOn w:val="Normal"/>
    <w:next w:val="Normal"/>
    <w:autoRedefine/>
    <w:uiPriority w:val="39"/>
    <w:unhideWhenUsed/>
    <w:qFormat/>
    <w:rsid w:val="001A64A7"/>
    <w:pPr>
      <w:tabs>
        <w:tab w:val="left" w:pos="440"/>
        <w:tab w:val="right" w:leader="dot" w:pos="10206"/>
      </w:tabs>
      <w:spacing w:before="120" w:after="0"/>
    </w:pPr>
    <w:rPr>
      <w:rFonts w:cs="Times New Roman"/>
      <w:b/>
      <w:bCs/>
      <w:i/>
      <w:iCs/>
      <w:noProof/>
      <w:sz w:val="24"/>
      <w:szCs w:val="28"/>
    </w:rPr>
  </w:style>
  <w:style w:type="paragraph" w:styleId="TOC3">
    <w:name w:val="toc 3"/>
    <w:basedOn w:val="Normal"/>
    <w:next w:val="Normal"/>
    <w:autoRedefine/>
    <w:uiPriority w:val="39"/>
    <w:unhideWhenUsed/>
    <w:qFormat/>
    <w:rsid w:val="001958C0"/>
    <w:pPr>
      <w:tabs>
        <w:tab w:val="left" w:pos="1100"/>
        <w:tab w:val="right" w:leader="dot" w:pos="9017"/>
      </w:tabs>
      <w:spacing w:after="0" w:line="264" w:lineRule="auto"/>
      <w:ind w:left="446"/>
    </w:pPr>
    <w:rPr>
      <w:rFonts w:cs="Times New Roman"/>
      <w:sz w:val="20"/>
      <w:szCs w:val="24"/>
    </w:rPr>
  </w:style>
  <w:style w:type="paragraph" w:styleId="ListParagraph">
    <w:name w:val="List Paragraph"/>
    <w:aliases w:val="Numbered Items"/>
    <w:basedOn w:val="Normal"/>
    <w:link w:val="ListParagraphChar"/>
    <w:uiPriority w:val="34"/>
    <w:qFormat/>
    <w:rsid w:val="005C6E37"/>
    <w:pPr>
      <w:ind w:left="720"/>
      <w:contextualSpacing/>
    </w:pPr>
  </w:style>
  <w:style w:type="paragraph" w:styleId="BodyTextIndent">
    <w:name w:val="Body Text Indent"/>
    <w:basedOn w:val="Normal"/>
    <w:link w:val="BodyTextIndentChar"/>
    <w:unhideWhenUsed/>
    <w:rsid w:val="005C6E37"/>
    <w:pPr>
      <w:spacing w:after="120"/>
      <w:ind w:left="360"/>
    </w:pPr>
  </w:style>
  <w:style w:type="character" w:customStyle="1" w:styleId="BodyTextIndentChar">
    <w:name w:val="Body Text Indent Char"/>
    <w:basedOn w:val="DefaultParagraphFont"/>
    <w:link w:val="BodyTextIndent"/>
    <w:rsid w:val="005C6E37"/>
  </w:style>
  <w:style w:type="character" w:styleId="Hyperlink">
    <w:name w:val="Hyperlink"/>
    <w:basedOn w:val="DefaultParagraphFont"/>
    <w:uiPriority w:val="99"/>
    <w:rsid w:val="005C6E37"/>
    <w:rPr>
      <w:rFonts w:ascii="Arial" w:hAnsi="Arial" w:cs="Arial"/>
      <w:color w:val="auto"/>
      <w:sz w:val="22"/>
      <w:szCs w:val="22"/>
      <w:u w:val="none"/>
    </w:rPr>
  </w:style>
  <w:style w:type="table" w:styleId="TableGrid">
    <w:name w:val="Table Grid"/>
    <w:basedOn w:val="TableNormal"/>
    <w:uiPriority w:val="39"/>
    <w:rsid w:val="00F8705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
    <w:name w:val="co"/>
    <w:basedOn w:val="Normal"/>
    <w:rsid w:val="00EC39A8"/>
    <w:pPr>
      <w:widowControl w:val="0"/>
      <w:wordWrap w:val="0"/>
      <w:spacing w:after="0" w:line="240" w:lineRule="exact"/>
      <w:ind w:left="880" w:hanging="20"/>
    </w:pPr>
    <w:rPr>
      <w:rFonts w:ascii="Arial" w:eastAsia="BatangChe" w:hAnsi="Arial" w:cs="Times New Roman"/>
      <w:snapToGrid w:val="0"/>
      <w:kern w:val="2"/>
      <w:sz w:val="20"/>
      <w:szCs w:val="20"/>
      <w:lang w:eastAsia="ko-KR"/>
    </w:rPr>
  </w:style>
  <w:style w:type="paragraph" w:customStyle="1" w:styleId="co1">
    <w:name w:val="co1"/>
    <w:basedOn w:val="co"/>
    <w:rsid w:val="00EC39A8"/>
    <w:pPr>
      <w:ind w:left="3420" w:firstLine="20"/>
    </w:pPr>
  </w:style>
  <w:style w:type="paragraph" w:styleId="BodyText2">
    <w:name w:val="Body Text 2"/>
    <w:basedOn w:val="Normal"/>
    <w:link w:val="BodyText2Char"/>
    <w:unhideWhenUsed/>
    <w:rsid w:val="009B5E3D"/>
    <w:pPr>
      <w:spacing w:after="120" w:line="480" w:lineRule="auto"/>
    </w:pPr>
  </w:style>
  <w:style w:type="character" w:customStyle="1" w:styleId="BodyText2Char">
    <w:name w:val="Body Text 2 Char"/>
    <w:basedOn w:val="DefaultParagraphFont"/>
    <w:link w:val="BodyText2"/>
    <w:uiPriority w:val="99"/>
    <w:rsid w:val="009B5E3D"/>
  </w:style>
  <w:style w:type="paragraph" w:styleId="BodyTextIndent2">
    <w:name w:val="Body Text Indent 2"/>
    <w:basedOn w:val="Normal"/>
    <w:link w:val="BodyTextIndent2Char"/>
    <w:unhideWhenUsed/>
    <w:rsid w:val="00460B69"/>
    <w:pPr>
      <w:spacing w:after="120" w:line="480" w:lineRule="auto"/>
      <w:ind w:left="360"/>
    </w:pPr>
  </w:style>
  <w:style w:type="character" w:customStyle="1" w:styleId="BodyTextIndent2Char">
    <w:name w:val="Body Text Indent 2 Char"/>
    <w:basedOn w:val="DefaultParagraphFont"/>
    <w:link w:val="BodyTextIndent2"/>
    <w:uiPriority w:val="99"/>
    <w:semiHidden/>
    <w:rsid w:val="00460B69"/>
  </w:style>
  <w:style w:type="paragraph" w:styleId="BodyTextIndent3">
    <w:name w:val="Body Text Indent 3"/>
    <w:basedOn w:val="Normal"/>
    <w:link w:val="BodyTextIndent3Char"/>
    <w:unhideWhenUsed/>
    <w:rsid w:val="00E03F20"/>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E03F20"/>
    <w:rPr>
      <w:sz w:val="16"/>
      <w:szCs w:val="16"/>
    </w:rPr>
  </w:style>
  <w:style w:type="character" w:customStyle="1" w:styleId="Heading4Char">
    <w:name w:val="Heading 4 Char"/>
    <w:aliases w:val="§1.1.1.1. Char,§1.1.1.1 Char,DOLF 4 Char"/>
    <w:basedOn w:val="DefaultParagraphFont"/>
    <w:link w:val="Heading4"/>
    <w:uiPriority w:val="9"/>
    <w:rsid w:val="00D659DF"/>
    <w:rPr>
      <w:b/>
      <w:i/>
      <w:iCs/>
      <w:sz w:val="24"/>
    </w:rPr>
  </w:style>
  <w:style w:type="character" w:customStyle="1" w:styleId="Heading9Char">
    <w:name w:val="Heading 9 Char"/>
    <w:basedOn w:val="DefaultParagraphFont"/>
    <w:link w:val="Heading9"/>
    <w:uiPriority w:val="9"/>
    <w:rsid w:val="00C8248C"/>
    <w:rPr>
      <w:rFonts w:ascii="Arial" w:eastAsia="Times New Roman" w:hAnsi="Arial" w:cs="Traditional Arabic"/>
      <w:b/>
      <w:bCs/>
      <w:snapToGrid w:val="0"/>
      <w:sz w:val="20"/>
      <w:szCs w:val="20"/>
    </w:rPr>
  </w:style>
  <w:style w:type="paragraph" w:styleId="BlockText">
    <w:name w:val="Block Text"/>
    <w:basedOn w:val="Normal"/>
    <w:semiHidden/>
    <w:rsid w:val="00C8248C"/>
    <w:pPr>
      <w:tabs>
        <w:tab w:val="left" w:pos="2977"/>
      </w:tabs>
      <w:spacing w:after="0" w:line="240" w:lineRule="auto"/>
      <w:ind w:left="3119" w:right="141" w:hanging="6521"/>
    </w:pPr>
    <w:rPr>
      <w:rFonts w:ascii="Arial" w:eastAsia="Times New Roman" w:hAnsi="Arial" w:cs="Traditional Arabic"/>
      <w:snapToGrid w:val="0"/>
      <w:szCs w:val="20"/>
    </w:rPr>
  </w:style>
  <w:style w:type="paragraph" w:styleId="BalloonText">
    <w:name w:val="Balloon Text"/>
    <w:basedOn w:val="Normal"/>
    <w:link w:val="BalloonTextChar"/>
    <w:semiHidden/>
    <w:unhideWhenUsed/>
    <w:rsid w:val="00481C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1C34"/>
    <w:rPr>
      <w:rFonts w:ascii="Tahoma" w:hAnsi="Tahoma" w:cs="Tahoma"/>
      <w:sz w:val="16"/>
      <w:szCs w:val="16"/>
    </w:rPr>
  </w:style>
  <w:style w:type="character" w:styleId="CommentReference">
    <w:name w:val="annotation reference"/>
    <w:basedOn w:val="DefaultParagraphFont"/>
    <w:uiPriority w:val="99"/>
    <w:unhideWhenUsed/>
    <w:rsid w:val="00481C34"/>
    <w:rPr>
      <w:sz w:val="16"/>
      <w:szCs w:val="16"/>
    </w:rPr>
  </w:style>
  <w:style w:type="paragraph" w:styleId="CommentText">
    <w:name w:val="annotation text"/>
    <w:basedOn w:val="Normal"/>
    <w:link w:val="CommentTextChar"/>
    <w:uiPriority w:val="99"/>
    <w:unhideWhenUsed/>
    <w:rsid w:val="00481C34"/>
    <w:pPr>
      <w:spacing w:line="240" w:lineRule="auto"/>
    </w:pPr>
    <w:rPr>
      <w:sz w:val="20"/>
      <w:szCs w:val="20"/>
    </w:rPr>
  </w:style>
  <w:style w:type="character" w:customStyle="1" w:styleId="CommentTextChar">
    <w:name w:val="Comment Text Char"/>
    <w:basedOn w:val="DefaultParagraphFont"/>
    <w:link w:val="CommentText"/>
    <w:uiPriority w:val="99"/>
    <w:rsid w:val="00481C34"/>
    <w:rPr>
      <w:sz w:val="20"/>
      <w:szCs w:val="20"/>
    </w:rPr>
  </w:style>
  <w:style w:type="paragraph" w:styleId="CommentSubject">
    <w:name w:val="annotation subject"/>
    <w:basedOn w:val="CommentText"/>
    <w:next w:val="CommentText"/>
    <w:link w:val="CommentSubjectChar"/>
    <w:uiPriority w:val="99"/>
    <w:unhideWhenUsed/>
    <w:rsid w:val="00481C34"/>
    <w:rPr>
      <w:b/>
      <w:bCs/>
    </w:rPr>
  </w:style>
  <w:style w:type="character" w:customStyle="1" w:styleId="CommentSubjectChar">
    <w:name w:val="Comment Subject Char"/>
    <w:basedOn w:val="CommentTextChar"/>
    <w:link w:val="CommentSubject"/>
    <w:uiPriority w:val="99"/>
    <w:rsid w:val="00481C34"/>
    <w:rPr>
      <w:b/>
      <w:bCs/>
      <w:sz w:val="20"/>
      <w:szCs w:val="20"/>
    </w:rPr>
  </w:style>
  <w:style w:type="paragraph" w:styleId="Revision">
    <w:name w:val="Revision"/>
    <w:hidden/>
    <w:uiPriority w:val="99"/>
    <w:semiHidden/>
    <w:rsid w:val="00481C34"/>
    <w:pPr>
      <w:spacing w:after="0" w:line="240" w:lineRule="auto"/>
    </w:pPr>
  </w:style>
  <w:style w:type="paragraph" w:customStyle="1" w:styleId="a-">
    <w:name w:val="a)-"/>
    <w:basedOn w:val="Normal"/>
    <w:rsid w:val="00681C90"/>
    <w:pPr>
      <w:widowControl w:val="0"/>
      <w:tabs>
        <w:tab w:val="left" w:pos="2000"/>
        <w:tab w:val="left" w:pos="2720"/>
      </w:tabs>
      <w:wordWrap w:val="0"/>
      <w:spacing w:after="0" w:line="240" w:lineRule="exact"/>
      <w:ind w:left="2720" w:hanging="20"/>
    </w:pPr>
    <w:rPr>
      <w:rFonts w:ascii="Arial" w:eastAsia="BatangChe" w:hAnsi="Arial" w:cs="Times New Roman"/>
      <w:snapToGrid w:val="0"/>
      <w:kern w:val="2"/>
      <w:sz w:val="20"/>
      <w:szCs w:val="20"/>
      <w:lang w:eastAsia="ko-KR"/>
    </w:rPr>
  </w:style>
  <w:style w:type="character" w:customStyle="1" w:styleId="Heading2Char">
    <w:name w:val="Heading 2 Char"/>
    <w:aliases w:val="§1.1. Char,§1.1 Char,DOLF 2 Char,Gliederung2 Char,Heading 2(Hendijan) Char"/>
    <w:basedOn w:val="DefaultParagraphFont"/>
    <w:link w:val="Heading2"/>
    <w:rsid w:val="006240B6"/>
    <w:rPr>
      <w:rFonts w:ascii="Arial" w:eastAsiaTheme="majorEastAsia" w:hAnsi="Arial" w:cs="Arial"/>
      <w:lang w:eastAsia="en-GB"/>
    </w:rPr>
  </w:style>
  <w:style w:type="character" w:customStyle="1" w:styleId="Heading3Char">
    <w:name w:val="Heading 3 Char"/>
    <w:aliases w:val="§1.1.1. Char,§1.1.1 Char,DOLF 3 Char,Heading 3(Hendijan) Char"/>
    <w:basedOn w:val="DefaultParagraphFont"/>
    <w:link w:val="Heading3"/>
    <w:uiPriority w:val="9"/>
    <w:rsid w:val="00552290"/>
    <w:rPr>
      <w:sz w:val="24"/>
      <w:szCs w:val="24"/>
      <w:lang w:eastAsia="en-GB"/>
    </w:rPr>
  </w:style>
  <w:style w:type="character" w:customStyle="1" w:styleId="Heading5Char">
    <w:name w:val="Heading 5 Char"/>
    <w:basedOn w:val="DefaultParagraphFont"/>
    <w:link w:val="Heading5"/>
    <w:uiPriority w:val="9"/>
    <w:rsid w:val="002E506F"/>
    <w:rPr>
      <w:rFonts w:asciiTheme="majorHAnsi" w:eastAsiaTheme="majorEastAsia" w:hAnsiTheme="majorHAnsi" w:cstheme="majorBidi"/>
      <w:lang w:bidi="en-US"/>
    </w:rPr>
  </w:style>
  <w:style w:type="character" w:customStyle="1" w:styleId="Heading6Char">
    <w:name w:val="Heading 6 Char"/>
    <w:basedOn w:val="DefaultParagraphFont"/>
    <w:link w:val="Heading6"/>
    <w:uiPriority w:val="9"/>
    <w:rsid w:val="002E506F"/>
    <w:rPr>
      <w:rFonts w:asciiTheme="majorHAnsi" w:eastAsiaTheme="majorEastAsia" w:hAnsiTheme="majorHAnsi" w:cstheme="majorBidi"/>
      <w:i/>
      <w:iCs/>
      <w:color w:val="243F60" w:themeColor="accent1" w:themeShade="7F"/>
      <w:lang w:bidi="en-US"/>
    </w:rPr>
  </w:style>
  <w:style w:type="character" w:customStyle="1" w:styleId="Heading7Char">
    <w:name w:val="Heading 7 Char"/>
    <w:basedOn w:val="DefaultParagraphFont"/>
    <w:link w:val="Heading7"/>
    <w:uiPriority w:val="9"/>
    <w:rsid w:val="002E506F"/>
    <w:rPr>
      <w:rFonts w:asciiTheme="majorHAnsi" w:eastAsiaTheme="majorEastAsia" w:hAnsiTheme="majorHAnsi" w:cstheme="majorBidi"/>
      <w:i/>
      <w:iCs/>
      <w:color w:val="404040" w:themeColor="text1" w:themeTint="BF"/>
      <w:lang w:bidi="en-US"/>
    </w:rPr>
  </w:style>
  <w:style w:type="character" w:customStyle="1" w:styleId="Heading8Char">
    <w:name w:val="Heading 8 Char"/>
    <w:basedOn w:val="DefaultParagraphFont"/>
    <w:link w:val="Heading8"/>
    <w:uiPriority w:val="9"/>
    <w:rsid w:val="002E506F"/>
    <w:rPr>
      <w:rFonts w:asciiTheme="majorHAnsi" w:eastAsiaTheme="majorEastAsia" w:hAnsiTheme="majorHAnsi" w:cstheme="majorBidi"/>
      <w:color w:val="4F81BD" w:themeColor="accent1"/>
      <w:sz w:val="20"/>
      <w:szCs w:val="20"/>
      <w:lang w:bidi="en-US"/>
    </w:rPr>
  </w:style>
  <w:style w:type="paragraph" w:customStyle="1" w:styleId="BalloonText1">
    <w:name w:val="Balloon Text1"/>
    <w:basedOn w:val="Normal"/>
    <w:semiHidden/>
    <w:rsid w:val="002E506F"/>
    <w:pPr>
      <w:spacing w:after="0"/>
    </w:pPr>
    <w:rPr>
      <w:rFonts w:ascii="Tahoma" w:eastAsiaTheme="minorEastAsia" w:hAnsi="Tahoma" w:cs="Tahoma"/>
      <w:sz w:val="16"/>
      <w:szCs w:val="16"/>
      <w:lang w:bidi="en-US"/>
    </w:rPr>
  </w:style>
  <w:style w:type="paragraph" w:customStyle="1" w:styleId="MainTextList">
    <w:name w:val="Main Text List"/>
    <w:basedOn w:val="ListParagraph"/>
    <w:rsid w:val="002E506F"/>
    <w:pPr>
      <w:spacing w:after="0"/>
      <w:ind w:left="0"/>
      <w:jc w:val="both"/>
    </w:pPr>
    <w:rPr>
      <w:rFonts w:ascii="Cambria" w:eastAsiaTheme="minorEastAsia" w:hAnsi="Cambria"/>
      <w:lang w:bidi="en-US"/>
    </w:rPr>
  </w:style>
  <w:style w:type="paragraph" w:customStyle="1" w:styleId="Style11">
    <w:name w:val="Style11"/>
    <w:basedOn w:val="Normal"/>
    <w:rsid w:val="002E506F"/>
    <w:pPr>
      <w:tabs>
        <w:tab w:val="left" w:pos="2016"/>
        <w:tab w:val="left" w:pos="3168"/>
        <w:tab w:val="left" w:pos="3888"/>
        <w:tab w:val="left" w:pos="4608"/>
        <w:tab w:val="left" w:pos="5328"/>
        <w:tab w:val="left" w:pos="6048"/>
        <w:tab w:val="left" w:pos="6768"/>
        <w:tab w:val="left" w:pos="7488"/>
        <w:tab w:val="left" w:pos="8208"/>
        <w:tab w:val="left" w:pos="8928"/>
        <w:tab w:val="left" w:pos="9648"/>
        <w:tab w:val="left" w:pos="10170"/>
        <w:tab w:val="left" w:pos="10368"/>
        <w:tab w:val="left" w:pos="11088"/>
      </w:tabs>
      <w:spacing w:after="240"/>
      <w:ind w:left="567"/>
      <w:jc w:val="both"/>
    </w:pPr>
    <w:rPr>
      <w:rFonts w:ascii="Cambria" w:eastAsiaTheme="minorEastAsia" w:hAnsi="Cambria"/>
      <w:lang w:val="en-GB" w:bidi="en-US"/>
    </w:rPr>
  </w:style>
  <w:style w:type="paragraph" w:styleId="TOC4">
    <w:name w:val="toc 4"/>
    <w:basedOn w:val="Normal"/>
    <w:next w:val="Normal"/>
    <w:autoRedefine/>
    <w:uiPriority w:val="39"/>
    <w:rsid w:val="002E506F"/>
    <w:pPr>
      <w:spacing w:after="0"/>
      <w:ind w:left="660"/>
    </w:pPr>
    <w:rPr>
      <w:rFonts w:cs="Times New Roman"/>
      <w:sz w:val="20"/>
      <w:szCs w:val="24"/>
    </w:rPr>
  </w:style>
  <w:style w:type="paragraph" w:styleId="TOC5">
    <w:name w:val="toc 5"/>
    <w:basedOn w:val="Normal"/>
    <w:next w:val="Normal"/>
    <w:autoRedefine/>
    <w:uiPriority w:val="39"/>
    <w:rsid w:val="002E506F"/>
    <w:pPr>
      <w:spacing w:after="0"/>
      <w:ind w:left="880"/>
    </w:pPr>
    <w:rPr>
      <w:rFonts w:cs="Times New Roman"/>
      <w:sz w:val="20"/>
      <w:szCs w:val="24"/>
    </w:rPr>
  </w:style>
  <w:style w:type="paragraph" w:styleId="TOC6">
    <w:name w:val="toc 6"/>
    <w:basedOn w:val="Normal"/>
    <w:next w:val="Normal"/>
    <w:autoRedefine/>
    <w:uiPriority w:val="39"/>
    <w:rsid w:val="002E506F"/>
    <w:pPr>
      <w:spacing w:after="0"/>
      <w:ind w:left="1100"/>
    </w:pPr>
    <w:rPr>
      <w:rFonts w:cs="Times New Roman"/>
      <w:sz w:val="20"/>
      <w:szCs w:val="24"/>
    </w:rPr>
  </w:style>
  <w:style w:type="paragraph" w:styleId="TOC7">
    <w:name w:val="toc 7"/>
    <w:basedOn w:val="Normal"/>
    <w:next w:val="Normal"/>
    <w:autoRedefine/>
    <w:uiPriority w:val="39"/>
    <w:rsid w:val="002E506F"/>
    <w:pPr>
      <w:spacing w:after="0"/>
      <w:ind w:left="1320"/>
    </w:pPr>
    <w:rPr>
      <w:rFonts w:cs="Times New Roman"/>
      <w:sz w:val="20"/>
      <w:szCs w:val="24"/>
    </w:rPr>
  </w:style>
  <w:style w:type="paragraph" w:styleId="TOC8">
    <w:name w:val="toc 8"/>
    <w:basedOn w:val="Normal"/>
    <w:next w:val="Normal"/>
    <w:autoRedefine/>
    <w:uiPriority w:val="39"/>
    <w:rsid w:val="002E506F"/>
    <w:pPr>
      <w:spacing w:after="0"/>
      <w:ind w:left="1540"/>
    </w:pPr>
    <w:rPr>
      <w:rFonts w:cs="Times New Roman"/>
      <w:sz w:val="20"/>
      <w:szCs w:val="24"/>
    </w:rPr>
  </w:style>
  <w:style w:type="paragraph" w:styleId="TOC9">
    <w:name w:val="toc 9"/>
    <w:basedOn w:val="Normal"/>
    <w:next w:val="Normal"/>
    <w:autoRedefine/>
    <w:uiPriority w:val="39"/>
    <w:rsid w:val="002E506F"/>
    <w:pPr>
      <w:spacing w:after="0"/>
      <w:ind w:left="1760"/>
    </w:pPr>
    <w:rPr>
      <w:rFonts w:cs="Times New Roman"/>
      <w:sz w:val="20"/>
      <w:szCs w:val="24"/>
    </w:rPr>
  </w:style>
  <w:style w:type="paragraph" w:styleId="Caption">
    <w:name w:val="caption"/>
    <w:basedOn w:val="Normal"/>
    <w:next w:val="Normal"/>
    <w:link w:val="CaptionChar"/>
    <w:uiPriority w:val="35"/>
    <w:unhideWhenUsed/>
    <w:qFormat/>
    <w:rsid w:val="008A47F5"/>
    <w:pPr>
      <w:spacing w:after="0" w:line="240" w:lineRule="auto"/>
      <w:jc w:val="center"/>
    </w:pPr>
    <w:rPr>
      <w:rFonts w:ascii="Cambria" w:eastAsiaTheme="minorEastAsia" w:hAnsi="Cambria"/>
      <w:sz w:val="18"/>
      <w:szCs w:val="18"/>
      <w:lang w:bidi="en-US"/>
    </w:rPr>
  </w:style>
  <w:style w:type="paragraph" w:customStyle="1" w:styleId="chapter">
    <w:name w:val="chapter"/>
    <w:basedOn w:val="Normal"/>
    <w:rsid w:val="002E506F"/>
    <w:pPr>
      <w:spacing w:before="360" w:after="120"/>
      <w:ind w:right="340"/>
      <w:jc w:val="center"/>
    </w:pPr>
    <w:rPr>
      <w:rFonts w:ascii="Cambria" w:eastAsiaTheme="minorEastAsia" w:hAnsi="Cambria" w:cs="Traditional Arabic"/>
      <w:b/>
      <w:bCs/>
      <w:snapToGrid w:val="0"/>
      <w:color w:val="000000"/>
      <w:szCs w:val="26"/>
      <w:lang w:val="en-GB" w:bidi="en-US"/>
    </w:rPr>
  </w:style>
  <w:style w:type="paragraph" w:customStyle="1" w:styleId="e1t">
    <w:name w:val="e1t"/>
    <w:basedOn w:val="Normal"/>
    <w:rsid w:val="002E506F"/>
    <w:pPr>
      <w:keepLines/>
      <w:spacing w:after="240"/>
      <w:ind w:left="1418"/>
      <w:jc w:val="lowKashida"/>
    </w:pPr>
    <w:rPr>
      <w:rFonts w:ascii="Arial" w:eastAsia="MS Mincho" w:hAnsi="Arial" w:cs="Traditional Arabic"/>
      <w:snapToGrid w:val="0"/>
      <w:color w:val="000000"/>
      <w:szCs w:val="28"/>
      <w:lang w:val="en-GB" w:bidi="en-US"/>
    </w:rPr>
  </w:style>
  <w:style w:type="paragraph" w:styleId="List2">
    <w:name w:val="List 2"/>
    <w:basedOn w:val="Normal"/>
    <w:rsid w:val="002E506F"/>
    <w:pPr>
      <w:spacing w:after="0"/>
      <w:ind w:left="566" w:hanging="283"/>
    </w:pPr>
    <w:rPr>
      <w:rFonts w:ascii="Arial" w:eastAsiaTheme="minorEastAsia" w:hAnsi="Arial" w:cs="Arial"/>
      <w:noProof/>
      <w:sz w:val="20"/>
      <w:szCs w:val="20"/>
      <w:lang w:bidi="fa-IR"/>
    </w:rPr>
  </w:style>
  <w:style w:type="paragraph" w:customStyle="1" w:styleId="Indent1">
    <w:name w:val="Indent1"/>
    <w:basedOn w:val="Normal"/>
    <w:rsid w:val="002E506F"/>
    <w:pPr>
      <w:spacing w:before="120" w:after="0"/>
      <w:ind w:left="1134" w:right="284"/>
      <w:jc w:val="both"/>
    </w:pPr>
    <w:rPr>
      <w:rFonts w:ascii="Cambria" w:eastAsiaTheme="minorEastAsia" w:hAnsi="Cambria" w:cs="Traditional Arabic"/>
      <w:color w:val="000000"/>
      <w:szCs w:val="26"/>
      <w:lang w:val="en-GB" w:bidi="en-US"/>
    </w:rPr>
  </w:style>
  <w:style w:type="paragraph" w:customStyle="1" w:styleId="RIENTRO">
    <w:name w:val="RIENTRO"/>
    <w:basedOn w:val="Normal"/>
    <w:rsid w:val="002E506F"/>
    <w:pPr>
      <w:spacing w:after="0"/>
      <w:ind w:left="1134"/>
      <w:jc w:val="both"/>
    </w:pPr>
    <w:rPr>
      <w:rFonts w:ascii="Arial" w:eastAsiaTheme="minorEastAsia" w:hAnsi="Arial"/>
      <w:szCs w:val="20"/>
      <w:lang w:val="it-IT" w:eastAsia="it-IT" w:bidi="en-US"/>
    </w:rPr>
  </w:style>
  <w:style w:type="paragraph" w:customStyle="1" w:styleId="TRATTINO">
    <w:name w:val="TRATTINO"/>
    <w:basedOn w:val="RIENTRO"/>
    <w:rsid w:val="002E506F"/>
    <w:pPr>
      <w:ind w:left="1701" w:hanging="567"/>
    </w:pPr>
  </w:style>
  <w:style w:type="paragraph" w:customStyle="1" w:styleId="Default">
    <w:name w:val="Default"/>
    <w:rsid w:val="002E506F"/>
    <w:pPr>
      <w:autoSpaceDE w:val="0"/>
      <w:autoSpaceDN w:val="0"/>
      <w:adjustRightInd w:val="0"/>
    </w:pPr>
    <w:rPr>
      <w:rFonts w:eastAsiaTheme="minorEastAsia"/>
      <w:color w:val="000000"/>
      <w:sz w:val="24"/>
      <w:szCs w:val="24"/>
    </w:rPr>
  </w:style>
  <w:style w:type="paragraph" w:customStyle="1" w:styleId="TOCI">
    <w:name w:val="TOCI"/>
    <w:basedOn w:val="Default"/>
    <w:next w:val="Default"/>
    <w:rsid w:val="002E506F"/>
    <w:pPr>
      <w:spacing w:before="120" w:after="120"/>
    </w:pPr>
    <w:rPr>
      <w:rFonts w:ascii="Arial" w:hAnsi="Arial"/>
      <w:color w:val="auto"/>
    </w:rPr>
  </w:style>
  <w:style w:type="paragraph" w:customStyle="1" w:styleId="Paragrafo1">
    <w:name w:val="Paragrafo 1"/>
    <w:basedOn w:val="Default"/>
    <w:next w:val="Default"/>
    <w:rsid w:val="002E506F"/>
    <w:rPr>
      <w:rFonts w:ascii="Arial" w:hAnsi="Arial"/>
      <w:color w:val="auto"/>
    </w:rPr>
  </w:style>
  <w:style w:type="paragraph" w:customStyle="1" w:styleId="Paragrafo2">
    <w:name w:val="Paragrafo 2"/>
    <w:basedOn w:val="Default"/>
    <w:next w:val="Default"/>
    <w:rsid w:val="002E506F"/>
    <w:rPr>
      <w:rFonts w:ascii="Arial" w:hAnsi="Arial"/>
      <w:color w:val="auto"/>
    </w:rPr>
  </w:style>
  <w:style w:type="paragraph" w:customStyle="1" w:styleId="MainTextBullet">
    <w:name w:val="Main Text Bullet"/>
    <w:basedOn w:val="ListParagraph"/>
    <w:rsid w:val="002E506F"/>
    <w:pPr>
      <w:numPr>
        <w:numId w:val="2"/>
      </w:numPr>
      <w:spacing w:after="0"/>
    </w:pPr>
    <w:rPr>
      <w:rFonts w:ascii="Cambria" w:eastAsiaTheme="minorEastAsia" w:hAnsi="Cambria"/>
      <w:lang w:bidi="en-US"/>
    </w:rPr>
  </w:style>
  <w:style w:type="paragraph" w:customStyle="1" w:styleId="StyleHeading2NoLevelBold">
    <w:name w:val="Style Heading 2 No Level + Bold"/>
    <w:basedOn w:val="Heading1"/>
    <w:next w:val="Heading1"/>
    <w:rsid w:val="002E506F"/>
    <w:pPr>
      <w:spacing w:before="600" w:after="200"/>
      <w:ind w:left="716"/>
    </w:pPr>
    <w:rPr>
      <w:b w:val="0"/>
      <w:bCs w:val="0"/>
      <w:lang w:bidi="en-US"/>
    </w:rPr>
  </w:style>
  <w:style w:type="paragraph" w:customStyle="1" w:styleId="HeaderTitle">
    <w:name w:val="Header Title"/>
    <w:basedOn w:val="Header"/>
    <w:rsid w:val="002E506F"/>
    <w:pPr>
      <w:tabs>
        <w:tab w:val="clear" w:pos="4680"/>
        <w:tab w:val="clear" w:pos="9360"/>
        <w:tab w:val="center" w:pos="4320"/>
        <w:tab w:val="right" w:pos="8640"/>
      </w:tabs>
      <w:jc w:val="center"/>
    </w:pPr>
    <w:rPr>
      <w:rFonts w:ascii="Cambria" w:eastAsiaTheme="minorEastAsia" w:hAnsi="Cambria" w:cs="Nazanin"/>
      <w:b/>
      <w:bCs/>
      <w:sz w:val="32"/>
      <w:szCs w:val="32"/>
      <w:lang w:bidi="en-US"/>
    </w:rPr>
  </w:style>
  <w:style w:type="paragraph" w:styleId="Title">
    <w:name w:val="Title"/>
    <w:basedOn w:val="Normal"/>
    <w:next w:val="Normal"/>
    <w:link w:val="TitleChar"/>
    <w:uiPriority w:val="10"/>
    <w:qFormat/>
    <w:rsid w:val="0018286A"/>
    <w:pPr>
      <w:jc w:val="center"/>
    </w:pPr>
    <w:rPr>
      <w:rFonts w:asciiTheme="majorHAnsi" w:hAnsiTheme="majorHAnsi" w:cs="Arial"/>
      <w:b/>
      <w:bCs/>
      <w:sz w:val="28"/>
      <w:szCs w:val="28"/>
    </w:rPr>
  </w:style>
  <w:style w:type="character" w:customStyle="1" w:styleId="TitleChar">
    <w:name w:val="Title Char"/>
    <w:basedOn w:val="DefaultParagraphFont"/>
    <w:link w:val="Title"/>
    <w:uiPriority w:val="10"/>
    <w:rsid w:val="0018286A"/>
    <w:rPr>
      <w:rFonts w:asciiTheme="majorHAnsi" w:hAnsiTheme="majorHAnsi" w:cs="Arial"/>
      <w:b/>
      <w:bCs/>
      <w:sz w:val="28"/>
      <w:szCs w:val="28"/>
    </w:rPr>
  </w:style>
  <w:style w:type="paragraph" w:styleId="Subtitle">
    <w:name w:val="Subtitle"/>
    <w:basedOn w:val="Normal"/>
    <w:next w:val="Normal"/>
    <w:link w:val="SubtitleChar"/>
    <w:uiPriority w:val="11"/>
    <w:qFormat/>
    <w:rsid w:val="002E506F"/>
    <w:pPr>
      <w:numPr>
        <w:ilvl w:val="1"/>
      </w:numPr>
      <w:spacing w:after="0"/>
    </w:pPr>
    <w:rPr>
      <w:rFonts w:asciiTheme="majorHAnsi" w:eastAsiaTheme="majorEastAsia" w:hAnsiTheme="majorHAnsi" w:cstheme="majorBidi"/>
      <w:i/>
      <w:iCs/>
      <w:color w:val="4F81BD" w:themeColor="accent1"/>
      <w:spacing w:val="15"/>
      <w:sz w:val="24"/>
      <w:szCs w:val="24"/>
      <w:lang w:bidi="en-US"/>
    </w:rPr>
  </w:style>
  <w:style w:type="character" w:customStyle="1" w:styleId="SubtitleChar">
    <w:name w:val="Subtitle Char"/>
    <w:basedOn w:val="DefaultParagraphFont"/>
    <w:link w:val="Subtitle"/>
    <w:uiPriority w:val="11"/>
    <w:rsid w:val="002E506F"/>
    <w:rPr>
      <w:rFonts w:asciiTheme="majorHAnsi" w:eastAsiaTheme="majorEastAsia" w:hAnsiTheme="majorHAnsi" w:cstheme="majorBidi"/>
      <w:i/>
      <w:iCs/>
      <w:color w:val="4F81BD" w:themeColor="accent1"/>
      <w:spacing w:val="15"/>
      <w:sz w:val="24"/>
      <w:szCs w:val="24"/>
      <w:lang w:bidi="en-US"/>
    </w:rPr>
  </w:style>
  <w:style w:type="character" w:styleId="Strong">
    <w:name w:val="Strong"/>
    <w:basedOn w:val="DefaultParagraphFont"/>
    <w:uiPriority w:val="22"/>
    <w:qFormat/>
    <w:rsid w:val="002E506F"/>
    <w:rPr>
      <w:b/>
      <w:bCs/>
    </w:rPr>
  </w:style>
  <w:style w:type="character" w:styleId="Emphasis">
    <w:name w:val="Emphasis"/>
    <w:basedOn w:val="DefaultParagraphFont"/>
    <w:uiPriority w:val="20"/>
    <w:qFormat/>
    <w:rsid w:val="002E506F"/>
    <w:rPr>
      <w:i/>
      <w:iCs/>
    </w:rPr>
  </w:style>
  <w:style w:type="paragraph" w:styleId="NoSpacing">
    <w:name w:val="No Spacing"/>
    <w:uiPriority w:val="1"/>
    <w:rsid w:val="002E506F"/>
    <w:pPr>
      <w:spacing w:after="0" w:line="240" w:lineRule="auto"/>
    </w:pPr>
    <w:rPr>
      <w:rFonts w:eastAsiaTheme="minorEastAsia"/>
      <w:lang w:bidi="en-US"/>
    </w:rPr>
  </w:style>
  <w:style w:type="paragraph" w:styleId="Quote">
    <w:name w:val="Quote"/>
    <w:basedOn w:val="Normal"/>
    <w:next w:val="Normal"/>
    <w:link w:val="QuoteChar"/>
    <w:uiPriority w:val="29"/>
    <w:qFormat/>
    <w:rsid w:val="002E506F"/>
    <w:pPr>
      <w:spacing w:after="0"/>
    </w:pPr>
    <w:rPr>
      <w:rFonts w:ascii="Cambria" w:eastAsiaTheme="minorEastAsia" w:hAnsi="Cambria"/>
      <w:i/>
      <w:iCs/>
      <w:color w:val="000000" w:themeColor="text1"/>
      <w:lang w:bidi="en-US"/>
    </w:rPr>
  </w:style>
  <w:style w:type="character" w:customStyle="1" w:styleId="QuoteChar">
    <w:name w:val="Quote Char"/>
    <w:basedOn w:val="DefaultParagraphFont"/>
    <w:link w:val="Quote"/>
    <w:uiPriority w:val="29"/>
    <w:rsid w:val="002E506F"/>
    <w:rPr>
      <w:rFonts w:ascii="Cambria" w:eastAsiaTheme="minorEastAsia" w:hAnsi="Cambria"/>
      <w:i/>
      <w:iCs/>
      <w:color w:val="000000" w:themeColor="text1"/>
      <w:lang w:bidi="en-US"/>
    </w:rPr>
  </w:style>
  <w:style w:type="paragraph" w:styleId="IntenseQuote">
    <w:name w:val="Intense Quote"/>
    <w:basedOn w:val="Normal"/>
    <w:next w:val="Normal"/>
    <w:link w:val="IntenseQuoteChar"/>
    <w:uiPriority w:val="30"/>
    <w:qFormat/>
    <w:rsid w:val="002E506F"/>
    <w:pPr>
      <w:pBdr>
        <w:bottom w:val="single" w:sz="4" w:space="4" w:color="4F81BD" w:themeColor="accent1"/>
      </w:pBdr>
      <w:spacing w:before="200" w:after="280"/>
      <w:ind w:left="936" w:right="936"/>
    </w:pPr>
    <w:rPr>
      <w:rFonts w:ascii="Cambria" w:eastAsiaTheme="minorEastAsia" w:hAnsi="Cambria"/>
      <w:b/>
      <w:bCs/>
      <w:i/>
      <w:iCs/>
      <w:color w:val="4F81BD" w:themeColor="accent1"/>
      <w:lang w:bidi="en-US"/>
    </w:rPr>
  </w:style>
  <w:style w:type="character" w:customStyle="1" w:styleId="IntenseQuoteChar">
    <w:name w:val="Intense Quote Char"/>
    <w:basedOn w:val="DefaultParagraphFont"/>
    <w:link w:val="IntenseQuote"/>
    <w:uiPriority w:val="30"/>
    <w:rsid w:val="002E506F"/>
    <w:rPr>
      <w:rFonts w:ascii="Cambria" w:eastAsiaTheme="minorEastAsia" w:hAnsi="Cambria"/>
      <w:b/>
      <w:bCs/>
      <w:i/>
      <w:iCs/>
      <w:color w:val="4F81BD" w:themeColor="accent1"/>
      <w:lang w:bidi="en-US"/>
    </w:rPr>
  </w:style>
  <w:style w:type="character" w:styleId="SubtleEmphasis">
    <w:name w:val="Subtle Emphasis"/>
    <w:basedOn w:val="DefaultParagraphFont"/>
    <w:uiPriority w:val="19"/>
    <w:qFormat/>
    <w:rsid w:val="002E506F"/>
    <w:rPr>
      <w:i/>
      <w:iCs/>
      <w:color w:val="808080" w:themeColor="text1" w:themeTint="7F"/>
    </w:rPr>
  </w:style>
  <w:style w:type="character" w:styleId="IntenseEmphasis">
    <w:name w:val="Intense Emphasis"/>
    <w:basedOn w:val="DefaultParagraphFont"/>
    <w:uiPriority w:val="21"/>
    <w:qFormat/>
    <w:rsid w:val="002E506F"/>
    <w:rPr>
      <w:b/>
      <w:bCs/>
      <w:i/>
      <w:iCs/>
      <w:color w:val="4F81BD" w:themeColor="accent1"/>
    </w:rPr>
  </w:style>
  <w:style w:type="character" w:styleId="SubtleReference">
    <w:name w:val="Subtle Reference"/>
    <w:basedOn w:val="DefaultParagraphFont"/>
    <w:uiPriority w:val="31"/>
    <w:qFormat/>
    <w:rsid w:val="002E506F"/>
    <w:rPr>
      <w:smallCaps/>
      <w:color w:val="C0504D" w:themeColor="accent2"/>
      <w:u w:val="single"/>
    </w:rPr>
  </w:style>
  <w:style w:type="character" w:styleId="IntenseReference">
    <w:name w:val="Intense Reference"/>
    <w:basedOn w:val="DefaultParagraphFont"/>
    <w:uiPriority w:val="32"/>
    <w:qFormat/>
    <w:rsid w:val="002E506F"/>
    <w:rPr>
      <w:b/>
      <w:bCs/>
      <w:smallCaps/>
      <w:color w:val="C0504D" w:themeColor="accent2"/>
      <w:spacing w:val="5"/>
      <w:u w:val="single"/>
    </w:rPr>
  </w:style>
  <w:style w:type="character" w:styleId="BookTitle">
    <w:name w:val="Book Title"/>
    <w:uiPriority w:val="33"/>
    <w:qFormat/>
    <w:rsid w:val="002E506F"/>
    <w:rPr>
      <w:rFonts w:asciiTheme="majorHAnsi" w:hAnsiTheme="majorHAnsi"/>
      <w:b/>
      <w:bCs/>
      <w:sz w:val="56"/>
      <w:szCs w:val="56"/>
    </w:rPr>
  </w:style>
  <w:style w:type="paragraph" w:customStyle="1" w:styleId="TOCTitle">
    <w:name w:val="TOC Title"/>
    <w:basedOn w:val="Normal"/>
    <w:rsid w:val="002E506F"/>
    <w:pPr>
      <w:spacing w:after="0"/>
      <w:jc w:val="center"/>
    </w:pPr>
    <w:rPr>
      <w:rFonts w:ascii="Cambria" w:eastAsiaTheme="minorEastAsia" w:hAnsi="Cambria"/>
      <w:b/>
      <w:bCs/>
      <w:sz w:val="28"/>
      <w:szCs w:val="28"/>
      <w:lang w:bidi="en-US"/>
    </w:rPr>
  </w:style>
  <w:style w:type="paragraph" w:customStyle="1" w:styleId="HeaderText">
    <w:name w:val="Header Text"/>
    <w:basedOn w:val="Normal"/>
    <w:rsid w:val="002E506F"/>
    <w:pPr>
      <w:spacing w:after="0"/>
    </w:pPr>
    <w:rPr>
      <w:rFonts w:ascii="Cambria" w:eastAsiaTheme="minorEastAsia" w:hAnsi="Cambria"/>
      <w:lang w:bidi="en-US"/>
    </w:rPr>
  </w:style>
  <w:style w:type="paragraph" w:customStyle="1" w:styleId="TableHeader">
    <w:name w:val="Table Header"/>
    <w:basedOn w:val="Normal"/>
    <w:rsid w:val="002E506F"/>
    <w:pPr>
      <w:spacing w:after="0" w:line="240" w:lineRule="auto"/>
      <w:jc w:val="center"/>
    </w:pPr>
    <w:rPr>
      <w:rFonts w:ascii="Cambria" w:eastAsia="Times New Roman" w:hAnsi="Cambria" w:cs="Cambria"/>
      <w:b/>
      <w:sz w:val="18"/>
      <w:szCs w:val="18"/>
      <w:lang w:bidi="en-US"/>
    </w:rPr>
  </w:style>
  <w:style w:type="paragraph" w:customStyle="1" w:styleId="MainText">
    <w:name w:val="Main Text"/>
    <w:basedOn w:val="Normal"/>
    <w:rsid w:val="002E506F"/>
    <w:pPr>
      <w:spacing w:after="0"/>
      <w:jc w:val="both"/>
    </w:pPr>
    <w:rPr>
      <w:rFonts w:ascii="Cambria" w:eastAsia="Times New Roman" w:hAnsi="Cambria"/>
      <w:lang w:bidi="en-US"/>
    </w:rPr>
  </w:style>
  <w:style w:type="paragraph" w:customStyle="1" w:styleId="MainTextCenter">
    <w:name w:val="Main Text Center"/>
    <w:basedOn w:val="MainText"/>
    <w:rsid w:val="002E506F"/>
    <w:pPr>
      <w:jc w:val="center"/>
    </w:pPr>
    <w:rPr>
      <w:rFonts w:ascii="Cambria Math" w:hAnsi="Cambria Math"/>
    </w:rPr>
  </w:style>
  <w:style w:type="paragraph" w:customStyle="1" w:styleId="TableHeader2">
    <w:name w:val="Table Header 2"/>
    <w:basedOn w:val="TableHeader"/>
    <w:rsid w:val="002E506F"/>
    <w:pPr>
      <w:jc w:val="left"/>
    </w:pPr>
    <w:rPr>
      <w:sz w:val="20"/>
      <w:szCs w:val="20"/>
    </w:rPr>
  </w:style>
  <w:style w:type="paragraph" w:customStyle="1" w:styleId="MainTextCenter-Italic">
    <w:name w:val="Main Text Center- Italic"/>
    <w:basedOn w:val="MainTextCenter"/>
    <w:rsid w:val="002E506F"/>
    <w:rPr>
      <w:i/>
      <w:iCs/>
    </w:rPr>
  </w:style>
  <w:style w:type="paragraph" w:customStyle="1" w:styleId="TitleofDocument">
    <w:name w:val="Title of Document"/>
    <w:basedOn w:val="Normal"/>
    <w:rsid w:val="002E506F"/>
    <w:pPr>
      <w:spacing w:after="0"/>
      <w:jc w:val="center"/>
    </w:pPr>
    <w:rPr>
      <w:rFonts w:asciiTheme="majorHAnsi" w:eastAsia="Times New Roman" w:hAnsiTheme="majorHAnsi"/>
      <w:b/>
      <w:bCs/>
      <w:sz w:val="56"/>
      <w:szCs w:val="56"/>
      <w:lang w:bidi="en-US"/>
    </w:rPr>
  </w:style>
  <w:style w:type="paragraph" w:customStyle="1" w:styleId="AppendixTitle">
    <w:name w:val="Appendix Title"/>
    <w:basedOn w:val="TOCTitle"/>
    <w:rsid w:val="002E506F"/>
    <w:pPr>
      <w:pageBreakBefore/>
      <w:jc w:val="left"/>
      <w:outlineLvl w:val="0"/>
    </w:pPr>
  </w:style>
  <w:style w:type="paragraph" w:customStyle="1" w:styleId="CaptionofFigure">
    <w:name w:val="Caption of Figure"/>
    <w:basedOn w:val="Normal"/>
    <w:next w:val="Normal"/>
    <w:rsid w:val="002E506F"/>
    <w:pPr>
      <w:spacing w:before="80" w:after="80" w:line="240" w:lineRule="auto"/>
      <w:jc w:val="center"/>
    </w:pPr>
    <w:rPr>
      <w:rFonts w:ascii="Arial" w:eastAsia="Times New Roman" w:hAnsi="Arial" w:cs="B Nazanin"/>
      <w:b/>
      <w:bCs/>
      <w:sz w:val="18"/>
      <w:lang w:bidi="fa-IR"/>
    </w:rPr>
  </w:style>
  <w:style w:type="paragraph" w:styleId="DocumentMap">
    <w:name w:val="Document Map"/>
    <w:basedOn w:val="Normal"/>
    <w:link w:val="DocumentMapChar"/>
    <w:rsid w:val="002E506F"/>
    <w:pPr>
      <w:spacing w:after="0" w:line="240" w:lineRule="auto"/>
    </w:pPr>
    <w:rPr>
      <w:rFonts w:ascii="Tahoma" w:eastAsiaTheme="minorEastAsia" w:hAnsi="Tahoma" w:cs="Tahoma"/>
      <w:sz w:val="16"/>
      <w:szCs w:val="16"/>
      <w:lang w:bidi="en-US"/>
    </w:rPr>
  </w:style>
  <w:style w:type="character" w:customStyle="1" w:styleId="DocumentMapChar">
    <w:name w:val="Document Map Char"/>
    <w:basedOn w:val="DefaultParagraphFont"/>
    <w:link w:val="DocumentMap"/>
    <w:rsid w:val="002E506F"/>
    <w:rPr>
      <w:rFonts w:ascii="Tahoma" w:eastAsiaTheme="minorEastAsia" w:hAnsi="Tahoma" w:cs="Tahoma"/>
      <w:sz w:val="16"/>
      <w:szCs w:val="16"/>
      <w:lang w:bidi="en-US"/>
    </w:rPr>
  </w:style>
  <w:style w:type="paragraph" w:styleId="NormalIndent">
    <w:name w:val="Normal Indent"/>
    <w:aliases w:val="Corpo di testo spec,Rientro normale Carattere,Rientro normale Carattere1 Carattere,Rientro normale Carattere Carattere Carattere,Rientro normale Carattere1 Carattere Carattere Carattere,Rientro normale Carattere1 Carattere1 Carattere"/>
    <w:basedOn w:val="Normal"/>
    <w:link w:val="NormalIndentChar"/>
    <w:autoRedefine/>
    <w:uiPriority w:val="99"/>
    <w:rsid w:val="002E506F"/>
    <w:pPr>
      <w:widowControl w:val="0"/>
      <w:overflowPunct w:val="0"/>
      <w:autoSpaceDE w:val="0"/>
      <w:autoSpaceDN w:val="0"/>
      <w:adjustRightInd w:val="0"/>
      <w:spacing w:after="0"/>
      <w:textAlignment w:val="baseline"/>
    </w:pPr>
    <w:rPr>
      <w:rFonts w:ascii="Arial" w:eastAsia="MS Mincho" w:hAnsi="Arial" w:cs="Arial"/>
      <w:szCs w:val="20"/>
      <w:lang w:val="en-GB" w:eastAsia="ja-JP"/>
    </w:rPr>
  </w:style>
  <w:style w:type="paragraph" w:customStyle="1" w:styleId="TxBrp32">
    <w:name w:val="TxBr_p32"/>
    <w:basedOn w:val="Normal"/>
    <w:rsid w:val="002E506F"/>
    <w:pPr>
      <w:widowControl w:val="0"/>
      <w:tabs>
        <w:tab w:val="left" w:pos="708"/>
      </w:tabs>
      <w:autoSpaceDE w:val="0"/>
      <w:autoSpaceDN w:val="0"/>
      <w:adjustRightInd w:val="0"/>
      <w:spacing w:after="0" w:line="240" w:lineRule="atLeast"/>
      <w:ind w:left="1134" w:hanging="375"/>
    </w:pPr>
    <w:rPr>
      <w:rFonts w:ascii="Times New Roman" w:eastAsia="Times New Roman" w:hAnsi="Times New Roman" w:cs="Times New Roman"/>
      <w:sz w:val="24"/>
      <w:szCs w:val="24"/>
    </w:rPr>
  </w:style>
  <w:style w:type="character" w:styleId="FollowedHyperlink">
    <w:name w:val="FollowedHyperlink"/>
    <w:basedOn w:val="DefaultParagraphFont"/>
    <w:rsid w:val="002E506F"/>
    <w:rPr>
      <w:color w:val="800080" w:themeColor="followedHyperlink"/>
      <w:u w:val="single"/>
    </w:rPr>
  </w:style>
  <w:style w:type="paragraph" w:customStyle="1" w:styleId="APMSection2Text">
    <w:name w:val="APM Section 2 Text"/>
    <w:basedOn w:val="Normal"/>
    <w:rsid w:val="002E506F"/>
    <w:pPr>
      <w:spacing w:after="100" w:line="240" w:lineRule="auto"/>
      <w:ind w:left="1418"/>
      <w:jc w:val="both"/>
    </w:pPr>
    <w:rPr>
      <w:rFonts w:ascii="Times New Roman" w:eastAsia="SimSun" w:hAnsi="Times New Roman" w:cs="Times New Roman"/>
      <w:sz w:val="24"/>
      <w:szCs w:val="20"/>
      <w:lang w:val="en-GB"/>
    </w:rPr>
  </w:style>
  <w:style w:type="paragraph" w:customStyle="1" w:styleId="Normaltext">
    <w:name w:val="Normal text"/>
    <w:basedOn w:val="Normal"/>
    <w:link w:val="NormaltextChar"/>
    <w:rsid w:val="0086109A"/>
    <w:pPr>
      <w:widowControl w:val="0"/>
      <w:spacing w:after="120" w:line="240" w:lineRule="auto"/>
      <w:jc w:val="both"/>
    </w:pPr>
    <w:rPr>
      <w:rFonts w:ascii="Verdana" w:eastAsia="Times New Roman" w:hAnsi="Verdana" w:cs="Arial"/>
      <w:sz w:val="20"/>
      <w:szCs w:val="20"/>
      <w:lang w:val="it-IT"/>
    </w:rPr>
  </w:style>
  <w:style w:type="paragraph" w:customStyle="1" w:styleId="NGLText2">
    <w:name w:val="NGL Text2"/>
    <w:basedOn w:val="Normal"/>
    <w:link w:val="NGLText2Char"/>
    <w:rsid w:val="00CD656B"/>
    <w:pPr>
      <w:widowControl w:val="0"/>
      <w:overflowPunct w:val="0"/>
      <w:autoSpaceDE w:val="0"/>
      <w:autoSpaceDN w:val="0"/>
      <w:adjustRightInd w:val="0"/>
      <w:spacing w:before="120" w:after="120" w:line="252" w:lineRule="auto"/>
      <w:ind w:left="720" w:right="418"/>
      <w:jc w:val="lowKashida"/>
    </w:pPr>
    <w:rPr>
      <w:rFonts w:ascii="Times New Roman" w:eastAsia="Times New Roman" w:hAnsi="Times New Roman" w:cs="Times New Roman"/>
      <w:szCs w:val="23"/>
      <w:lang w:bidi="fa-IR"/>
    </w:rPr>
  </w:style>
  <w:style w:type="character" w:customStyle="1" w:styleId="NGLText2Char">
    <w:name w:val="NGL Text2 Char"/>
    <w:basedOn w:val="DefaultParagraphFont"/>
    <w:link w:val="NGLText2"/>
    <w:rsid w:val="00CD656B"/>
    <w:rPr>
      <w:rFonts w:ascii="Times New Roman" w:eastAsia="Times New Roman" w:hAnsi="Times New Roman" w:cs="Times New Roman"/>
      <w:szCs w:val="23"/>
      <w:lang w:bidi="fa-IR"/>
    </w:rPr>
  </w:style>
  <w:style w:type="character" w:customStyle="1" w:styleId="ListParagraphChar">
    <w:name w:val="List Paragraph Char"/>
    <w:aliases w:val="Numbered Items Char"/>
    <w:basedOn w:val="DefaultParagraphFont"/>
    <w:link w:val="ListParagraph"/>
    <w:uiPriority w:val="34"/>
    <w:rsid w:val="007B6601"/>
  </w:style>
  <w:style w:type="paragraph" w:styleId="ListBullet">
    <w:name w:val="List Bullet"/>
    <w:basedOn w:val="ListBullet2"/>
    <w:next w:val="Normaltext"/>
    <w:rsid w:val="00A60199"/>
    <w:pPr>
      <w:numPr>
        <w:numId w:val="3"/>
      </w:numPr>
      <w:tabs>
        <w:tab w:val="left" w:pos="1418"/>
      </w:tabs>
      <w:spacing w:before="120" w:after="0" w:line="288" w:lineRule="auto"/>
      <w:contextualSpacing w:val="0"/>
      <w:jc w:val="lowKashida"/>
    </w:pPr>
    <w:rPr>
      <w:rFonts w:ascii="Arial" w:eastAsia="Times New Roman" w:hAnsi="Arial" w:cs="Arial"/>
      <w:sz w:val="20"/>
      <w:szCs w:val="20"/>
      <w:lang w:bidi="fa-IR"/>
    </w:rPr>
  </w:style>
  <w:style w:type="character" w:customStyle="1" w:styleId="NormaltextChar">
    <w:name w:val="Normal text Char"/>
    <w:link w:val="Normaltext"/>
    <w:locked/>
    <w:rsid w:val="00A60199"/>
    <w:rPr>
      <w:rFonts w:ascii="Verdana" w:eastAsia="Times New Roman" w:hAnsi="Verdana" w:cs="Arial"/>
      <w:sz w:val="20"/>
      <w:szCs w:val="20"/>
      <w:lang w:val="it-IT"/>
    </w:rPr>
  </w:style>
  <w:style w:type="paragraph" w:styleId="ListBullet2">
    <w:name w:val="List Bullet 2"/>
    <w:basedOn w:val="Normal"/>
    <w:uiPriority w:val="99"/>
    <w:semiHidden/>
    <w:unhideWhenUsed/>
    <w:rsid w:val="00A60199"/>
    <w:pPr>
      <w:numPr>
        <w:numId w:val="4"/>
      </w:numPr>
      <w:contextualSpacing/>
    </w:pPr>
  </w:style>
  <w:style w:type="paragraph" w:customStyle="1" w:styleId="Siraf-Table">
    <w:name w:val="Siraf-Table"/>
    <w:basedOn w:val="Normal"/>
    <w:link w:val="Siraf-TableChar"/>
    <w:rsid w:val="00395BB6"/>
    <w:pPr>
      <w:widowControl w:val="0"/>
      <w:overflowPunct w:val="0"/>
      <w:autoSpaceDE w:val="0"/>
      <w:autoSpaceDN w:val="0"/>
      <w:adjustRightInd w:val="0"/>
      <w:spacing w:after="240" w:line="252" w:lineRule="auto"/>
      <w:ind w:left="180" w:right="162"/>
      <w:jc w:val="lowKashida"/>
    </w:pPr>
    <w:rPr>
      <w:rFonts w:ascii="Times New Roman" w:eastAsia="Times New Roman" w:hAnsi="Times New Roman" w:cs="Times New Roman"/>
      <w:szCs w:val="23"/>
      <w:lang w:bidi="fa-IR"/>
    </w:rPr>
  </w:style>
  <w:style w:type="character" w:customStyle="1" w:styleId="Siraf-TableChar">
    <w:name w:val="Siraf-Table Char"/>
    <w:basedOn w:val="DefaultParagraphFont"/>
    <w:link w:val="Siraf-Table"/>
    <w:rsid w:val="00E47E5C"/>
    <w:rPr>
      <w:rFonts w:ascii="Times New Roman" w:eastAsia="Times New Roman" w:hAnsi="Times New Roman" w:cs="Times New Roman"/>
      <w:szCs w:val="23"/>
      <w:lang w:bidi="fa-IR"/>
    </w:rPr>
  </w:style>
  <w:style w:type="paragraph" w:customStyle="1" w:styleId="Level1">
    <w:name w:val="Level1"/>
    <w:basedOn w:val="Heading1"/>
    <w:link w:val="Level1Char"/>
    <w:rsid w:val="00DC67B5"/>
    <w:pPr>
      <w:spacing w:before="240" w:after="120"/>
      <w:ind w:hanging="720"/>
    </w:pPr>
    <w:rPr>
      <w:rFonts w:ascii="Times New Roman" w:eastAsia="Times New Roman" w:hAnsi="Times New Roman" w:cs="Times New Roman"/>
      <w:bCs w:val="0"/>
      <w:caps/>
      <w:w w:val="92"/>
      <w:szCs w:val="24"/>
      <w:lang w:bidi="fa-IR"/>
    </w:rPr>
  </w:style>
  <w:style w:type="paragraph" w:customStyle="1" w:styleId="Level2">
    <w:name w:val="Level2"/>
    <w:basedOn w:val="Heading2"/>
    <w:link w:val="Level2Char"/>
    <w:autoRedefine/>
    <w:rsid w:val="00DC67B5"/>
    <w:pPr>
      <w:keepLines w:val="0"/>
      <w:spacing w:before="240" w:after="120"/>
      <w:ind w:left="1440" w:hanging="720"/>
    </w:pPr>
    <w:rPr>
      <w:rFonts w:ascii="Times New Roman" w:eastAsia="Times New Roman" w:hAnsi="Times New Roman" w:cs="Times New Roman"/>
      <w:bCs/>
      <w:caps/>
      <w:szCs w:val="24"/>
    </w:rPr>
  </w:style>
  <w:style w:type="paragraph" w:customStyle="1" w:styleId="Level3">
    <w:name w:val="Level3"/>
    <w:basedOn w:val="Level2"/>
    <w:link w:val="Level3Char"/>
    <w:rsid w:val="00DC67B5"/>
    <w:rPr>
      <w:caps w:val="0"/>
      <w:smallCaps/>
    </w:rPr>
  </w:style>
  <w:style w:type="paragraph" w:customStyle="1" w:styleId="000TRPAGES">
    <w:name w:val="000TRPAGES"/>
    <w:basedOn w:val="Heading1"/>
    <w:link w:val="000TRPAGESChar"/>
    <w:rsid w:val="00DC67B5"/>
    <w:pPr>
      <w:spacing w:before="0"/>
      <w:jc w:val="center"/>
    </w:pPr>
    <w:rPr>
      <w:rFonts w:ascii="Times New Roman" w:eastAsia="Times New Roman" w:hAnsi="Times New Roman" w:cs="Times New Roman"/>
      <w:caps/>
      <w:sz w:val="24"/>
      <w:szCs w:val="24"/>
    </w:rPr>
  </w:style>
  <w:style w:type="character" w:customStyle="1" w:styleId="000TRPAGESChar">
    <w:name w:val="000TRPAGES Char"/>
    <w:basedOn w:val="DefaultParagraphFont"/>
    <w:link w:val="000TRPAGES"/>
    <w:rsid w:val="00DC67B5"/>
    <w:rPr>
      <w:rFonts w:ascii="Times New Roman" w:eastAsia="Times New Roman" w:hAnsi="Times New Roman" w:cs="Times New Roman"/>
      <w:b/>
      <w:bCs/>
      <w:caps/>
      <w:color w:val="003399"/>
      <w:sz w:val="24"/>
      <w:szCs w:val="24"/>
      <w:lang w:eastAsia="en-GB"/>
    </w:rPr>
  </w:style>
  <w:style w:type="character" w:customStyle="1" w:styleId="Level1Char">
    <w:name w:val="Level1 Char"/>
    <w:basedOn w:val="Heading1Char"/>
    <w:link w:val="Level1"/>
    <w:rsid w:val="00DC67B5"/>
    <w:rPr>
      <w:rFonts w:ascii="Times New Roman" w:eastAsia="Times New Roman" w:hAnsi="Times New Roman" w:cs="Times New Roman"/>
      <w:b/>
      <w:bCs w:val="0"/>
      <w:caps/>
      <w:color w:val="003399"/>
      <w:w w:val="92"/>
      <w:sz w:val="28"/>
      <w:szCs w:val="24"/>
      <w:lang w:eastAsia="en-GB" w:bidi="fa-IR"/>
    </w:rPr>
  </w:style>
  <w:style w:type="character" w:customStyle="1" w:styleId="Level2Char">
    <w:name w:val="Level2 Char"/>
    <w:basedOn w:val="Heading2Char"/>
    <w:link w:val="Level2"/>
    <w:rsid w:val="00DC67B5"/>
    <w:rPr>
      <w:rFonts w:ascii="Times New Roman" w:eastAsia="Times New Roman" w:hAnsi="Times New Roman" w:cs="Times New Roman"/>
      <w:bCs/>
      <w:caps/>
      <w:szCs w:val="24"/>
      <w:lang w:eastAsia="en-GB"/>
    </w:rPr>
  </w:style>
  <w:style w:type="paragraph" w:customStyle="1" w:styleId="Level4">
    <w:name w:val="Level4"/>
    <w:basedOn w:val="Level3"/>
    <w:rsid w:val="00DC67B5"/>
    <w:pPr>
      <w:ind w:left="1728" w:hanging="864"/>
    </w:pPr>
    <w:rPr>
      <w:i/>
      <w:iCs/>
      <w:smallCaps w:val="0"/>
    </w:rPr>
  </w:style>
  <w:style w:type="paragraph" w:customStyle="1" w:styleId="11">
    <w:name w:val="1.1*"/>
    <w:basedOn w:val="Normal"/>
    <w:rsid w:val="00DC67B5"/>
    <w:pPr>
      <w:widowControl w:val="0"/>
      <w:wordWrap w:val="0"/>
      <w:adjustRightInd w:val="0"/>
      <w:spacing w:after="0" w:line="200" w:lineRule="atLeast"/>
      <w:ind w:left="992"/>
      <w:jc w:val="both"/>
      <w:textAlignment w:val="baseline"/>
    </w:pPr>
    <w:rPr>
      <w:rFonts w:ascii="Times New Roman" w:eastAsia="BatangChe" w:hAnsi="Times New Roman" w:cs="Times New Roman"/>
      <w:color w:val="000000"/>
      <w:szCs w:val="20"/>
      <w:lang w:eastAsia="ko-KR"/>
    </w:rPr>
  </w:style>
  <w:style w:type="paragraph" w:customStyle="1" w:styleId="Style5">
    <w:name w:val="Style5"/>
    <w:basedOn w:val="ListParagraph"/>
    <w:rsid w:val="00DC67B5"/>
    <w:pPr>
      <w:numPr>
        <w:numId w:val="5"/>
      </w:numPr>
    </w:pPr>
    <w:rPr>
      <w:rFonts w:ascii="Cambria" w:hAnsi="Cambria" w:cs="Cambria"/>
      <w:lang w:bidi="fa-IR"/>
    </w:rPr>
  </w:style>
  <w:style w:type="character" w:customStyle="1" w:styleId="Level3Char">
    <w:name w:val="Level3 Char"/>
    <w:basedOn w:val="DefaultParagraphFont"/>
    <w:link w:val="Level3"/>
    <w:rsid w:val="00DC67B5"/>
    <w:rPr>
      <w:rFonts w:ascii="Times New Roman" w:eastAsia="Times New Roman" w:hAnsi="Times New Roman" w:cs="Times New Roman"/>
      <w:bCs/>
      <w:smallCaps/>
      <w:szCs w:val="24"/>
      <w:lang w:eastAsia="en-GB"/>
    </w:rPr>
  </w:style>
  <w:style w:type="character" w:customStyle="1" w:styleId="NormalIndentChar">
    <w:name w:val="Normal Indent Char"/>
    <w:aliases w:val="Corpo di testo spec Char,Rientro normale Carattere Char,Rientro normale Carattere1 Carattere Char,Rientro normale Carattere Carattere Carattere Char,Rientro normale Carattere1 Carattere Carattere Carattere Char"/>
    <w:basedOn w:val="DefaultParagraphFont"/>
    <w:link w:val="NormalIndent"/>
    <w:rsid w:val="00DC67B5"/>
    <w:rPr>
      <w:rFonts w:ascii="Arial" w:eastAsia="MS Mincho" w:hAnsi="Arial" w:cs="Arial"/>
      <w:szCs w:val="20"/>
      <w:lang w:val="en-GB" w:eastAsia="ja-JP"/>
    </w:rPr>
  </w:style>
  <w:style w:type="paragraph" w:customStyle="1" w:styleId="Text1">
    <w:name w:val="Text1"/>
    <w:basedOn w:val="Normal"/>
    <w:link w:val="Text1Char"/>
    <w:rsid w:val="00DC67B5"/>
    <w:pPr>
      <w:spacing w:after="240" w:line="240" w:lineRule="auto"/>
      <w:ind w:left="-518"/>
      <w:jc w:val="both"/>
    </w:pPr>
    <w:rPr>
      <w:rFonts w:ascii="Times New Roman" w:eastAsia="Times New Roman" w:hAnsi="Times New Roman" w:cs="Times New Roman"/>
      <w:sz w:val="24"/>
      <w:szCs w:val="24"/>
      <w:lang w:bidi="fa-IR"/>
    </w:rPr>
  </w:style>
  <w:style w:type="character" w:customStyle="1" w:styleId="Text1Char">
    <w:name w:val="Text1 Char"/>
    <w:basedOn w:val="DefaultParagraphFont"/>
    <w:link w:val="Text1"/>
    <w:rsid w:val="00DC67B5"/>
    <w:rPr>
      <w:rFonts w:ascii="Times New Roman" w:eastAsia="Times New Roman" w:hAnsi="Times New Roman" w:cs="Times New Roman"/>
      <w:sz w:val="24"/>
      <w:szCs w:val="24"/>
      <w:lang w:bidi="fa-IR"/>
    </w:rPr>
  </w:style>
  <w:style w:type="paragraph" w:customStyle="1" w:styleId="Siraf-Caption">
    <w:name w:val="Siraf-Caption"/>
    <w:basedOn w:val="Caption"/>
    <w:link w:val="Siraf-CaptionChar"/>
    <w:rsid w:val="00DC67B5"/>
    <w:pPr>
      <w:keepNext/>
      <w:spacing w:before="120" w:after="120"/>
    </w:pPr>
  </w:style>
  <w:style w:type="character" w:customStyle="1" w:styleId="Siraf-CaptionChar">
    <w:name w:val="Siraf-Caption Char"/>
    <w:basedOn w:val="DefaultParagraphFont"/>
    <w:link w:val="Siraf-Caption"/>
    <w:rsid w:val="00395BB6"/>
    <w:rPr>
      <w:rFonts w:ascii="Cambria" w:eastAsiaTheme="minorEastAsia" w:hAnsi="Cambria" w:cs="Times New Roman"/>
      <w:b/>
      <w:bCs/>
      <w:color w:val="4F81BD" w:themeColor="accent1"/>
      <w:sz w:val="18"/>
      <w:szCs w:val="18"/>
      <w:lang w:bidi="en-US"/>
    </w:rPr>
  </w:style>
  <w:style w:type="paragraph" w:customStyle="1" w:styleId="TESTO">
    <w:name w:val="TESTO"/>
    <w:basedOn w:val="Normal"/>
    <w:rsid w:val="00DC67B5"/>
    <w:pPr>
      <w:spacing w:after="0" w:line="240" w:lineRule="atLeast"/>
      <w:ind w:left="851" w:right="396"/>
      <w:jc w:val="both"/>
    </w:pPr>
    <w:rPr>
      <w:rFonts w:ascii="Arial" w:eastAsia="Batang" w:hAnsi="Arial" w:cs="Times New Roman"/>
      <w:szCs w:val="20"/>
      <w:lang w:val="en-GB" w:eastAsia="it-IT"/>
    </w:rPr>
  </w:style>
  <w:style w:type="paragraph" w:styleId="BodyText3">
    <w:name w:val="Body Text 3"/>
    <w:basedOn w:val="Normal"/>
    <w:link w:val="BodyText3Char"/>
    <w:uiPriority w:val="99"/>
    <w:semiHidden/>
    <w:unhideWhenUsed/>
    <w:rsid w:val="00DC67B5"/>
    <w:pPr>
      <w:widowControl w:val="0"/>
      <w:spacing w:after="120"/>
    </w:pPr>
    <w:rPr>
      <w:rFonts w:ascii="Calibri" w:eastAsia="Calibri" w:hAnsi="Calibri" w:cs="Arial"/>
      <w:sz w:val="16"/>
      <w:szCs w:val="16"/>
    </w:rPr>
  </w:style>
  <w:style w:type="character" w:customStyle="1" w:styleId="BodyText3Char">
    <w:name w:val="Body Text 3 Char"/>
    <w:basedOn w:val="DefaultParagraphFont"/>
    <w:link w:val="BodyText3"/>
    <w:uiPriority w:val="99"/>
    <w:semiHidden/>
    <w:rsid w:val="00DC67B5"/>
    <w:rPr>
      <w:rFonts w:ascii="Calibri" w:eastAsia="Calibri" w:hAnsi="Calibri" w:cs="Arial"/>
      <w:sz w:val="16"/>
      <w:szCs w:val="16"/>
    </w:rPr>
  </w:style>
  <w:style w:type="paragraph" w:customStyle="1" w:styleId="Texttab">
    <w:name w:val="Text tab"/>
    <w:basedOn w:val="Normal"/>
    <w:rsid w:val="00791014"/>
    <w:pPr>
      <w:spacing w:after="0" w:line="240" w:lineRule="auto"/>
      <w:jc w:val="both"/>
    </w:pPr>
    <w:rPr>
      <w:rFonts w:ascii="Times New Roman" w:eastAsia="Times New Roman" w:hAnsi="Times New Roman" w:cs="Times New Roman"/>
      <w:color w:val="000000"/>
      <w:szCs w:val="20"/>
      <w:lang w:val="en-GB"/>
    </w:rPr>
  </w:style>
  <w:style w:type="paragraph" w:customStyle="1" w:styleId="BulletTab">
    <w:name w:val="Bullet Tab."/>
    <w:basedOn w:val="Texttab"/>
    <w:rsid w:val="00791014"/>
    <w:pPr>
      <w:numPr>
        <w:numId w:val="6"/>
      </w:numPr>
      <w:tabs>
        <w:tab w:val="left" w:pos="284"/>
      </w:tabs>
    </w:pPr>
  </w:style>
  <w:style w:type="paragraph" w:customStyle="1" w:styleId="BulletTab1">
    <w:name w:val="Bullet Tab. 1"/>
    <w:basedOn w:val="BulletTab"/>
    <w:rsid w:val="00791014"/>
    <w:pPr>
      <w:numPr>
        <w:numId w:val="7"/>
      </w:numPr>
      <w:tabs>
        <w:tab w:val="clear" w:pos="284"/>
        <w:tab w:val="left" w:pos="567"/>
      </w:tabs>
    </w:pPr>
    <w:rPr>
      <w:lang w:eastAsia="en-GB"/>
    </w:rPr>
  </w:style>
  <w:style w:type="paragraph" w:customStyle="1" w:styleId="xl73">
    <w:name w:val="xl73"/>
    <w:basedOn w:val="Normal"/>
    <w:rsid w:val="00791014"/>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Unicode MS" w:eastAsia="Arial Unicode MS" w:hAnsi="Arial Unicode MS" w:cs="Arial Unicode MS"/>
      <w:sz w:val="24"/>
      <w:szCs w:val="24"/>
    </w:rPr>
  </w:style>
  <w:style w:type="paragraph" w:customStyle="1" w:styleId="xl74">
    <w:name w:val="xl74"/>
    <w:basedOn w:val="Normal"/>
    <w:rsid w:val="0079101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rPr>
  </w:style>
  <w:style w:type="paragraph" w:customStyle="1" w:styleId="Bullet1">
    <w:name w:val="Bullet 1"/>
    <w:basedOn w:val="Normal"/>
    <w:rsid w:val="00791014"/>
    <w:pPr>
      <w:numPr>
        <w:numId w:val="8"/>
      </w:numPr>
      <w:spacing w:after="60" w:line="240" w:lineRule="auto"/>
      <w:jc w:val="both"/>
    </w:pPr>
    <w:rPr>
      <w:rFonts w:ascii="Arial" w:eastAsia="Times New Roman" w:hAnsi="Arial" w:cs="Times New Roman"/>
      <w:szCs w:val="24"/>
      <w:lang w:val="en-GB"/>
    </w:rPr>
  </w:style>
  <w:style w:type="paragraph" w:customStyle="1" w:styleId="SectionsHeading">
    <w:name w:val="Sections Heading"/>
    <w:basedOn w:val="BodyText"/>
    <w:link w:val="SectionsHeadingChar"/>
    <w:rsid w:val="0057552D"/>
    <w:pPr>
      <w:spacing w:line="276" w:lineRule="auto"/>
      <w:jc w:val="center"/>
    </w:pPr>
    <w:rPr>
      <w:rFonts w:asciiTheme="majorHAnsi" w:hAnsiTheme="majorHAnsi" w:cstheme="majorBidi"/>
      <w:b/>
      <w:sz w:val="28"/>
      <w:szCs w:val="28"/>
    </w:rPr>
  </w:style>
  <w:style w:type="character" w:customStyle="1" w:styleId="SectionsHeadingChar">
    <w:name w:val="Sections Heading Char"/>
    <w:basedOn w:val="BodyTextChar"/>
    <w:link w:val="SectionsHeading"/>
    <w:rsid w:val="0057552D"/>
    <w:rPr>
      <w:rFonts w:asciiTheme="majorHAnsi" w:eastAsia="Times New Roman" w:hAnsiTheme="majorHAnsi" w:cstheme="majorBidi"/>
      <w:b/>
      <w:sz w:val="28"/>
      <w:szCs w:val="28"/>
      <w:lang w:val="en-GB"/>
    </w:rPr>
  </w:style>
  <w:style w:type="character" w:styleId="PlaceholderText">
    <w:name w:val="Placeholder Text"/>
    <w:basedOn w:val="DefaultParagraphFont"/>
    <w:uiPriority w:val="99"/>
    <w:semiHidden/>
    <w:rsid w:val="003F5E22"/>
    <w:rPr>
      <w:color w:val="808080"/>
    </w:rPr>
  </w:style>
  <w:style w:type="paragraph" w:customStyle="1" w:styleId="Style1">
    <w:name w:val="Style 1"/>
    <w:basedOn w:val="Normal"/>
    <w:uiPriority w:val="99"/>
    <w:rsid w:val="0016551F"/>
    <w:pPr>
      <w:autoSpaceDE w:val="0"/>
      <w:autoSpaceDN w:val="0"/>
      <w:spacing w:after="0" w:line="240" w:lineRule="auto"/>
      <w:ind w:left="756"/>
    </w:pPr>
    <w:rPr>
      <w:rFonts w:ascii="Times New Roman" w:eastAsia="Times New Roman" w:hAnsi="Times New Roman" w:cs="Times New Roman"/>
      <w:sz w:val="24"/>
      <w:szCs w:val="24"/>
      <w:lang w:bidi="fa-IR"/>
    </w:rPr>
  </w:style>
  <w:style w:type="paragraph" w:customStyle="1" w:styleId="CM19">
    <w:name w:val="CM19"/>
    <w:basedOn w:val="Default"/>
    <w:next w:val="Default"/>
    <w:rsid w:val="0016551F"/>
    <w:pPr>
      <w:spacing w:after="243" w:line="240" w:lineRule="auto"/>
    </w:pPr>
    <w:rPr>
      <w:rFonts w:ascii="Arial" w:eastAsia="S" w:hAnsi="Arial" w:cs="Times New Roman"/>
      <w:color w:val="auto"/>
      <w:lang w:eastAsia="ko-KR"/>
    </w:rPr>
  </w:style>
  <w:style w:type="paragraph" w:customStyle="1" w:styleId="CM20">
    <w:name w:val="CM20"/>
    <w:basedOn w:val="Default"/>
    <w:next w:val="Default"/>
    <w:rsid w:val="0016551F"/>
    <w:pPr>
      <w:spacing w:after="115" w:line="240" w:lineRule="auto"/>
    </w:pPr>
    <w:rPr>
      <w:rFonts w:ascii="Arial" w:eastAsia="S" w:hAnsi="Arial" w:cs="Times New Roman"/>
      <w:color w:val="auto"/>
      <w:lang w:eastAsia="ko-KR"/>
    </w:rPr>
  </w:style>
  <w:style w:type="paragraph" w:customStyle="1" w:styleId="1MainText">
    <w:name w:val="1. Main Text"/>
    <w:basedOn w:val="Normal"/>
    <w:link w:val="1MainTextChar"/>
    <w:qFormat/>
    <w:rsid w:val="00827775"/>
    <w:rPr>
      <w:lang w:eastAsia="en-GB"/>
    </w:rPr>
  </w:style>
  <w:style w:type="paragraph" w:customStyle="1" w:styleId="2FigureCaption">
    <w:name w:val="2. Figure Caption"/>
    <w:basedOn w:val="Caption"/>
    <w:link w:val="2FigureCaptionChar"/>
    <w:qFormat/>
    <w:rsid w:val="008A47F5"/>
    <w:pPr>
      <w:spacing w:after="240"/>
    </w:pPr>
  </w:style>
  <w:style w:type="character" w:customStyle="1" w:styleId="1MainTextChar">
    <w:name w:val="1. Main Text Char"/>
    <w:basedOn w:val="DefaultParagraphFont"/>
    <w:link w:val="1MainText"/>
    <w:rsid w:val="00827775"/>
    <w:rPr>
      <w:lang w:eastAsia="en-GB"/>
    </w:rPr>
  </w:style>
  <w:style w:type="paragraph" w:customStyle="1" w:styleId="3TableCaption">
    <w:name w:val="3. Table Caption"/>
    <w:basedOn w:val="Caption"/>
    <w:link w:val="3TableCaptionChar"/>
    <w:qFormat/>
    <w:rsid w:val="002544A5"/>
    <w:pPr>
      <w:keepNext/>
      <w:spacing w:before="240"/>
    </w:pPr>
  </w:style>
  <w:style w:type="character" w:customStyle="1" w:styleId="CaptionChar">
    <w:name w:val="Caption Char"/>
    <w:basedOn w:val="DefaultParagraphFont"/>
    <w:link w:val="Caption"/>
    <w:uiPriority w:val="35"/>
    <w:rsid w:val="008A47F5"/>
    <w:rPr>
      <w:rFonts w:ascii="Cambria" w:eastAsiaTheme="minorEastAsia" w:hAnsi="Cambria"/>
      <w:sz w:val="18"/>
      <w:szCs w:val="18"/>
      <w:lang w:bidi="en-US"/>
    </w:rPr>
  </w:style>
  <w:style w:type="character" w:customStyle="1" w:styleId="2FigureCaptionChar">
    <w:name w:val="2. Figure Caption Char"/>
    <w:basedOn w:val="CaptionChar"/>
    <w:link w:val="2FigureCaption"/>
    <w:rsid w:val="008A47F5"/>
    <w:rPr>
      <w:rFonts w:ascii="Cambria" w:eastAsiaTheme="minorEastAsia" w:hAnsi="Cambria"/>
      <w:sz w:val="18"/>
      <w:szCs w:val="18"/>
      <w:lang w:bidi="en-US"/>
    </w:rPr>
  </w:style>
  <w:style w:type="character" w:customStyle="1" w:styleId="3TableCaptionChar">
    <w:name w:val="3. Table Caption Char"/>
    <w:basedOn w:val="CaptionChar"/>
    <w:link w:val="3TableCaption"/>
    <w:rsid w:val="002544A5"/>
    <w:rPr>
      <w:rFonts w:ascii="Cambria" w:eastAsiaTheme="minorEastAsia" w:hAnsi="Cambria"/>
      <w:sz w:val="18"/>
      <w:szCs w:val="18"/>
      <w:lang w:bidi="en-US"/>
    </w:rPr>
  </w:style>
  <w:style w:type="character" w:styleId="LineNumber">
    <w:name w:val="line number"/>
    <w:basedOn w:val="DefaultParagraphFont"/>
    <w:uiPriority w:val="99"/>
    <w:semiHidden/>
    <w:unhideWhenUsed/>
    <w:rsid w:val="007221C4"/>
  </w:style>
  <w:style w:type="paragraph" w:customStyle="1" w:styleId="GMainText">
    <w:name w:val="G Main Text"/>
    <w:basedOn w:val="Normal"/>
    <w:link w:val="GMainTextChar"/>
    <w:qFormat/>
    <w:rsid w:val="00365F51"/>
    <w:pPr>
      <w:spacing w:before="240" w:after="120" w:line="240" w:lineRule="auto"/>
      <w:ind w:left="446"/>
      <w:jc w:val="both"/>
    </w:pPr>
    <w:rPr>
      <w:rFonts w:cs="Times New Roman"/>
      <w:szCs w:val="24"/>
      <w:shd w:val="clear" w:color="auto" w:fill="FFFFFF"/>
      <w:lang w:eastAsia="en-GB"/>
    </w:rPr>
  </w:style>
  <w:style w:type="character" w:customStyle="1" w:styleId="GMainTextChar">
    <w:name w:val="G Main Text Char"/>
    <w:basedOn w:val="DefaultParagraphFont"/>
    <w:link w:val="GMainText"/>
    <w:rsid w:val="00365F51"/>
    <w:rPr>
      <w:rFonts w:cs="Times New Roman"/>
      <w:szCs w:val="24"/>
      <w:lang w:eastAsia="en-GB"/>
    </w:rPr>
  </w:style>
  <w:style w:type="paragraph" w:customStyle="1" w:styleId="GBullet">
    <w:name w:val="G Bullet"/>
    <w:basedOn w:val="GMainText"/>
    <w:link w:val="GBulletChar"/>
    <w:qFormat/>
    <w:rsid w:val="00365F51"/>
    <w:pPr>
      <w:ind w:left="0"/>
    </w:pPr>
  </w:style>
  <w:style w:type="paragraph" w:customStyle="1" w:styleId="GTable">
    <w:name w:val="G Table"/>
    <w:basedOn w:val="GMainText"/>
    <w:link w:val="GTableChar"/>
    <w:qFormat/>
    <w:rsid w:val="00365F51"/>
    <w:pPr>
      <w:spacing w:before="0" w:after="0" w:line="276" w:lineRule="auto"/>
      <w:ind w:left="173" w:right="130"/>
      <w:jc w:val="lowKashida"/>
    </w:pPr>
    <w:rPr>
      <w:shd w:val="clear" w:color="auto" w:fill="auto"/>
    </w:rPr>
  </w:style>
  <w:style w:type="character" w:customStyle="1" w:styleId="GBulletChar">
    <w:name w:val="G Bullet Char"/>
    <w:basedOn w:val="GMainTextChar"/>
    <w:link w:val="GBullet"/>
    <w:rsid w:val="00365F51"/>
    <w:rPr>
      <w:rFonts w:cs="Times New Roman"/>
      <w:szCs w:val="24"/>
      <w:lang w:eastAsia="en-GB"/>
    </w:rPr>
  </w:style>
  <w:style w:type="character" w:customStyle="1" w:styleId="GTableChar">
    <w:name w:val="G Table Char"/>
    <w:basedOn w:val="GMainTextChar"/>
    <w:link w:val="GTable"/>
    <w:rsid w:val="00365F51"/>
    <w:rPr>
      <w:rFonts w:cs="Times New Roman"/>
      <w:szCs w:val="24"/>
      <w:lang w:eastAsia="en-GB"/>
    </w:rPr>
  </w:style>
  <w:style w:type="paragraph" w:customStyle="1" w:styleId="GBullet2">
    <w:name w:val="G Bullet2"/>
    <w:basedOn w:val="GBullet"/>
    <w:link w:val="GBullet2Char"/>
    <w:qFormat/>
    <w:rsid w:val="00365F51"/>
    <w:pPr>
      <w:numPr>
        <w:ilvl w:val="1"/>
        <w:numId w:val="10"/>
      </w:numPr>
    </w:pPr>
  </w:style>
  <w:style w:type="character" w:customStyle="1" w:styleId="GBullet2Char">
    <w:name w:val="G Bullet2 Char"/>
    <w:basedOn w:val="GBulletChar"/>
    <w:link w:val="GBullet2"/>
    <w:rsid w:val="00365F51"/>
    <w:rPr>
      <w:rFonts w:cs="Times New Roman"/>
      <w:szCs w:val="24"/>
      <w:lang w:eastAsia="en-GB"/>
    </w:rPr>
  </w:style>
  <w:style w:type="character" w:customStyle="1" w:styleId="CambriaBodyChar">
    <w:name w:val="Cambria (Body) Char"/>
    <w:basedOn w:val="DefaultParagraphFont"/>
    <w:link w:val="CambriaBody"/>
    <w:locked/>
    <w:rsid w:val="0027725D"/>
    <w:rPr>
      <w:rFonts w:ascii="Calibri" w:hAnsi="Calibri" w:cs="Calibri"/>
    </w:rPr>
  </w:style>
  <w:style w:type="paragraph" w:customStyle="1" w:styleId="CambriaBody">
    <w:name w:val="Cambria (Body)"/>
    <w:basedOn w:val="Normal"/>
    <w:link w:val="CambriaBodyChar"/>
    <w:rsid w:val="0027725D"/>
    <w:pPr>
      <w:ind w:left="720"/>
      <w:jc w:val="both"/>
    </w:pPr>
    <w:rPr>
      <w:rFonts w:ascii="Calibri" w:hAnsi="Calibri" w:cs="Calibri"/>
    </w:rPr>
  </w:style>
  <w:style w:type="table" w:customStyle="1" w:styleId="TableGrid0">
    <w:name w:val="TableGrid"/>
    <w:rsid w:val="00C95B74"/>
    <w:pPr>
      <w:spacing w:after="0" w:line="240" w:lineRule="auto"/>
    </w:pPr>
    <w:rPr>
      <w:rFonts w:eastAsiaTheme="minorEastAsia"/>
    </w:rPr>
    <w:tblPr>
      <w:tblCellMar>
        <w:top w:w="0" w:type="dxa"/>
        <w:left w:w="0" w:type="dxa"/>
        <w:bottom w:w="0" w:type="dxa"/>
        <w:right w:w="0" w:type="dxa"/>
      </w:tblCellMar>
    </w:tblPr>
  </w:style>
  <w:style w:type="paragraph" w:customStyle="1" w:styleId="TableParagraph">
    <w:name w:val="Table Paragraph"/>
    <w:basedOn w:val="Normal"/>
    <w:uiPriority w:val="1"/>
    <w:qFormat/>
    <w:rsid w:val="00716731"/>
    <w:pPr>
      <w:widowControl w:val="0"/>
      <w:autoSpaceDE w:val="0"/>
      <w:autoSpaceDN w:val="0"/>
      <w:adjustRightInd w:val="0"/>
      <w:spacing w:after="0" w:line="240" w:lineRule="auto"/>
    </w:pPr>
    <w:rPr>
      <w:rFonts w:ascii="Times New Roman" w:eastAsiaTheme="minorEastAsia" w:hAnsi="Times New Roman" w:cs="Times New Roman"/>
      <w:sz w:val="24"/>
      <w:szCs w:val="24"/>
    </w:rPr>
  </w:style>
  <w:style w:type="paragraph" w:customStyle="1" w:styleId="Style14">
    <w:name w:val="Style14"/>
    <w:basedOn w:val="Normal"/>
    <w:qFormat/>
    <w:rsid w:val="006C3E8A"/>
    <w:pPr>
      <w:numPr>
        <w:numId w:val="12"/>
      </w:numPr>
      <w:autoSpaceDE w:val="0"/>
      <w:autoSpaceDN w:val="0"/>
      <w:adjustRightInd w:val="0"/>
      <w:spacing w:after="0"/>
    </w:pPr>
    <w:rPr>
      <w:rFonts w:ascii="Arial" w:eastAsia="Times New Roman" w:hAnsi="Arial" w:cs="Arial"/>
      <w:b/>
      <w:bCs/>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List 2" w:uiPriority="0"/>
    <w:lsdException w:name="Title" w:semiHidden="0" w:uiPriority="1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1014"/>
  </w:style>
  <w:style w:type="paragraph" w:styleId="Heading1">
    <w:name w:val="heading 1"/>
    <w:aliases w:val="§1.,DOLF 1,Gliederung1,ALK_K1,JANE,PDS Head 04"/>
    <w:basedOn w:val="Normal"/>
    <w:next w:val="Normal"/>
    <w:link w:val="Heading1Char"/>
    <w:autoRedefine/>
    <w:uiPriority w:val="9"/>
    <w:qFormat/>
    <w:rsid w:val="00E24DB0"/>
    <w:pPr>
      <w:keepNext/>
      <w:numPr>
        <w:numId w:val="9"/>
      </w:numPr>
      <w:spacing w:before="360" w:after="0" w:line="240" w:lineRule="auto"/>
      <w:ind w:right="284"/>
      <w:outlineLvl w:val="0"/>
    </w:pPr>
    <w:rPr>
      <w:rFonts w:asciiTheme="majorHAnsi" w:eastAsiaTheme="majorEastAsia" w:hAnsiTheme="majorHAnsi" w:cstheme="majorBidi"/>
      <w:b/>
      <w:bCs/>
      <w:color w:val="003399"/>
      <w:sz w:val="28"/>
      <w:szCs w:val="28"/>
      <w:lang w:eastAsia="en-GB"/>
    </w:rPr>
  </w:style>
  <w:style w:type="paragraph" w:styleId="Heading2">
    <w:name w:val="heading 2"/>
    <w:aliases w:val="§1.1.,§1.1,DOLF 2,Gliederung2,Heading 2(Hendijan)"/>
    <w:basedOn w:val="Normal"/>
    <w:next w:val="Normal"/>
    <w:link w:val="Heading2Char"/>
    <w:autoRedefine/>
    <w:unhideWhenUsed/>
    <w:qFormat/>
    <w:rsid w:val="006240B6"/>
    <w:pPr>
      <w:keepNext/>
      <w:keepLines/>
      <w:spacing w:after="0"/>
      <w:ind w:left="144"/>
      <w:jc w:val="both"/>
      <w:outlineLvl w:val="1"/>
    </w:pPr>
    <w:rPr>
      <w:rFonts w:ascii="Arial" w:eastAsiaTheme="majorEastAsia" w:hAnsi="Arial" w:cs="Arial"/>
      <w:lang w:eastAsia="en-GB"/>
    </w:rPr>
  </w:style>
  <w:style w:type="paragraph" w:styleId="Heading3">
    <w:name w:val="heading 3"/>
    <w:aliases w:val="§1.1.1.,§1.1.1,DOLF 3,Heading 3(Hendijan)"/>
    <w:basedOn w:val="Normal"/>
    <w:next w:val="Normal"/>
    <w:link w:val="Heading3Char"/>
    <w:autoRedefine/>
    <w:uiPriority w:val="9"/>
    <w:unhideWhenUsed/>
    <w:qFormat/>
    <w:rsid w:val="00552290"/>
    <w:pPr>
      <w:keepNext/>
      <w:numPr>
        <w:ilvl w:val="2"/>
        <w:numId w:val="9"/>
      </w:numPr>
      <w:spacing w:before="120" w:after="120"/>
      <w:outlineLvl w:val="2"/>
    </w:pPr>
    <w:rPr>
      <w:sz w:val="24"/>
      <w:szCs w:val="24"/>
      <w:shd w:val="clear" w:color="auto" w:fill="FFFFFF"/>
      <w:lang w:eastAsia="en-GB"/>
    </w:rPr>
  </w:style>
  <w:style w:type="paragraph" w:styleId="Heading4">
    <w:name w:val="heading 4"/>
    <w:aliases w:val="§1.1.1.1.,§1.1.1.1,DOLF 4"/>
    <w:basedOn w:val="Normal"/>
    <w:next w:val="Normal"/>
    <w:link w:val="Heading4Char"/>
    <w:autoRedefine/>
    <w:uiPriority w:val="9"/>
    <w:qFormat/>
    <w:rsid w:val="00D659DF"/>
    <w:pPr>
      <w:numPr>
        <w:ilvl w:val="3"/>
        <w:numId w:val="9"/>
      </w:numPr>
      <w:outlineLvl w:val="3"/>
    </w:pPr>
    <w:rPr>
      <w:b/>
      <w:i/>
      <w:iCs/>
      <w:sz w:val="24"/>
    </w:rPr>
  </w:style>
  <w:style w:type="paragraph" w:styleId="Heading5">
    <w:name w:val="heading 5"/>
    <w:basedOn w:val="Normal"/>
    <w:next w:val="MainText"/>
    <w:link w:val="Heading5Char"/>
    <w:uiPriority w:val="9"/>
    <w:unhideWhenUsed/>
    <w:qFormat/>
    <w:rsid w:val="002E506F"/>
    <w:pPr>
      <w:keepNext/>
      <w:keepLines/>
      <w:numPr>
        <w:ilvl w:val="4"/>
        <w:numId w:val="9"/>
      </w:numPr>
      <w:spacing w:before="300" w:after="100"/>
      <w:outlineLvl w:val="4"/>
    </w:pPr>
    <w:rPr>
      <w:rFonts w:asciiTheme="majorHAnsi" w:eastAsiaTheme="majorEastAsia" w:hAnsiTheme="majorHAnsi" w:cstheme="majorBidi"/>
      <w:lang w:bidi="en-US"/>
    </w:rPr>
  </w:style>
  <w:style w:type="paragraph" w:styleId="Heading6">
    <w:name w:val="heading 6"/>
    <w:basedOn w:val="Normal"/>
    <w:next w:val="Normal"/>
    <w:link w:val="Heading6Char"/>
    <w:uiPriority w:val="9"/>
    <w:unhideWhenUsed/>
    <w:qFormat/>
    <w:rsid w:val="002E506F"/>
    <w:pPr>
      <w:keepNext/>
      <w:keepLines/>
      <w:numPr>
        <w:ilvl w:val="5"/>
        <w:numId w:val="9"/>
      </w:numPr>
      <w:spacing w:before="200" w:after="100"/>
      <w:outlineLvl w:val="5"/>
    </w:pPr>
    <w:rPr>
      <w:rFonts w:asciiTheme="majorHAnsi" w:eastAsiaTheme="majorEastAsia" w:hAnsiTheme="majorHAnsi" w:cstheme="majorBidi"/>
      <w:i/>
      <w:iCs/>
      <w:color w:val="243F60" w:themeColor="accent1" w:themeShade="7F"/>
      <w:lang w:bidi="en-US"/>
    </w:rPr>
  </w:style>
  <w:style w:type="paragraph" w:styleId="Heading7">
    <w:name w:val="heading 7"/>
    <w:basedOn w:val="Normal"/>
    <w:next w:val="MainText"/>
    <w:link w:val="Heading7Char"/>
    <w:uiPriority w:val="9"/>
    <w:unhideWhenUsed/>
    <w:qFormat/>
    <w:rsid w:val="002E506F"/>
    <w:pPr>
      <w:keepNext/>
      <w:keepLines/>
      <w:numPr>
        <w:ilvl w:val="6"/>
        <w:numId w:val="9"/>
      </w:numPr>
      <w:spacing w:before="200" w:after="0"/>
      <w:outlineLvl w:val="6"/>
    </w:pPr>
    <w:rPr>
      <w:rFonts w:asciiTheme="majorHAnsi" w:eastAsiaTheme="majorEastAsia" w:hAnsiTheme="majorHAnsi" w:cstheme="majorBidi"/>
      <w:i/>
      <w:iCs/>
      <w:color w:val="404040" w:themeColor="text1" w:themeTint="BF"/>
      <w:lang w:bidi="en-US"/>
    </w:rPr>
  </w:style>
  <w:style w:type="paragraph" w:styleId="Heading8">
    <w:name w:val="heading 8"/>
    <w:basedOn w:val="Normal"/>
    <w:next w:val="Normal"/>
    <w:link w:val="Heading8Char"/>
    <w:uiPriority w:val="9"/>
    <w:unhideWhenUsed/>
    <w:qFormat/>
    <w:rsid w:val="002E506F"/>
    <w:pPr>
      <w:keepNext/>
      <w:keepLines/>
      <w:numPr>
        <w:ilvl w:val="7"/>
        <w:numId w:val="9"/>
      </w:numPr>
      <w:spacing w:before="200" w:after="0"/>
      <w:outlineLvl w:val="7"/>
    </w:pPr>
    <w:rPr>
      <w:rFonts w:asciiTheme="majorHAnsi" w:eastAsiaTheme="majorEastAsia" w:hAnsiTheme="majorHAnsi" w:cstheme="majorBidi"/>
      <w:color w:val="4F81BD" w:themeColor="accent1"/>
      <w:sz w:val="20"/>
      <w:szCs w:val="20"/>
      <w:lang w:bidi="en-US"/>
    </w:rPr>
  </w:style>
  <w:style w:type="paragraph" w:styleId="Heading9">
    <w:name w:val="heading 9"/>
    <w:basedOn w:val="Normal"/>
    <w:next w:val="Normal"/>
    <w:link w:val="Heading9Char"/>
    <w:uiPriority w:val="9"/>
    <w:qFormat/>
    <w:rsid w:val="00C8248C"/>
    <w:pPr>
      <w:keepNext/>
      <w:numPr>
        <w:ilvl w:val="8"/>
        <w:numId w:val="9"/>
      </w:numPr>
      <w:tabs>
        <w:tab w:val="left" w:pos="1133"/>
      </w:tabs>
      <w:spacing w:after="0" w:line="240" w:lineRule="auto"/>
      <w:outlineLvl w:val="8"/>
    </w:pPr>
    <w:rPr>
      <w:rFonts w:ascii="Arial" w:eastAsia="Times New Roman" w:hAnsi="Arial" w:cs="Traditional Arabic"/>
      <w:b/>
      <w:bCs/>
      <w:snapToGrid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Subject"/>
    <w:basedOn w:val="Normal"/>
    <w:link w:val="HeaderChar"/>
    <w:unhideWhenUsed/>
    <w:rsid w:val="005C6E37"/>
    <w:pPr>
      <w:tabs>
        <w:tab w:val="center" w:pos="4680"/>
        <w:tab w:val="right" w:pos="9360"/>
      </w:tabs>
      <w:spacing w:after="0" w:line="240" w:lineRule="auto"/>
    </w:pPr>
  </w:style>
  <w:style w:type="character" w:customStyle="1" w:styleId="HeaderChar">
    <w:name w:val="Header Char"/>
    <w:aliases w:val="Subject Char"/>
    <w:basedOn w:val="DefaultParagraphFont"/>
    <w:link w:val="Header"/>
    <w:rsid w:val="005C6E37"/>
  </w:style>
  <w:style w:type="paragraph" w:styleId="Footer">
    <w:name w:val="footer"/>
    <w:basedOn w:val="Normal"/>
    <w:link w:val="FooterChar"/>
    <w:unhideWhenUsed/>
    <w:rsid w:val="005C6E37"/>
    <w:pPr>
      <w:tabs>
        <w:tab w:val="center" w:pos="4680"/>
        <w:tab w:val="right" w:pos="9360"/>
      </w:tabs>
      <w:spacing w:after="0" w:line="240" w:lineRule="auto"/>
    </w:pPr>
  </w:style>
  <w:style w:type="character" w:customStyle="1" w:styleId="FooterChar">
    <w:name w:val="Footer Char"/>
    <w:basedOn w:val="DefaultParagraphFont"/>
    <w:link w:val="Footer"/>
    <w:rsid w:val="005C6E37"/>
  </w:style>
  <w:style w:type="paragraph" w:styleId="BodyText">
    <w:name w:val="Body Text"/>
    <w:basedOn w:val="Normal"/>
    <w:link w:val="BodyTextChar"/>
    <w:uiPriority w:val="1"/>
    <w:qFormat/>
    <w:rsid w:val="005C6E37"/>
    <w:pPr>
      <w:spacing w:before="140" w:after="0" w:line="280" w:lineRule="atLeast"/>
      <w:jc w:val="both"/>
    </w:pPr>
    <w:rPr>
      <w:rFonts w:ascii="Arial" w:eastAsia="Times New Roman" w:hAnsi="Arial" w:cs="Times New Roman"/>
      <w:sz w:val="20"/>
      <w:szCs w:val="20"/>
      <w:lang w:val="en-GB"/>
    </w:rPr>
  </w:style>
  <w:style w:type="character" w:customStyle="1" w:styleId="BodyTextChar">
    <w:name w:val="Body Text Char"/>
    <w:basedOn w:val="DefaultParagraphFont"/>
    <w:link w:val="BodyText"/>
    <w:uiPriority w:val="99"/>
    <w:rsid w:val="005C6E37"/>
    <w:rPr>
      <w:rFonts w:ascii="Arial" w:eastAsia="Times New Roman" w:hAnsi="Arial" w:cs="Times New Roman"/>
      <w:sz w:val="20"/>
      <w:szCs w:val="20"/>
      <w:lang w:val="en-GB"/>
    </w:rPr>
  </w:style>
  <w:style w:type="character" w:styleId="PageNumber">
    <w:name w:val="page number"/>
    <w:basedOn w:val="DefaultParagraphFont"/>
    <w:rsid w:val="005C6E37"/>
  </w:style>
  <w:style w:type="paragraph" w:customStyle="1" w:styleId="Bullet10">
    <w:name w:val="Bullet1"/>
    <w:aliases w:val="B1"/>
    <w:basedOn w:val="Normal"/>
    <w:rsid w:val="005C6E37"/>
    <w:pPr>
      <w:numPr>
        <w:numId w:val="1"/>
      </w:numPr>
      <w:tabs>
        <w:tab w:val="clear" w:pos="644"/>
        <w:tab w:val="left" w:pos="567"/>
      </w:tabs>
      <w:spacing w:before="140" w:after="0" w:line="280" w:lineRule="atLeast"/>
    </w:pPr>
    <w:rPr>
      <w:rFonts w:ascii="Arial" w:eastAsia="Times New Roman" w:hAnsi="Arial" w:cs="Times New Roman"/>
      <w:sz w:val="20"/>
      <w:szCs w:val="20"/>
      <w:lang w:val="en-GB"/>
    </w:rPr>
  </w:style>
  <w:style w:type="paragraph" w:customStyle="1" w:styleId="Bullet2">
    <w:name w:val="Bullet2"/>
    <w:aliases w:val="B2"/>
    <w:basedOn w:val="Bullet10"/>
    <w:rsid w:val="005C6E37"/>
    <w:pPr>
      <w:numPr>
        <w:ilvl w:val="1"/>
      </w:numPr>
      <w:tabs>
        <w:tab w:val="clear" w:pos="1211"/>
        <w:tab w:val="left" w:pos="1134"/>
      </w:tabs>
    </w:pPr>
  </w:style>
  <w:style w:type="character" w:customStyle="1" w:styleId="Heading1Char">
    <w:name w:val="Heading 1 Char"/>
    <w:aliases w:val="§1. Char,DOLF 1 Char,Gliederung1 Char,ALK_K1 Char,JANE Char,PDS Head 04 Char"/>
    <w:basedOn w:val="DefaultParagraphFont"/>
    <w:link w:val="Heading1"/>
    <w:uiPriority w:val="9"/>
    <w:rsid w:val="00E24DB0"/>
    <w:rPr>
      <w:rFonts w:asciiTheme="majorHAnsi" w:eastAsiaTheme="majorEastAsia" w:hAnsiTheme="majorHAnsi" w:cstheme="majorBidi"/>
      <w:b/>
      <w:bCs/>
      <w:color w:val="003399"/>
      <w:sz w:val="28"/>
      <w:szCs w:val="28"/>
      <w:lang w:eastAsia="en-GB"/>
    </w:rPr>
  </w:style>
  <w:style w:type="paragraph" w:styleId="TOCHeading">
    <w:name w:val="TOC Heading"/>
    <w:basedOn w:val="Heading1"/>
    <w:next w:val="Normal"/>
    <w:uiPriority w:val="39"/>
    <w:unhideWhenUsed/>
    <w:qFormat/>
    <w:rsid w:val="005C6E37"/>
    <w:pPr>
      <w:outlineLvl w:val="9"/>
    </w:pPr>
  </w:style>
  <w:style w:type="paragraph" w:styleId="TOC2">
    <w:name w:val="toc 2"/>
    <w:basedOn w:val="Normal"/>
    <w:next w:val="Normal"/>
    <w:autoRedefine/>
    <w:uiPriority w:val="39"/>
    <w:unhideWhenUsed/>
    <w:qFormat/>
    <w:rsid w:val="00F25E0D"/>
    <w:pPr>
      <w:spacing w:before="120" w:after="0"/>
      <w:ind w:left="220"/>
    </w:pPr>
    <w:rPr>
      <w:rFonts w:cs="Times New Roman"/>
      <w:b/>
      <w:bCs/>
      <w:szCs w:val="26"/>
    </w:rPr>
  </w:style>
  <w:style w:type="paragraph" w:styleId="TOC1">
    <w:name w:val="toc 1"/>
    <w:basedOn w:val="Normal"/>
    <w:next w:val="Normal"/>
    <w:autoRedefine/>
    <w:uiPriority w:val="39"/>
    <w:unhideWhenUsed/>
    <w:qFormat/>
    <w:rsid w:val="001A64A7"/>
    <w:pPr>
      <w:tabs>
        <w:tab w:val="left" w:pos="440"/>
        <w:tab w:val="right" w:leader="dot" w:pos="10206"/>
      </w:tabs>
      <w:spacing w:before="120" w:after="0"/>
    </w:pPr>
    <w:rPr>
      <w:rFonts w:cs="Times New Roman"/>
      <w:b/>
      <w:bCs/>
      <w:i/>
      <w:iCs/>
      <w:noProof/>
      <w:sz w:val="24"/>
      <w:szCs w:val="28"/>
    </w:rPr>
  </w:style>
  <w:style w:type="paragraph" w:styleId="TOC3">
    <w:name w:val="toc 3"/>
    <w:basedOn w:val="Normal"/>
    <w:next w:val="Normal"/>
    <w:autoRedefine/>
    <w:uiPriority w:val="39"/>
    <w:unhideWhenUsed/>
    <w:qFormat/>
    <w:rsid w:val="001958C0"/>
    <w:pPr>
      <w:tabs>
        <w:tab w:val="left" w:pos="1100"/>
        <w:tab w:val="right" w:leader="dot" w:pos="9017"/>
      </w:tabs>
      <w:spacing w:after="0" w:line="264" w:lineRule="auto"/>
      <w:ind w:left="446"/>
    </w:pPr>
    <w:rPr>
      <w:rFonts w:cs="Times New Roman"/>
      <w:sz w:val="20"/>
      <w:szCs w:val="24"/>
    </w:rPr>
  </w:style>
  <w:style w:type="paragraph" w:styleId="ListParagraph">
    <w:name w:val="List Paragraph"/>
    <w:aliases w:val="Numbered Items"/>
    <w:basedOn w:val="Normal"/>
    <w:link w:val="ListParagraphChar"/>
    <w:uiPriority w:val="34"/>
    <w:qFormat/>
    <w:rsid w:val="005C6E37"/>
    <w:pPr>
      <w:ind w:left="720"/>
      <w:contextualSpacing/>
    </w:pPr>
  </w:style>
  <w:style w:type="paragraph" w:styleId="BodyTextIndent">
    <w:name w:val="Body Text Indent"/>
    <w:basedOn w:val="Normal"/>
    <w:link w:val="BodyTextIndentChar"/>
    <w:unhideWhenUsed/>
    <w:rsid w:val="005C6E37"/>
    <w:pPr>
      <w:spacing w:after="120"/>
      <w:ind w:left="360"/>
    </w:pPr>
  </w:style>
  <w:style w:type="character" w:customStyle="1" w:styleId="BodyTextIndentChar">
    <w:name w:val="Body Text Indent Char"/>
    <w:basedOn w:val="DefaultParagraphFont"/>
    <w:link w:val="BodyTextIndent"/>
    <w:rsid w:val="005C6E37"/>
  </w:style>
  <w:style w:type="character" w:styleId="Hyperlink">
    <w:name w:val="Hyperlink"/>
    <w:basedOn w:val="DefaultParagraphFont"/>
    <w:uiPriority w:val="99"/>
    <w:rsid w:val="005C6E37"/>
    <w:rPr>
      <w:rFonts w:ascii="Arial" w:hAnsi="Arial" w:cs="Arial"/>
      <w:color w:val="auto"/>
      <w:sz w:val="22"/>
      <w:szCs w:val="22"/>
      <w:u w:val="none"/>
    </w:rPr>
  </w:style>
  <w:style w:type="table" w:styleId="TableGrid">
    <w:name w:val="Table Grid"/>
    <w:basedOn w:val="TableNormal"/>
    <w:uiPriority w:val="39"/>
    <w:rsid w:val="00F8705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
    <w:name w:val="co"/>
    <w:basedOn w:val="Normal"/>
    <w:rsid w:val="00EC39A8"/>
    <w:pPr>
      <w:widowControl w:val="0"/>
      <w:wordWrap w:val="0"/>
      <w:spacing w:after="0" w:line="240" w:lineRule="exact"/>
      <w:ind w:left="880" w:hanging="20"/>
    </w:pPr>
    <w:rPr>
      <w:rFonts w:ascii="Arial" w:eastAsia="BatangChe" w:hAnsi="Arial" w:cs="Times New Roman"/>
      <w:snapToGrid w:val="0"/>
      <w:kern w:val="2"/>
      <w:sz w:val="20"/>
      <w:szCs w:val="20"/>
      <w:lang w:eastAsia="ko-KR"/>
    </w:rPr>
  </w:style>
  <w:style w:type="paragraph" w:customStyle="1" w:styleId="co1">
    <w:name w:val="co1"/>
    <w:basedOn w:val="co"/>
    <w:rsid w:val="00EC39A8"/>
    <w:pPr>
      <w:ind w:left="3420" w:firstLine="20"/>
    </w:pPr>
  </w:style>
  <w:style w:type="paragraph" w:styleId="BodyText2">
    <w:name w:val="Body Text 2"/>
    <w:basedOn w:val="Normal"/>
    <w:link w:val="BodyText2Char"/>
    <w:unhideWhenUsed/>
    <w:rsid w:val="009B5E3D"/>
    <w:pPr>
      <w:spacing w:after="120" w:line="480" w:lineRule="auto"/>
    </w:pPr>
  </w:style>
  <w:style w:type="character" w:customStyle="1" w:styleId="BodyText2Char">
    <w:name w:val="Body Text 2 Char"/>
    <w:basedOn w:val="DefaultParagraphFont"/>
    <w:link w:val="BodyText2"/>
    <w:uiPriority w:val="99"/>
    <w:rsid w:val="009B5E3D"/>
  </w:style>
  <w:style w:type="paragraph" w:styleId="BodyTextIndent2">
    <w:name w:val="Body Text Indent 2"/>
    <w:basedOn w:val="Normal"/>
    <w:link w:val="BodyTextIndent2Char"/>
    <w:unhideWhenUsed/>
    <w:rsid w:val="00460B69"/>
    <w:pPr>
      <w:spacing w:after="120" w:line="480" w:lineRule="auto"/>
      <w:ind w:left="360"/>
    </w:pPr>
  </w:style>
  <w:style w:type="character" w:customStyle="1" w:styleId="BodyTextIndent2Char">
    <w:name w:val="Body Text Indent 2 Char"/>
    <w:basedOn w:val="DefaultParagraphFont"/>
    <w:link w:val="BodyTextIndent2"/>
    <w:uiPriority w:val="99"/>
    <w:semiHidden/>
    <w:rsid w:val="00460B69"/>
  </w:style>
  <w:style w:type="paragraph" w:styleId="BodyTextIndent3">
    <w:name w:val="Body Text Indent 3"/>
    <w:basedOn w:val="Normal"/>
    <w:link w:val="BodyTextIndent3Char"/>
    <w:unhideWhenUsed/>
    <w:rsid w:val="00E03F20"/>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E03F20"/>
    <w:rPr>
      <w:sz w:val="16"/>
      <w:szCs w:val="16"/>
    </w:rPr>
  </w:style>
  <w:style w:type="character" w:customStyle="1" w:styleId="Heading4Char">
    <w:name w:val="Heading 4 Char"/>
    <w:aliases w:val="§1.1.1.1. Char,§1.1.1.1 Char,DOLF 4 Char"/>
    <w:basedOn w:val="DefaultParagraphFont"/>
    <w:link w:val="Heading4"/>
    <w:uiPriority w:val="9"/>
    <w:rsid w:val="00D659DF"/>
    <w:rPr>
      <w:b/>
      <w:i/>
      <w:iCs/>
      <w:sz w:val="24"/>
    </w:rPr>
  </w:style>
  <w:style w:type="character" w:customStyle="1" w:styleId="Heading9Char">
    <w:name w:val="Heading 9 Char"/>
    <w:basedOn w:val="DefaultParagraphFont"/>
    <w:link w:val="Heading9"/>
    <w:uiPriority w:val="9"/>
    <w:rsid w:val="00C8248C"/>
    <w:rPr>
      <w:rFonts w:ascii="Arial" w:eastAsia="Times New Roman" w:hAnsi="Arial" w:cs="Traditional Arabic"/>
      <w:b/>
      <w:bCs/>
      <w:snapToGrid w:val="0"/>
      <w:sz w:val="20"/>
      <w:szCs w:val="20"/>
    </w:rPr>
  </w:style>
  <w:style w:type="paragraph" w:styleId="BlockText">
    <w:name w:val="Block Text"/>
    <w:basedOn w:val="Normal"/>
    <w:semiHidden/>
    <w:rsid w:val="00C8248C"/>
    <w:pPr>
      <w:tabs>
        <w:tab w:val="left" w:pos="2977"/>
      </w:tabs>
      <w:spacing w:after="0" w:line="240" w:lineRule="auto"/>
      <w:ind w:left="3119" w:right="141" w:hanging="6521"/>
    </w:pPr>
    <w:rPr>
      <w:rFonts w:ascii="Arial" w:eastAsia="Times New Roman" w:hAnsi="Arial" w:cs="Traditional Arabic"/>
      <w:snapToGrid w:val="0"/>
      <w:szCs w:val="20"/>
    </w:rPr>
  </w:style>
  <w:style w:type="paragraph" w:styleId="BalloonText">
    <w:name w:val="Balloon Text"/>
    <w:basedOn w:val="Normal"/>
    <w:link w:val="BalloonTextChar"/>
    <w:semiHidden/>
    <w:unhideWhenUsed/>
    <w:rsid w:val="00481C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1C34"/>
    <w:rPr>
      <w:rFonts w:ascii="Tahoma" w:hAnsi="Tahoma" w:cs="Tahoma"/>
      <w:sz w:val="16"/>
      <w:szCs w:val="16"/>
    </w:rPr>
  </w:style>
  <w:style w:type="character" w:styleId="CommentReference">
    <w:name w:val="annotation reference"/>
    <w:basedOn w:val="DefaultParagraphFont"/>
    <w:uiPriority w:val="99"/>
    <w:unhideWhenUsed/>
    <w:rsid w:val="00481C34"/>
    <w:rPr>
      <w:sz w:val="16"/>
      <w:szCs w:val="16"/>
    </w:rPr>
  </w:style>
  <w:style w:type="paragraph" w:styleId="CommentText">
    <w:name w:val="annotation text"/>
    <w:basedOn w:val="Normal"/>
    <w:link w:val="CommentTextChar"/>
    <w:uiPriority w:val="99"/>
    <w:unhideWhenUsed/>
    <w:rsid w:val="00481C34"/>
    <w:pPr>
      <w:spacing w:line="240" w:lineRule="auto"/>
    </w:pPr>
    <w:rPr>
      <w:sz w:val="20"/>
      <w:szCs w:val="20"/>
    </w:rPr>
  </w:style>
  <w:style w:type="character" w:customStyle="1" w:styleId="CommentTextChar">
    <w:name w:val="Comment Text Char"/>
    <w:basedOn w:val="DefaultParagraphFont"/>
    <w:link w:val="CommentText"/>
    <w:uiPriority w:val="99"/>
    <w:rsid w:val="00481C34"/>
    <w:rPr>
      <w:sz w:val="20"/>
      <w:szCs w:val="20"/>
    </w:rPr>
  </w:style>
  <w:style w:type="paragraph" w:styleId="CommentSubject">
    <w:name w:val="annotation subject"/>
    <w:basedOn w:val="CommentText"/>
    <w:next w:val="CommentText"/>
    <w:link w:val="CommentSubjectChar"/>
    <w:uiPriority w:val="99"/>
    <w:unhideWhenUsed/>
    <w:rsid w:val="00481C34"/>
    <w:rPr>
      <w:b/>
      <w:bCs/>
    </w:rPr>
  </w:style>
  <w:style w:type="character" w:customStyle="1" w:styleId="CommentSubjectChar">
    <w:name w:val="Comment Subject Char"/>
    <w:basedOn w:val="CommentTextChar"/>
    <w:link w:val="CommentSubject"/>
    <w:uiPriority w:val="99"/>
    <w:rsid w:val="00481C34"/>
    <w:rPr>
      <w:b/>
      <w:bCs/>
      <w:sz w:val="20"/>
      <w:szCs w:val="20"/>
    </w:rPr>
  </w:style>
  <w:style w:type="paragraph" w:styleId="Revision">
    <w:name w:val="Revision"/>
    <w:hidden/>
    <w:uiPriority w:val="99"/>
    <w:semiHidden/>
    <w:rsid w:val="00481C34"/>
    <w:pPr>
      <w:spacing w:after="0" w:line="240" w:lineRule="auto"/>
    </w:pPr>
  </w:style>
  <w:style w:type="paragraph" w:customStyle="1" w:styleId="a-">
    <w:name w:val="a)-"/>
    <w:basedOn w:val="Normal"/>
    <w:rsid w:val="00681C90"/>
    <w:pPr>
      <w:widowControl w:val="0"/>
      <w:tabs>
        <w:tab w:val="left" w:pos="2000"/>
        <w:tab w:val="left" w:pos="2720"/>
      </w:tabs>
      <w:wordWrap w:val="0"/>
      <w:spacing w:after="0" w:line="240" w:lineRule="exact"/>
      <w:ind w:left="2720" w:hanging="20"/>
    </w:pPr>
    <w:rPr>
      <w:rFonts w:ascii="Arial" w:eastAsia="BatangChe" w:hAnsi="Arial" w:cs="Times New Roman"/>
      <w:snapToGrid w:val="0"/>
      <w:kern w:val="2"/>
      <w:sz w:val="20"/>
      <w:szCs w:val="20"/>
      <w:lang w:eastAsia="ko-KR"/>
    </w:rPr>
  </w:style>
  <w:style w:type="character" w:customStyle="1" w:styleId="Heading2Char">
    <w:name w:val="Heading 2 Char"/>
    <w:aliases w:val="§1.1. Char,§1.1 Char,DOLF 2 Char,Gliederung2 Char,Heading 2(Hendijan) Char"/>
    <w:basedOn w:val="DefaultParagraphFont"/>
    <w:link w:val="Heading2"/>
    <w:rsid w:val="006240B6"/>
    <w:rPr>
      <w:rFonts w:ascii="Arial" w:eastAsiaTheme="majorEastAsia" w:hAnsi="Arial" w:cs="Arial"/>
      <w:lang w:eastAsia="en-GB"/>
    </w:rPr>
  </w:style>
  <w:style w:type="character" w:customStyle="1" w:styleId="Heading3Char">
    <w:name w:val="Heading 3 Char"/>
    <w:aliases w:val="§1.1.1. Char,§1.1.1 Char,DOLF 3 Char,Heading 3(Hendijan) Char"/>
    <w:basedOn w:val="DefaultParagraphFont"/>
    <w:link w:val="Heading3"/>
    <w:uiPriority w:val="9"/>
    <w:rsid w:val="00552290"/>
    <w:rPr>
      <w:sz w:val="24"/>
      <w:szCs w:val="24"/>
      <w:lang w:eastAsia="en-GB"/>
    </w:rPr>
  </w:style>
  <w:style w:type="character" w:customStyle="1" w:styleId="Heading5Char">
    <w:name w:val="Heading 5 Char"/>
    <w:basedOn w:val="DefaultParagraphFont"/>
    <w:link w:val="Heading5"/>
    <w:uiPriority w:val="9"/>
    <w:rsid w:val="002E506F"/>
    <w:rPr>
      <w:rFonts w:asciiTheme="majorHAnsi" w:eastAsiaTheme="majorEastAsia" w:hAnsiTheme="majorHAnsi" w:cstheme="majorBidi"/>
      <w:lang w:bidi="en-US"/>
    </w:rPr>
  </w:style>
  <w:style w:type="character" w:customStyle="1" w:styleId="Heading6Char">
    <w:name w:val="Heading 6 Char"/>
    <w:basedOn w:val="DefaultParagraphFont"/>
    <w:link w:val="Heading6"/>
    <w:uiPriority w:val="9"/>
    <w:rsid w:val="002E506F"/>
    <w:rPr>
      <w:rFonts w:asciiTheme="majorHAnsi" w:eastAsiaTheme="majorEastAsia" w:hAnsiTheme="majorHAnsi" w:cstheme="majorBidi"/>
      <w:i/>
      <w:iCs/>
      <w:color w:val="243F60" w:themeColor="accent1" w:themeShade="7F"/>
      <w:lang w:bidi="en-US"/>
    </w:rPr>
  </w:style>
  <w:style w:type="character" w:customStyle="1" w:styleId="Heading7Char">
    <w:name w:val="Heading 7 Char"/>
    <w:basedOn w:val="DefaultParagraphFont"/>
    <w:link w:val="Heading7"/>
    <w:uiPriority w:val="9"/>
    <w:rsid w:val="002E506F"/>
    <w:rPr>
      <w:rFonts w:asciiTheme="majorHAnsi" w:eastAsiaTheme="majorEastAsia" w:hAnsiTheme="majorHAnsi" w:cstheme="majorBidi"/>
      <w:i/>
      <w:iCs/>
      <w:color w:val="404040" w:themeColor="text1" w:themeTint="BF"/>
      <w:lang w:bidi="en-US"/>
    </w:rPr>
  </w:style>
  <w:style w:type="character" w:customStyle="1" w:styleId="Heading8Char">
    <w:name w:val="Heading 8 Char"/>
    <w:basedOn w:val="DefaultParagraphFont"/>
    <w:link w:val="Heading8"/>
    <w:uiPriority w:val="9"/>
    <w:rsid w:val="002E506F"/>
    <w:rPr>
      <w:rFonts w:asciiTheme="majorHAnsi" w:eastAsiaTheme="majorEastAsia" w:hAnsiTheme="majorHAnsi" w:cstheme="majorBidi"/>
      <w:color w:val="4F81BD" w:themeColor="accent1"/>
      <w:sz w:val="20"/>
      <w:szCs w:val="20"/>
      <w:lang w:bidi="en-US"/>
    </w:rPr>
  </w:style>
  <w:style w:type="paragraph" w:customStyle="1" w:styleId="BalloonText1">
    <w:name w:val="Balloon Text1"/>
    <w:basedOn w:val="Normal"/>
    <w:semiHidden/>
    <w:rsid w:val="002E506F"/>
    <w:pPr>
      <w:spacing w:after="0"/>
    </w:pPr>
    <w:rPr>
      <w:rFonts w:ascii="Tahoma" w:eastAsiaTheme="minorEastAsia" w:hAnsi="Tahoma" w:cs="Tahoma"/>
      <w:sz w:val="16"/>
      <w:szCs w:val="16"/>
      <w:lang w:bidi="en-US"/>
    </w:rPr>
  </w:style>
  <w:style w:type="paragraph" w:customStyle="1" w:styleId="MainTextList">
    <w:name w:val="Main Text List"/>
    <w:basedOn w:val="ListParagraph"/>
    <w:rsid w:val="002E506F"/>
    <w:pPr>
      <w:spacing w:after="0"/>
      <w:ind w:left="0"/>
      <w:jc w:val="both"/>
    </w:pPr>
    <w:rPr>
      <w:rFonts w:ascii="Cambria" w:eastAsiaTheme="minorEastAsia" w:hAnsi="Cambria"/>
      <w:lang w:bidi="en-US"/>
    </w:rPr>
  </w:style>
  <w:style w:type="paragraph" w:customStyle="1" w:styleId="Style11">
    <w:name w:val="Style11"/>
    <w:basedOn w:val="Normal"/>
    <w:rsid w:val="002E506F"/>
    <w:pPr>
      <w:tabs>
        <w:tab w:val="left" w:pos="2016"/>
        <w:tab w:val="left" w:pos="3168"/>
        <w:tab w:val="left" w:pos="3888"/>
        <w:tab w:val="left" w:pos="4608"/>
        <w:tab w:val="left" w:pos="5328"/>
        <w:tab w:val="left" w:pos="6048"/>
        <w:tab w:val="left" w:pos="6768"/>
        <w:tab w:val="left" w:pos="7488"/>
        <w:tab w:val="left" w:pos="8208"/>
        <w:tab w:val="left" w:pos="8928"/>
        <w:tab w:val="left" w:pos="9648"/>
        <w:tab w:val="left" w:pos="10170"/>
        <w:tab w:val="left" w:pos="10368"/>
        <w:tab w:val="left" w:pos="11088"/>
      </w:tabs>
      <w:spacing w:after="240"/>
      <w:ind w:left="567"/>
      <w:jc w:val="both"/>
    </w:pPr>
    <w:rPr>
      <w:rFonts w:ascii="Cambria" w:eastAsiaTheme="minorEastAsia" w:hAnsi="Cambria"/>
      <w:lang w:val="en-GB" w:bidi="en-US"/>
    </w:rPr>
  </w:style>
  <w:style w:type="paragraph" w:styleId="TOC4">
    <w:name w:val="toc 4"/>
    <w:basedOn w:val="Normal"/>
    <w:next w:val="Normal"/>
    <w:autoRedefine/>
    <w:uiPriority w:val="39"/>
    <w:rsid w:val="002E506F"/>
    <w:pPr>
      <w:spacing w:after="0"/>
      <w:ind w:left="660"/>
    </w:pPr>
    <w:rPr>
      <w:rFonts w:cs="Times New Roman"/>
      <w:sz w:val="20"/>
      <w:szCs w:val="24"/>
    </w:rPr>
  </w:style>
  <w:style w:type="paragraph" w:styleId="TOC5">
    <w:name w:val="toc 5"/>
    <w:basedOn w:val="Normal"/>
    <w:next w:val="Normal"/>
    <w:autoRedefine/>
    <w:uiPriority w:val="39"/>
    <w:rsid w:val="002E506F"/>
    <w:pPr>
      <w:spacing w:after="0"/>
      <w:ind w:left="880"/>
    </w:pPr>
    <w:rPr>
      <w:rFonts w:cs="Times New Roman"/>
      <w:sz w:val="20"/>
      <w:szCs w:val="24"/>
    </w:rPr>
  </w:style>
  <w:style w:type="paragraph" w:styleId="TOC6">
    <w:name w:val="toc 6"/>
    <w:basedOn w:val="Normal"/>
    <w:next w:val="Normal"/>
    <w:autoRedefine/>
    <w:uiPriority w:val="39"/>
    <w:rsid w:val="002E506F"/>
    <w:pPr>
      <w:spacing w:after="0"/>
      <w:ind w:left="1100"/>
    </w:pPr>
    <w:rPr>
      <w:rFonts w:cs="Times New Roman"/>
      <w:sz w:val="20"/>
      <w:szCs w:val="24"/>
    </w:rPr>
  </w:style>
  <w:style w:type="paragraph" w:styleId="TOC7">
    <w:name w:val="toc 7"/>
    <w:basedOn w:val="Normal"/>
    <w:next w:val="Normal"/>
    <w:autoRedefine/>
    <w:uiPriority w:val="39"/>
    <w:rsid w:val="002E506F"/>
    <w:pPr>
      <w:spacing w:after="0"/>
      <w:ind w:left="1320"/>
    </w:pPr>
    <w:rPr>
      <w:rFonts w:cs="Times New Roman"/>
      <w:sz w:val="20"/>
      <w:szCs w:val="24"/>
    </w:rPr>
  </w:style>
  <w:style w:type="paragraph" w:styleId="TOC8">
    <w:name w:val="toc 8"/>
    <w:basedOn w:val="Normal"/>
    <w:next w:val="Normal"/>
    <w:autoRedefine/>
    <w:uiPriority w:val="39"/>
    <w:rsid w:val="002E506F"/>
    <w:pPr>
      <w:spacing w:after="0"/>
      <w:ind w:left="1540"/>
    </w:pPr>
    <w:rPr>
      <w:rFonts w:cs="Times New Roman"/>
      <w:sz w:val="20"/>
      <w:szCs w:val="24"/>
    </w:rPr>
  </w:style>
  <w:style w:type="paragraph" w:styleId="TOC9">
    <w:name w:val="toc 9"/>
    <w:basedOn w:val="Normal"/>
    <w:next w:val="Normal"/>
    <w:autoRedefine/>
    <w:uiPriority w:val="39"/>
    <w:rsid w:val="002E506F"/>
    <w:pPr>
      <w:spacing w:after="0"/>
      <w:ind w:left="1760"/>
    </w:pPr>
    <w:rPr>
      <w:rFonts w:cs="Times New Roman"/>
      <w:sz w:val="20"/>
      <w:szCs w:val="24"/>
    </w:rPr>
  </w:style>
  <w:style w:type="paragraph" w:styleId="Caption">
    <w:name w:val="caption"/>
    <w:basedOn w:val="Normal"/>
    <w:next w:val="Normal"/>
    <w:link w:val="CaptionChar"/>
    <w:uiPriority w:val="35"/>
    <w:unhideWhenUsed/>
    <w:qFormat/>
    <w:rsid w:val="008A47F5"/>
    <w:pPr>
      <w:spacing w:after="0" w:line="240" w:lineRule="auto"/>
      <w:jc w:val="center"/>
    </w:pPr>
    <w:rPr>
      <w:rFonts w:ascii="Cambria" w:eastAsiaTheme="minorEastAsia" w:hAnsi="Cambria"/>
      <w:sz w:val="18"/>
      <w:szCs w:val="18"/>
      <w:lang w:bidi="en-US"/>
    </w:rPr>
  </w:style>
  <w:style w:type="paragraph" w:customStyle="1" w:styleId="chapter">
    <w:name w:val="chapter"/>
    <w:basedOn w:val="Normal"/>
    <w:rsid w:val="002E506F"/>
    <w:pPr>
      <w:spacing w:before="360" w:after="120"/>
      <w:ind w:right="340"/>
      <w:jc w:val="center"/>
    </w:pPr>
    <w:rPr>
      <w:rFonts w:ascii="Cambria" w:eastAsiaTheme="minorEastAsia" w:hAnsi="Cambria" w:cs="Traditional Arabic"/>
      <w:b/>
      <w:bCs/>
      <w:snapToGrid w:val="0"/>
      <w:color w:val="000000"/>
      <w:szCs w:val="26"/>
      <w:lang w:val="en-GB" w:bidi="en-US"/>
    </w:rPr>
  </w:style>
  <w:style w:type="paragraph" w:customStyle="1" w:styleId="e1t">
    <w:name w:val="e1t"/>
    <w:basedOn w:val="Normal"/>
    <w:rsid w:val="002E506F"/>
    <w:pPr>
      <w:keepLines/>
      <w:spacing w:after="240"/>
      <w:ind w:left="1418"/>
      <w:jc w:val="lowKashida"/>
    </w:pPr>
    <w:rPr>
      <w:rFonts w:ascii="Arial" w:eastAsia="MS Mincho" w:hAnsi="Arial" w:cs="Traditional Arabic"/>
      <w:snapToGrid w:val="0"/>
      <w:color w:val="000000"/>
      <w:szCs w:val="28"/>
      <w:lang w:val="en-GB" w:bidi="en-US"/>
    </w:rPr>
  </w:style>
  <w:style w:type="paragraph" w:styleId="List2">
    <w:name w:val="List 2"/>
    <w:basedOn w:val="Normal"/>
    <w:rsid w:val="002E506F"/>
    <w:pPr>
      <w:spacing w:after="0"/>
      <w:ind w:left="566" w:hanging="283"/>
    </w:pPr>
    <w:rPr>
      <w:rFonts w:ascii="Arial" w:eastAsiaTheme="minorEastAsia" w:hAnsi="Arial" w:cs="Arial"/>
      <w:noProof/>
      <w:sz w:val="20"/>
      <w:szCs w:val="20"/>
      <w:lang w:bidi="fa-IR"/>
    </w:rPr>
  </w:style>
  <w:style w:type="paragraph" w:customStyle="1" w:styleId="Indent1">
    <w:name w:val="Indent1"/>
    <w:basedOn w:val="Normal"/>
    <w:rsid w:val="002E506F"/>
    <w:pPr>
      <w:spacing w:before="120" w:after="0"/>
      <w:ind w:left="1134" w:right="284"/>
      <w:jc w:val="both"/>
    </w:pPr>
    <w:rPr>
      <w:rFonts w:ascii="Cambria" w:eastAsiaTheme="minorEastAsia" w:hAnsi="Cambria" w:cs="Traditional Arabic"/>
      <w:color w:val="000000"/>
      <w:szCs w:val="26"/>
      <w:lang w:val="en-GB" w:bidi="en-US"/>
    </w:rPr>
  </w:style>
  <w:style w:type="paragraph" w:customStyle="1" w:styleId="RIENTRO">
    <w:name w:val="RIENTRO"/>
    <w:basedOn w:val="Normal"/>
    <w:rsid w:val="002E506F"/>
    <w:pPr>
      <w:spacing w:after="0"/>
      <w:ind w:left="1134"/>
      <w:jc w:val="both"/>
    </w:pPr>
    <w:rPr>
      <w:rFonts w:ascii="Arial" w:eastAsiaTheme="minorEastAsia" w:hAnsi="Arial"/>
      <w:szCs w:val="20"/>
      <w:lang w:val="it-IT" w:eastAsia="it-IT" w:bidi="en-US"/>
    </w:rPr>
  </w:style>
  <w:style w:type="paragraph" w:customStyle="1" w:styleId="TRATTINO">
    <w:name w:val="TRATTINO"/>
    <w:basedOn w:val="RIENTRO"/>
    <w:rsid w:val="002E506F"/>
    <w:pPr>
      <w:ind w:left="1701" w:hanging="567"/>
    </w:pPr>
  </w:style>
  <w:style w:type="paragraph" w:customStyle="1" w:styleId="Default">
    <w:name w:val="Default"/>
    <w:rsid w:val="002E506F"/>
    <w:pPr>
      <w:autoSpaceDE w:val="0"/>
      <w:autoSpaceDN w:val="0"/>
      <w:adjustRightInd w:val="0"/>
    </w:pPr>
    <w:rPr>
      <w:rFonts w:eastAsiaTheme="minorEastAsia"/>
      <w:color w:val="000000"/>
      <w:sz w:val="24"/>
      <w:szCs w:val="24"/>
    </w:rPr>
  </w:style>
  <w:style w:type="paragraph" w:customStyle="1" w:styleId="TOCI">
    <w:name w:val="TOCI"/>
    <w:basedOn w:val="Default"/>
    <w:next w:val="Default"/>
    <w:rsid w:val="002E506F"/>
    <w:pPr>
      <w:spacing w:before="120" w:after="120"/>
    </w:pPr>
    <w:rPr>
      <w:rFonts w:ascii="Arial" w:hAnsi="Arial"/>
      <w:color w:val="auto"/>
    </w:rPr>
  </w:style>
  <w:style w:type="paragraph" w:customStyle="1" w:styleId="Paragrafo1">
    <w:name w:val="Paragrafo 1"/>
    <w:basedOn w:val="Default"/>
    <w:next w:val="Default"/>
    <w:rsid w:val="002E506F"/>
    <w:rPr>
      <w:rFonts w:ascii="Arial" w:hAnsi="Arial"/>
      <w:color w:val="auto"/>
    </w:rPr>
  </w:style>
  <w:style w:type="paragraph" w:customStyle="1" w:styleId="Paragrafo2">
    <w:name w:val="Paragrafo 2"/>
    <w:basedOn w:val="Default"/>
    <w:next w:val="Default"/>
    <w:rsid w:val="002E506F"/>
    <w:rPr>
      <w:rFonts w:ascii="Arial" w:hAnsi="Arial"/>
      <w:color w:val="auto"/>
    </w:rPr>
  </w:style>
  <w:style w:type="paragraph" w:customStyle="1" w:styleId="MainTextBullet">
    <w:name w:val="Main Text Bullet"/>
    <w:basedOn w:val="ListParagraph"/>
    <w:rsid w:val="002E506F"/>
    <w:pPr>
      <w:numPr>
        <w:numId w:val="2"/>
      </w:numPr>
      <w:spacing w:after="0"/>
    </w:pPr>
    <w:rPr>
      <w:rFonts w:ascii="Cambria" w:eastAsiaTheme="minorEastAsia" w:hAnsi="Cambria"/>
      <w:lang w:bidi="en-US"/>
    </w:rPr>
  </w:style>
  <w:style w:type="paragraph" w:customStyle="1" w:styleId="StyleHeading2NoLevelBold">
    <w:name w:val="Style Heading 2 No Level + Bold"/>
    <w:basedOn w:val="Heading1"/>
    <w:next w:val="Heading1"/>
    <w:rsid w:val="002E506F"/>
    <w:pPr>
      <w:spacing w:before="600" w:after="200"/>
      <w:ind w:left="716"/>
    </w:pPr>
    <w:rPr>
      <w:b w:val="0"/>
      <w:bCs w:val="0"/>
      <w:lang w:bidi="en-US"/>
    </w:rPr>
  </w:style>
  <w:style w:type="paragraph" w:customStyle="1" w:styleId="HeaderTitle">
    <w:name w:val="Header Title"/>
    <w:basedOn w:val="Header"/>
    <w:rsid w:val="002E506F"/>
    <w:pPr>
      <w:tabs>
        <w:tab w:val="clear" w:pos="4680"/>
        <w:tab w:val="clear" w:pos="9360"/>
        <w:tab w:val="center" w:pos="4320"/>
        <w:tab w:val="right" w:pos="8640"/>
      </w:tabs>
      <w:jc w:val="center"/>
    </w:pPr>
    <w:rPr>
      <w:rFonts w:ascii="Cambria" w:eastAsiaTheme="minorEastAsia" w:hAnsi="Cambria" w:cs="Nazanin"/>
      <w:b/>
      <w:bCs/>
      <w:sz w:val="32"/>
      <w:szCs w:val="32"/>
      <w:lang w:bidi="en-US"/>
    </w:rPr>
  </w:style>
  <w:style w:type="paragraph" w:styleId="Title">
    <w:name w:val="Title"/>
    <w:basedOn w:val="Normal"/>
    <w:next w:val="Normal"/>
    <w:link w:val="TitleChar"/>
    <w:uiPriority w:val="10"/>
    <w:qFormat/>
    <w:rsid w:val="0018286A"/>
    <w:pPr>
      <w:jc w:val="center"/>
    </w:pPr>
    <w:rPr>
      <w:rFonts w:asciiTheme="majorHAnsi" w:hAnsiTheme="majorHAnsi" w:cs="Arial"/>
      <w:b/>
      <w:bCs/>
      <w:sz w:val="28"/>
      <w:szCs w:val="28"/>
    </w:rPr>
  </w:style>
  <w:style w:type="character" w:customStyle="1" w:styleId="TitleChar">
    <w:name w:val="Title Char"/>
    <w:basedOn w:val="DefaultParagraphFont"/>
    <w:link w:val="Title"/>
    <w:uiPriority w:val="10"/>
    <w:rsid w:val="0018286A"/>
    <w:rPr>
      <w:rFonts w:asciiTheme="majorHAnsi" w:hAnsiTheme="majorHAnsi" w:cs="Arial"/>
      <w:b/>
      <w:bCs/>
      <w:sz w:val="28"/>
      <w:szCs w:val="28"/>
    </w:rPr>
  </w:style>
  <w:style w:type="paragraph" w:styleId="Subtitle">
    <w:name w:val="Subtitle"/>
    <w:basedOn w:val="Normal"/>
    <w:next w:val="Normal"/>
    <w:link w:val="SubtitleChar"/>
    <w:uiPriority w:val="11"/>
    <w:qFormat/>
    <w:rsid w:val="002E506F"/>
    <w:pPr>
      <w:numPr>
        <w:ilvl w:val="1"/>
      </w:numPr>
      <w:spacing w:after="0"/>
    </w:pPr>
    <w:rPr>
      <w:rFonts w:asciiTheme="majorHAnsi" w:eastAsiaTheme="majorEastAsia" w:hAnsiTheme="majorHAnsi" w:cstheme="majorBidi"/>
      <w:i/>
      <w:iCs/>
      <w:color w:val="4F81BD" w:themeColor="accent1"/>
      <w:spacing w:val="15"/>
      <w:sz w:val="24"/>
      <w:szCs w:val="24"/>
      <w:lang w:bidi="en-US"/>
    </w:rPr>
  </w:style>
  <w:style w:type="character" w:customStyle="1" w:styleId="SubtitleChar">
    <w:name w:val="Subtitle Char"/>
    <w:basedOn w:val="DefaultParagraphFont"/>
    <w:link w:val="Subtitle"/>
    <w:uiPriority w:val="11"/>
    <w:rsid w:val="002E506F"/>
    <w:rPr>
      <w:rFonts w:asciiTheme="majorHAnsi" w:eastAsiaTheme="majorEastAsia" w:hAnsiTheme="majorHAnsi" w:cstheme="majorBidi"/>
      <w:i/>
      <w:iCs/>
      <w:color w:val="4F81BD" w:themeColor="accent1"/>
      <w:spacing w:val="15"/>
      <w:sz w:val="24"/>
      <w:szCs w:val="24"/>
      <w:lang w:bidi="en-US"/>
    </w:rPr>
  </w:style>
  <w:style w:type="character" w:styleId="Strong">
    <w:name w:val="Strong"/>
    <w:basedOn w:val="DefaultParagraphFont"/>
    <w:uiPriority w:val="22"/>
    <w:qFormat/>
    <w:rsid w:val="002E506F"/>
    <w:rPr>
      <w:b/>
      <w:bCs/>
    </w:rPr>
  </w:style>
  <w:style w:type="character" w:styleId="Emphasis">
    <w:name w:val="Emphasis"/>
    <w:basedOn w:val="DefaultParagraphFont"/>
    <w:uiPriority w:val="20"/>
    <w:qFormat/>
    <w:rsid w:val="002E506F"/>
    <w:rPr>
      <w:i/>
      <w:iCs/>
    </w:rPr>
  </w:style>
  <w:style w:type="paragraph" w:styleId="NoSpacing">
    <w:name w:val="No Spacing"/>
    <w:uiPriority w:val="1"/>
    <w:rsid w:val="002E506F"/>
    <w:pPr>
      <w:spacing w:after="0" w:line="240" w:lineRule="auto"/>
    </w:pPr>
    <w:rPr>
      <w:rFonts w:eastAsiaTheme="minorEastAsia"/>
      <w:lang w:bidi="en-US"/>
    </w:rPr>
  </w:style>
  <w:style w:type="paragraph" w:styleId="Quote">
    <w:name w:val="Quote"/>
    <w:basedOn w:val="Normal"/>
    <w:next w:val="Normal"/>
    <w:link w:val="QuoteChar"/>
    <w:uiPriority w:val="29"/>
    <w:qFormat/>
    <w:rsid w:val="002E506F"/>
    <w:pPr>
      <w:spacing w:after="0"/>
    </w:pPr>
    <w:rPr>
      <w:rFonts w:ascii="Cambria" w:eastAsiaTheme="minorEastAsia" w:hAnsi="Cambria"/>
      <w:i/>
      <w:iCs/>
      <w:color w:val="000000" w:themeColor="text1"/>
      <w:lang w:bidi="en-US"/>
    </w:rPr>
  </w:style>
  <w:style w:type="character" w:customStyle="1" w:styleId="QuoteChar">
    <w:name w:val="Quote Char"/>
    <w:basedOn w:val="DefaultParagraphFont"/>
    <w:link w:val="Quote"/>
    <w:uiPriority w:val="29"/>
    <w:rsid w:val="002E506F"/>
    <w:rPr>
      <w:rFonts w:ascii="Cambria" w:eastAsiaTheme="minorEastAsia" w:hAnsi="Cambria"/>
      <w:i/>
      <w:iCs/>
      <w:color w:val="000000" w:themeColor="text1"/>
      <w:lang w:bidi="en-US"/>
    </w:rPr>
  </w:style>
  <w:style w:type="paragraph" w:styleId="IntenseQuote">
    <w:name w:val="Intense Quote"/>
    <w:basedOn w:val="Normal"/>
    <w:next w:val="Normal"/>
    <w:link w:val="IntenseQuoteChar"/>
    <w:uiPriority w:val="30"/>
    <w:qFormat/>
    <w:rsid w:val="002E506F"/>
    <w:pPr>
      <w:pBdr>
        <w:bottom w:val="single" w:sz="4" w:space="4" w:color="4F81BD" w:themeColor="accent1"/>
      </w:pBdr>
      <w:spacing w:before="200" w:after="280"/>
      <w:ind w:left="936" w:right="936"/>
    </w:pPr>
    <w:rPr>
      <w:rFonts w:ascii="Cambria" w:eastAsiaTheme="minorEastAsia" w:hAnsi="Cambria"/>
      <w:b/>
      <w:bCs/>
      <w:i/>
      <w:iCs/>
      <w:color w:val="4F81BD" w:themeColor="accent1"/>
      <w:lang w:bidi="en-US"/>
    </w:rPr>
  </w:style>
  <w:style w:type="character" w:customStyle="1" w:styleId="IntenseQuoteChar">
    <w:name w:val="Intense Quote Char"/>
    <w:basedOn w:val="DefaultParagraphFont"/>
    <w:link w:val="IntenseQuote"/>
    <w:uiPriority w:val="30"/>
    <w:rsid w:val="002E506F"/>
    <w:rPr>
      <w:rFonts w:ascii="Cambria" w:eastAsiaTheme="minorEastAsia" w:hAnsi="Cambria"/>
      <w:b/>
      <w:bCs/>
      <w:i/>
      <w:iCs/>
      <w:color w:val="4F81BD" w:themeColor="accent1"/>
      <w:lang w:bidi="en-US"/>
    </w:rPr>
  </w:style>
  <w:style w:type="character" w:styleId="SubtleEmphasis">
    <w:name w:val="Subtle Emphasis"/>
    <w:basedOn w:val="DefaultParagraphFont"/>
    <w:uiPriority w:val="19"/>
    <w:qFormat/>
    <w:rsid w:val="002E506F"/>
    <w:rPr>
      <w:i/>
      <w:iCs/>
      <w:color w:val="808080" w:themeColor="text1" w:themeTint="7F"/>
    </w:rPr>
  </w:style>
  <w:style w:type="character" w:styleId="IntenseEmphasis">
    <w:name w:val="Intense Emphasis"/>
    <w:basedOn w:val="DefaultParagraphFont"/>
    <w:uiPriority w:val="21"/>
    <w:qFormat/>
    <w:rsid w:val="002E506F"/>
    <w:rPr>
      <w:b/>
      <w:bCs/>
      <w:i/>
      <w:iCs/>
      <w:color w:val="4F81BD" w:themeColor="accent1"/>
    </w:rPr>
  </w:style>
  <w:style w:type="character" w:styleId="SubtleReference">
    <w:name w:val="Subtle Reference"/>
    <w:basedOn w:val="DefaultParagraphFont"/>
    <w:uiPriority w:val="31"/>
    <w:qFormat/>
    <w:rsid w:val="002E506F"/>
    <w:rPr>
      <w:smallCaps/>
      <w:color w:val="C0504D" w:themeColor="accent2"/>
      <w:u w:val="single"/>
    </w:rPr>
  </w:style>
  <w:style w:type="character" w:styleId="IntenseReference">
    <w:name w:val="Intense Reference"/>
    <w:basedOn w:val="DefaultParagraphFont"/>
    <w:uiPriority w:val="32"/>
    <w:qFormat/>
    <w:rsid w:val="002E506F"/>
    <w:rPr>
      <w:b/>
      <w:bCs/>
      <w:smallCaps/>
      <w:color w:val="C0504D" w:themeColor="accent2"/>
      <w:spacing w:val="5"/>
      <w:u w:val="single"/>
    </w:rPr>
  </w:style>
  <w:style w:type="character" w:styleId="BookTitle">
    <w:name w:val="Book Title"/>
    <w:uiPriority w:val="33"/>
    <w:qFormat/>
    <w:rsid w:val="002E506F"/>
    <w:rPr>
      <w:rFonts w:asciiTheme="majorHAnsi" w:hAnsiTheme="majorHAnsi"/>
      <w:b/>
      <w:bCs/>
      <w:sz w:val="56"/>
      <w:szCs w:val="56"/>
    </w:rPr>
  </w:style>
  <w:style w:type="paragraph" w:customStyle="1" w:styleId="TOCTitle">
    <w:name w:val="TOC Title"/>
    <w:basedOn w:val="Normal"/>
    <w:rsid w:val="002E506F"/>
    <w:pPr>
      <w:spacing w:after="0"/>
      <w:jc w:val="center"/>
    </w:pPr>
    <w:rPr>
      <w:rFonts w:ascii="Cambria" w:eastAsiaTheme="minorEastAsia" w:hAnsi="Cambria"/>
      <w:b/>
      <w:bCs/>
      <w:sz w:val="28"/>
      <w:szCs w:val="28"/>
      <w:lang w:bidi="en-US"/>
    </w:rPr>
  </w:style>
  <w:style w:type="paragraph" w:customStyle="1" w:styleId="HeaderText">
    <w:name w:val="Header Text"/>
    <w:basedOn w:val="Normal"/>
    <w:rsid w:val="002E506F"/>
    <w:pPr>
      <w:spacing w:after="0"/>
    </w:pPr>
    <w:rPr>
      <w:rFonts w:ascii="Cambria" w:eastAsiaTheme="minorEastAsia" w:hAnsi="Cambria"/>
      <w:lang w:bidi="en-US"/>
    </w:rPr>
  </w:style>
  <w:style w:type="paragraph" w:customStyle="1" w:styleId="TableHeader">
    <w:name w:val="Table Header"/>
    <w:basedOn w:val="Normal"/>
    <w:rsid w:val="002E506F"/>
    <w:pPr>
      <w:spacing w:after="0" w:line="240" w:lineRule="auto"/>
      <w:jc w:val="center"/>
    </w:pPr>
    <w:rPr>
      <w:rFonts w:ascii="Cambria" w:eastAsia="Times New Roman" w:hAnsi="Cambria" w:cs="Cambria"/>
      <w:b/>
      <w:sz w:val="18"/>
      <w:szCs w:val="18"/>
      <w:lang w:bidi="en-US"/>
    </w:rPr>
  </w:style>
  <w:style w:type="paragraph" w:customStyle="1" w:styleId="MainText">
    <w:name w:val="Main Text"/>
    <w:basedOn w:val="Normal"/>
    <w:rsid w:val="002E506F"/>
    <w:pPr>
      <w:spacing w:after="0"/>
      <w:jc w:val="both"/>
    </w:pPr>
    <w:rPr>
      <w:rFonts w:ascii="Cambria" w:eastAsia="Times New Roman" w:hAnsi="Cambria"/>
      <w:lang w:bidi="en-US"/>
    </w:rPr>
  </w:style>
  <w:style w:type="paragraph" w:customStyle="1" w:styleId="MainTextCenter">
    <w:name w:val="Main Text Center"/>
    <w:basedOn w:val="MainText"/>
    <w:rsid w:val="002E506F"/>
    <w:pPr>
      <w:jc w:val="center"/>
    </w:pPr>
    <w:rPr>
      <w:rFonts w:ascii="Cambria Math" w:hAnsi="Cambria Math"/>
    </w:rPr>
  </w:style>
  <w:style w:type="paragraph" w:customStyle="1" w:styleId="TableHeader2">
    <w:name w:val="Table Header 2"/>
    <w:basedOn w:val="TableHeader"/>
    <w:rsid w:val="002E506F"/>
    <w:pPr>
      <w:jc w:val="left"/>
    </w:pPr>
    <w:rPr>
      <w:sz w:val="20"/>
      <w:szCs w:val="20"/>
    </w:rPr>
  </w:style>
  <w:style w:type="paragraph" w:customStyle="1" w:styleId="MainTextCenter-Italic">
    <w:name w:val="Main Text Center- Italic"/>
    <w:basedOn w:val="MainTextCenter"/>
    <w:rsid w:val="002E506F"/>
    <w:rPr>
      <w:i/>
      <w:iCs/>
    </w:rPr>
  </w:style>
  <w:style w:type="paragraph" w:customStyle="1" w:styleId="TitleofDocument">
    <w:name w:val="Title of Document"/>
    <w:basedOn w:val="Normal"/>
    <w:rsid w:val="002E506F"/>
    <w:pPr>
      <w:spacing w:after="0"/>
      <w:jc w:val="center"/>
    </w:pPr>
    <w:rPr>
      <w:rFonts w:asciiTheme="majorHAnsi" w:eastAsia="Times New Roman" w:hAnsiTheme="majorHAnsi"/>
      <w:b/>
      <w:bCs/>
      <w:sz w:val="56"/>
      <w:szCs w:val="56"/>
      <w:lang w:bidi="en-US"/>
    </w:rPr>
  </w:style>
  <w:style w:type="paragraph" w:customStyle="1" w:styleId="AppendixTitle">
    <w:name w:val="Appendix Title"/>
    <w:basedOn w:val="TOCTitle"/>
    <w:rsid w:val="002E506F"/>
    <w:pPr>
      <w:pageBreakBefore/>
      <w:jc w:val="left"/>
      <w:outlineLvl w:val="0"/>
    </w:pPr>
  </w:style>
  <w:style w:type="paragraph" w:customStyle="1" w:styleId="CaptionofFigure">
    <w:name w:val="Caption of Figure"/>
    <w:basedOn w:val="Normal"/>
    <w:next w:val="Normal"/>
    <w:rsid w:val="002E506F"/>
    <w:pPr>
      <w:spacing w:before="80" w:after="80" w:line="240" w:lineRule="auto"/>
      <w:jc w:val="center"/>
    </w:pPr>
    <w:rPr>
      <w:rFonts w:ascii="Arial" w:eastAsia="Times New Roman" w:hAnsi="Arial" w:cs="B Nazanin"/>
      <w:b/>
      <w:bCs/>
      <w:sz w:val="18"/>
      <w:lang w:bidi="fa-IR"/>
    </w:rPr>
  </w:style>
  <w:style w:type="paragraph" w:styleId="DocumentMap">
    <w:name w:val="Document Map"/>
    <w:basedOn w:val="Normal"/>
    <w:link w:val="DocumentMapChar"/>
    <w:rsid w:val="002E506F"/>
    <w:pPr>
      <w:spacing w:after="0" w:line="240" w:lineRule="auto"/>
    </w:pPr>
    <w:rPr>
      <w:rFonts w:ascii="Tahoma" w:eastAsiaTheme="minorEastAsia" w:hAnsi="Tahoma" w:cs="Tahoma"/>
      <w:sz w:val="16"/>
      <w:szCs w:val="16"/>
      <w:lang w:bidi="en-US"/>
    </w:rPr>
  </w:style>
  <w:style w:type="character" w:customStyle="1" w:styleId="DocumentMapChar">
    <w:name w:val="Document Map Char"/>
    <w:basedOn w:val="DefaultParagraphFont"/>
    <w:link w:val="DocumentMap"/>
    <w:rsid w:val="002E506F"/>
    <w:rPr>
      <w:rFonts w:ascii="Tahoma" w:eastAsiaTheme="minorEastAsia" w:hAnsi="Tahoma" w:cs="Tahoma"/>
      <w:sz w:val="16"/>
      <w:szCs w:val="16"/>
      <w:lang w:bidi="en-US"/>
    </w:rPr>
  </w:style>
  <w:style w:type="paragraph" w:styleId="NormalIndent">
    <w:name w:val="Normal Indent"/>
    <w:aliases w:val="Corpo di testo spec,Rientro normale Carattere,Rientro normale Carattere1 Carattere,Rientro normale Carattere Carattere Carattere,Rientro normale Carattere1 Carattere Carattere Carattere,Rientro normale Carattere1 Carattere1 Carattere"/>
    <w:basedOn w:val="Normal"/>
    <w:link w:val="NormalIndentChar"/>
    <w:autoRedefine/>
    <w:uiPriority w:val="99"/>
    <w:rsid w:val="002E506F"/>
    <w:pPr>
      <w:widowControl w:val="0"/>
      <w:overflowPunct w:val="0"/>
      <w:autoSpaceDE w:val="0"/>
      <w:autoSpaceDN w:val="0"/>
      <w:adjustRightInd w:val="0"/>
      <w:spacing w:after="0"/>
      <w:textAlignment w:val="baseline"/>
    </w:pPr>
    <w:rPr>
      <w:rFonts w:ascii="Arial" w:eastAsia="MS Mincho" w:hAnsi="Arial" w:cs="Arial"/>
      <w:szCs w:val="20"/>
      <w:lang w:val="en-GB" w:eastAsia="ja-JP"/>
    </w:rPr>
  </w:style>
  <w:style w:type="paragraph" w:customStyle="1" w:styleId="TxBrp32">
    <w:name w:val="TxBr_p32"/>
    <w:basedOn w:val="Normal"/>
    <w:rsid w:val="002E506F"/>
    <w:pPr>
      <w:widowControl w:val="0"/>
      <w:tabs>
        <w:tab w:val="left" w:pos="708"/>
      </w:tabs>
      <w:autoSpaceDE w:val="0"/>
      <w:autoSpaceDN w:val="0"/>
      <w:adjustRightInd w:val="0"/>
      <w:spacing w:after="0" w:line="240" w:lineRule="atLeast"/>
      <w:ind w:left="1134" w:hanging="375"/>
    </w:pPr>
    <w:rPr>
      <w:rFonts w:ascii="Times New Roman" w:eastAsia="Times New Roman" w:hAnsi="Times New Roman" w:cs="Times New Roman"/>
      <w:sz w:val="24"/>
      <w:szCs w:val="24"/>
    </w:rPr>
  </w:style>
  <w:style w:type="character" w:styleId="FollowedHyperlink">
    <w:name w:val="FollowedHyperlink"/>
    <w:basedOn w:val="DefaultParagraphFont"/>
    <w:rsid w:val="002E506F"/>
    <w:rPr>
      <w:color w:val="800080" w:themeColor="followedHyperlink"/>
      <w:u w:val="single"/>
    </w:rPr>
  </w:style>
  <w:style w:type="paragraph" w:customStyle="1" w:styleId="APMSection2Text">
    <w:name w:val="APM Section 2 Text"/>
    <w:basedOn w:val="Normal"/>
    <w:rsid w:val="002E506F"/>
    <w:pPr>
      <w:spacing w:after="100" w:line="240" w:lineRule="auto"/>
      <w:ind w:left="1418"/>
      <w:jc w:val="both"/>
    </w:pPr>
    <w:rPr>
      <w:rFonts w:ascii="Times New Roman" w:eastAsia="SimSun" w:hAnsi="Times New Roman" w:cs="Times New Roman"/>
      <w:sz w:val="24"/>
      <w:szCs w:val="20"/>
      <w:lang w:val="en-GB"/>
    </w:rPr>
  </w:style>
  <w:style w:type="paragraph" w:customStyle="1" w:styleId="Normaltext">
    <w:name w:val="Normal text"/>
    <w:basedOn w:val="Normal"/>
    <w:link w:val="NormaltextChar"/>
    <w:rsid w:val="0086109A"/>
    <w:pPr>
      <w:widowControl w:val="0"/>
      <w:spacing w:after="120" w:line="240" w:lineRule="auto"/>
      <w:jc w:val="both"/>
    </w:pPr>
    <w:rPr>
      <w:rFonts w:ascii="Verdana" w:eastAsia="Times New Roman" w:hAnsi="Verdana" w:cs="Arial"/>
      <w:sz w:val="20"/>
      <w:szCs w:val="20"/>
      <w:lang w:val="it-IT"/>
    </w:rPr>
  </w:style>
  <w:style w:type="paragraph" w:customStyle="1" w:styleId="NGLText2">
    <w:name w:val="NGL Text2"/>
    <w:basedOn w:val="Normal"/>
    <w:link w:val="NGLText2Char"/>
    <w:rsid w:val="00CD656B"/>
    <w:pPr>
      <w:widowControl w:val="0"/>
      <w:overflowPunct w:val="0"/>
      <w:autoSpaceDE w:val="0"/>
      <w:autoSpaceDN w:val="0"/>
      <w:adjustRightInd w:val="0"/>
      <w:spacing w:before="120" w:after="120" w:line="252" w:lineRule="auto"/>
      <w:ind w:left="720" w:right="418"/>
      <w:jc w:val="lowKashida"/>
    </w:pPr>
    <w:rPr>
      <w:rFonts w:ascii="Times New Roman" w:eastAsia="Times New Roman" w:hAnsi="Times New Roman" w:cs="Times New Roman"/>
      <w:szCs w:val="23"/>
      <w:lang w:bidi="fa-IR"/>
    </w:rPr>
  </w:style>
  <w:style w:type="character" w:customStyle="1" w:styleId="NGLText2Char">
    <w:name w:val="NGL Text2 Char"/>
    <w:basedOn w:val="DefaultParagraphFont"/>
    <w:link w:val="NGLText2"/>
    <w:rsid w:val="00CD656B"/>
    <w:rPr>
      <w:rFonts w:ascii="Times New Roman" w:eastAsia="Times New Roman" w:hAnsi="Times New Roman" w:cs="Times New Roman"/>
      <w:szCs w:val="23"/>
      <w:lang w:bidi="fa-IR"/>
    </w:rPr>
  </w:style>
  <w:style w:type="character" w:customStyle="1" w:styleId="ListParagraphChar">
    <w:name w:val="List Paragraph Char"/>
    <w:aliases w:val="Numbered Items Char"/>
    <w:basedOn w:val="DefaultParagraphFont"/>
    <w:link w:val="ListParagraph"/>
    <w:uiPriority w:val="34"/>
    <w:rsid w:val="007B6601"/>
  </w:style>
  <w:style w:type="paragraph" w:styleId="ListBullet">
    <w:name w:val="List Bullet"/>
    <w:basedOn w:val="ListBullet2"/>
    <w:next w:val="Normaltext"/>
    <w:rsid w:val="00A60199"/>
    <w:pPr>
      <w:numPr>
        <w:numId w:val="3"/>
      </w:numPr>
      <w:tabs>
        <w:tab w:val="left" w:pos="1418"/>
      </w:tabs>
      <w:spacing w:before="120" w:after="0" w:line="288" w:lineRule="auto"/>
      <w:contextualSpacing w:val="0"/>
      <w:jc w:val="lowKashida"/>
    </w:pPr>
    <w:rPr>
      <w:rFonts w:ascii="Arial" w:eastAsia="Times New Roman" w:hAnsi="Arial" w:cs="Arial"/>
      <w:sz w:val="20"/>
      <w:szCs w:val="20"/>
      <w:lang w:bidi="fa-IR"/>
    </w:rPr>
  </w:style>
  <w:style w:type="character" w:customStyle="1" w:styleId="NormaltextChar">
    <w:name w:val="Normal text Char"/>
    <w:link w:val="Normaltext"/>
    <w:locked/>
    <w:rsid w:val="00A60199"/>
    <w:rPr>
      <w:rFonts w:ascii="Verdana" w:eastAsia="Times New Roman" w:hAnsi="Verdana" w:cs="Arial"/>
      <w:sz w:val="20"/>
      <w:szCs w:val="20"/>
      <w:lang w:val="it-IT"/>
    </w:rPr>
  </w:style>
  <w:style w:type="paragraph" w:styleId="ListBullet2">
    <w:name w:val="List Bullet 2"/>
    <w:basedOn w:val="Normal"/>
    <w:uiPriority w:val="99"/>
    <w:semiHidden/>
    <w:unhideWhenUsed/>
    <w:rsid w:val="00A60199"/>
    <w:pPr>
      <w:numPr>
        <w:numId w:val="4"/>
      </w:numPr>
      <w:contextualSpacing/>
    </w:pPr>
  </w:style>
  <w:style w:type="paragraph" w:customStyle="1" w:styleId="Siraf-Table">
    <w:name w:val="Siraf-Table"/>
    <w:basedOn w:val="Normal"/>
    <w:link w:val="Siraf-TableChar"/>
    <w:rsid w:val="00395BB6"/>
    <w:pPr>
      <w:widowControl w:val="0"/>
      <w:overflowPunct w:val="0"/>
      <w:autoSpaceDE w:val="0"/>
      <w:autoSpaceDN w:val="0"/>
      <w:adjustRightInd w:val="0"/>
      <w:spacing w:after="240" w:line="252" w:lineRule="auto"/>
      <w:ind w:left="180" w:right="162"/>
      <w:jc w:val="lowKashida"/>
    </w:pPr>
    <w:rPr>
      <w:rFonts w:ascii="Times New Roman" w:eastAsia="Times New Roman" w:hAnsi="Times New Roman" w:cs="Times New Roman"/>
      <w:szCs w:val="23"/>
      <w:lang w:bidi="fa-IR"/>
    </w:rPr>
  </w:style>
  <w:style w:type="character" w:customStyle="1" w:styleId="Siraf-TableChar">
    <w:name w:val="Siraf-Table Char"/>
    <w:basedOn w:val="DefaultParagraphFont"/>
    <w:link w:val="Siraf-Table"/>
    <w:rsid w:val="00E47E5C"/>
    <w:rPr>
      <w:rFonts w:ascii="Times New Roman" w:eastAsia="Times New Roman" w:hAnsi="Times New Roman" w:cs="Times New Roman"/>
      <w:szCs w:val="23"/>
      <w:lang w:bidi="fa-IR"/>
    </w:rPr>
  </w:style>
  <w:style w:type="paragraph" w:customStyle="1" w:styleId="Level1">
    <w:name w:val="Level1"/>
    <w:basedOn w:val="Heading1"/>
    <w:link w:val="Level1Char"/>
    <w:rsid w:val="00DC67B5"/>
    <w:pPr>
      <w:spacing w:before="240" w:after="120"/>
      <w:ind w:hanging="720"/>
    </w:pPr>
    <w:rPr>
      <w:rFonts w:ascii="Times New Roman" w:eastAsia="Times New Roman" w:hAnsi="Times New Roman" w:cs="Times New Roman"/>
      <w:bCs w:val="0"/>
      <w:caps/>
      <w:w w:val="92"/>
      <w:szCs w:val="24"/>
      <w:lang w:bidi="fa-IR"/>
    </w:rPr>
  </w:style>
  <w:style w:type="paragraph" w:customStyle="1" w:styleId="Level2">
    <w:name w:val="Level2"/>
    <w:basedOn w:val="Heading2"/>
    <w:link w:val="Level2Char"/>
    <w:autoRedefine/>
    <w:rsid w:val="00DC67B5"/>
    <w:pPr>
      <w:keepLines w:val="0"/>
      <w:spacing w:before="240" w:after="120"/>
      <w:ind w:left="1440" w:hanging="720"/>
    </w:pPr>
    <w:rPr>
      <w:rFonts w:ascii="Times New Roman" w:eastAsia="Times New Roman" w:hAnsi="Times New Roman" w:cs="Times New Roman"/>
      <w:bCs/>
      <w:caps/>
      <w:szCs w:val="24"/>
    </w:rPr>
  </w:style>
  <w:style w:type="paragraph" w:customStyle="1" w:styleId="Level3">
    <w:name w:val="Level3"/>
    <w:basedOn w:val="Level2"/>
    <w:link w:val="Level3Char"/>
    <w:rsid w:val="00DC67B5"/>
    <w:rPr>
      <w:caps w:val="0"/>
      <w:smallCaps/>
    </w:rPr>
  </w:style>
  <w:style w:type="paragraph" w:customStyle="1" w:styleId="000TRPAGES">
    <w:name w:val="000TRPAGES"/>
    <w:basedOn w:val="Heading1"/>
    <w:link w:val="000TRPAGESChar"/>
    <w:rsid w:val="00DC67B5"/>
    <w:pPr>
      <w:spacing w:before="0"/>
      <w:jc w:val="center"/>
    </w:pPr>
    <w:rPr>
      <w:rFonts w:ascii="Times New Roman" w:eastAsia="Times New Roman" w:hAnsi="Times New Roman" w:cs="Times New Roman"/>
      <w:caps/>
      <w:sz w:val="24"/>
      <w:szCs w:val="24"/>
    </w:rPr>
  </w:style>
  <w:style w:type="character" w:customStyle="1" w:styleId="000TRPAGESChar">
    <w:name w:val="000TRPAGES Char"/>
    <w:basedOn w:val="DefaultParagraphFont"/>
    <w:link w:val="000TRPAGES"/>
    <w:rsid w:val="00DC67B5"/>
    <w:rPr>
      <w:rFonts w:ascii="Times New Roman" w:eastAsia="Times New Roman" w:hAnsi="Times New Roman" w:cs="Times New Roman"/>
      <w:b/>
      <w:bCs/>
      <w:caps/>
      <w:color w:val="003399"/>
      <w:sz w:val="24"/>
      <w:szCs w:val="24"/>
      <w:lang w:eastAsia="en-GB"/>
    </w:rPr>
  </w:style>
  <w:style w:type="character" w:customStyle="1" w:styleId="Level1Char">
    <w:name w:val="Level1 Char"/>
    <w:basedOn w:val="Heading1Char"/>
    <w:link w:val="Level1"/>
    <w:rsid w:val="00DC67B5"/>
    <w:rPr>
      <w:rFonts w:ascii="Times New Roman" w:eastAsia="Times New Roman" w:hAnsi="Times New Roman" w:cs="Times New Roman"/>
      <w:b/>
      <w:bCs w:val="0"/>
      <w:caps/>
      <w:color w:val="003399"/>
      <w:w w:val="92"/>
      <w:sz w:val="28"/>
      <w:szCs w:val="24"/>
      <w:lang w:eastAsia="en-GB" w:bidi="fa-IR"/>
    </w:rPr>
  </w:style>
  <w:style w:type="character" w:customStyle="1" w:styleId="Level2Char">
    <w:name w:val="Level2 Char"/>
    <w:basedOn w:val="Heading2Char"/>
    <w:link w:val="Level2"/>
    <w:rsid w:val="00DC67B5"/>
    <w:rPr>
      <w:rFonts w:ascii="Times New Roman" w:eastAsia="Times New Roman" w:hAnsi="Times New Roman" w:cs="Times New Roman"/>
      <w:bCs/>
      <w:caps/>
      <w:szCs w:val="24"/>
      <w:lang w:eastAsia="en-GB"/>
    </w:rPr>
  </w:style>
  <w:style w:type="paragraph" w:customStyle="1" w:styleId="Level4">
    <w:name w:val="Level4"/>
    <w:basedOn w:val="Level3"/>
    <w:rsid w:val="00DC67B5"/>
    <w:pPr>
      <w:ind w:left="1728" w:hanging="864"/>
    </w:pPr>
    <w:rPr>
      <w:i/>
      <w:iCs/>
      <w:smallCaps w:val="0"/>
    </w:rPr>
  </w:style>
  <w:style w:type="paragraph" w:customStyle="1" w:styleId="11">
    <w:name w:val="1.1*"/>
    <w:basedOn w:val="Normal"/>
    <w:rsid w:val="00DC67B5"/>
    <w:pPr>
      <w:widowControl w:val="0"/>
      <w:wordWrap w:val="0"/>
      <w:adjustRightInd w:val="0"/>
      <w:spacing w:after="0" w:line="200" w:lineRule="atLeast"/>
      <w:ind w:left="992"/>
      <w:jc w:val="both"/>
      <w:textAlignment w:val="baseline"/>
    </w:pPr>
    <w:rPr>
      <w:rFonts w:ascii="Times New Roman" w:eastAsia="BatangChe" w:hAnsi="Times New Roman" w:cs="Times New Roman"/>
      <w:color w:val="000000"/>
      <w:szCs w:val="20"/>
      <w:lang w:eastAsia="ko-KR"/>
    </w:rPr>
  </w:style>
  <w:style w:type="paragraph" w:customStyle="1" w:styleId="Style5">
    <w:name w:val="Style5"/>
    <w:basedOn w:val="ListParagraph"/>
    <w:rsid w:val="00DC67B5"/>
    <w:pPr>
      <w:numPr>
        <w:numId w:val="5"/>
      </w:numPr>
    </w:pPr>
    <w:rPr>
      <w:rFonts w:ascii="Cambria" w:hAnsi="Cambria" w:cs="Cambria"/>
      <w:lang w:bidi="fa-IR"/>
    </w:rPr>
  </w:style>
  <w:style w:type="character" w:customStyle="1" w:styleId="Level3Char">
    <w:name w:val="Level3 Char"/>
    <w:basedOn w:val="DefaultParagraphFont"/>
    <w:link w:val="Level3"/>
    <w:rsid w:val="00DC67B5"/>
    <w:rPr>
      <w:rFonts w:ascii="Times New Roman" w:eastAsia="Times New Roman" w:hAnsi="Times New Roman" w:cs="Times New Roman"/>
      <w:bCs/>
      <w:smallCaps/>
      <w:szCs w:val="24"/>
      <w:lang w:eastAsia="en-GB"/>
    </w:rPr>
  </w:style>
  <w:style w:type="character" w:customStyle="1" w:styleId="NormalIndentChar">
    <w:name w:val="Normal Indent Char"/>
    <w:aliases w:val="Corpo di testo spec Char,Rientro normale Carattere Char,Rientro normale Carattere1 Carattere Char,Rientro normale Carattere Carattere Carattere Char,Rientro normale Carattere1 Carattere Carattere Carattere Char"/>
    <w:basedOn w:val="DefaultParagraphFont"/>
    <w:link w:val="NormalIndent"/>
    <w:rsid w:val="00DC67B5"/>
    <w:rPr>
      <w:rFonts w:ascii="Arial" w:eastAsia="MS Mincho" w:hAnsi="Arial" w:cs="Arial"/>
      <w:szCs w:val="20"/>
      <w:lang w:val="en-GB" w:eastAsia="ja-JP"/>
    </w:rPr>
  </w:style>
  <w:style w:type="paragraph" w:customStyle="1" w:styleId="Text1">
    <w:name w:val="Text1"/>
    <w:basedOn w:val="Normal"/>
    <w:link w:val="Text1Char"/>
    <w:rsid w:val="00DC67B5"/>
    <w:pPr>
      <w:spacing w:after="240" w:line="240" w:lineRule="auto"/>
      <w:ind w:left="-518"/>
      <w:jc w:val="both"/>
    </w:pPr>
    <w:rPr>
      <w:rFonts w:ascii="Times New Roman" w:eastAsia="Times New Roman" w:hAnsi="Times New Roman" w:cs="Times New Roman"/>
      <w:sz w:val="24"/>
      <w:szCs w:val="24"/>
      <w:lang w:bidi="fa-IR"/>
    </w:rPr>
  </w:style>
  <w:style w:type="character" w:customStyle="1" w:styleId="Text1Char">
    <w:name w:val="Text1 Char"/>
    <w:basedOn w:val="DefaultParagraphFont"/>
    <w:link w:val="Text1"/>
    <w:rsid w:val="00DC67B5"/>
    <w:rPr>
      <w:rFonts w:ascii="Times New Roman" w:eastAsia="Times New Roman" w:hAnsi="Times New Roman" w:cs="Times New Roman"/>
      <w:sz w:val="24"/>
      <w:szCs w:val="24"/>
      <w:lang w:bidi="fa-IR"/>
    </w:rPr>
  </w:style>
  <w:style w:type="paragraph" w:customStyle="1" w:styleId="Siraf-Caption">
    <w:name w:val="Siraf-Caption"/>
    <w:basedOn w:val="Caption"/>
    <w:link w:val="Siraf-CaptionChar"/>
    <w:rsid w:val="00DC67B5"/>
    <w:pPr>
      <w:keepNext/>
      <w:spacing w:before="120" w:after="120"/>
    </w:pPr>
  </w:style>
  <w:style w:type="character" w:customStyle="1" w:styleId="Siraf-CaptionChar">
    <w:name w:val="Siraf-Caption Char"/>
    <w:basedOn w:val="DefaultParagraphFont"/>
    <w:link w:val="Siraf-Caption"/>
    <w:rsid w:val="00395BB6"/>
    <w:rPr>
      <w:rFonts w:ascii="Cambria" w:eastAsiaTheme="minorEastAsia" w:hAnsi="Cambria" w:cs="Times New Roman"/>
      <w:b/>
      <w:bCs/>
      <w:color w:val="4F81BD" w:themeColor="accent1"/>
      <w:sz w:val="18"/>
      <w:szCs w:val="18"/>
      <w:lang w:bidi="en-US"/>
    </w:rPr>
  </w:style>
  <w:style w:type="paragraph" w:customStyle="1" w:styleId="TESTO">
    <w:name w:val="TESTO"/>
    <w:basedOn w:val="Normal"/>
    <w:rsid w:val="00DC67B5"/>
    <w:pPr>
      <w:spacing w:after="0" w:line="240" w:lineRule="atLeast"/>
      <w:ind w:left="851" w:right="396"/>
      <w:jc w:val="both"/>
    </w:pPr>
    <w:rPr>
      <w:rFonts w:ascii="Arial" w:eastAsia="Batang" w:hAnsi="Arial" w:cs="Times New Roman"/>
      <w:szCs w:val="20"/>
      <w:lang w:val="en-GB" w:eastAsia="it-IT"/>
    </w:rPr>
  </w:style>
  <w:style w:type="paragraph" w:styleId="BodyText3">
    <w:name w:val="Body Text 3"/>
    <w:basedOn w:val="Normal"/>
    <w:link w:val="BodyText3Char"/>
    <w:uiPriority w:val="99"/>
    <w:semiHidden/>
    <w:unhideWhenUsed/>
    <w:rsid w:val="00DC67B5"/>
    <w:pPr>
      <w:widowControl w:val="0"/>
      <w:spacing w:after="120"/>
    </w:pPr>
    <w:rPr>
      <w:rFonts w:ascii="Calibri" w:eastAsia="Calibri" w:hAnsi="Calibri" w:cs="Arial"/>
      <w:sz w:val="16"/>
      <w:szCs w:val="16"/>
    </w:rPr>
  </w:style>
  <w:style w:type="character" w:customStyle="1" w:styleId="BodyText3Char">
    <w:name w:val="Body Text 3 Char"/>
    <w:basedOn w:val="DefaultParagraphFont"/>
    <w:link w:val="BodyText3"/>
    <w:uiPriority w:val="99"/>
    <w:semiHidden/>
    <w:rsid w:val="00DC67B5"/>
    <w:rPr>
      <w:rFonts w:ascii="Calibri" w:eastAsia="Calibri" w:hAnsi="Calibri" w:cs="Arial"/>
      <w:sz w:val="16"/>
      <w:szCs w:val="16"/>
    </w:rPr>
  </w:style>
  <w:style w:type="paragraph" w:customStyle="1" w:styleId="Texttab">
    <w:name w:val="Text tab"/>
    <w:basedOn w:val="Normal"/>
    <w:rsid w:val="00791014"/>
    <w:pPr>
      <w:spacing w:after="0" w:line="240" w:lineRule="auto"/>
      <w:jc w:val="both"/>
    </w:pPr>
    <w:rPr>
      <w:rFonts w:ascii="Times New Roman" w:eastAsia="Times New Roman" w:hAnsi="Times New Roman" w:cs="Times New Roman"/>
      <w:color w:val="000000"/>
      <w:szCs w:val="20"/>
      <w:lang w:val="en-GB"/>
    </w:rPr>
  </w:style>
  <w:style w:type="paragraph" w:customStyle="1" w:styleId="BulletTab">
    <w:name w:val="Bullet Tab."/>
    <w:basedOn w:val="Texttab"/>
    <w:rsid w:val="00791014"/>
    <w:pPr>
      <w:numPr>
        <w:numId w:val="6"/>
      </w:numPr>
      <w:tabs>
        <w:tab w:val="left" w:pos="284"/>
      </w:tabs>
    </w:pPr>
  </w:style>
  <w:style w:type="paragraph" w:customStyle="1" w:styleId="BulletTab1">
    <w:name w:val="Bullet Tab. 1"/>
    <w:basedOn w:val="BulletTab"/>
    <w:rsid w:val="00791014"/>
    <w:pPr>
      <w:numPr>
        <w:numId w:val="7"/>
      </w:numPr>
      <w:tabs>
        <w:tab w:val="clear" w:pos="284"/>
        <w:tab w:val="left" w:pos="567"/>
      </w:tabs>
    </w:pPr>
    <w:rPr>
      <w:lang w:eastAsia="en-GB"/>
    </w:rPr>
  </w:style>
  <w:style w:type="paragraph" w:customStyle="1" w:styleId="xl73">
    <w:name w:val="xl73"/>
    <w:basedOn w:val="Normal"/>
    <w:rsid w:val="00791014"/>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Unicode MS" w:eastAsia="Arial Unicode MS" w:hAnsi="Arial Unicode MS" w:cs="Arial Unicode MS"/>
      <w:sz w:val="24"/>
      <w:szCs w:val="24"/>
    </w:rPr>
  </w:style>
  <w:style w:type="paragraph" w:customStyle="1" w:styleId="xl74">
    <w:name w:val="xl74"/>
    <w:basedOn w:val="Normal"/>
    <w:rsid w:val="0079101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rPr>
  </w:style>
  <w:style w:type="paragraph" w:customStyle="1" w:styleId="Bullet1">
    <w:name w:val="Bullet 1"/>
    <w:basedOn w:val="Normal"/>
    <w:rsid w:val="00791014"/>
    <w:pPr>
      <w:numPr>
        <w:numId w:val="8"/>
      </w:numPr>
      <w:spacing w:after="60" w:line="240" w:lineRule="auto"/>
      <w:jc w:val="both"/>
    </w:pPr>
    <w:rPr>
      <w:rFonts w:ascii="Arial" w:eastAsia="Times New Roman" w:hAnsi="Arial" w:cs="Times New Roman"/>
      <w:szCs w:val="24"/>
      <w:lang w:val="en-GB"/>
    </w:rPr>
  </w:style>
  <w:style w:type="paragraph" w:customStyle="1" w:styleId="SectionsHeading">
    <w:name w:val="Sections Heading"/>
    <w:basedOn w:val="BodyText"/>
    <w:link w:val="SectionsHeadingChar"/>
    <w:rsid w:val="0057552D"/>
    <w:pPr>
      <w:spacing w:line="276" w:lineRule="auto"/>
      <w:jc w:val="center"/>
    </w:pPr>
    <w:rPr>
      <w:rFonts w:asciiTheme="majorHAnsi" w:hAnsiTheme="majorHAnsi" w:cstheme="majorBidi"/>
      <w:b/>
      <w:sz w:val="28"/>
      <w:szCs w:val="28"/>
    </w:rPr>
  </w:style>
  <w:style w:type="character" w:customStyle="1" w:styleId="SectionsHeadingChar">
    <w:name w:val="Sections Heading Char"/>
    <w:basedOn w:val="BodyTextChar"/>
    <w:link w:val="SectionsHeading"/>
    <w:rsid w:val="0057552D"/>
    <w:rPr>
      <w:rFonts w:asciiTheme="majorHAnsi" w:eastAsia="Times New Roman" w:hAnsiTheme="majorHAnsi" w:cstheme="majorBidi"/>
      <w:b/>
      <w:sz w:val="28"/>
      <w:szCs w:val="28"/>
      <w:lang w:val="en-GB"/>
    </w:rPr>
  </w:style>
  <w:style w:type="character" w:styleId="PlaceholderText">
    <w:name w:val="Placeholder Text"/>
    <w:basedOn w:val="DefaultParagraphFont"/>
    <w:uiPriority w:val="99"/>
    <w:semiHidden/>
    <w:rsid w:val="003F5E22"/>
    <w:rPr>
      <w:color w:val="808080"/>
    </w:rPr>
  </w:style>
  <w:style w:type="paragraph" w:customStyle="1" w:styleId="Style1">
    <w:name w:val="Style 1"/>
    <w:basedOn w:val="Normal"/>
    <w:uiPriority w:val="99"/>
    <w:rsid w:val="0016551F"/>
    <w:pPr>
      <w:autoSpaceDE w:val="0"/>
      <w:autoSpaceDN w:val="0"/>
      <w:spacing w:after="0" w:line="240" w:lineRule="auto"/>
      <w:ind w:left="756"/>
    </w:pPr>
    <w:rPr>
      <w:rFonts w:ascii="Times New Roman" w:eastAsia="Times New Roman" w:hAnsi="Times New Roman" w:cs="Times New Roman"/>
      <w:sz w:val="24"/>
      <w:szCs w:val="24"/>
      <w:lang w:bidi="fa-IR"/>
    </w:rPr>
  </w:style>
  <w:style w:type="paragraph" w:customStyle="1" w:styleId="CM19">
    <w:name w:val="CM19"/>
    <w:basedOn w:val="Default"/>
    <w:next w:val="Default"/>
    <w:rsid w:val="0016551F"/>
    <w:pPr>
      <w:spacing w:after="243" w:line="240" w:lineRule="auto"/>
    </w:pPr>
    <w:rPr>
      <w:rFonts w:ascii="Arial" w:eastAsia="S" w:hAnsi="Arial" w:cs="Times New Roman"/>
      <w:color w:val="auto"/>
      <w:lang w:eastAsia="ko-KR"/>
    </w:rPr>
  </w:style>
  <w:style w:type="paragraph" w:customStyle="1" w:styleId="CM20">
    <w:name w:val="CM20"/>
    <w:basedOn w:val="Default"/>
    <w:next w:val="Default"/>
    <w:rsid w:val="0016551F"/>
    <w:pPr>
      <w:spacing w:after="115" w:line="240" w:lineRule="auto"/>
    </w:pPr>
    <w:rPr>
      <w:rFonts w:ascii="Arial" w:eastAsia="S" w:hAnsi="Arial" w:cs="Times New Roman"/>
      <w:color w:val="auto"/>
      <w:lang w:eastAsia="ko-KR"/>
    </w:rPr>
  </w:style>
  <w:style w:type="paragraph" w:customStyle="1" w:styleId="1MainText">
    <w:name w:val="1. Main Text"/>
    <w:basedOn w:val="Normal"/>
    <w:link w:val="1MainTextChar"/>
    <w:qFormat/>
    <w:rsid w:val="00827775"/>
    <w:rPr>
      <w:lang w:eastAsia="en-GB"/>
    </w:rPr>
  </w:style>
  <w:style w:type="paragraph" w:customStyle="1" w:styleId="2FigureCaption">
    <w:name w:val="2. Figure Caption"/>
    <w:basedOn w:val="Caption"/>
    <w:link w:val="2FigureCaptionChar"/>
    <w:qFormat/>
    <w:rsid w:val="008A47F5"/>
    <w:pPr>
      <w:spacing w:after="240"/>
    </w:pPr>
  </w:style>
  <w:style w:type="character" w:customStyle="1" w:styleId="1MainTextChar">
    <w:name w:val="1. Main Text Char"/>
    <w:basedOn w:val="DefaultParagraphFont"/>
    <w:link w:val="1MainText"/>
    <w:rsid w:val="00827775"/>
    <w:rPr>
      <w:lang w:eastAsia="en-GB"/>
    </w:rPr>
  </w:style>
  <w:style w:type="paragraph" w:customStyle="1" w:styleId="3TableCaption">
    <w:name w:val="3. Table Caption"/>
    <w:basedOn w:val="Caption"/>
    <w:link w:val="3TableCaptionChar"/>
    <w:qFormat/>
    <w:rsid w:val="002544A5"/>
    <w:pPr>
      <w:keepNext/>
      <w:spacing w:before="240"/>
    </w:pPr>
  </w:style>
  <w:style w:type="character" w:customStyle="1" w:styleId="CaptionChar">
    <w:name w:val="Caption Char"/>
    <w:basedOn w:val="DefaultParagraphFont"/>
    <w:link w:val="Caption"/>
    <w:uiPriority w:val="35"/>
    <w:rsid w:val="008A47F5"/>
    <w:rPr>
      <w:rFonts w:ascii="Cambria" w:eastAsiaTheme="minorEastAsia" w:hAnsi="Cambria"/>
      <w:sz w:val="18"/>
      <w:szCs w:val="18"/>
      <w:lang w:bidi="en-US"/>
    </w:rPr>
  </w:style>
  <w:style w:type="character" w:customStyle="1" w:styleId="2FigureCaptionChar">
    <w:name w:val="2. Figure Caption Char"/>
    <w:basedOn w:val="CaptionChar"/>
    <w:link w:val="2FigureCaption"/>
    <w:rsid w:val="008A47F5"/>
    <w:rPr>
      <w:rFonts w:ascii="Cambria" w:eastAsiaTheme="minorEastAsia" w:hAnsi="Cambria"/>
      <w:sz w:val="18"/>
      <w:szCs w:val="18"/>
      <w:lang w:bidi="en-US"/>
    </w:rPr>
  </w:style>
  <w:style w:type="character" w:customStyle="1" w:styleId="3TableCaptionChar">
    <w:name w:val="3. Table Caption Char"/>
    <w:basedOn w:val="CaptionChar"/>
    <w:link w:val="3TableCaption"/>
    <w:rsid w:val="002544A5"/>
    <w:rPr>
      <w:rFonts w:ascii="Cambria" w:eastAsiaTheme="minorEastAsia" w:hAnsi="Cambria"/>
      <w:sz w:val="18"/>
      <w:szCs w:val="18"/>
      <w:lang w:bidi="en-US"/>
    </w:rPr>
  </w:style>
  <w:style w:type="character" w:styleId="LineNumber">
    <w:name w:val="line number"/>
    <w:basedOn w:val="DefaultParagraphFont"/>
    <w:uiPriority w:val="99"/>
    <w:semiHidden/>
    <w:unhideWhenUsed/>
    <w:rsid w:val="007221C4"/>
  </w:style>
  <w:style w:type="paragraph" w:customStyle="1" w:styleId="GMainText">
    <w:name w:val="G Main Text"/>
    <w:basedOn w:val="Normal"/>
    <w:link w:val="GMainTextChar"/>
    <w:qFormat/>
    <w:rsid w:val="00365F51"/>
    <w:pPr>
      <w:spacing w:before="240" w:after="120" w:line="240" w:lineRule="auto"/>
      <w:ind w:left="446"/>
      <w:jc w:val="both"/>
    </w:pPr>
    <w:rPr>
      <w:rFonts w:cs="Times New Roman"/>
      <w:szCs w:val="24"/>
      <w:shd w:val="clear" w:color="auto" w:fill="FFFFFF"/>
      <w:lang w:eastAsia="en-GB"/>
    </w:rPr>
  </w:style>
  <w:style w:type="character" w:customStyle="1" w:styleId="GMainTextChar">
    <w:name w:val="G Main Text Char"/>
    <w:basedOn w:val="DefaultParagraphFont"/>
    <w:link w:val="GMainText"/>
    <w:rsid w:val="00365F51"/>
    <w:rPr>
      <w:rFonts w:cs="Times New Roman"/>
      <w:szCs w:val="24"/>
      <w:lang w:eastAsia="en-GB"/>
    </w:rPr>
  </w:style>
  <w:style w:type="paragraph" w:customStyle="1" w:styleId="GBullet">
    <w:name w:val="G Bullet"/>
    <w:basedOn w:val="GMainText"/>
    <w:link w:val="GBulletChar"/>
    <w:qFormat/>
    <w:rsid w:val="00365F51"/>
    <w:pPr>
      <w:ind w:left="0"/>
    </w:pPr>
  </w:style>
  <w:style w:type="paragraph" w:customStyle="1" w:styleId="GTable">
    <w:name w:val="G Table"/>
    <w:basedOn w:val="GMainText"/>
    <w:link w:val="GTableChar"/>
    <w:qFormat/>
    <w:rsid w:val="00365F51"/>
    <w:pPr>
      <w:spacing w:before="0" w:after="0" w:line="276" w:lineRule="auto"/>
      <w:ind w:left="173" w:right="130"/>
      <w:jc w:val="lowKashida"/>
    </w:pPr>
    <w:rPr>
      <w:shd w:val="clear" w:color="auto" w:fill="auto"/>
    </w:rPr>
  </w:style>
  <w:style w:type="character" w:customStyle="1" w:styleId="GBulletChar">
    <w:name w:val="G Bullet Char"/>
    <w:basedOn w:val="GMainTextChar"/>
    <w:link w:val="GBullet"/>
    <w:rsid w:val="00365F51"/>
    <w:rPr>
      <w:rFonts w:cs="Times New Roman"/>
      <w:szCs w:val="24"/>
      <w:lang w:eastAsia="en-GB"/>
    </w:rPr>
  </w:style>
  <w:style w:type="character" w:customStyle="1" w:styleId="GTableChar">
    <w:name w:val="G Table Char"/>
    <w:basedOn w:val="GMainTextChar"/>
    <w:link w:val="GTable"/>
    <w:rsid w:val="00365F51"/>
    <w:rPr>
      <w:rFonts w:cs="Times New Roman"/>
      <w:szCs w:val="24"/>
      <w:lang w:eastAsia="en-GB"/>
    </w:rPr>
  </w:style>
  <w:style w:type="paragraph" w:customStyle="1" w:styleId="GBullet2">
    <w:name w:val="G Bullet2"/>
    <w:basedOn w:val="GBullet"/>
    <w:link w:val="GBullet2Char"/>
    <w:qFormat/>
    <w:rsid w:val="00365F51"/>
    <w:pPr>
      <w:numPr>
        <w:ilvl w:val="1"/>
        <w:numId w:val="10"/>
      </w:numPr>
    </w:pPr>
  </w:style>
  <w:style w:type="character" w:customStyle="1" w:styleId="GBullet2Char">
    <w:name w:val="G Bullet2 Char"/>
    <w:basedOn w:val="GBulletChar"/>
    <w:link w:val="GBullet2"/>
    <w:rsid w:val="00365F51"/>
    <w:rPr>
      <w:rFonts w:cs="Times New Roman"/>
      <w:szCs w:val="24"/>
      <w:lang w:eastAsia="en-GB"/>
    </w:rPr>
  </w:style>
  <w:style w:type="character" w:customStyle="1" w:styleId="CambriaBodyChar">
    <w:name w:val="Cambria (Body) Char"/>
    <w:basedOn w:val="DefaultParagraphFont"/>
    <w:link w:val="CambriaBody"/>
    <w:locked/>
    <w:rsid w:val="0027725D"/>
    <w:rPr>
      <w:rFonts w:ascii="Calibri" w:hAnsi="Calibri" w:cs="Calibri"/>
    </w:rPr>
  </w:style>
  <w:style w:type="paragraph" w:customStyle="1" w:styleId="CambriaBody">
    <w:name w:val="Cambria (Body)"/>
    <w:basedOn w:val="Normal"/>
    <w:link w:val="CambriaBodyChar"/>
    <w:rsid w:val="0027725D"/>
    <w:pPr>
      <w:ind w:left="720"/>
      <w:jc w:val="both"/>
    </w:pPr>
    <w:rPr>
      <w:rFonts w:ascii="Calibri" w:hAnsi="Calibri" w:cs="Calibri"/>
    </w:rPr>
  </w:style>
  <w:style w:type="table" w:customStyle="1" w:styleId="TableGrid0">
    <w:name w:val="TableGrid"/>
    <w:rsid w:val="00C95B74"/>
    <w:pPr>
      <w:spacing w:after="0" w:line="240" w:lineRule="auto"/>
    </w:pPr>
    <w:rPr>
      <w:rFonts w:eastAsiaTheme="minorEastAsia"/>
    </w:rPr>
    <w:tblPr>
      <w:tblCellMar>
        <w:top w:w="0" w:type="dxa"/>
        <w:left w:w="0" w:type="dxa"/>
        <w:bottom w:w="0" w:type="dxa"/>
        <w:right w:w="0" w:type="dxa"/>
      </w:tblCellMar>
    </w:tblPr>
  </w:style>
  <w:style w:type="paragraph" w:customStyle="1" w:styleId="TableParagraph">
    <w:name w:val="Table Paragraph"/>
    <w:basedOn w:val="Normal"/>
    <w:uiPriority w:val="1"/>
    <w:qFormat/>
    <w:rsid w:val="00716731"/>
    <w:pPr>
      <w:widowControl w:val="0"/>
      <w:autoSpaceDE w:val="0"/>
      <w:autoSpaceDN w:val="0"/>
      <w:adjustRightInd w:val="0"/>
      <w:spacing w:after="0" w:line="240" w:lineRule="auto"/>
    </w:pPr>
    <w:rPr>
      <w:rFonts w:ascii="Times New Roman" w:eastAsiaTheme="minorEastAsia" w:hAnsi="Times New Roman" w:cs="Times New Roman"/>
      <w:sz w:val="24"/>
      <w:szCs w:val="24"/>
    </w:rPr>
  </w:style>
  <w:style w:type="paragraph" w:customStyle="1" w:styleId="Style14">
    <w:name w:val="Style14"/>
    <w:basedOn w:val="Normal"/>
    <w:qFormat/>
    <w:rsid w:val="006C3E8A"/>
    <w:pPr>
      <w:numPr>
        <w:numId w:val="12"/>
      </w:numPr>
      <w:autoSpaceDE w:val="0"/>
      <w:autoSpaceDN w:val="0"/>
      <w:adjustRightInd w:val="0"/>
      <w:spacing w:after="0"/>
    </w:pPr>
    <w:rPr>
      <w:rFonts w:ascii="Arial" w:eastAsia="Times New Roman" w:hAnsi="Arial" w:cs="Arial"/>
      <w:b/>
      <w:bCs/>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79115">
      <w:bodyDiv w:val="1"/>
      <w:marLeft w:val="0"/>
      <w:marRight w:val="0"/>
      <w:marTop w:val="0"/>
      <w:marBottom w:val="0"/>
      <w:divBdr>
        <w:top w:val="none" w:sz="0" w:space="0" w:color="auto"/>
        <w:left w:val="none" w:sz="0" w:space="0" w:color="auto"/>
        <w:bottom w:val="none" w:sz="0" w:space="0" w:color="auto"/>
        <w:right w:val="none" w:sz="0" w:space="0" w:color="auto"/>
      </w:divBdr>
    </w:div>
    <w:div w:id="119039763">
      <w:bodyDiv w:val="1"/>
      <w:marLeft w:val="0"/>
      <w:marRight w:val="0"/>
      <w:marTop w:val="0"/>
      <w:marBottom w:val="0"/>
      <w:divBdr>
        <w:top w:val="none" w:sz="0" w:space="0" w:color="auto"/>
        <w:left w:val="none" w:sz="0" w:space="0" w:color="auto"/>
        <w:bottom w:val="none" w:sz="0" w:space="0" w:color="auto"/>
        <w:right w:val="none" w:sz="0" w:space="0" w:color="auto"/>
      </w:divBdr>
    </w:div>
    <w:div w:id="237177347">
      <w:bodyDiv w:val="1"/>
      <w:marLeft w:val="0"/>
      <w:marRight w:val="0"/>
      <w:marTop w:val="0"/>
      <w:marBottom w:val="0"/>
      <w:divBdr>
        <w:top w:val="none" w:sz="0" w:space="0" w:color="auto"/>
        <w:left w:val="none" w:sz="0" w:space="0" w:color="auto"/>
        <w:bottom w:val="none" w:sz="0" w:space="0" w:color="auto"/>
        <w:right w:val="none" w:sz="0" w:space="0" w:color="auto"/>
      </w:divBdr>
    </w:div>
    <w:div w:id="428355551">
      <w:bodyDiv w:val="1"/>
      <w:marLeft w:val="0"/>
      <w:marRight w:val="0"/>
      <w:marTop w:val="0"/>
      <w:marBottom w:val="0"/>
      <w:divBdr>
        <w:top w:val="none" w:sz="0" w:space="0" w:color="auto"/>
        <w:left w:val="none" w:sz="0" w:space="0" w:color="auto"/>
        <w:bottom w:val="none" w:sz="0" w:space="0" w:color="auto"/>
        <w:right w:val="none" w:sz="0" w:space="0" w:color="auto"/>
      </w:divBdr>
    </w:div>
    <w:div w:id="489639559">
      <w:bodyDiv w:val="1"/>
      <w:marLeft w:val="0"/>
      <w:marRight w:val="0"/>
      <w:marTop w:val="0"/>
      <w:marBottom w:val="0"/>
      <w:divBdr>
        <w:top w:val="none" w:sz="0" w:space="0" w:color="auto"/>
        <w:left w:val="none" w:sz="0" w:space="0" w:color="auto"/>
        <w:bottom w:val="none" w:sz="0" w:space="0" w:color="auto"/>
        <w:right w:val="none" w:sz="0" w:space="0" w:color="auto"/>
      </w:divBdr>
    </w:div>
    <w:div w:id="489711480">
      <w:bodyDiv w:val="1"/>
      <w:marLeft w:val="0"/>
      <w:marRight w:val="0"/>
      <w:marTop w:val="0"/>
      <w:marBottom w:val="0"/>
      <w:divBdr>
        <w:top w:val="none" w:sz="0" w:space="0" w:color="auto"/>
        <w:left w:val="none" w:sz="0" w:space="0" w:color="auto"/>
        <w:bottom w:val="none" w:sz="0" w:space="0" w:color="auto"/>
        <w:right w:val="none" w:sz="0" w:space="0" w:color="auto"/>
      </w:divBdr>
    </w:div>
    <w:div w:id="503545468">
      <w:bodyDiv w:val="1"/>
      <w:marLeft w:val="0"/>
      <w:marRight w:val="0"/>
      <w:marTop w:val="0"/>
      <w:marBottom w:val="0"/>
      <w:divBdr>
        <w:top w:val="none" w:sz="0" w:space="0" w:color="auto"/>
        <w:left w:val="none" w:sz="0" w:space="0" w:color="auto"/>
        <w:bottom w:val="none" w:sz="0" w:space="0" w:color="auto"/>
        <w:right w:val="none" w:sz="0" w:space="0" w:color="auto"/>
      </w:divBdr>
    </w:div>
    <w:div w:id="526286393">
      <w:bodyDiv w:val="1"/>
      <w:marLeft w:val="0"/>
      <w:marRight w:val="0"/>
      <w:marTop w:val="0"/>
      <w:marBottom w:val="0"/>
      <w:divBdr>
        <w:top w:val="none" w:sz="0" w:space="0" w:color="auto"/>
        <w:left w:val="none" w:sz="0" w:space="0" w:color="auto"/>
        <w:bottom w:val="none" w:sz="0" w:space="0" w:color="auto"/>
        <w:right w:val="none" w:sz="0" w:space="0" w:color="auto"/>
      </w:divBdr>
    </w:div>
    <w:div w:id="633871194">
      <w:bodyDiv w:val="1"/>
      <w:marLeft w:val="0"/>
      <w:marRight w:val="0"/>
      <w:marTop w:val="0"/>
      <w:marBottom w:val="0"/>
      <w:divBdr>
        <w:top w:val="none" w:sz="0" w:space="0" w:color="auto"/>
        <w:left w:val="none" w:sz="0" w:space="0" w:color="auto"/>
        <w:bottom w:val="none" w:sz="0" w:space="0" w:color="auto"/>
        <w:right w:val="none" w:sz="0" w:space="0" w:color="auto"/>
      </w:divBdr>
    </w:div>
    <w:div w:id="638458966">
      <w:bodyDiv w:val="1"/>
      <w:marLeft w:val="0"/>
      <w:marRight w:val="0"/>
      <w:marTop w:val="0"/>
      <w:marBottom w:val="0"/>
      <w:divBdr>
        <w:top w:val="none" w:sz="0" w:space="0" w:color="auto"/>
        <w:left w:val="none" w:sz="0" w:space="0" w:color="auto"/>
        <w:bottom w:val="none" w:sz="0" w:space="0" w:color="auto"/>
        <w:right w:val="none" w:sz="0" w:space="0" w:color="auto"/>
      </w:divBdr>
    </w:div>
    <w:div w:id="714155827">
      <w:bodyDiv w:val="1"/>
      <w:marLeft w:val="0"/>
      <w:marRight w:val="0"/>
      <w:marTop w:val="0"/>
      <w:marBottom w:val="0"/>
      <w:divBdr>
        <w:top w:val="none" w:sz="0" w:space="0" w:color="auto"/>
        <w:left w:val="none" w:sz="0" w:space="0" w:color="auto"/>
        <w:bottom w:val="none" w:sz="0" w:space="0" w:color="auto"/>
        <w:right w:val="none" w:sz="0" w:space="0" w:color="auto"/>
      </w:divBdr>
    </w:div>
    <w:div w:id="717584064">
      <w:bodyDiv w:val="1"/>
      <w:marLeft w:val="0"/>
      <w:marRight w:val="0"/>
      <w:marTop w:val="0"/>
      <w:marBottom w:val="0"/>
      <w:divBdr>
        <w:top w:val="none" w:sz="0" w:space="0" w:color="auto"/>
        <w:left w:val="none" w:sz="0" w:space="0" w:color="auto"/>
        <w:bottom w:val="none" w:sz="0" w:space="0" w:color="auto"/>
        <w:right w:val="none" w:sz="0" w:space="0" w:color="auto"/>
      </w:divBdr>
    </w:div>
    <w:div w:id="764808652">
      <w:bodyDiv w:val="1"/>
      <w:marLeft w:val="0"/>
      <w:marRight w:val="0"/>
      <w:marTop w:val="0"/>
      <w:marBottom w:val="0"/>
      <w:divBdr>
        <w:top w:val="none" w:sz="0" w:space="0" w:color="auto"/>
        <w:left w:val="none" w:sz="0" w:space="0" w:color="auto"/>
        <w:bottom w:val="none" w:sz="0" w:space="0" w:color="auto"/>
        <w:right w:val="none" w:sz="0" w:space="0" w:color="auto"/>
      </w:divBdr>
    </w:div>
    <w:div w:id="861940078">
      <w:bodyDiv w:val="1"/>
      <w:marLeft w:val="0"/>
      <w:marRight w:val="0"/>
      <w:marTop w:val="0"/>
      <w:marBottom w:val="0"/>
      <w:divBdr>
        <w:top w:val="none" w:sz="0" w:space="0" w:color="auto"/>
        <w:left w:val="none" w:sz="0" w:space="0" w:color="auto"/>
        <w:bottom w:val="none" w:sz="0" w:space="0" w:color="auto"/>
        <w:right w:val="none" w:sz="0" w:space="0" w:color="auto"/>
      </w:divBdr>
    </w:div>
    <w:div w:id="868377047">
      <w:bodyDiv w:val="1"/>
      <w:marLeft w:val="0"/>
      <w:marRight w:val="0"/>
      <w:marTop w:val="0"/>
      <w:marBottom w:val="0"/>
      <w:divBdr>
        <w:top w:val="none" w:sz="0" w:space="0" w:color="auto"/>
        <w:left w:val="none" w:sz="0" w:space="0" w:color="auto"/>
        <w:bottom w:val="none" w:sz="0" w:space="0" w:color="auto"/>
        <w:right w:val="none" w:sz="0" w:space="0" w:color="auto"/>
      </w:divBdr>
    </w:div>
    <w:div w:id="883101491">
      <w:bodyDiv w:val="1"/>
      <w:marLeft w:val="0"/>
      <w:marRight w:val="0"/>
      <w:marTop w:val="0"/>
      <w:marBottom w:val="0"/>
      <w:divBdr>
        <w:top w:val="none" w:sz="0" w:space="0" w:color="auto"/>
        <w:left w:val="none" w:sz="0" w:space="0" w:color="auto"/>
        <w:bottom w:val="none" w:sz="0" w:space="0" w:color="auto"/>
        <w:right w:val="none" w:sz="0" w:space="0" w:color="auto"/>
      </w:divBdr>
    </w:div>
    <w:div w:id="889918648">
      <w:bodyDiv w:val="1"/>
      <w:marLeft w:val="0"/>
      <w:marRight w:val="0"/>
      <w:marTop w:val="0"/>
      <w:marBottom w:val="0"/>
      <w:divBdr>
        <w:top w:val="none" w:sz="0" w:space="0" w:color="auto"/>
        <w:left w:val="none" w:sz="0" w:space="0" w:color="auto"/>
        <w:bottom w:val="none" w:sz="0" w:space="0" w:color="auto"/>
        <w:right w:val="none" w:sz="0" w:space="0" w:color="auto"/>
      </w:divBdr>
    </w:div>
    <w:div w:id="984510134">
      <w:bodyDiv w:val="1"/>
      <w:marLeft w:val="0"/>
      <w:marRight w:val="0"/>
      <w:marTop w:val="0"/>
      <w:marBottom w:val="0"/>
      <w:divBdr>
        <w:top w:val="none" w:sz="0" w:space="0" w:color="auto"/>
        <w:left w:val="none" w:sz="0" w:space="0" w:color="auto"/>
        <w:bottom w:val="none" w:sz="0" w:space="0" w:color="auto"/>
        <w:right w:val="none" w:sz="0" w:space="0" w:color="auto"/>
      </w:divBdr>
    </w:div>
    <w:div w:id="984625833">
      <w:bodyDiv w:val="1"/>
      <w:marLeft w:val="0"/>
      <w:marRight w:val="0"/>
      <w:marTop w:val="0"/>
      <w:marBottom w:val="0"/>
      <w:divBdr>
        <w:top w:val="none" w:sz="0" w:space="0" w:color="auto"/>
        <w:left w:val="none" w:sz="0" w:space="0" w:color="auto"/>
        <w:bottom w:val="none" w:sz="0" w:space="0" w:color="auto"/>
        <w:right w:val="none" w:sz="0" w:space="0" w:color="auto"/>
      </w:divBdr>
    </w:div>
    <w:div w:id="1095828058">
      <w:bodyDiv w:val="1"/>
      <w:marLeft w:val="0"/>
      <w:marRight w:val="0"/>
      <w:marTop w:val="0"/>
      <w:marBottom w:val="0"/>
      <w:divBdr>
        <w:top w:val="none" w:sz="0" w:space="0" w:color="auto"/>
        <w:left w:val="none" w:sz="0" w:space="0" w:color="auto"/>
        <w:bottom w:val="none" w:sz="0" w:space="0" w:color="auto"/>
        <w:right w:val="none" w:sz="0" w:space="0" w:color="auto"/>
      </w:divBdr>
    </w:div>
    <w:div w:id="1160922982">
      <w:bodyDiv w:val="1"/>
      <w:marLeft w:val="0"/>
      <w:marRight w:val="0"/>
      <w:marTop w:val="0"/>
      <w:marBottom w:val="0"/>
      <w:divBdr>
        <w:top w:val="none" w:sz="0" w:space="0" w:color="auto"/>
        <w:left w:val="none" w:sz="0" w:space="0" w:color="auto"/>
        <w:bottom w:val="none" w:sz="0" w:space="0" w:color="auto"/>
        <w:right w:val="none" w:sz="0" w:space="0" w:color="auto"/>
      </w:divBdr>
    </w:div>
    <w:div w:id="1178688922">
      <w:bodyDiv w:val="1"/>
      <w:marLeft w:val="0"/>
      <w:marRight w:val="0"/>
      <w:marTop w:val="0"/>
      <w:marBottom w:val="0"/>
      <w:divBdr>
        <w:top w:val="none" w:sz="0" w:space="0" w:color="auto"/>
        <w:left w:val="none" w:sz="0" w:space="0" w:color="auto"/>
        <w:bottom w:val="none" w:sz="0" w:space="0" w:color="auto"/>
        <w:right w:val="none" w:sz="0" w:space="0" w:color="auto"/>
      </w:divBdr>
    </w:div>
    <w:div w:id="1226648192">
      <w:bodyDiv w:val="1"/>
      <w:marLeft w:val="0"/>
      <w:marRight w:val="0"/>
      <w:marTop w:val="0"/>
      <w:marBottom w:val="0"/>
      <w:divBdr>
        <w:top w:val="none" w:sz="0" w:space="0" w:color="auto"/>
        <w:left w:val="none" w:sz="0" w:space="0" w:color="auto"/>
        <w:bottom w:val="none" w:sz="0" w:space="0" w:color="auto"/>
        <w:right w:val="none" w:sz="0" w:space="0" w:color="auto"/>
      </w:divBdr>
    </w:div>
    <w:div w:id="1263147482">
      <w:bodyDiv w:val="1"/>
      <w:marLeft w:val="0"/>
      <w:marRight w:val="0"/>
      <w:marTop w:val="0"/>
      <w:marBottom w:val="0"/>
      <w:divBdr>
        <w:top w:val="none" w:sz="0" w:space="0" w:color="auto"/>
        <w:left w:val="none" w:sz="0" w:space="0" w:color="auto"/>
        <w:bottom w:val="none" w:sz="0" w:space="0" w:color="auto"/>
        <w:right w:val="none" w:sz="0" w:space="0" w:color="auto"/>
      </w:divBdr>
    </w:div>
    <w:div w:id="1268391632">
      <w:bodyDiv w:val="1"/>
      <w:marLeft w:val="0"/>
      <w:marRight w:val="0"/>
      <w:marTop w:val="0"/>
      <w:marBottom w:val="0"/>
      <w:divBdr>
        <w:top w:val="none" w:sz="0" w:space="0" w:color="auto"/>
        <w:left w:val="none" w:sz="0" w:space="0" w:color="auto"/>
        <w:bottom w:val="none" w:sz="0" w:space="0" w:color="auto"/>
        <w:right w:val="none" w:sz="0" w:space="0" w:color="auto"/>
      </w:divBdr>
    </w:div>
    <w:div w:id="1352874002">
      <w:bodyDiv w:val="1"/>
      <w:marLeft w:val="0"/>
      <w:marRight w:val="0"/>
      <w:marTop w:val="0"/>
      <w:marBottom w:val="0"/>
      <w:divBdr>
        <w:top w:val="none" w:sz="0" w:space="0" w:color="auto"/>
        <w:left w:val="none" w:sz="0" w:space="0" w:color="auto"/>
        <w:bottom w:val="none" w:sz="0" w:space="0" w:color="auto"/>
        <w:right w:val="none" w:sz="0" w:space="0" w:color="auto"/>
      </w:divBdr>
    </w:div>
    <w:div w:id="1462186451">
      <w:bodyDiv w:val="1"/>
      <w:marLeft w:val="0"/>
      <w:marRight w:val="0"/>
      <w:marTop w:val="0"/>
      <w:marBottom w:val="0"/>
      <w:divBdr>
        <w:top w:val="none" w:sz="0" w:space="0" w:color="auto"/>
        <w:left w:val="none" w:sz="0" w:space="0" w:color="auto"/>
        <w:bottom w:val="none" w:sz="0" w:space="0" w:color="auto"/>
        <w:right w:val="none" w:sz="0" w:space="0" w:color="auto"/>
      </w:divBdr>
    </w:div>
    <w:div w:id="1475298999">
      <w:bodyDiv w:val="1"/>
      <w:marLeft w:val="0"/>
      <w:marRight w:val="0"/>
      <w:marTop w:val="0"/>
      <w:marBottom w:val="0"/>
      <w:divBdr>
        <w:top w:val="none" w:sz="0" w:space="0" w:color="auto"/>
        <w:left w:val="none" w:sz="0" w:space="0" w:color="auto"/>
        <w:bottom w:val="none" w:sz="0" w:space="0" w:color="auto"/>
        <w:right w:val="none" w:sz="0" w:space="0" w:color="auto"/>
      </w:divBdr>
    </w:div>
    <w:div w:id="1506017936">
      <w:bodyDiv w:val="1"/>
      <w:marLeft w:val="0"/>
      <w:marRight w:val="0"/>
      <w:marTop w:val="0"/>
      <w:marBottom w:val="0"/>
      <w:divBdr>
        <w:top w:val="none" w:sz="0" w:space="0" w:color="auto"/>
        <w:left w:val="none" w:sz="0" w:space="0" w:color="auto"/>
        <w:bottom w:val="none" w:sz="0" w:space="0" w:color="auto"/>
        <w:right w:val="none" w:sz="0" w:space="0" w:color="auto"/>
      </w:divBdr>
    </w:div>
    <w:div w:id="1537813576">
      <w:bodyDiv w:val="1"/>
      <w:marLeft w:val="0"/>
      <w:marRight w:val="0"/>
      <w:marTop w:val="0"/>
      <w:marBottom w:val="0"/>
      <w:divBdr>
        <w:top w:val="none" w:sz="0" w:space="0" w:color="auto"/>
        <w:left w:val="none" w:sz="0" w:space="0" w:color="auto"/>
        <w:bottom w:val="none" w:sz="0" w:space="0" w:color="auto"/>
        <w:right w:val="none" w:sz="0" w:space="0" w:color="auto"/>
      </w:divBdr>
    </w:div>
    <w:div w:id="1582564625">
      <w:bodyDiv w:val="1"/>
      <w:marLeft w:val="0"/>
      <w:marRight w:val="0"/>
      <w:marTop w:val="0"/>
      <w:marBottom w:val="0"/>
      <w:divBdr>
        <w:top w:val="none" w:sz="0" w:space="0" w:color="auto"/>
        <w:left w:val="none" w:sz="0" w:space="0" w:color="auto"/>
        <w:bottom w:val="none" w:sz="0" w:space="0" w:color="auto"/>
        <w:right w:val="none" w:sz="0" w:space="0" w:color="auto"/>
      </w:divBdr>
    </w:div>
    <w:div w:id="1621107405">
      <w:bodyDiv w:val="1"/>
      <w:marLeft w:val="0"/>
      <w:marRight w:val="0"/>
      <w:marTop w:val="0"/>
      <w:marBottom w:val="0"/>
      <w:divBdr>
        <w:top w:val="none" w:sz="0" w:space="0" w:color="auto"/>
        <w:left w:val="none" w:sz="0" w:space="0" w:color="auto"/>
        <w:bottom w:val="none" w:sz="0" w:space="0" w:color="auto"/>
        <w:right w:val="none" w:sz="0" w:space="0" w:color="auto"/>
      </w:divBdr>
    </w:div>
    <w:div w:id="1632243887">
      <w:bodyDiv w:val="1"/>
      <w:marLeft w:val="0"/>
      <w:marRight w:val="0"/>
      <w:marTop w:val="0"/>
      <w:marBottom w:val="0"/>
      <w:divBdr>
        <w:top w:val="none" w:sz="0" w:space="0" w:color="auto"/>
        <w:left w:val="none" w:sz="0" w:space="0" w:color="auto"/>
        <w:bottom w:val="none" w:sz="0" w:space="0" w:color="auto"/>
        <w:right w:val="none" w:sz="0" w:space="0" w:color="auto"/>
      </w:divBdr>
    </w:div>
    <w:div w:id="1724215649">
      <w:bodyDiv w:val="1"/>
      <w:marLeft w:val="0"/>
      <w:marRight w:val="0"/>
      <w:marTop w:val="0"/>
      <w:marBottom w:val="0"/>
      <w:divBdr>
        <w:top w:val="none" w:sz="0" w:space="0" w:color="auto"/>
        <w:left w:val="none" w:sz="0" w:space="0" w:color="auto"/>
        <w:bottom w:val="none" w:sz="0" w:space="0" w:color="auto"/>
        <w:right w:val="none" w:sz="0" w:space="0" w:color="auto"/>
      </w:divBdr>
    </w:div>
    <w:div w:id="1899591866">
      <w:bodyDiv w:val="1"/>
      <w:marLeft w:val="0"/>
      <w:marRight w:val="0"/>
      <w:marTop w:val="0"/>
      <w:marBottom w:val="0"/>
      <w:divBdr>
        <w:top w:val="none" w:sz="0" w:space="0" w:color="auto"/>
        <w:left w:val="none" w:sz="0" w:space="0" w:color="auto"/>
        <w:bottom w:val="none" w:sz="0" w:space="0" w:color="auto"/>
        <w:right w:val="none" w:sz="0" w:space="0" w:color="auto"/>
      </w:divBdr>
    </w:div>
    <w:div w:id="1915623740">
      <w:bodyDiv w:val="1"/>
      <w:marLeft w:val="0"/>
      <w:marRight w:val="0"/>
      <w:marTop w:val="0"/>
      <w:marBottom w:val="0"/>
      <w:divBdr>
        <w:top w:val="none" w:sz="0" w:space="0" w:color="auto"/>
        <w:left w:val="none" w:sz="0" w:space="0" w:color="auto"/>
        <w:bottom w:val="none" w:sz="0" w:space="0" w:color="auto"/>
        <w:right w:val="none" w:sz="0" w:space="0" w:color="auto"/>
      </w:divBdr>
    </w:div>
    <w:div w:id="1927490993">
      <w:bodyDiv w:val="1"/>
      <w:marLeft w:val="0"/>
      <w:marRight w:val="0"/>
      <w:marTop w:val="0"/>
      <w:marBottom w:val="0"/>
      <w:divBdr>
        <w:top w:val="none" w:sz="0" w:space="0" w:color="auto"/>
        <w:left w:val="none" w:sz="0" w:space="0" w:color="auto"/>
        <w:bottom w:val="none" w:sz="0" w:space="0" w:color="auto"/>
        <w:right w:val="none" w:sz="0" w:space="0" w:color="auto"/>
      </w:divBdr>
    </w:div>
    <w:div w:id="1938638967">
      <w:bodyDiv w:val="1"/>
      <w:marLeft w:val="0"/>
      <w:marRight w:val="0"/>
      <w:marTop w:val="0"/>
      <w:marBottom w:val="0"/>
      <w:divBdr>
        <w:top w:val="none" w:sz="0" w:space="0" w:color="auto"/>
        <w:left w:val="none" w:sz="0" w:space="0" w:color="auto"/>
        <w:bottom w:val="none" w:sz="0" w:space="0" w:color="auto"/>
        <w:right w:val="none" w:sz="0" w:space="0" w:color="auto"/>
      </w:divBdr>
    </w:div>
    <w:div w:id="2070298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jpeg"/><Relationship Id="rId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D:\Motakiani\Working\Gachsaran%20&amp;%20Pazanan%20Oil%20Fields\HAZID%20Procedure\XXXXXXXXXXXXXXXXXXXXX-HAZID%20Procedur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IED">
      <a:majorFont>
        <a:latin typeface="Cambria"/>
        <a:ea typeface=""/>
        <a:cs typeface="B Yagut"/>
      </a:majorFont>
      <a:minorFont>
        <a:latin typeface="Cambria"/>
        <a:ea typeface=""/>
        <a:cs typeface="B Mitr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C75102-5EA6-4634-96CF-E6E78A555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XXXXXXXXXXXXXXXXXXXXX-HAZID Procedure</Template>
  <TotalTime>1</TotalTime>
  <Pages>22</Pages>
  <Words>7086</Words>
  <Characters>40392</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Painting Specification</vt:lpstr>
    </vt:vector>
  </TitlesOfParts>
  <Company/>
  <LinksUpToDate>false</LinksUpToDate>
  <CharactersWithSpaces>47384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Painting Specification</dc:title>
  <dc:creator>motakiani-r</dc:creator>
  <cp:keywords>27 Reservoir</cp:keywords>
  <cp:lastModifiedBy>farhang Danaee</cp:lastModifiedBy>
  <cp:revision>1</cp:revision>
  <cp:lastPrinted>2021-09-27T13:52:00Z</cp:lastPrinted>
  <dcterms:created xsi:type="dcterms:W3CDTF">2021-12-29T12:30:00Z</dcterms:created>
  <dcterms:modified xsi:type="dcterms:W3CDTF">2022-04-13T11:01:00Z</dcterms:modified>
</cp:coreProperties>
</file>